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08F" w:rsidRPr="0087508F" w:rsidRDefault="00F43AB0" w:rsidP="0087508F">
      <w:pPr>
        <w:spacing w:after="0"/>
        <w:ind w:left="-540" w:firstLine="540"/>
        <w:jc w:val="center"/>
        <w:rPr>
          <w:rFonts w:ascii="Times New Roman" w:eastAsia="Times New Roman" w:hAnsi="Times New Roman"/>
          <w:sz w:val="24"/>
          <w:szCs w:val="24"/>
          <w:lang w:eastAsia="ru-RU"/>
        </w:rPr>
      </w:pPr>
      <w:bookmarkStart w:id="0" w:name="_GoBack"/>
      <w:bookmarkEnd w:id="0"/>
      <w:r>
        <w:rPr>
          <w:rFonts w:ascii="Times New Roman" w:eastAsia="Times New Roman" w:hAnsi="Times New Roman"/>
          <w:sz w:val="24"/>
          <w:szCs w:val="24"/>
          <w:lang w:eastAsia="ru-RU"/>
        </w:rPr>
        <w:t>2016-2017</w:t>
      </w:r>
      <w:r w:rsidR="0087508F">
        <w:rPr>
          <w:rFonts w:ascii="Times New Roman" w:eastAsia="Times New Roman" w:hAnsi="Times New Roman"/>
          <w:sz w:val="24"/>
          <w:szCs w:val="24"/>
          <w:lang w:eastAsia="ru-RU"/>
        </w:rPr>
        <w:t xml:space="preserve"> учебный год</w:t>
      </w:r>
    </w:p>
    <w:p w:rsidR="00AF6E4A" w:rsidRPr="0087508F" w:rsidRDefault="00AF6E4A" w:rsidP="0087508F">
      <w:pPr>
        <w:spacing w:after="0"/>
        <w:rPr>
          <w:rFonts w:ascii="Times New Roman" w:hAnsi="Times New Roman"/>
          <w:sz w:val="24"/>
          <w:szCs w:val="24"/>
        </w:rPr>
      </w:pPr>
    </w:p>
    <w:p w:rsidR="00B87FB0" w:rsidRDefault="00B87FB0" w:rsidP="00B87FB0">
      <w:pPr>
        <w:spacing w:after="0"/>
        <w:ind w:left="-540" w:firstLine="54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Обществознание</w:t>
      </w:r>
      <w:r>
        <w:rPr>
          <w:rFonts w:ascii="Times New Roman" w:eastAsia="Times New Roman" w:hAnsi="Times New Roman"/>
          <w:b/>
          <w:sz w:val="24"/>
          <w:szCs w:val="24"/>
          <w:lang w:eastAsia="ru-RU"/>
        </w:rPr>
        <w:t xml:space="preserve"> (</w:t>
      </w:r>
      <w:r w:rsidRPr="0087508F">
        <w:rPr>
          <w:rFonts w:ascii="Times New Roman" w:eastAsia="Times New Roman" w:hAnsi="Times New Roman"/>
          <w:b/>
          <w:sz w:val="24"/>
          <w:szCs w:val="24"/>
          <w:lang w:eastAsia="ru-RU"/>
        </w:rPr>
        <w:t>ФГОС ООО)</w:t>
      </w:r>
    </w:p>
    <w:p w:rsidR="00B87FB0" w:rsidRPr="0087508F" w:rsidRDefault="00B87FB0" w:rsidP="00B87FB0">
      <w:pPr>
        <w:spacing w:after="0"/>
        <w:ind w:left="-540" w:firstLine="54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 класс</w:t>
      </w:r>
    </w:p>
    <w:p w:rsidR="00B87FB0" w:rsidRDefault="00B87FB0" w:rsidP="001A31B2">
      <w:pPr>
        <w:spacing w:after="0"/>
        <w:ind w:left="426"/>
        <w:rPr>
          <w:rFonts w:ascii="Times New Roman" w:hAnsi="Times New Roman"/>
          <w:b/>
          <w:sz w:val="24"/>
          <w:szCs w:val="24"/>
        </w:rPr>
      </w:pPr>
    </w:p>
    <w:p w:rsidR="00B87FB0" w:rsidRDefault="00B87FB0" w:rsidP="001A31B2">
      <w:pPr>
        <w:spacing w:after="0"/>
        <w:ind w:left="426"/>
        <w:rPr>
          <w:rFonts w:ascii="Times New Roman" w:hAnsi="Times New Roman"/>
          <w:b/>
          <w:sz w:val="24"/>
          <w:szCs w:val="24"/>
        </w:rPr>
      </w:pPr>
    </w:p>
    <w:p w:rsidR="00B87FB0" w:rsidRDefault="00B87FB0" w:rsidP="001A31B2">
      <w:pPr>
        <w:spacing w:after="0"/>
        <w:ind w:left="426"/>
        <w:rPr>
          <w:rFonts w:ascii="Times New Roman" w:hAnsi="Times New Roman"/>
          <w:b/>
          <w:sz w:val="24"/>
          <w:szCs w:val="24"/>
        </w:rPr>
      </w:pPr>
    </w:p>
    <w:p w:rsidR="00B87FB0" w:rsidRDefault="00B87FB0" w:rsidP="001A31B2">
      <w:pPr>
        <w:spacing w:after="0"/>
        <w:ind w:left="426"/>
        <w:rPr>
          <w:rFonts w:ascii="Times New Roman" w:hAnsi="Times New Roman"/>
          <w:b/>
          <w:sz w:val="24"/>
          <w:szCs w:val="24"/>
        </w:rPr>
      </w:pPr>
    </w:p>
    <w:p w:rsidR="00B87FB0" w:rsidRDefault="00B87FB0" w:rsidP="001A31B2">
      <w:pPr>
        <w:spacing w:after="0"/>
        <w:ind w:left="426"/>
        <w:rPr>
          <w:rFonts w:ascii="Times New Roman" w:hAnsi="Times New Roman"/>
          <w:b/>
          <w:sz w:val="24"/>
          <w:szCs w:val="24"/>
        </w:rPr>
      </w:pPr>
    </w:p>
    <w:p w:rsidR="00AF6E4A" w:rsidRDefault="00AF6E4A" w:rsidP="001A31B2">
      <w:pPr>
        <w:spacing w:after="0"/>
        <w:ind w:left="426"/>
        <w:rPr>
          <w:rFonts w:ascii="Times New Roman" w:hAnsi="Times New Roman"/>
          <w:b/>
          <w:sz w:val="24"/>
          <w:szCs w:val="24"/>
        </w:rPr>
      </w:pPr>
      <w:r w:rsidRPr="00400392">
        <w:rPr>
          <w:rFonts w:ascii="Times New Roman" w:hAnsi="Times New Roman"/>
          <w:b/>
          <w:sz w:val="24"/>
          <w:szCs w:val="24"/>
        </w:rPr>
        <w:t xml:space="preserve">Содержание  </w:t>
      </w:r>
    </w:p>
    <w:p w:rsidR="001A31B2" w:rsidRPr="001A31B2" w:rsidRDefault="001A31B2" w:rsidP="001A31B2">
      <w:pPr>
        <w:spacing w:after="0"/>
        <w:ind w:left="426"/>
        <w:rPr>
          <w:rFonts w:ascii="Times New Roman" w:hAnsi="Times New Roman"/>
          <w:b/>
          <w:sz w:val="24"/>
          <w:szCs w:val="24"/>
        </w:rPr>
      </w:pPr>
    </w:p>
    <w:p w:rsidR="00400392" w:rsidRDefault="00571441" w:rsidP="00400392">
      <w:pPr>
        <w:pStyle w:val="1"/>
        <w:rPr>
          <w:bCs/>
          <w:szCs w:val="24"/>
        </w:rPr>
      </w:pPr>
      <w:r w:rsidRPr="00400392">
        <w:rPr>
          <w:szCs w:val="24"/>
        </w:rPr>
        <w:t>Пояснительная</w:t>
      </w:r>
      <w:r w:rsidRPr="00400392">
        <w:rPr>
          <w:kern w:val="2"/>
          <w:szCs w:val="24"/>
        </w:rPr>
        <w:t xml:space="preserve"> записка</w:t>
      </w:r>
    </w:p>
    <w:p w:rsidR="00A119E3" w:rsidRPr="00400392" w:rsidRDefault="00400392" w:rsidP="00264BC5">
      <w:pPr>
        <w:pStyle w:val="1"/>
        <w:rPr>
          <w:bCs/>
          <w:szCs w:val="24"/>
        </w:rPr>
      </w:pPr>
      <w:r w:rsidRPr="00400392">
        <w:rPr>
          <w:szCs w:val="24"/>
        </w:rPr>
        <w:t xml:space="preserve">Общая характеристика </w:t>
      </w:r>
      <w:r w:rsidR="00571441" w:rsidRPr="00400392">
        <w:rPr>
          <w:szCs w:val="24"/>
        </w:rPr>
        <w:t>предмета обществознания</w:t>
      </w:r>
    </w:p>
    <w:p w:rsidR="00400392" w:rsidRPr="00400392" w:rsidRDefault="00571441" w:rsidP="00B50B5A">
      <w:pPr>
        <w:pStyle w:val="1"/>
        <w:rPr>
          <w:szCs w:val="24"/>
        </w:rPr>
      </w:pPr>
      <w:r w:rsidRPr="00400392">
        <w:rPr>
          <w:szCs w:val="24"/>
        </w:rPr>
        <w:t>Оп</w:t>
      </w:r>
      <w:r w:rsidR="00400392">
        <w:rPr>
          <w:szCs w:val="24"/>
        </w:rPr>
        <w:t xml:space="preserve">исание места учебного предмета </w:t>
      </w:r>
      <w:r w:rsidRPr="00400392">
        <w:rPr>
          <w:szCs w:val="24"/>
        </w:rPr>
        <w:t>в учебном плане</w:t>
      </w:r>
    </w:p>
    <w:p w:rsidR="00400392" w:rsidRPr="00400392" w:rsidRDefault="00A119E3" w:rsidP="00264BC5">
      <w:pPr>
        <w:pStyle w:val="1"/>
        <w:numPr>
          <w:ilvl w:val="0"/>
          <w:numId w:val="54"/>
        </w:numPr>
        <w:rPr>
          <w:szCs w:val="24"/>
        </w:rPr>
      </w:pPr>
      <w:r w:rsidRPr="00400392">
        <w:rPr>
          <w:szCs w:val="24"/>
        </w:rPr>
        <w:t xml:space="preserve">   </w:t>
      </w:r>
      <w:r w:rsidRPr="00400392">
        <w:rPr>
          <w:rFonts w:eastAsia="Courier New"/>
          <w:color w:val="000000"/>
          <w:szCs w:val="24"/>
          <w:lang w:bidi="ru-RU"/>
        </w:rPr>
        <w:t>Описание ценностных ориентиров содержания учебного предмета</w:t>
      </w:r>
    </w:p>
    <w:p w:rsidR="00400392" w:rsidRPr="00400392" w:rsidRDefault="00571441" w:rsidP="00264BC5">
      <w:pPr>
        <w:pStyle w:val="1"/>
        <w:numPr>
          <w:ilvl w:val="0"/>
          <w:numId w:val="54"/>
        </w:numPr>
        <w:rPr>
          <w:szCs w:val="24"/>
        </w:rPr>
      </w:pPr>
      <w:r w:rsidRPr="00400392">
        <w:rPr>
          <w:szCs w:val="24"/>
        </w:rPr>
        <w:t>Личностные, метапредметные и предметные результаты освоения обществознания</w:t>
      </w:r>
    </w:p>
    <w:p w:rsidR="00571441" w:rsidRPr="00400392" w:rsidRDefault="00571441" w:rsidP="00F76040">
      <w:pPr>
        <w:pStyle w:val="1"/>
        <w:rPr>
          <w:bCs/>
          <w:szCs w:val="24"/>
        </w:rPr>
      </w:pPr>
      <w:r w:rsidRPr="00400392">
        <w:rPr>
          <w:szCs w:val="24"/>
        </w:rPr>
        <w:t xml:space="preserve">Содержание  тем учебного предмета  </w:t>
      </w:r>
    </w:p>
    <w:p w:rsidR="00400392" w:rsidRDefault="00571441" w:rsidP="003741EB">
      <w:pPr>
        <w:pStyle w:val="1"/>
        <w:rPr>
          <w:bCs/>
          <w:szCs w:val="24"/>
        </w:rPr>
      </w:pPr>
      <w:r w:rsidRPr="00400392">
        <w:rPr>
          <w:szCs w:val="24"/>
        </w:rPr>
        <w:t>Тематическое планирование с указанием основных видов учебной деятельности обучающихся</w:t>
      </w:r>
      <w:r w:rsidRPr="00400392">
        <w:rPr>
          <w:bCs/>
          <w:szCs w:val="24"/>
        </w:rPr>
        <w:tab/>
      </w:r>
    </w:p>
    <w:p w:rsidR="00571441" w:rsidRPr="00400392" w:rsidRDefault="00571441" w:rsidP="003741EB">
      <w:pPr>
        <w:pStyle w:val="1"/>
        <w:rPr>
          <w:bCs/>
          <w:szCs w:val="24"/>
        </w:rPr>
      </w:pPr>
      <w:r w:rsidRPr="00400392">
        <w:rPr>
          <w:szCs w:val="24"/>
        </w:rPr>
        <w:t>Описание учебно-методического и материально-технического обеспечения образовательного процесса</w:t>
      </w:r>
      <w:r w:rsidRPr="00400392">
        <w:rPr>
          <w:bCs/>
          <w:szCs w:val="24"/>
        </w:rPr>
        <w:tab/>
      </w:r>
    </w:p>
    <w:p w:rsidR="00400392" w:rsidRPr="00400392" w:rsidRDefault="00571441" w:rsidP="00697E71">
      <w:pPr>
        <w:pStyle w:val="1"/>
        <w:rPr>
          <w:szCs w:val="24"/>
        </w:rPr>
      </w:pPr>
      <w:r w:rsidRPr="00400392">
        <w:rPr>
          <w:szCs w:val="24"/>
        </w:rPr>
        <w:t>Планируемые результаты изучения учебного предмета</w:t>
      </w:r>
    </w:p>
    <w:p w:rsidR="00571441" w:rsidRPr="00400392" w:rsidRDefault="00571441" w:rsidP="00697E71">
      <w:pPr>
        <w:pStyle w:val="1"/>
        <w:rPr>
          <w:szCs w:val="24"/>
        </w:rPr>
      </w:pPr>
      <w:r w:rsidRPr="00400392">
        <w:rPr>
          <w:szCs w:val="24"/>
        </w:rPr>
        <w:t>Приложение</w:t>
      </w:r>
    </w:p>
    <w:p w:rsidR="00571441" w:rsidRPr="0087508F" w:rsidRDefault="00571441" w:rsidP="00264BC5">
      <w:pPr>
        <w:pStyle w:val="1"/>
        <w:numPr>
          <w:ilvl w:val="0"/>
          <w:numId w:val="33"/>
        </w:numPr>
        <w:ind w:left="1560"/>
        <w:rPr>
          <w:bCs/>
          <w:szCs w:val="24"/>
        </w:rPr>
      </w:pPr>
      <w:r w:rsidRPr="0087508F">
        <w:rPr>
          <w:szCs w:val="24"/>
        </w:rPr>
        <w:t>Содержание курса обществознание 5 класс</w:t>
      </w:r>
    </w:p>
    <w:p w:rsidR="00400392" w:rsidRDefault="00571441" w:rsidP="00264BC5">
      <w:pPr>
        <w:pStyle w:val="1"/>
        <w:numPr>
          <w:ilvl w:val="0"/>
          <w:numId w:val="33"/>
        </w:numPr>
        <w:ind w:left="1560"/>
        <w:rPr>
          <w:szCs w:val="24"/>
        </w:rPr>
      </w:pPr>
      <w:r w:rsidRPr="00400392">
        <w:rPr>
          <w:szCs w:val="24"/>
        </w:rPr>
        <w:t>Календарно-тематическое планирование по обществознанию, 5 класс</w:t>
      </w:r>
    </w:p>
    <w:p w:rsidR="00400392" w:rsidRPr="00400392" w:rsidRDefault="00400392" w:rsidP="00264BC5">
      <w:pPr>
        <w:pStyle w:val="1"/>
        <w:numPr>
          <w:ilvl w:val="0"/>
          <w:numId w:val="33"/>
        </w:numPr>
        <w:ind w:left="1560"/>
        <w:rPr>
          <w:szCs w:val="24"/>
        </w:rPr>
      </w:pPr>
      <w:r w:rsidRPr="00400392">
        <w:rPr>
          <w:szCs w:val="24"/>
        </w:rPr>
        <w:t>Контрольное оценивание результатов</w:t>
      </w:r>
      <w:r w:rsidR="001A31B2">
        <w:rPr>
          <w:szCs w:val="24"/>
        </w:rPr>
        <w:t xml:space="preserve"> работ</w:t>
      </w:r>
    </w:p>
    <w:p w:rsidR="00AF6E4A" w:rsidRPr="00400392" w:rsidRDefault="00571441" w:rsidP="00264BC5">
      <w:pPr>
        <w:pStyle w:val="1"/>
        <w:numPr>
          <w:ilvl w:val="0"/>
          <w:numId w:val="33"/>
        </w:numPr>
        <w:ind w:left="1560"/>
        <w:rPr>
          <w:bCs/>
          <w:szCs w:val="24"/>
        </w:rPr>
      </w:pPr>
      <w:r w:rsidRPr="00400392">
        <w:rPr>
          <w:szCs w:val="24"/>
        </w:rPr>
        <w:t>Примерные темы проектных работ для учащихся 5 класса</w:t>
      </w:r>
    </w:p>
    <w:p w:rsidR="00AF6E4A" w:rsidRPr="0087508F" w:rsidRDefault="00AF6E4A" w:rsidP="0087508F">
      <w:pPr>
        <w:spacing w:after="0"/>
        <w:rPr>
          <w:rFonts w:ascii="Times New Roman" w:hAnsi="Times New Roman"/>
          <w:sz w:val="24"/>
          <w:szCs w:val="24"/>
        </w:rPr>
      </w:pPr>
    </w:p>
    <w:p w:rsidR="00AF6E4A" w:rsidRPr="0087508F" w:rsidRDefault="00AF6E4A" w:rsidP="0087508F">
      <w:pPr>
        <w:spacing w:after="0"/>
        <w:rPr>
          <w:rFonts w:ascii="Times New Roman" w:hAnsi="Times New Roman"/>
          <w:sz w:val="24"/>
          <w:szCs w:val="24"/>
        </w:rPr>
      </w:pPr>
    </w:p>
    <w:p w:rsidR="00AF6E4A" w:rsidRPr="0087508F" w:rsidRDefault="00AF6E4A" w:rsidP="0087508F">
      <w:pPr>
        <w:spacing w:after="0"/>
        <w:rPr>
          <w:rFonts w:ascii="Times New Roman" w:hAnsi="Times New Roman"/>
          <w:sz w:val="24"/>
          <w:szCs w:val="24"/>
        </w:rPr>
      </w:pPr>
    </w:p>
    <w:p w:rsidR="00AF6E4A" w:rsidRPr="0087508F" w:rsidRDefault="00AF6E4A" w:rsidP="0087508F">
      <w:pPr>
        <w:spacing w:after="0"/>
        <w:rPr>
          <w:rFonts w:ascii="Times New Roman" w:hAnsi="Times New Roman"/>
          <w:sz w:val="24"/>
          <w:szCs w:val="24"/>
        </w:rPr>
      </w:pPr>
    </w:p>
    <w:p w:rsidR="00AF6E4A" w:rsidRPr="0087508F" w:rsidRDefault="00AF6E4A" w:rsidP="0087508F">
      <w:pPr>
        <w:spacing w:after="0"/>
        <w:rPr>
          <w:rFonts w:ascii="Times New Roman" w:hAnsi="Times New Roman"/>
          <w:sz w:val="24"/>
          <w:szCs w:val="24"/>
        </w:rPr>
      </w:pPr>
    </w:p>
    <w:p w:rsidR="00AF6E4A" w:rsidRPr="0087508F" w:rsidRDefault="00AF6E4A" w:rsidP="0087508F">
      <w:pPr>
        <w:spacing w:after="0"/>
        <w:rPr>
          <w:rFonts w:ascii="Times New Roman" w:hAnsi="Times New Roman"/>
          <w:sz w:val="24"/>
          <w:szCs w:val="24"/>
        </w:rPr>
      </w:pPr>
    </w:p>
    <w:p w:rsidR="00AF6E4A" w:rsidRPr="0087508F" w:rsidRDefault="00AF6E4A" w:rsidP="0087508F">
      <w:pPr>
        <w:spacing w:after="0"/>
        <w:rPr>
          <w:rFonts w:ascii="Times New Roman" w:hAnsi="Times New Roman"/>
          <w:sz w:val="24"/>
          <w:szCs w:val="24"/>
        </w:rPr>
      </w:pPr>
    </w:p>
    <w:p w:rsidR="00AF6E4A" w:rsidRDefault="00AF6E4A" w:rsidP="0087508F">
      <w:pPr>
        <w:spacing w:after="0"/>
        <w:rPr>
          <w:rFonts w:ascii="Times New Roman" w:hAnsi="Times New Roman"/>
          <w:sz w:val="24"/>
          <w:szCs w:val="24"/>
        </w:rPr>
      </w:pPr>
    </w:p>
    <w:p w:rsidR="00400392" w:rsidRDefault="00400392" w:rsidP="0087508F">
      <w:pPr>
        <w:spacing w:after="0"/>
        <w:rPr>
          <w:rFonts w:ascii="Times New Roman" w:hAnsi="Times New Roman"/>
          <w:sz w:val="24"/>
          <w:szCs w:val="24"/>
        </w:rPr>
      </w:pPr>
    </w:p>
    <w:p w:rsidR="0087508F" w:rsidRPr="0087508F" w:rsidRDefault="0087508F" w:rsidP="0087508F">
      <w:pPr>
        <w:spacing w:after="0"/>
        <w:rPr>
          <w:rFonts w:ascii="Times New Roman" w:hAnsi="Times New Roman"/>
          <w:sz w:val="24"/>
          <w:szCs w:val="24"/>
        </w:rPr>
      </w:pPr>
    </w:p>
    <w:p w:rsidR="00537065" w:rsidRPr="0087508F" w:rsidRDefault="00AF6E4A" w:rsidP="0087508F">
      <w:pPr>
        <w:pStyle w:val="a3"/>
        <w:numPr>
          <w:ilvl w:val="0"/>
          <w:numId w:val="3"/>
        </w:numPr>
        <w:spacing w:after="0"/>
        <w:ind w:left="0" w:firstLine="567"/>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Пояснительная записка</w:t>
      </w:r>
    </w:p>
    <w:p w:rsidR="00537065" w:rsidRDefault="00537065"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 Данная рабочая программа разработана на основе: </w:t>
      </w:r>
    </w:p>
    <w:p w:rsidR="001A31B2" w:rsidRPr="001A31B2" w:rsidRDefault="001A31B2" w:rsidP="001A31B2">
      <w:pPr>
        <w:spacing w:after="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1A31B2">
        <w:rPr>
          <w:rFonts w:ascii="Times New Roman" w:eastAsia="Times New Roman" w:hAnsi="Times New Roman"/>
          <w:sz w:val="24"/>
          <w:szCs w:val="24"/>
          <w:lang w:eastAsia="ru-RU"/>
        </w:rPr>
        <w:t>Федерального закона Российской Федерации от 29 декабря 2012 №273-ФЗ "Об образовании в Российской Федерации".</w:t>
      </w:r>
    </w:p>
    <w:p w:rsidR="001A31B2" w:rsidRPr="001A31B2" w:rsidRDefault="001A31B2" w:rsidP="001A31B2">
      <w:pPr>
        <w:spacing w:after="0"/>
        <w:ind w:firstLine="567"/>
        <w:jc w:val="both"/>
        <w:rPr>
          <w:rFonts w:ascii="Times New Roman" w:eastAsia="Times New Roman" w:hAnsi="Times New Roman"/>
          <w:sz w:val="24"/>
          <w:szCs w:val="24"/>
          <w:lang w:eastAsia="ru-RU"/>
        </w:rPr>
      </w:pPr>
      <w:r w:rsidRPr="001A31B2">
        <w:rPr>
          <w:rFonts w:ascii="Times New Roman" w:eastAsia="Times New Roman" w:hAnsi="Times New Roman"/>
          <w:sz w:val="24"/>
          <w:szCs w:val="24"/>
          <w:lang w:eastAsia="ru-RU"/>
        </w:rPr>
        <w:t xml:space="preserve">- Закона   Российской Федерации от 25.10.1991 №1807-1 (ред. от 12.03.2014) «О языках народов Российской Федерации»; </w:t>
      </w:r>
    </w:p>
    <w:p w:rsidR="001A31B2" w:rsidRPr="001A31B2" w:rsidRDefault="001A31B2" w:rsidP="001A31B2">
      <w:pPr>
        <w:spacing w:after="0"/>
        <w:ind w:firstLine="567"/>
        <w:jc w:val="both"/>
        <w:rPr>
          <w:rFonts w:ascii="Times New Roman" w:eastAsia="Times New Roman" w:hAnsi="Times New Roman"/>
          <w:sz w:val="24"/>
          <w:szCs w:val="24"/>
          <w:lang w:eastAsia="ru-RU"/>
        </w:rPr>
      </w:pPr>
      <w:r w:rsidRPr="001A31B2">
        <w:rPr>
          <w:rFonts w:ascii="Times New Roman" w:eastAsia="Times New Roman" w:hAnsi="Times New Roman"/>
          <w:sz w:val="24"/>
          <w:szCs w:val="24"/>
          <w:lang w:eastAsia="ru-RU"/>
        </w:rPr>
        <w:t> - Закона Республики Татарстан от 22.07.2013 №68-ЗРТ «Об образовании»;</w:t>
      </w:r>
    </w:p>
    <w:p w:rsidR="001A31B2" w:rsidRDefault="001A31B2" w:rsidP="001A31B2">
      <w:pPr>
        <w:spacing w:after="0"/>
        <w:ind w:firstLine="567"/>
        <w:jc w:val="both"/>
        <w:rPr>
          <w:rFonts w:ascii="Times New Roman" w:eastAsia="Times New Roman" w:hAnsi="Times New Roman"/>
          <w:sz w:val="24"/>
          <w:szCs w:val="24"/>
          <w:lang w:eastAsia="ru-RU"/>
        </w:rPr>
      </w:pPr>
      <w:r w:rsidRPr="001A31B2">
        <w:rPr>
          <w:rFonts w:ascii="Times New Roman" w:eastAsia="Times New Roman" w:hAnsi="Times New Roman"/>
          <w:sz w:val="24"/>
          <w:szCs w:val="24"/>
          <w:lang w:eastAsia="ru-RU"/>
        </w:rPr>
        <w:t xml:space="preserve">- Закона Республики Татарстан от 08.07.1992 №1560- </w:t>
      </w:r>
      <w:r w:rsidRPr="001A31B2">
        <w:rPr>
          <w:rFonts w:ascii="Times New Roman" w:eastAsia="Times New Roman" w:hAnsi="Times New Roman"/>
          <w:sz w:val="24"/>
          <w:szCs w:val="24"/>
          <w:lang w:val="en-US" w:eastAsia="ru-RU"/>
        </w:rPr>
        <w:t>XII</w:t>
      </w:r>
      <w:r w:rsidRPr="001A31B2">
        <w:rPr>
          <w:rFonts w:ascii="Times New Roman" w:eastAsia="Times New Roman" w:hAnsi="Times New Roman"/>
          <w:sz w:val="24"/>
          <w:szCs w:val="24"/>
          <w:lang w:eastAsia="ru-RU"/>
        </w:rPr>
        <w:t xml:space="preserve"> «О государственных языках Республики Татарстан и других языках в Республике Татарстан»</w:t>
      </w:r>
    </w:p>
    <w:p w:rsidR="001A31B2" w:rsidRDefault="001A31B2" w:rsidP="001A31B2">
      <w:pPr>
        <w:spacing w:after="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537065" w:rsidRPr="0087508F">
        <w:rPr>
          <w:rFonts w:ascii="Times New Roman" w:eastAsia="Times New Roman" w:hAnsi="Times New Roman"/>
          <w:sz w:val="24"/>
          <w:szCs w:val="24"/>
          <w:lang w:eastAsia="ru-RU"/>
        </w:rPr>
        <w:t>Федерального государственного образовательного стандарта основного общего образования; утвержденного приказом Министерства образования и н</w:t>
      </w:r>
      <w:r>
        <w:rPr>
          <w:rFonts w:ascii="Times New Roman" w:eastAsia="Times New Roman" w:hAnsi="Times New Roman"/>
          <w:sz w:val="24"/>
          <w:szCs w:val="24"/>
          <w:lang w:eastAsia="ru-RU"/>
        </w:rPr>
        <w:t>ауки РФ от 17.12.2010г. № 1897,</w:t>
      </w:r>
    </w:p>
    <w:p w:rsidR="001A31B2" w:rsidRDefault="001A31B2" w:rsidP="001A31B2">
      <w:pPr>
        <w:spacing w:after="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537065" w:rsidRPr="0087508F">
        <w:rPr>
          <w:rFonts w:ascii="Times New Roman" w:eastAsia="Times New Roman" w:hAnsi="Times New Roman"/>
          <w:sz w:val="24"/>
          <w:szCs w:val="24"/>
          <w:lang w:eastAsia="ru-RU"/>
        </w:rPr>
        <w:t>Примерной программы по учебным предметам. Обществознание. 5-9 классы: проект. – М.: Просвещение, 2011. – 94 с. – (Стандарты второго поколения);</w:t>
      </w:r>
    </w:p>
    <w:p w:rsidR="001A31B2" w:rsidRDefault="001A31B2" w:rsidP="001A31B2">
      <w:pPr>
        <w:spacing w:after="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1269CF" w:rsidRPr="001A31B2">
        <w:rPr>
          <w:rFonts w:ascii="Times New Roman" w:eastAsia="Times New Roman" w:hAnsi="Times New Roman"/>
          <w:sz w:val="24"/>
          <w:szCs w:val="24"/>
          <w:lang w:eastAsia="ru-RU"/>
        </w:rPr>
        <w:t>Обществознание. 5-9 класс. Рабочие программы. Боголюбова Л.Н., Городецкой Н.И., Иванова Л.Ф., Лазебникова А.Ю., Матвеева А.И. (2014 г.).</w:t>
      </w:r>
      <w:r w:rsidR="0087508F" w:rsidRPr="001A31B2">
        <w:rPr>
          <w:rFonts w:ascii="Times New Roman" w:eastAsia="Times New Roman" w:hAnsi="Times New Roman"/>
          <w:sz w:val="24"/>
          <w:szCs w:val="24"/>
          <w:lang w:eastAsia="ru-RU"/>
        </w:rPr>
        <w:t xml:space="preserve"> </w:t>
      </w:r>
      <w:r w:rsidR="00537065" w:rsidRPr="001A31B2">
        <w:rPr>
          <w:rFonts w:ascii="Times New Roman" w:eastAsia="Times New Roman" w:hAnsi="Times New Roman"/>
          <w:sz w:val="24"/>
          <w:szCs w:val="24"/>
          <w:lang w:eastAsia="ru-RU"/>
        </w:rPr>
        <w:t>Предметная линия учебников под редакцией Л.Н.Боголюбова, Л.Ф.Ивановой. М.: Просвещение, 2014;</w:t>
      </w:r>
    </w:p>
    <w:p w:rsidR="00537065" w:rsidRDefault="001A31B2" w:rsidP="001A31B2">
      <w:pPr>
        <w:spacing w:after="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537065" w:rsidRPr="0087508F">
        <w:rPr>
          <w:rFonts w:ascii="Times New Roman" w:eastAsia="Times New Roman" w:hAnsi="Times New Roman"/>
          <w:sz w:val="24"/>
          <w:szCs w:val="24"/>
          <w:lang w:eastAsia="ru-RU"/>
        </w:rPr>
        <w:t>Фундаментальное ядро содержания общего образования. ФГОС. Просвещение, 2014</w:t>
      </w:r>
    </w:p>
    <w:p w:rsidR="001A31B2" w:rsidRPr="001A31B2" w:rsidRDefault="001A31B2" w:rsidP="001A31B2">
      <w:pPr>
        <w:spacing w:after="0"/>
        <w:ind w:firstLine="567"/>
        <w:jc w:val="both"/>
        <w:rPr>
          <w:rFonts w:ascii="Times New Roman" w:eastAsia="Times New Roman" w:hAnsi="Times New Roman"/>
          <w:bCs/>
          <w:sz w:val="24"/>
          <w:szCs w:val="24"/>
          <w:lang w:eastAsia="ru-RU"/>
        </w:rPr>
      </w:pPr>
      <w:r w:rsidRPr="001A31B2">
        <w:rPr>
          <w:rFonts w:ascii="Times New Roman" w:eastAsia="Times New Roman" w:hAnsi="Times New Roman"/>
          <w:sz w:val="24"/>
          <w:szCs w:val="24"/>
          <w:lang w:eastAsia="ru-RU"/>
        </w:rPr>
        <w:t>-</w:t>
      </w:r>
      <w:r w:rsidRPr="001A31B2">
        <w:rPr>
          <w:rFonts w:ascii="Times New Roman" w:eastAsia="Times New Roman" w:hAnsi="Times New Roman"/>
          <w:bCs/>
          <w:sz w:val="24"/>
          <w:szCs w:val="24"/>
          <w:lang w:eastAsia="ru-RU"/>
        </w:rPr>
        <w:t xml:space="preserve"> Образовательной программы муниципального бюджетного общеобразовательного учреждения «Средняя общеобразовательная школа №133» Московского района г. Казани</w:t>
      </w:r>
    </w:p>
    <w:p w:rsidR="001A31B2" w:rsidRPr="001A31B2" w:rsidRDefault="001A31B2" w:rsidP="001A31B2">
      <w:pPr>
        <w:spacing w:after="0"/>
        <w:ind w:firstLine="567"/>
        <w:jc w:val="both"/>
        <w:rPr>
          <w:rFonts w:ascii="Times New Roman" w:eastAsia="Times New Roman" w:hAnsi="Times New Roman"/>
          <w:sz w:val="24"/>
          <w:szCs w:val="24"/>
          <w:lang w:eastAsia="ru-RU"/>
        </w:rPr>
      </w:pPr>
      <w:r w:rsidRPr="001A31B2">
        <w:rPr>
          <w:rFonts w:ascii="Times New Roman" w:eastAsia="Times New Roman" w:hAnsi="Times New Roman"/>
          <w:bCs/>
          <w:sz w:val="24"/>
          <w:szCs w:val="24"/>
          <w:lang w:eastAsia="ru-RU"/>
        </w:rPr>
        <w:t>- Положении о порядке разработки, рассмотрения и утверждения рабочих учебных программ, реализуемых МБОУ «Школа №133»</w:t>
      </w:r>
      <w:r>
        <w:rPr>
          <w:rFonts w:ascii="Times New Roman" w:eastAsia="Times New Roman" w:hAnsi="Times New Roman"/>
          <w:bCs/>
          <w:sz w:val="24"/>
          <w:szCs w:val="24"/>
          <w:lang w:eastAsia="ru-RU"/>
        </w:rPr>
        <w:t xml:space="preserve"> </w:t>
      </w:r>
      <w:r w:rsidRPr="001A31B2">
        <w:rPr>
          <w:rFonts w:ascii="Times New Roman" w:eastAsia="Times New Roman" w:hAnsi="Times New Roman"/>
          <w:bCs/>
          <w:sz w:val="24"/>
          <w:szCs w:val="24"/>
          <w:lang w:eastAsia="ru-RU"/>
        </w:rPr>
        <w:t>Московского района г. Казани</w:t>
      </w:r>
      <w:r w:rsidRPr="001A31B2">
        <w:rPr>
          <w:rFonts w:ascii="Times New Roman" w:eastAsia="Times New Roman" w:hAnsi="Times New Roman"/>
          <w:b/>
          <w:bCs/>
          <w:sz w:val="24"/>
          <w:szCs w:val="24"/>
          <w:lang w:eastAsia="ru-RU"/>
        </w:rPr>
        <w:t xml:space="preserve"> </w:t>
      </w:r>
    </w:p>
    <w:p w:rsidR="001A31B2" w:rsidRPr="001A31B2" w:rsidRDefault="001A31B2" w:rsidP="001A31B2">
      <w:pPr>
        <w:spacing w:after="0"/>
        <w:ind w:firstLine="567"/>
        <w:jc w:val="both"/>
        <w:rPr>
          <w:rFonts w:ascii="Times New Roman" w:eastAsia="Times New Roman" w:hAnsi="Times New Roman"/>
          <w:sz w:val="24"/>
          <w:szCs w:val="24"/>
          <w:lang w:eastAsia="ru-RU"/>
        </w:rPr>
      </w:pPr>
      <w:r w:rsidRPr="001A31B2">
        <w:rPr>
          <w:rFonts w:ascii="Times New Roman" w:eastAsia="Times New Roman" w:hAnsi="Times New Roman"/>
          <w:sz w:val="24"/>
          <w:szCs w:val="24"/>
          <w:lang w:eastAsia="ru-RU"/>
        </w:rPr>
        <w:lastRenderedPageBreak/>
        <w:t>- СанПиНа  2.4.2.2821-10 «Санитарно-эпидемиологические требования к условиям и организации в  общеобразовательных учреждениях» (утверждены постановлением Главного государственного санитарного врача Российской Федерации от 29 декабря 2010 года № 189 зарегистрированным в Минюсте РФ 3.03.2011 № 19993);</w:t>
      </w:r>
    </w:p>
    <w:p w:rsidR="001A31B2" w:rsidRPr="001A31B2" w:rsidRDefault="001A31B2" w:rsidP="001A31B2">
      <w:pPr>
        <w:spacing w:after="0"/>
        <w:ind w:firstLine="567"/>
        <w:jc w:val="both"/>
        <w:rPr>
          <w:rFonts w:ascii="Times New Roman" w:eastAsia="Times New Roman" w:hAnsi="Times New Roman"/>
          <w:sz w:val="24"/>
          <w:szCs w:val="24"/>
          <w:lang w:eastAsia="ru-RU"/>
        </w:rPr>
      </w:pPr>
      <w:r w:rsidRPr="001A31B2">
        <w:rPr>
          <w:rFonts w:ascii="Times New Roman" w:eastAsia="Times New Roman" w:hAnsi="Times New Roman"/>
          <w:sz w:val="24"/>
          <w:szCs w:val="24"/>
          <w:lang w:eastAsia="ru-RU"/>
        </w:rPr>
        <w:t>- Учебного плана МБОУ средняя общеобразовательная школа №133 Московского района г.Каз</w:t>
      </w:r>
      <w:r w:rsidR="00F43AB0">
        <w:rPr>
          <w:rFonts w:ascii="Times New Roman" w:eastAsia="Times New Roman" w:hAnsi="Times New Roman"/>
          <w:sz w:val="24"/>
          <w:szCs w:val="24"/>
          <w:lang w:eastAsia="ru-RU"/>
        </w:rPr>
        <w:t>ани Республики Татарстан на 2016 – 2017</w:t>
      </w:r>
      <w:r w:rsidRPr="001A31B2">
        <w:rPr>
          <w:rFonts w:ascii="Times New Roman" w:eastAsia="Times New Roman" w:hAnsi="Times New Roman"/>
          <w:sz w:val="24"/>
          <w:szCs w:val="24"/>
          <w:lang w:eastAsia="ru-RU"/>
        </w:rPr>
        <w:t xml:space="preserve"> учебный год (утвержденного решением педагогиче</w:t>
      </w:r>
      <w:r w:rsidR="00F43AB0">
        <w:rPr>
          <w:rFonts w:ascii="Times New Roman" w:eastAsia="Times New Roman" w:hAnsi="Times New Roman"/>
          <w:sz w:val="24"/>
          <w:szCs w:val="24"/>
          <w:lang w:eastAsia="ru-RU"/>
        </w:rPr>
        <w:t>ского совета (Протокол №1, от 31 августа 2016</w:t>
      </w:r>
      <w:r w:rsidRPr="001A31B2">
        <w:rPr>
          <w:rFonts w:ascii="Times New Roman" w:eastAsia="Times New Roman" w:hAnsi="Times New Roman"/>
          <w:sz w:val="24"/>
          <w:szCs w:val="24"/>
          <w:lang w:eastAsia="ru-RU"/>
        </w:rPr>
        <w:t xml:space="preserve"> года);</w:t>
      </w:r>
    </w:p>
    <w:p w:rsidR="001A31B2" w:rsidRPr="0087508F" w:rsidRDefault="001A31B2" w:rsidP="001A31B2">
      <w:pPr>
        <w:spacing w:after="0"/>
        <w:ind w:firstLine="567"/>
        <w:jc w:val="both"/>
        <w:rPr>
          <w:rFonts w:ascii="Times New Roman" w:eastAsia="Times New Roman" w:hAnsi="Times New Roman"/>
          <w:sz w:val="24"/>
          <w:szCs w:val="24"/>
          <w:lang w:eastAsia="ru-RU"/>
        </w:rPr>
      </w:pPr>
    </w:p>
    <w:p w:rsidR="00537065" w:rsidRPr="001A31B2" w:rsidRDefault="00537065" w:rsidP="001A31B2">
      <w:pPr>
        <w:tabs>
          <w:tab w:val="num" w:pos="0"/>
        </w:tabs>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Программа ориентирована на УМК: предметная линия учебников под редакцией Л.Н.Боголюбова, Л.Ф.Ивановой. М.: Просвещение, 2014;</w:t>
      </w:r>
    </w:p>
    <w:p w:rsidR="00BE4DDC" w:rsidRPr="0087508F" w:rsidRDefault="00AF6E4A"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 </w:t>
      </w:r>
      <w:r w:rsidR="00BE4DDC" w:rsidRPr="0087508F">
        <w:rPr>
          <w:rFonts w:ascii="Times New Roman" w:eastAsia="Times New Roman" w:hAnsi="Times New Roman"/>
          <w:sz w:val="24"/>
          <w:szCs w:val="24"/>
          <w:lang w:eastAsia="ru-RU"/>
        </w:rPr>
        <w:t xml:space="preserve">Изучение обществознания в 5 классе направлено на достижение следующих </w:t>
      </w:r>
      <w:r w:rsidR="00BE4DDC" w:rsidRPr="0087508F">
        <w:rPr>
          <w:rFonts w:ascii="Times New Roman" w:eastAsia="Times New Roman" w:hAnsi="Times New Roman"/>
          <w:b/>
          <w:sz w:val="24"/>
          <w:szCs w:val="24"/>
          <w:lang w:eastAsia="ru-RU"/>
        </w:rPr>
        <w:t>целей:</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1. </w:t>
      </w:r>
      <w:r w:rsidRPr="0087508F">
        <w:rPr>
          <w:rFonts w:ascii="Times New Roman" w:eastAsia="Times New Roman" w:hAnsi="Times New Roman"/>
          <w:b/>
          <w:sz w:val="24"/>
          <w:szCs w:val="24"/>
          <w:lang w:eastAsia="ru-RU"/>
        </w:rPr>
        <w:t xml:space="preserve">Развитие </w:t>
      </w:r>
      <w:r w:rsidRPr="0087508F">
        <w:rPr>
          <w:rFonts w:ascii="Times New Roman" w:eastAsia="Times New Roman" w:hAnsi="Times New Roman"/>
          <w:sz w:val="24"/>
          <w:szCs w:val="24"/>
          <w:lang w:eastAsia="ru-RU"/>
        </w:rPr>
        <w:t>личности в ответственный период социального взросления человека (10-15 лет), ее познавательных интересов, критического мышления в процессе восприятия социальной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4C28BE" w:rsidRPr="0087508F" w:rsidRDefault="004C28BE"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2.</w:t>
      </w:r>
      <w:r w:rsidR="0084392A" w:rsidRPr="0087508F">
        <w:rPr>
          <w:rFonts w:ascii="Times New Roman" w:eastAsia="Times New Roman" w:hAnsi="Times New Roman"/>
          <w:b/>
          <w:sz w:val="24"/>
          <w:szCs w:val="24"/>
          <w:lang w:eastAsia="ru-RU"/>
        </w:rPr>
        <w:t xml:space="preserve"> </w:t>
      </w:r>
      <w:r w:rsidR="00BE4DDC" w:rsidRPr="0087508F">
        <w:rPr>
          <w:rFonts w:ascii="Times New Roman" w:eastAsia="Times New Roman" w:hAnsi="Times New Roman"/>
          <w:b/>
          <w:sz w:val="24"/>
          <w:szCs w:val="24"/>
          <w:lang w:eastAsia="ru-RU"/>
        </w:rPr>
        <w:t xml:space="preserve">Воспитание </w:t>
      </w:r>
      <w:r w:rsidR="00BE4DDC" w:rsidRPr="0087508F">
        <w:rPr>
          <w:rFonts w:ascii="Times New Roman" w:eastAsia="Times New Roman" w:hAnsi="Times New Roman"/>
          <w:sz w:val="24"/>
          <w:szCs w:val="24"/>
          <w:lang w:eastAsia="ru-RU"/>
        </w:rPr>
        <w:t>общероссийской идентичности</w:t>
      </w:r>
      <w:r w:rsidR="00BE4DDC" w:rsidRPr="0087508F">
        <w:rPr>
          <w:rFonts w:ascii="Times New Roman" w:eastAsia="Times New Roman" w:hAnsi="Times New Roman"/>
          <w:b/>
          <w:sz w:val="24"/>
          <w:szCs w:val="24"/>
          <w:lang w:eastAsia="ru-RU"/>
        </w:rPr>
        <w:t>,</w:t>
      </w:r>
      <w:r w:rsidR="00BE4DDC" w:rsidRPr="0087508F">
        <w:rPr>
          <w:rFonts w:ascii="Times New Roman" w:eastAsia="Times New Roman" w:hAnsi="Times New Roman"/>
          <w:sz w:val="24"/>
          <w:szCs w:val="24"/>
          <w:lang w:eastAsia="ru-RU"/>
        </w:rPr>
        <w:t xml:space="preserve">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BE4DDC" w:rsidRPr="0087508F" w:rsidRDefault="004C28BE"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3. </w:t>
      </w:r>
      <w:r w:rsidR="00BE4DDC" w:rsidRPr="0087508F">
        <w:rPr>
          <w:rFonts w:ascii="Times New Roman" w:eastAsia="Times New Roman" w:hAnsi="Times New Roman"/>
          <w:b/>
          <w:sz w:val="24"/>
          <w:szCs w:val="24"/>
          <w:lang w:eastAsia="ru-RU"/>
        </w:rPr>
        <w:t xml:space="preserve">Освоение </w:t>
      </w:r>
      <w:r w:rsidR="00BE4DDC" w:rsidRPr="0087508F">
        <w:rPr>
          <w:rFonts w:ascii="Times New Roman" w:eastAsia="Times New Roman" w:hAnsi="Times New Roman"/>
          <w:sz w:val="24"/>
          <w:szCs w:val="24"/>
          <w:lang w:eastAsia="ru-RU"/>
        </w:rPr>
        <w:t xml:space="preserve">на уровне функциональной грамотности системы </w:t>
      </w:r>
      <w:r w:rsidR="00BE4DDC" w:rsidRPr="0087508F">
        <w:rPr>
          <w:rFonts w:ascii="Times New Roman" w:eastAsia="Times New Roman" w:hAnsi="Times New Roman"/>
          <w:b/>
          <w:sz w:val="24"/>
          <w:szCs w:val="24"/>
          <w:lang w:eastAsia="ru-RU"/>
        </w:rPr>
        <w:t xml:space="preserve">знаний, </w:t>
      </w:r>
      <w:r w:rsidR="00BE4DDC" w:rsidRPr="0087508F">
        <w:rPr>
          <w:rFonts w:ascii="Times New Roman" w:eastAsia="Times New Roman" w:hAnsi="Times New Roman"/>
          <w:sz w:val="24"/>
          <w:szCs w:val="24"/>
          <w:lang w:eastAsia="ru-RU"/>
        </w:rPr>
        <w:t>необходимых для социальной адаптации: об обществе; основных социальных ролях; о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w:t>
      </w:r>
      <w:r w:rsidR="00402543" w:rsidRPr="0087508F">
        <w:rPr>
          <w:rFonts w:ascii="Times New Roman" w:eastAsia="Times New Roman" w:hAnsi="Times New Roman"/>
          <w:sz w:val="24"/>
          <w:szCs w:val="24"/>
          <w:lang w:eastAsia="ru-RU"/>
        </w:rPr>
        <w:t>иты прав человека и гражданина;</w:t>
      </w:r>
      <w:r w:rsidR="00BE4DDC" w:rsidRPr="0087508F">
        <w:rPr>
          <w:rFonts w:ascii="Times New Roman" w:eastAsia="Times New Roman" w:hAnsi="Times New Roman"/>
          <w:sz w:val="24"/>
          <w:szCs w:val="24"/>
          <w:lang w:eastAsia="ru-RU"/>
        </w:rPr>
        <w:t xml:space="preserve"> </w:t>
      </w:r>
    </w:p>
    <w:p w:rsidR="00BE4DDC" w:rsidRPr="0087508F" w:rsidRDefault="004C28BE"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4.</w:t>
      </w:r>
      <w:r w:rsidR="0084392A" w:rsidRPr="0087508F">
        <w:rPr>
          <w:rFonts w:ascii="Times New Roman" w:eastAsia="Times New Roman" w:hAnsi="Times New Roman"/>
          <w:b/>
          <w:sz w:val="24"/>
          <w:szCs w:val="24"/>
          <w:lang w:eastAsia="ru-RU"/>
        </w:rPr>
        <w:t xml:space="preserve"> </w:t>
      </w:r>
      <w:r w:rsidR="00BE4DDC" w:rsidRPr="0087508F">
        <w:rPr>
          <w:rFonts w:ascii="Times New Roman" w:eastAsia="Times New Roman" w:hAnsi="Times New Roman"/>
          <w:b/>
          <w:sz w:val="24"/>
          <w:szCs w:val="24"/>
          <w:lang w:eastAsia="ru-RU"/>
        </w:rPr>
        <w:t>Овладение</w:t>
      </w:r>
      <w:r w:rsidR="00BE4DDC" w:rsidRPr="0087508F">
        <w:rPr>
          <w:rFonts w:ascii="Times New Roman" w:eastAsia="Times New Roman" w:hAnsi="Times New Roman"/>
          <w:sz w:val="24"/>
          <w:szCs w:val="24"/>
          <w:lang w:eastAsia="ru-RU"/>
        </w:rPr>
        <w:t xml:space="preserve"> умениями познавательной, коммуникативной, практической деятельности в основных характерных для подросткового возраста социальных ролях.</w:t>
      </w:r>
    </w:p>
    <w:p w:rsidR="00BE4DDC" w:rsidRPr="0087508F" w:rsidRDefault="004C28BE"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5.</w:t>
      </w:r>
      <w:r w:rsidR="0084392A" w:rsidRPr="0087508F">
        <w:rPr>
          <w:rFonts w:ascii="Times New Roman" w:eastAsia="Times New Roman" w:hAnsi="Times New Roman"/>
          <w:b/>
          <w:sz w:val="24"/>
          <w:szCs w:val="24"/>
          <w:lang w:eastAsia="ru-RU"/>
        </w:rPr>
        <w:t xml:space="preserve"> </w:t>
      </w:r>
      <w:r w:rsidR="00BE4DDC" w:rsidRPr="0087508F">
        <w:rPr>
          <w:rFonts w:ascii="Times New Roman" w:eastAsia="Times New Roman" w:hAnsi="Times New Roman"/>
          <w:b/>
          <w:sz w:val="24"/>
          <w:szCs w:val="24"/>
          <w:lang w:eastAsia="ru-RU"/>
        </w:rPr>
        <w:t>Формирование</w:t>
      </w:r>
      <w:r w:rsidR="00BE4DDC" w:rsidRPr="0087508F">
        <w:rPr>
          <w:rFonts w:ascii="Times New Roman" w:eastAsia="Times New Roman" w:hAnsi="Times New Roman"/>
          <w:sz w:val="24"/>
          <w:szCs w:val="24"/>
          <w:lang w:eastAsia="ru-RU"/>
        </w:rPr>
        <w:t xml:space="preserve"> </w:t>
      </w:r>
      <w:r w:rsidR="00BE4DDC" w:rsidRPr="0087508F">
        <w:rPr>
          <w:rFonts w:ascii="Times New Roman" w:eastAsia="Times New Roman" w:hAnsi="Times New Roman"/>
          <w:b/>
          <w:sz w:val="24"/>
          <w:szCs w:val="24"/>
          <w:lang w:eastAsia="ru-RU"/>
        </w:rPr>
        <w:t>опыта</w:t>
      </w:r>
      <w:r w:rsidR="00BE4DDC" w:rsidRPr="0087508F">
        <w:rPr>
          <w:rFonts w:ascii="Times New Roman" w:eastAsia="Times New Roman" w:hAnsi="Times New Roman"/>
          <w:sz w:val="24"/>
          <w:szCs w:val="24"/>
          <w:lang w:eastAsia="ru-RU"/>
        </w:rPr>
        <w:t xml:space="preserve"> применения полученных знаний для решения типичных задач в области социальных отношений; экономической и гражданско</w:t>
      </w:r>
      <w:r w:rsidR="0084392A" w:rsidRPr="0087508F">
        <w:rPr>
          <w:rFonts w:ascii="Times New Roman" w:eastAsia="Times New Roman" w:hAnsi="Times New Roman"/>
          <w:sz w:val="24"/>
          <w:szCs w:val="24"/>
          <w:lang w:eastAsia="ru-RU"/>
        </w:rPr>
        <w:t>-</w:t>
      </w:r>
      <w:r w:rsidR="00BE4DDC" w:rsidRPr="0087508F">
        <w:rPr>
          <w:rFonts w:ascii="Times New Roman" w:eastAsia="Times New Roman" w:hAnsi="Times New Roman"/>
          <w:sz w:val="24"/>
          <w:szCs w:val="24"/>
          <w:lang w:eastAsia="ru-RU"/>
        </w:rPr>
        <w:t>общественной деятельности; межличностных отношений; отношений между людьми различных национальностей и вероисповеданий; самостоятельной познавательной деятельности; правоотношений; семейно</w:t>
      </w:r>
      <w:r w:rsidR="0084392A" w:rsidRPr="0087508F">
        <w:rPr>
          <w:rFonts w:ascii="Times New Roman" w:eastAsia="Times New Roman" w:hAnsi="Times New Roman"/>
          <w:sz w:val="24"/>
          <w:szCs w:val="24"/>
          <w:lang w:eastAsia="ru-RU"/>
        </w:rPr>
        <w:t>-</w:t>
      </w:r>
      <w:r w:rsidR="00BE4DDC" w:rsidRPr="0087508F">
        <w:rPr>
          <w:rFonts w:ascii="Times New Roman" w:eastAsia="Times New Roman" w:hAnsi="Times New Roman"/>
          <w:sz w:val="24"/>
          <w:szCs w:val="24"/>
          <w:lang w:eastAsia="ru-RU"/>
        </w:rPr>
        <w:t>бытовых отношений</w:t>
      </w:r>
    </w:p>
    <w:p w:rsidR="00BE4DDC" w:rsidRPr="0087508F" w:rsidRDefault="00BE4DDC" w:rsidP="0087508F">
      <w:pPr>
        <w:spacing w:after="0"/>
        <w:ind w:firstLine="567"/>
        <w:jc w:val="both"/>
        <w:rPr>
          <w:rFonts w:ascii="Times New Roman" w:eastAsia="Times New Roman" w:hAnsi="Times New Roman"/>
          <w:b/>
          <w:sz w:val="24"/>
          <w:szCs w:val="24"/>
          <w:lang w:eastAsia="ru-RU"/>
        </w:rPr>
      </w:pPr>
      <w:r w:rsidRPr="0087508F">
        <w:rPr>
          <w:rFonts w:ascii="Times New Roman" w:eastAsia="Times New Roman" w:hAnsi="Times New Roman"/>
          <w:sz w:val="24"/>
          <w:szCs w:val="24"/>
          <w:lang w:eastAsia="ru-RU"/>
        </w:rPr>
        <w:t xml:space="preserve">Исходя из концептуальных подходов к современному обществоведческому образованию и особенностей учащихся отроческого (подросткового) возраста, курс призван решить следующие </w:t>
      </w:r>
      <w:r w:rsidRPr="0087508F">
        <w:rPr>
          <w:rFonts w:ascii="Times New Roman" w:eastAsia="Times New Roman" w:hAnsi="Times New Roman"/>
          <w:b/>
          <w:sz w:val="24"/>
          <w:szCs w:val="24"/>
          <w:lang w:eastAsia="ru-RU"/>
        </w:rPr>
        <w:t>задачи:</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создать содержательные и организационно - педагогические условия для усвоения подростками важных для становления личности элементов культуры (знаний, опыта практической и познавательной, коммуникативной, эмоционально-оценочной деятельности);</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способствовать усвоению на информационном, практическом и эмоциональном уровне идеалов и ценностей демократического общества (патриотизма, уважения гражданских прав и свобод, осознанного и ответственного выбора в условиях социальных альтернатив);</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помочь сориентироваться в основных этических и правовых нормах, в формировании рефлексивного отношения к правилам общежития, трудового и учебного взаимодействия, способствовать личностному самоопределению;</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lastRenderedPageBreak/>
        <w:t>-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(член семьи, учащийся школы, труженик, собственник, потребитель, гражданин);</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обеспечить практическое владение способами получения адаптированной социальной информации из различных источников, включая анализ положения в своем регионе (городе, селе), рефлексию личного социального опыта, актуальной социальной практики, в том числе включенной в содержание курса;</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предоставить возможность учащимся существенно расширить активный словарь через включение в него основных обществоведческих терминов и понятий, которые могут быть освоены на уровне не ниже их распознавания (узнавания) и воспроизведения (называния), правильного употребления в различном контексте в процессе ориентировки в социальной информации;</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помочь формированию осведомленности и практическому освоению конструктивных способов учебной и социальной коммуникации, при котором достигается толерантное взаимоприятие партнера, гуманное поведение в социальных конфликтах;</w:t>
      </w:r>
    </w:p>
    <w:p w:rsidR="00BE4DDC" w:rsidRPr="0087508F" w:rsidRDefault="00BE4DDC"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предоставить для практического освоения необходимую информацию о возможностях и особенностях получения образования, рефлексии своих склонностей, способностей и перспектив допрофессиональной подготовки.</w:t>
      </w:r>
    </w:p>
    <w:p w:rsidR="00EE0B7B" w:rsidRPr="0087508F" w:rsidRDefault="00EE0B7B" w:rsidP="0087508F">
      <w:pPr>
        <w:pStyle w:val="c34"/>
        <w:spacing w:before="0" w:beforeAutospacing="0" w:after="0" w:afterAutospacing="0" w:line="276" w:lineRule="auto"/>
        <w:ind w:firstLine="567"/>
        <w:jc w:val="both"/>
      </w:pPr>
      <w:r w:rsidRPr="0087508F">
        <w:rPr>
          <w:rStyle w:val="c6"/>
        </w:rPr>
        <w:t xml:space="preserve">Изучение обществознания в основной школе опирается на курсы начальной школы «Окружающий мир» и «Основы религиозных культур и светской этики». Курс обществознания продолжается в старшей школе и раскрывается в элективных курсах, факультативах, курсах по выбору, предпрофильной и профильной подготовке учащихся. При изучении курса обществознания «Обществознание» в основной школе необходимо использовать метапредметную основу и учитывать возрастные особенности учащихся. </w:t>
      </w:r>
    </w:p>
    <w:p w:rsidR="00EE0B7B" w:rsidRPr="0087508F" w:rsidRDefault="00EE0B7B" w:rsidP="0087508F">
      <w:pPr>
        <w:pStyle w:val="c34"/>
        <w:spacing w:before="0" w:beforeAutospacing="0" w:after="0" w:afterAutospacing="0" w:line="276" w:lineRule="auto"/>
        <w:ind w:firstLine="567"/>
        <w:jc w:val="both"/>
      </w:pPr>
      <w:r w:rsidRPr="0087508F">
        <w:rPr>
          <w:rStyle w:val="c6"/>
        </w:rPr>
        <w:t>Последовательность материала курса «Обществознание» в данной рабочей программе определена не только общими принципами отбора содержания и логики его изложения, но и особенностями построения и изучения учебного содержания курса для учащихся 5 – 9 классов. Учитывая возрастные особенности школьников, в рабочей программе выделены два самостоятельных этапа изучения курса: первый этап – 5 – 7 классы; второй этап – 8 – 9 классы.</w:t>
      </w:r>
    </w:p>
    <w:p w:rsidR="00EE0B7B" w:rsidRPr="0087508F" w:rsidRDefault="00EE0B7B" w:rsidP="0087508F">
      <w:pPr>
        <w:pStyle w:val="c34"/>
        <w:spacing w:before="0" w:beforeAutospacing="0" w:after="0" w:afterAutospacing="0" w:line="276" w:lineRule="auto"/>
        <w:ind w:firstLine="567"/>
        <w:jc w:val="both"/>
      </w:pPr>
      <w:r w:rsidRPr="0087508F">
        <w:rPr>
          <w:rStyle w:val="c6"/>
        </w:rPr>
        <w:t xml:space="preserve">Курс «Обществознание» для 5 – 7 классов является пропедевтикой курса «обществознание» для 8 – 9 классов и далее для 10 – 11 классов. Общая логика распределения в нём учебного материала – линейно-концентрическая. Принцип, объединяющий большинство разделов курса, - антропоценрический. Одни темы служат введением к раскрытию родственных тем в последующих классах, другие являются оригинальными. Изучая курс «Обществознание», школьники получают образовательную информацию, которая помогает им логично изучать содержание последующих курсов и имеет выраженное воспитательное значение. </w:t>
      </w:r>
    </w:p>
    <w:p w:rsidR="00EE0B7B" w:rsidRPr="0087508F" w:rsidRDefault="00EE0B7B" w:rsidP="0087508F">
      <w:pPr>
        <w:pStyle w:val="c34"/>
        <w:spacing w:before="0" w:beforeAutospacing="0" w:after="0" w:afterAutospacing="0" w:line="276" w:lineRule="auto"/>
        <w:ind w:firstLine="567"/>
        <w:jc w:val="both"/>
      </w:pPr>
      <w:r w:rsidRPr="0087508F">
        <w:rPr>
          <w:rStyle w:val="c6"/>
        </w:rPr>
        <w:t>Программа предусматривает выделение двух относительно самостоятельных этапов изучения курса, связанных между собой, с учётом возрастных особенностей учащихся.</w:t>
      </w:r>
    </w:p>
    <w:p w:rsidR="00EE0B7B" w:rsidRPr="0087508F" w:rsidRDefault="00EE0B7B" w:rsidP="0087508F">
      <w:pPr>
        <w:pStyle w:val="c4"/>
        <w:spacing w:before="0" w:beforeAutospacing="0" w:after="0" w:afterAutospacing="0" w:line="276" w:lineRule="auto"/>
        <w:ind w:firstLine="567"/>
        <w:jc w:val="both"/>
      </w:pPr>
      <w:r w:rsidRPr="0087508F">
        <w:rPr>
          <w:rStyle w:val="c2"/>
        </w:rPr>
        <w:t xml:space="preserve">Содержание первого этапа курса (5—7 классы), </w:t>
      </w:r>
      <w:r w:rsidRPr="0087508F">
        <w:rPr>
          <w:rStyle w:val="c6"/>
        </w:rPr>
        <w:t xml:space="preserve">обращенное к младшему подростковому возрасту, посвящено актуальным для растущей личности проблемам жизни человека в социуме. Даются  элементарные  научные  представления  об  обществе, о социальном окружении, Родине. Эти вопросы должны быть раскрыты через противопоставление добра и зла, справедливости и несправедливости. Основой содержания являются </w:t>
      </w:r>
      <w:r w:rsidRPr="0087508F">
        <w:rPr>
          <w:rStyle w:val="c6"/>
        </w:rPr>
        <w:lastRenderedPageBreak/>
        <w:t>моральные и правовые нормы. Это создаст условия для единства обучения и воспитания, определяющего нравственные ориентиры, формирующего образцы достойного поведения.</w:t>
      </w:r>
    </w:p>
    <w:p w:rsidR="00EE0B7B" w:rsidRPr="0087508F" w:rsidRDefault="00EE0B7B" w:rsidP="0087508F">
      <w:pPr>
        <w:pStyle w:val="c4"/>
        <w:spacing w:before="0" w:beforeAutospacing="0" w:after="0" w:afterAutospacing="0" w:line="276" w:lineRule="auto"/>
        <w:ind w:firstLine="567"/>
        <w:jc w:val="both"/>
      </w:pPr>
      <w:r w:rsidRPr="0087508F">
        <w:rPr>
          <w:rStyle w:val="c6"/>
        </w:rPr>
        <w:t>В 5 классе содержание курса носит преимущественно пропедевтический характер, связанный с проблемами социализации младших подростков. На этом этапе необходимо обеспечить преемственность по отношению к курсу «Окружающий мир», изучаемому в начальной школе. Открывается курс темой «Человек», где рассматриваются важнейшие социальные свойства человека. Программа последовательно вводит ученика в расширяющийся круг социальных институтов: от самого близкого и эмоционально значимого — тема «Семья» и «Школа» через раскрытие важнейшей стороны человеческой жизни в теме «Труд» до самого общественно значимого — тема «Родина». Учащиеся расширяют круг сведений не только о важнейших социальных институтах и их общественном назначении, но и о качествах человека, проявляющихся во взаимодействии с ними.</w:t>
      </w:r>
    </w:p>
    <w:p w:rsidR="00EE0B7B" w:rsidRPr="0087508F" w:rsidRDefault="00EE0B7B" w:rsidP="0087508F">
      <w:pPr>
        <w:pStyle w:val="c4"/>
        <w:spacing w:before="0" w:beforeAutospacing="0" w:after="0" w:afterAutospacing="0" w:line="276" w:lineRule="auto"/>
        <w:ind w:firstLine="567"/>
        <w:jc w:val="both"/>
      </w:pPr>
      <w:r w:rsidRPr="0087508F">
        <w:rPr>
          <w:rStyle w:val="c6"/>
        </w:rPr>
        <w:t>В 6 классе содержание курса возвращает к изученному в предшествующем году, но на более высоком уровне: круг знаний о человеке в обществе расширяется. Тема «Человек в социальном измерении» даёт относительно развёрнутое представление о личности и её социальных качествах, о человеческой деятельности, включая познавательную. Проблеме качеств, свойственных человеку, посвящена и следующая тема — «Нравственные основы жизни», а тема «Человек среди людей» характеризует его взаимоотношения с другими людьми.</w:t>
      </w:r>
    </w:p>
    <w:p w:rsidR="00EE0B7B" w:rsidRPr="0087508F" w:rsidRDefault="00EE0B7B" w:rsidP="0087508F">
      <w:pPr>
        <w:pStyle w:val="c4"/>
        <w:spacing w:before="0" w:beforeAutospacing="0" w:after="0" w:afterAutospacing="0" w:line="276" w:lineRule="auto"/>
        <w:ind w:firstLine="567"/>
        <w:jc w:val="both"/>
      </w:pPr>
      <w:r w:rsidRPr="0087508F">
        <w:rPr>
          <w:rStyle w:val="c6"/>
        </w:rPr>
        <w:t>В 7 классе школьники проходят важный рубеж своего социального взросления: им исполняется 14 лет, они получают паспорт гражданина Российской Федерации, расширяются их права в экономических отношениях, наступает уголовная ответственность за некоторые виды преступлений. Соответственно курс даёт им две необходимые на этом рубеже социализации темы. Первая из них — «Регулирование поведения людей в обществе» — представляет собой цикл уроков, рассчитанных на формирование первоначальных и в определённой мере упорядоченных знаний о роли социальных норм в жизни человека и общества. Материал темы включает сюжеты, раскрывающие вопросы о необходимости соблюдения закона, о правах человека и, отдельно, о правах ребёнка. Специальный урок посвящен необходимости подготовки учащегося к выполнению воинского долга. Вторая тема — «Человек в экономических отношениях» — даёт представление о таких проявлениях экономической жизни общества, как производство, обмен, потребление. Особое внимание уделено рассмотрению основы экономики — производству, в процессе которого реализуется её важнейшая роль в обществе — создание материальных благ для удовлетворения потребностей людей. При изучении экономических явлений акцент делается на раскрытии способов рационального поведения основных участников экономики — потребителей и производителей. Кроме того, программа предполагает раскрытие основной проблематики нравственных и правовых отношений человека и природы (тема «Человек и природа»).</w:t>
      </w:r>
    </w:p>
    <w:p w:rsidR="00EE0B7B" w:rsidRPr="0087508F" w:rsidRDefault="00EE0B7B" w:rsidP="0087508F">
      <w:pPr>
        <w:pStyle w:val="c4"/>
        <w:spacing w:before="0" w:beforeAutospacing="0" w:after="0" w:afterAutospacing="0" w:line="276" w:lineRule="auto"/>
        <w:ind w:firstLine="567"/>
        <w:jc w:val="both"/>
      </w:pPr>
      <w:r w:rsidRPr="0087508F">
        <w:rPr>
          <w:rStyle w:val="c2"/>
        </w:rPr>
        <w:t>На втором этапе курса для старших подростков (8—9 классы)</w:t>
      </w:r>
      <w:r w:rsidRPr="0087508F">
        <w:rPr>
          <w:rStyle w:val="c6"/>
        </w:rPr>
        <w:t> все его содержательные компоненты (социально-психологические, морально-этические, социологические, экономические, правовые и т. д.) раскрываются более обстоятельно, систематично, целостно.</w:t>
      </w:r>
    </w:p>
    <w:p w:rsidR="00EE0B7B" w:rsidRPr="0087508F" w:rsidRDefault="00EE0B7B" w:rsidP="0087508F">
      <w:pPr>
        <w:pStyle w:val="c34"/>
        <w:spacing w:before="0" w:beforeAutospacing="0" w:after="0" w:afterAutospacing="0" w:line="276" w:lineRule="auto"/>
        <w:ind w:firstLine="567"/>
        <w:jc w:val="both"/>
      </w:pPr>
      <w:r w:rsidRPr="0087508F">
        <w:rPr>
          <w:rStyle w:val="c6"/>
        </w:rPr>
        <w:t xml:space="preserve">В 8 классе предложены четыре темы. Первая — «Личность и общество» — вводит в круг проблем современного общества и общественных отношений. Следующая тема — «Сфера духовной жизни» — вводит ученика в круг проблем морали, важных для осознания себя как существа нравственного. Кроме того, в этой теме учащиеся получают возможность познакомиться с функционированием в обществе системы образования, </w:t>
      </w:r>
      <w:r w:rsidRPr="0087508F">
        <w:rPr>
          <w:rStyle w:val="c6"/>
        </w:rPr>
        <w:lastRenderedPageBreak/>
        <w:t>науки и религии, с информационными процессами в обществе. Тема «Экономика» углубляет знания учащихся об основных экономических проявлениях (производство, обмен, потребление) через раскрытие ключевых экономических понятий. Изучаются понятия относительно высокой степени обобщённости, охватывающие широкий спектр разнообразных явлений экономической жизни (экономическая система, рынок, собственность, ограниченность ресурсов). Преимущество отдано рассмотрению вопросов микроэкономики — экономическим отношениям между отдельными хозяйствующими субъектами (потребители, производители, фирмы). Специальное внимание уделено и некоторым макроэкономическим проблемам, включая роль государства в экономике, безработицу, международную торговлю. Тема «Социальная сфера» раскрывает ключевые социологические понятия: социальная структура, социальные группы, социальная роль, социальный статус, социальная мобильность, социальный конфликт, межнациональные отношения. На их основе характеризуются социальные отношения в современном обществе.</w:t>
      </w:r>
    </w:p>
    <w:p w:rsidR="00EE0B7B" w:rsidRPr="0087508F" w:rsidRDefault="00EE0B7B" w:rsidP="0087508F">
      <w:pPr>
        <w:pStyle w:val="c34"/>
        <w:spacing w:before="0" w:beforeAutospacing="0" w:after="0" w:afterAutospacing="0" w:line="276" w:lineRule="auto"/>
        <w:ind w:firstLine="567"/>
        <w:jc w:val="both"/>
      </w:pPr>
      <w:r w:rsidRPr="0087508F">
        <w:rPr>
          <w:rStyle w:val="c6"/>
        </w:rPr>
        <w:t>В 9 классе завершается рассмотрение основных сфер жизни общества. Тема «Политика» даёт обобщённое представление о власти и отношениях по поводу власти, раскрывает роль государства, возможности участия граждан в управлении делами общества. Заключительная тема «Право», на которую отводится наибольший в 9 классе объём учебного времени, вводит учащихся в сложный и обширный мир права и закона. Часть уроков отводится вопросам теории права, другая — отраслям права. Особое внимание уделено элементам конституционного права. Рассматриваются основы конституционного строя РФ, федеративного устройства РФ, государственного устройства РФ, а также механизм реализации и защиты прав и свобод гражданина РФ. Учащимся предъявляются в определённой мере систематизированные знания о праве.</w:t>
      </w:r>
    </w:p>
    <w:p w:rsidR="00EE0B7B" w:rsidRPr="0087508F" w:rsidRDefault="00EE0B7B" w:rsidP="0087508F">
      <w:pPr>
        <w:pStyle w:val="c34"/>
        <w:spacing w:before="0" w:beforeAutospacing="0" w:after="0" w:afterAutospacing="0" w:line="276" w:lineRule="auto"/>
        <w:ind w:firstLine="567"/>
        <w:jc w:val="both"/>
      </w:pPr>
      <w:r w:rsidRPr="0087508F">
        <w:rPr>
          <w:rStyle w:val="c6"/>
        </w:rPr>
        <w:t>Изучение содержания курса по обществознанию в основной школе осуществляет во взаимосвязи с содержанием программ дополнительного образования: Клуб юных учёных, кружки социальной направленности «СМИ», спортивные секции и музейно-экскурсионная работа. Курс имеет своё логическое продолжение в деятельности Ученического совета, системе воспитательной работы и системе самоуправления. Одной из задач этой работы выступает создание иммунитета и формирование нетерпимости к правонарушениям, наркомании, другим негативным явлениям.</w:t>
      </w:r>
    </w:p>
    <w:p w:rsidR="00EE0B7B" w:rsidRPr="0087508F" w:rsidRDefault="00EE0B7B" w:rsidP="0087508F">
      <w:pPr>
        <w:pStyle w:val="c34"/>
        <w:spacing w:before="0" w:beforeAutospacing="0" w:after="0" w:afterAutospacing="0" w:line="276" w:lineRule="auto"/>
        <w:ind w:firstLine="567"/>
        <w:jc w:val="both"/>
      </w:pPr>
      <w:r w:rsidRPr="0087508F">
        <w:rPr>
          <w:rStyle w:val="c6"/>
        </w:rPr>
        <w:t xml:space="preserve">Достижение поставленных целей, успешное овладение учебным содержанием данного предмета предполагают использование разнообразных средств и </w:t>
      </w:r>
      <w:r w:rsidRPr="0087508F">
        <w:rPr>
          <w:rStyle w:val="c2"/>
        </w:rPr>
        <w:t xml:space="preserve">методов обучения. </w:t>
      </w:r>
      <w:r w:rsidRPr="0087508F">
        <w:rPr>
          <w:rStyle w:val="c6"/>
        </w:rPr>
        <w:t xml:space="preserve">Основные методы обучения основаны на деятельностном подходе: метод проектов и исследований, методика проблемного и развивающего обучения, рефлексивные методы. На первой ступени основной школы, когда учащиеся только начинают систематическое изучение содержания курса по обществознанию, особое значение приобретают методы личностно ориентированного обучения, помогающие раскрытию и конкретизации рассматриваемых понятий и положений, связи обобщённых знаний курса с личным (пусть пока и небольшим) социальным опытом, с собственными наблюдениями детей и с их уже сложившимися представлениями (а возможно, и со стереотипами и с предубеждениями) о социальной жизни и поведении людей в обществе. </w:t>
      </w:r>
    </w:p>
    <w:p w:rsidR="00EE0B7B" w:rsidRPr="0087508F" w:rsidRDefault="00EE0B7B" w:rsidP="0087508F">
      <w:pPr>
        <w:pStyle w:val="c34"/>
        <w:spacing w:before="0" w:beforeAutospacing="0" w:after="0" w:afterAutospacing="0" w:line="276" w:lineRule="auto"/>
        <w:ind w:firstLine="567"/>
        <w:jc w:val="both"/>
      </w:pPr>
      <w:r w:rsidRPr="0087508F">
        <w:rPr>
          <w:rStyle w:val="c6"/>
        </w:rPr>
        <w:t xml:space="preserve">Развитию у учащихся 5—9 классов готовности к правомерному и нравственно одобряемому поведению предполагает использование метода реконструкций и анализ с позиций норм морали и права типичных социальных ситуаций, сложившихся практик поведения. Особого внимания требует использование в учебном процессе компьютерных технологий. </w:t>
      </w:r>
    </w:p>
    <w:p w:rsidR="00EE0B7B" w:rsidRPr="0087508F" w:rsidRDefault="00EE0B7B" w:rsidP="0087508F">
      <w:pPr>
        <w:pStyle w:val="c34"/>
        <w:spacing w:before="0" w:beforeAutospacing="0" w:after="0" w:afterAutospacing="0" w:line="276" w:lineRule="auto"/>
        <w:ind w:firstLine="567"/>
        <w:jc w:val="both"/>
      </w:pPr>
      <w:r w:rsidRPr="0087508F">
        <w:rPr>
          <w:rStyle w:val="c6"/>
        </w:rPr>
        <w:lastRenderedPageBreak/>
        <w:t>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 а также будущей профессиональной деятельности.</w:t>
      </w:r>
    </w:p>
    <w:p w:rsidR="00766F87" w:rsidRPr="0087508F" w:rsidRDefault="00766F87"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2. </w:t>
      </w:r>
      <w:r w:rsidRPr="0087508F">
        <w:rPr>
          <w:rFonts w:ascii="Times New Roman" w:eastAsia="Times New Roman" w:hAnsi="Times New Roman"/>
          <w:b/>
          <w:sz w:val="24"/>
          <w:szCs w:val="24"/>
          <w:lang w:eastAsia="ru-RU"/>
        </w:rPr>
        <w:t>Общая характеристика учебного предмета</w:t>
      </w:r>
    </w:p>
    <w:p w:rsidR="00402543" w:rsidRPr="0087508F" w:rsidRDefault="00402543" w:rsidP="0087508F">
      <w:pPr>
        <w:pStyle w:val="c34"/>
        <w:spacing w:before="0" w:beforeAutospacing="0" w:after="0" w:afterAutospacing="0" w:line="276" w:lineRule="auto"/>
        <w:ind w:firstLine="567"/>
        <w:jc w:val="both"/>
      </w:pPr>
      <w:r w:rsidRPr="0087508F">
        <w:rPr>
          <w:rStyle w:val="c6"/>
        </w:rPr>
        <w:t> «Обществознание» - учебный предмет, изучаемый в основной школе с 5 по 9 класс.  Фундаментом курса являются научные знания об обществе и человеке. Обществознание изучает общественную жизнь многоаспектно, используя для этого комплекс общественных наук: философию, социологию, политологию, экономику, правоведение, социальную психологию, этику и культурологию. Это обуславливает специфику данного учебного предмета: его интерактивный характер, комплексное изучение современных социальных явлений и факторов и их влияние на жизнь человека.</w:t>
      </w:r>
    </w:p>
    <w:p w:rsidR="00402543" w:rsidRPr="0087508F" w:rsidRDefault="00402543" w:rsidP="0087508F">
      <w:pPr>
        <w:pStyle w:val="c34"/>
        <w:spacing w:before="0" w:beforeAutospacing="0" w:after="0" w:afterAutospacing="0" w:line="276" w:lineRule="auto"/>
        <w:ind w:firstLine="567"/>
        <w:jc w:val="both"/>
      </w:pPr>
      <w:r w:rsidRPr="0087508F">
        <w:rPr>
          <w:rStyle w:val="c6"/>
        </w:rPr>
        <w:t xml:space="preserve">Место и роль обществоведческого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 </w:t>
      </w:r>
    </w:p>
    <w:p w:rsidR="00402543" w:rsidRPr="0087508F" w:rsidRDefault="00402543" w:rsidP="0087508F">
      <w:pPr>
        <w:pStyle w:val="c34"/>
        <w:spacing w:before="0" w:beforeAutospacing="0" w:after="0" w:afterAutospacing="0" w:line="276" w:lineRule="auto"/>
        <w:ind w:firstLine="567"/>
        <w:jc w:val="both"/>
      </w:pPr>
      <w:r w:rsidRPr="0087508F">
        <w:rPr>
          <w:rStyle w:val="c6"/>
        </w:rPr>
        <w:t xml:space="preserve">Современное развитие, 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курсу должны стать основой для формирования ценностного отношения, собственной позиции к явлениям социальной жизни, поиску созидательных способов жизнедеятельности. Курс «Обществознание» даёт возможность подростку оценить себя как личность, найти свой путь, раскрыть свой потенциал, понять свои социальные роли и собственное место в социуме и культурной среде.  Подросток приобретает опыт социального и культурного взаимодействия, становится активным гражданином. </w:t>
      </w:r>
    </w:p>
    <w:p w:rsidR="00400392" w:rsidRDefault="00400392" w:rsidP="00EA0676">
      <w:pPr>
        <w:spacing w:after="0"/>
        <w:jc w:val="both"/>
        <w:rPr>
          <w:rFonts w:ascii="Times New Roman" w:eastAsia="Times New Roman" w:hAnsi="Times New Roman"/>
          <w:sz w:val="24"/>
          <w:szCs w:val="24"/>
          <w:lang w:eastAsia="ru-RU"/>
        </w:rPr>
      </w:pPr>
    </w:p>
    <w:p w:rsidR="0087508F" w:rsidRPr="0087508F" w:rsidRDefault="0087508F" w:rsidP="0087508F">
      <w:pPr>
        <w:spacing w:after="0"/>
        <w:ind w:firstLine="567"/>
        <w:jc w:val="both"/>
        <w:rPr>
          <w:rFonts w:ascii="Times New Roman" w:eastAsia="Times New Roman" w:hAnsi="Times New Roman"/>
          <w:sz w:val="24"/>
          <w:szCs w:val="24"/>
          <w:lang w:eastAsia="ru-RU"/>
        </w:rPr>
      </w:pPr>
    </w:p>
    <w:p w:rsidR="00402543" w:rsidRPr="0087508F" w:rsidRDefault="00CB1F38" w:rsidP="0087508F">
      <w:pPr>
        <w:shd w:val="clear" w:color="auto" w:fill="FFFFFF"/>
        <w:overflowPunct w:val="0"/>
        <w:autoSpaceDE w:val="0"/>
        <w:autoSpaceDN w:val="0"/>
        <w:adjustRightInd w:val="0"/>
        <w:spacing w:after="0"/>
        <w:ind w:firstLine="567"/>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3.</w:t>
      </w:r>
      <w:r w:rsidR="00402543" w:rsidRPr="0087508F">
        <w:rPr>
          <w:rFonts w:ascii="Times New Roman" w:eastAsia="Times New Roman" w:hAnsi="Times New Roman"/>
          <w:b/>
          <w:sz w:val="24"/>
          <w:szCs w:val="24"/>
          <w:lang w:eastAsia="ru-RU"/>
        </w:rPr>
        <w:t>Место учебного предмета «Обществознание» в базисном учебном плане</w:t>
      </w:r>
    </w:p>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p>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 xml:space="preserve">Базисный учебный план основного общего образования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2508"/>
        <w:gridCol w:w="957"/>
        <w:gridCol w:w="1050"/>
        <w:gridCol w:w="1144"/>
        <w:gridCol w:w="1237"/>
        <w:gridCol w:w="1050"/>
        <w:gridCol w:w="60"/>
        <w:gridCol w:w="1343"/>
      </w:tblGrid>
      <w:tr w:rsidR="00310A04" w:rsidRPr="0087508F" w:rsidTr="007D066A">
        <w:tc>
          <w:tcPr>
            <w:tcW w:w="2181" w:type="dxa"/>
            <w:vMerge w:val="restart"/>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r w:rsidRPr="0087508F">
              <w:rPr>
                <w:rFonts w:ascii="Times New Roman" w:eastAsia="Times New Roman" w:hAnsi="Times New Roman"/>
                <w:b/>
                <w:bCs/>
                <w:sz w:val="24"/>
                <w:szCs w:val="24"/>
                <w:lang w:eastAsia="ru-RU" w:bidi="ru-RU"/>
              </w:rPr>
              <w:t>Предметные области</w:t>
            </w:r>
          </w:p>
        </w:tc>
        <w:tc>
          <w:tcPr>
            <w:tcW w:w="2181" w:type="dxa"/>
            <w:vMerge w:val="restart"/>
            <w:tcBorders>
              <w:top w:val="single" w:sz="4" w:space="0" w:color="auto"/>
              <w:left w:val="single" w:sz="4" w:space="0" w:color="auto"/>
              <w:bottom w:val="single" w:sz="4" w:space="0" w:color="auto"/>
              <w:right w:val="single" w:sz="4" w:space="0" w:color="auto"/>
              <w:tr2bl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r w:rsidRPr="0087508F">
              <w:rPr>
                <w:rFonts w:ascii="Times New Roman" w:eastAsia="Times New Roman" w:hAnsi="Times New Roman"/>
                <w:b/>
                <w:bCs/>
                <w:sz w:val="24"/>
                <w:szCs w:val="24"/>
                <w:lang w:eastAsia="ru-RU" w:bidi="ru-RU"/>
              </w:rPr>
              <w:t>Учебные пред-</w:t>
            </w:r>
          </w:p>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r w:rsidRPr="0087508F">
              <w:rPr>
                <w:rFonts w:ascii="Times New Roman" w:eastAsia="Times New Roman" w:hAnsi="Times New Roman"/>
                <w:b/>
                <w:bCs/>
                <w:sz w:val="24"/>
                <w:szCs w:val="24"/>
                <w:lang w:eastAsia="ru-RU" w:bidi="ru-RU"/>
              </w:rPr>
              <w:t>меты</w:t>
            </w:r>
          </w:p>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r w:rsidRPr="0087508F">
              <w:rPr>
                <w:rFonts w:ascii="Times New Roman" w:eastAsia="Times New Roman" w:hAnsi="Times New Roman"/>
                <w:b/>
                <w:bCs/>
                <w:sz w:val="24"/>
                <w:szCs w:val="24"/>
                <w:lang w:eastAsia="ru-RU" w:bidi="ru-RU"/>
              </w:rPr>
              <w:t>Классы</w:t>
            </w:r>
          </w:p>
        </w:tc>
        <w:tc>
          <w:tcPr>
            <w:tcW w:w="5209" w:type="dxa"/>
            <w:gridSpan w:val="7"/>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r w:rsidRPr="0087508F">
              <w:rPr>
                <w:rFonts w:ascii="Times New Roman" w:eastAsia="Times New Roman" w:hAnsi="Times New Roman"/>
                <w:b/>
                <w:bCs/>
                <w:sz w:val="24"/>
                <w:szCs w:val="24"/>
                <w:lang w:eastAsia="ru-RU" w:bidi="ru-RU"/>
              </w:rPr>
              <w:t>Количество часов в неделю</w:t>
            </w:r>
          </w:p>
        </w:tc>
      </w:tr>
      <w:tr w:rsidR="007D066A" w:rsidRPr="0087508F" w:rsidTr="007D066A">
        <w:tc>
          <w:tcPr>
            <w:tcW w:w="0" w:type="auto"/>
            <w:vMerge/>
            <w:tcBorders>
              <w:top w:val="single" w:sz="4" w:space="0" w:color="auto"/>
              <w:left w:val="single" w:sz="4" w:space="0" w:color="auto"/>
              <w:bottom w:val="single" w:sz="4" w:space="0" w:color="auto"/>
              <w:right w:val="single" w:sz="4" w:space="0" w:color="auto"/>
            </w:tcBorders>
            <w:vAlign w:val="center"/>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p>
        </w:tc>
        <w:tc>
          <w:tcPr>
            <w:tcW w:w="886"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val="en-US" w:eastAsia="ru-RU"/>
              </w:rPr>
            </w:pPr>
            <w:r w:rsidRPr="0087508F">
              <w:rPr>
                <w:rFonts w:ascii="Times New Roman" w:eastAsia="Times New Roman" w:hAnsi="Times New Roman"/>
                <w:b/>
                <w:bCs/>
                <w:sz w:val="24"/>
                <w:szCs w:val="24"/>
                <w:lang w:val="en-US" w:eastAsia="ru-RU"/>
              </w:rPr>
              <w:t>V</w:t>
            </w:r>
          </w:p>
        </w:tc>
        <w:tc>
          <w:tcPr>
            <w:tcW w:w="775"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val="en-US" w:eastAsia="ru-RU"/>
              </w:rPr>
            </w:pPr>
            <w:r w:rsidRPr="0087508F">
              <w:rPr>
                <w:rFonts w:ascii="Times New Roman" w:eastAsia="Times New Roman" w:hAnsi="Times New Roman"/>
                <w:b/>
                <w:bCs/>
                <w:sz w:val="24"/>
                <w:szCs w:val="24"/>
                <w:lang w:val="en-US" w:eastAsia="ru-RU"/>
              </w:rPr>
              <w:t>VI</w:t>
            </w:r>
          </w:p>
        </w:tc>
        <w:tc>
          <w:tcPr>
            <w:tcW w:w="844"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val="en-US" w:eastAsia="ru-RU"/>
              </w:rPr>
            </w:pPr>
            <w:r w:rsidRPr="0087508F">
              <w:rPr>
                <w:rFonts w:ascii="Times New Roman" w:eastAsia="Times New Roman" w:hAnsi="Times New Roman"/>
                <w:b/>
                <w:bCs/>
                <w:sz w:val="24"/>
                <w:szCs w:val="24"/>
                <w:lang w:val="en-US" w:eastAsia="ru-RU"/>
              </w:rPr>
              <w:t>VII</w:t>
            </w:r>
          </w:p>
        </w:tc>
        <w:tc>
          <w:tcPr>
            <w:tcW w:w="911"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val="en-US" w:eastAsia="ru-RU"/>
              </w:rPr>
            </w:pPr>
            <w:r w:rsidRPr="0087508F">
              <w:rPr>
                <w:rFonts w:ascii="Times New Roman" w:eastAsia="Times New Roman" w:hAnsi="Times New Roman"/>
                <w:b/>
                <w:bCs/>
                <w:sz w:val="24"/>
                <w:szCs w:val="24"/>
                <w:lang w:val="en-US" w:eastAsia="ru-RU"/>
              </w:rPr>
              <w:t>VIII</w:t>
            </w:r>
          </w:p>
        </w:tc>
        <w:tc>
          <w:tcPr>
            <w:tcW w:w="775"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val="en-US" w:eastAsia="ru-RU"/>
              </w:rPr>
            </w:pPr>
            <w:r w:rsidRPr="0087508F">
              <w:rPr>
                <w:rFonts w:ascii="Times New Roman" w:eastAsia="Times New Roman" w:hAnsi="Times New Roman"/>
                <w:b/>
                <w:bCs/>
                <w:sz w:val="24"/>
                <w:szCs w:val="24"/>
                <w:lang w:val="en-US" w:eastAsia="ru-RU"/>
              </w:rPr>
              <w:t>IX</w:t>
            </w:r>
          </w:p>
        </w:tc>
        <w:tc>
          <w:tcPr>
            <w:tcW w:w="1018" w:type="dxa"/>
            <w:gridSpan w:val="2"/>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
                <w:bCs/>
                <w:sz w:val="24"/>
                <w:szCs w:val="24"/>
                <w:lang w:eastAsia="ru-RU" w:bidi="ru-RU"/>
              </w:rPr>
            </w:pPr>
            <w:r w:rsidRPr="0087508F">
              <w:rPr>
                <w:rFonts w:ascii="Times New Roman" w:eastAsia="Times New Roman" w:hAnsi="Times New Roman"/>
                <w:b/>
                <w:bCs/>
                <w:sz w:val="24"/>
                <w:szCs w:val="24"/>
                <w:lang w:eastAsia="ru-RU" w:bidi="ru-RU"/>
              </w:rPr>
              <w:t>Всего</w:t>
            </w:r>
          </w:p>
        </w:tc>
      </w:tr>
      <w:tr w:rsidR="00310A04" w:rsidRPr="0087508F" w:rsidTr="007D066A">
        <w:tc>
          <w:tcPr>
            <w:tcW w:w="2181"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p>
        </w:tc>
        <w:tc>
          <w:tcPr>
            <w:tcW w:w="2181"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i/>
                <w:sz w:val="24"/>
                <w:szCs w:val="24"/>
                <w:lang w:eastAsia="ru-RU" w:bidi="ru-RU"/>
              </w:rPr>
            </w:pPr>
            <w:r w:rsidRPr="0087508F">
              <w:rPr>
                <w:rFonts w:ascii="Times New Roman" w:eastAsia="Times New Roman" w:hAnsi="Times New Roman"/>
                <w:bCs/>
                <w:i/>
                <w:sz w:val="24"/>
                <w:szCs w:val="24"/>
                <w:lang w:eastAsia="ru-RU" w:bidi="ru-RU"/>
              </w:rPr>
              <w:t>Обязательная часть</w:t>
            </w:r>
          </w:p>
        </w:tc>
        <w:tc>
          <w:tcPr>
            <w:tcW w:w="5209" w:type="dxa"/>
            <w:gridSpan w:val="7"/>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p>
        </w:tc>
      </w:tr>
      <w:tr w:rsidR="007D066A" w:rsidRPr="0087508F" w:rsidTr="00D623AF">
        <w:tc>
          <w:tcPr>
            <w:tcW w:w="2181" w:type="dxa"/>
            <w:vMerge w:val="restart"/>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rPr>
              <w:t>Общественно-научные предметы</w:t>
            </w:r>
          </w:p>
        </w:tc>
        <w:tc>
          <w:tcPr>
            <w:tcW w:w="2181"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rPr>
              <w:t>История</w:t>
            </w:r>
          </w:p>
        </w:tc>
        <w:tc>
          <w:tcPr>
            <w:tcW w:w="886"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2</w:t>
            </w:r>
          </w:p>
        </w:tc>
        <w:tc>
          <w:tcPr>
            <w:tcW w:w="775"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2</w:t>
            </w:r>
          </w:p>
        </w:tc>
        <w:tc>
          <w:tcPr>
            <w:tcW w:w="844"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2</w:t>
            </w:r>
          </w:p>
        </w:tc>
        <w:tc>
          <w:tcPr>
            <w:tcW w:w="911"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2</w:t>
            </w:r>
          </w:p>
        </w:tc>
        <w:tc>
          <w:tcPr>
            <w:tcW w:w="835" w:type="dxa"/>
            <w:gridSpan w:val="2"/>
            <w:tcBorders>
              <w:top w:val="single" w:sz="4" w:space="0" w:color="auto"/>
              <w:left w:val="single" w:sz="4" w:space="0" w:color="auto"/>
              <w:bottom w:val="single" w:sz="4" w:space="0" w:color="auto"/>
              <w:right w:val="single" w:sz="4" w:space="0" w:color="auto"/>
            </w:tcBorders>
          </w:tcPr>
          <w:p w:rsidR="00310A04" w:rsidRPr="0087508F" w:rsidRDefault="00D623AF"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Pr>
                <w:rFonts w:ascii="Times New Roman" w:eastAsia="Times New Roman" w:hAnsi="Times New Roman"/>
                <w:bCs/>
                <w:sz w:val="24"/>
                <w:szCs w:val="24"/>
                <w:lang w:eastAsia="ru-RU" w:bidi="ru-RU"/>
              </w:rPr>
              <w:t>2</w:t>
            </w:r>
          </w:p>
        </w:tc>
        <w:tc>
          <w:tcPr>
            <w:tcW w:w="958" w:type="dxa"/>
            <w:tcBorders>
              <w:top w:val="single" w:sz="4" w:space="0" w:color="auto"/>
              <w:left w:val="single" w:sz="4" w:space="0" w:color="auto"/>
              <w:bottom w:val="single" w:sz="4" w:space="0" w:color="auto"/>
              <w:right w:val="single" w:sz="4" w:space="0" w:color="auto"/>
            </w:tcBorders>
          </w:tcPr>
          <w:p w:rsidR="00310A04" w:rsidRPr="0087508F" w:rsidRDefault="00D623AF"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Pr>
                <w:rFonts w:ascii="Times New Roman" w:eastAsia="Times New Roman" w:hAnsi="Times New Roman"/>
                <w:bCs/>
                <w:sz w:val="24"/>
                <w:szCs w:val="24"/>
                <w:lang w:eastAsia="ru-RU" w:bidi="ru-RU"/>
              </w:rPr>
              <w:t>10</w:t>
            </w:r>
          </w:p>
        </w:tc>
      </w:tr>
      <w:tr w:rsidR="007D066A" w:rsidRPr="0087508F" w:rsidTr="00D623AF">
        <w:tc>
          <w:tcPr>
            <w:tcW w:w="0" w:type="auto"/>
            <w:vMerge/>
            <w:tcBorders>
              <w:top w:val="single" w:sz="4" w:space="0" w:color="auto"/>
              <w:left w:val="single" w:sz="4" w:space="0" w:color="auto"/>
              <w:bottom w:val="single" w:sz="4" w:space="0" w:color="auto"/>
              <w:right w:val="single" w:sz="4" w:space="0" w:color="auto"/>
            </w:tcBorders>
            <w:vAlign w:val="center"/>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p>
        </w:tc>
        <w:tc>
          <w:tcPr>
            <w:tcW w:w="2181"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rPr>
              <w:t>Обществознание</w:t>
            </w:r>
          </w:p>
        </w:tc>
        <w:tc>
          <w:tcPr>
            <w:tcW w:w="886"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1</w:t>
            </w:r>
          </w:p>
        </w:tc>
        <w:tc>
          <w:tcPr>
            <w:tcW w:w="775"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1</w:t>
            </w:r>
          </w:p>
        </w:tc>
        <w:tc>
          <w:tcPr>
            <w:tcW w:w="844"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1</w:t>
            </w:r>
          </w:p>
        </w:tc>
        <w:tc>
          <w:tcPr>
            <w:tcW w:w="911"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1</w:t>
            </w:r>
          </w:p>
        </w:tc>
        <w:tc>
          <w:tcPr>
            <w:tcW w:w="835" w:type="dxa"/>
            <w:gridSpan w:val="2"/>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1</w:t>
            </w:r>
          </w:p>
        </w:tc>
        <w:tc>
          <w:tcPr>
            <w:tcW w:w="958" w:type="dxa"/>
            <w:tcBorders>
              <w:top w:val="single" w:sz="4" w:space="0" w:color="auto"/>
              <w:left w:val="single" w:sz="4" w:space="0" w:color="auto"/>
              <w:bottom w:val="single" w:sz="4" w:space="0" w:color="auto"/>
              <w:right w:val="single" w:sz="4" w:space="0" w:color="auto"/>
            </w:tcBorders>
          </w:tcPr>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t>5</w:t>
            </w:r>
          </w:p>
        </w:tc>
      </w:tr>
    </w:tbl>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p>
    <w:p w:rsidR="00310A04" w:rsidRPr="0087508F" w:rsidRDefault="00310A04"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bidi="ru-RU"/>
        </w:rPr>
      </w:pPr>
      <w:r w:rsidRPr="0087508F">
        <w:rPr>
          <w:rFonts w:ascii="Times New Roman" w:eastAsia="Times New Roman" w:hAnsi="Times New Roman"/>
          <w:bCs/>
          <w:sz w:val="24"/>
          <w:szCs w:val="24"/>
          <w:lang w:eastAsia="ru-RU" w:bidi="ru-RU"/>
        </w:rPr>
        <w:lastRenderedPageBreak/>
        <w:t>В соответствии с базисным учебным планом предмет «Обществознание» относится к учебным предметам, обяза</w:t>
      </w:r>
      <w:r w:rsidRPr="0087508F">
        <w:rPr>
          <w:rFonts w:ascii="Times New Roman" w:eastAsia="Times New Roman" w:hAnsi="Times New Roman"/>
          <w:bCs/>
          <w:sz w:val="24"/>
          <w:szCs w:val="24"/>
          <w:lang w:eastAsia="ru-RU" w:bidi="ru-RU"/>
        </w:rPr>
        <w:softHyphen/>
        <w:t>тельным для изучения на ступени среднего (полного) общего образования. Обществознание в основной школе изучается с 5 по 9 класс. Общее количество времени на пять лет обучения составляет 175 часов. Общая недельная нагрузка в каждом году обучения составляет 1 час. Предполагается, что усвоение  учащимися  курса  обществознание в 5-9 классах станет  основополагающим для понимания  и осмысления курса «Обществознание» с 6 по 11 класс.</w:t>
      </w:r>
    </w:p>
    <w:p w:rsidR="00402543" w:rsidRPr="0087508F" w:rsidRDefault="00402543" w:rsidP="0087508F">
      <w:pPr>
        <w:shd w:val="clear" w:color="auto" w:fill="FFFFFF"/>
        <w:overflowPunct w:val="0"/>
        <w:autoSpaceDE w:val="0"/>
        <w:autoSpaceDN w:val="0"/>
        <w:adjustRightInd w:val="0"/>
        <w:spacing w:after="0"/>
        <w:ind w:firstLine="567"/>
        <w:jc w:val="both"/>
        <w:rPr>
          <w:rFonts w:ascii="Times New Roman" w:eastAsia="Times New Roman" w:hAnsi="Times New Roman"/>
          <w:bCs/>
          <w:sz w:val="24"/>
          <w:szCs w:val="24"/>
          <w:lang w:eastAsia="ru-RU"/>
        </w:rPr>
      </w:pPr>
    </w:p>
    <w:p w:rsidR="00310A04" w:rsidRPr="0087508F" w:rsidRDefault="00310A04" w:rsidP="0087508F">
      <w:pPr>
        <w:shd w:val="clear" w:color="auto" w:fill="FFFFFF"/>
        <w:ind w:left="5" w:right="134" w:firstLine="709"/>
        <w:jc w:val="center"/>
        <w:rPr>
          <w:rFonts w:ascii="Times New Roman" w:hAnsi="Times New Roman"/>
          <w:b/>
          <w:iCs/>
          <w:sz w:val="24"/>
          <w:szCs w:val="24"/>
        </w:rPr>
      </w:pPr>
      <w:r w:rsidRPr="0087508F">
        <w:rPr>
          <w:rFonts w:ascii="Times New Roman" w:hAnsi="Times New Roman"/>
          <w:b/>
          <w:iCs/>
          <w:sz w:val="24"/>
          <w:szCs w:val="24"/>
        </w:rPr>
        <w:t>Ценностные ориентиры содержания учебного предмета</w:t>
      </w:r>
    </w:p>
    <w:p w:rsidR="00310A04" w:rsidRPr="0087508F" w:rsidRDefault="00310A04" w:rsidP="0087508F">
      <w:pPr>
        <w:shd w:val="clear" w:color="auto" w:fill="FFFFFF"/>
        <w:ind w:left="5" w:right="134" w:firstLine="709"/>
        <w:jc w:val="both"/>
        <w:rPr>
          <w:rFonts w:ascii="Times New Roman" w:hAnsi="Times New Roman"/>
          <w:iCs/>
          <w:sz w:val="24"/>
          <w:szCs w:val="24"/>
        </w:rPr>
      </w:pPr>
      <w:r w:rsidRPr="0087508F">
        <w:rPr>
          <w:rFonts w:ascii="Times New Roman" w:hAnsi="Times New Roman"/>
          <w:iCs/>
          <w:sz w:val="24"/>
          <w:szCs w:val="24"/>
        </w:rPr>
        <w:t>Факторы общественного характера оказывают определяющее воздействие на жизнь современного человека. Поэтому социализация личности, т.е. её интеграция в общество, протекающая наиболее активно в детские юношеские годы, расценивается как одна из ведущих целей среднего образования. Школьное обществоведческое образование выступает важнейшим средством социализации личности.</w:t>
      </w:r>
      <w:r w:rsidRPr="0087508F">
        <w:rPr>
          <w:rFonts w:ascii="Times New Roman" w:hAnsi="Times New Roman"/>
          <w:i/>
          <w:iCs/>
          <w:sz w:val="24"/>
          <w:szCs w:val="24"/>
        </w:rPr>
        <w:t xml:space="preserve"> </w:t>
      </w:r>
      <w:r w:rsidRPr="0087508F">
        <w:rPr>
          <w:rFonts w:ascii="Times New Roman" w:hAnsi="Times New Roman"/>
          <w:sz w:val="24"/>
          <w:szCs w:val="24"/>
        </w:rPr>
        <w:t>Именно на уроках обществознания школьники получают представления и основы научных знаний об устройстве современного общества, о его различных социокультурных моделях, механизмах социальной регуляции, способах взаимодействия личности и общества, типичных социальны ролях человека в современных общественных условиях.</w:t>
      </w:r>
    </w:p>
    <w:p w:rsidR="00310A04" w:rsidRPr="0087508F" w:rsidRDefault="00310A04" w:rsidP="0087508F">
      <w:pPr>
        <w:shd w:val="clear" w:color="auto" w:fill="FFFFFF"/>
        <w:ind w:right="91" w:firstLine="709"/>
        <w:jc w:val="both"/>
        <w:rPr>
          <w:rFonts w:ascii="Times New Roman" w:hAnsi="Times New Roman"/>
          <w:sz w:val="24"/>
          <w:szCs w:val="24"/>
        </w:rPr>
      </w:pPr>
      <w:r w:rsidRPr="0087508F">
        <w:rPr>
          <w:rFonts w:ascii="Times New Roman" w:hAnsi="Times New Roman"/>
          <w:sz w:val="24"/>
          <w:szCs w:val="24"/>
        </w:rPr>
        <w:t xml:space="preserve">Существен вклад школьного обществознания в </w:t>
      </w:r>
      <w:r w:rsidRPr="0087508F">
        <w:rPr>
          <w:rFonts w:ascii="Times New Roman" w:hAnsi="Times New Roman"/>
          <w:iCs/>
          <w:sz w:val="24"/>
          <w:szCs w:val="24"/>
        </w:rPr>
        <w:t>гражданское становление личности,</w:t>
      </w:r>
      <w:r w:rsidRPr="0087508F">
        <w:rPr>
          <w:rFonts w:ascii="Times New Roman" w:hAnsi="Times New Roman"/>
          <w:i/>
          <w:iCs/>
          <w:sz w:val="24"/>
          <w:szCs w:val="24"/>
        </w:rPr>
        <w:t xml:space="preserve"> </w:t>
      </w:r>
      <w:r w:rsidRPr="0087508F">
        <w:rPr>
          <w:rFonts w:ascii="Times New Roman" w:hAnsi="Times New Roman"/>
          <w:sz w:val="24"/>
          <w:szCs w:val="24"/>
        </w:rPr>
        <w:t xml:space="preserve">в развитие её социально значимых черт. Оно приобщает учащихся к таким важным компонентам гражданской культуры, как научные представления об отношения </w:t>
      </w:r>
      <w:r w:rsidRPr="0087508F">
        <w:rPr>
          <w:rFonts w:ascii="Times New Roman" w:hAnsi="Times New Roman"/>
          <w:spacing w:val="-1"/>
          <w:sz w:val="24"/>
          <w:szCs w:val="24"/>
        </w:rPr>
        <w:t xml:space="preserve">между гражданами, а также между гражданином и государством </w:t>
      </w:r>
      <w:r w:rsidRPr="0087508F">
        <w:rPr>
          <w:rFonts w:ascii="Times New Roman" w:hAnsi="Times New Roman"/>
          <w:sz w:val="24"/>
          <w:szCs w:val="24"/>
        </w:rPr>
        <w:t>оправдавшие себя в гражданских отношениях способы деятельности, практические умения, модели гражданского поведения одобряемые обществом; гражданские ценностные ориентиры, и прежде всего ценности, представленные в Конституции Российской Федерации; опыт самостоятельного решения много образных проблем, возникающих в частной и публичной жизни гражданина как субъекта гражданского общества. Всё это позволяет формировать компетентность гражданина.</w:t>
      </w:r>
    </w:p>
    <w:p w:rsidR="00310A04" w:rsidRPr="0087508F" w:rsidRDefault="00310A04" w:rsidP="0087508F">
      <w:pPr>
        <w:shd w:val="clear" w:color="auto" w:fill="FFFFFF"/>
        <w:ind w:left="10" w:right="58" w:firstLine="709"/>
        <w:jc w:val="both"/>
        <w:rPr>
          <w:rFonts w:ascii="Times New Roman" w:hAnsi="Times New Roman"/>
          <w:sz w:val="24"/>
          <w:szCs w:val="24"/>
        </w:rPr>
      </w:pPr>
      <w:r w:rsidRPr="0087508F">
        <w:rPr>
          <w:rFonts w:ascii="Times New Roman" w:hAnsi="Times New Roman"/>
          <w:sz w:val="24"/>
          <w:szCs w:val="24"/>
        </w:rPr>
        <w:t xml:space="preserve">Обществознание содержит значительный потенциал для столь востребованного в современном обществе </w:t>
      </w:r>
      <w:r w:rsidRPr="0087508F">
        <w:rPr>
          <w:rFonts w:ascii="Times New Roman" w:hAnsi="Times New Roman"/>
          <w:iCs/>
          <w:sz w:val="24"/>
          <w:szCs w:val="24"/>
        </w:rPr>
        <w:t>нравственного воспитания подрастающих поколений.</w:t>
      </w:r>
      <w:r w:rsidRPr="0087508F">
        <w:rPr>
          <w:rFonts w:ascii="Times New Roman" w:hAnsi="Times New Roman"/>
          <w:i/>
          <w:iCs/>
          <w:sz w:val="24"/>
          <w:szCs w:val="24"/>
        </w:rPr>
        <w:t xml:space="preserve"> </w:t>
      </w:r>
      <w:r w:rsidRPr="0087508F">
        <w:rPr>
          <w:rFonts w:ascii="Times New Roman" w:hAnsi="Times New Roman"/>
          <w:sz w:val="24"/>
          <w:szCs w:val="24"/>
        </w:rPr>
        <w:t xml:space="preserve">Только в этом учебном предмете нравственные нормы, внутренние и внешние условия их реализации являются непосредственным объектом изучения. Избежать опасного в нравственном просвещении ригоризма </w:t>
      </w:r>
      <w:r w:rsidRPr="0087508F">
        <w:rPr>
          <w:rFonts w:ascii="Times New Roman" w:hAnsi="Times New Roman"/>
          <w:i/>
          <w:iCs/>
          <w:sz w:val="24"/>
          <w:szCs w:val="24"/>
        </w:rPr>
        <w:t xml:space="preserve">и </w:t>
      </w:r>
      <w:r w:rsidRPr="0087508F">
        <w:rPr>
          <w:rFonts w:ascii="Times New Roman" w:hAnsi="Times New Roman"/>
          <w:sz w:val="24"/>
          <w:szCs w:val="24"/>
        </w:rPr>
        <w:t>дидактизма помогает заложенная в предмете установка на постоянное обращение к личному духовному, нравственному опыту, рефлексия его оснований.</w:t>
      </w:r>
    </w:p>
    <w:p w:rsidR="00310A04" w:rsidRPr="0087508F" w:rsidRDefault="00310A04" w:rsidP="0087508F">
      <w:pPr>
        <w:shd w:val="clear" w:color="auto" w:fill="FFFFFF"/>
        <w:ind w:left="24" w:right="14" w:firstLine="709"/>
        <w:jc w:val="both"/>
        <w:rPr>
          <w:rFonts w:ascii="Times New Roman" w:hAnsi="Times New Roman"/>
          <w:sz w:val="24"/>
          <w:szCs w:val="24"/>
        </w:rPr>
      </w:pPr>
      <w:r w:rsidRPr="0087508F">
        <w:rPr>
          <w:rFonts w:ascii="Times New Roman" w:hAnsi="Times New Roman"/>
          <w:sz w:val="24"/>
          <w:szCs w:val="24"/>
        </w:rPr>
        <w:t xml:space="preserve">Изучение обществознания играет существенную роль в формировании </w:t>
      </w:r>
      <w:r w:rsidRPr="0087508F">
        <w:rPr>
          <w:rFonts w:ascii="Times New Roman" w:hAnsi="Times New Roman"/>
          <w:iCs/>
          <w:sz w:val="24"/>
          <w:szCs w:val="24"/>
        </w:rPr>
        <w:t>социальной компетентности молодёжи,</w:t>
      </w:r>
      <w:r w:rsidRPr="0087508F">
        <w:rPr>
          <w:rFonts w:ascii="Times New Roman" w:hAnsi="Times New Roman"/>
          <w:i/>
          <w:iCs/>
          <w:sz w:val="24"/>
          <w:szCs w:val="24"/>
        </w:rPr>
        <w:t xml:space="preserve"> </w:t>
      </w:r>
      <w:r w:rsidRPr="0087508F">
        <w:rPr>
          <w:rFonts w:ascii="Times New Roman" w:hAnsi="Times New Roman"/>
          <w:sz w:val="24"/>
          <w:szCs w:val="24"/>
        </w:rPr>
        <w:t>включающей наряду со знаниями и с ценностными ориентирами также комплекс умений. Среди них – способность ориентироваться</w:t>
      </w:r>
      <w:r w:rsidRPr="0087508F">
        <w:rPr>
          <w:rFonts w:ascii="Times New Roman" w:hAnsi="Times New Roman"/>
          <w:i/>
          <w:iCs/>
          <w:sz w:val="24"/>
          <w:szCs w:val="24"/>
        </w:rPr>
        <w:t xml:space="preserve"> в </w:t>
      </w:r>
      <w:r w:rsidRPr="0087508F">
        <w:rPr>
          <w:rFonts w:ascii="Times New Roman" w:hAnsi="Times New Roman"/>
          <w:sz w:val="24"/>
          <w:szCs w:val="24"/>
        </w:rPr>
        <w:t>постоянно нарастающем потоке информации, получать из неге необходимую информацию, использовать базовые операции для её обработки; умение применять полученные знания для решения не только учебных задач, но и реальных проблем собственного бытия в социуме, для осуществления в дальнейшем разноплановой деятельности во многих областях общественной жизни.</w:t>
      </w:r>
    </w:p>
    <w:p w:rsidR="004F4C84" w:rsidRPr="00EA0676" w:rsidRDefault="004F4C84" w:rsidP="00EA0676">
      <w:pPr>
        <w:pStyle w:val="a3"/>
        <w:spacing w:after="0"/>
        <w:ind w:left="720"/>
        <w:jc w:val="both"/>
        <w:rPr>
          <w:rFonts w:ascii="Times New Roman" w:eastAsia="Times New Roman" w:hAnsi="Times New Roman"/>
          <w:sz w:val="24"/>
          <w:szCs w:val="24"/>
          <w:lang w:eastAsia="ru-RU"/>
        </w:rPr>
      </w:pPr>
    </w:p>
    <w:p w:rsidR="00100740" w:rsidRPr="0087508F" w:rsidRDefault="004F4C84" w:rsidP="0087508F">
      <w:pPr>
        <w:pStyle w:val="dash041e005f0431005f044b005f0447005f043d005f044b005f0439"/>
        <w:spacing w:before="0" w:beforeAutospacing="0" w:after="0" w:afterAutospacing="0" w:line="276" w:lineRule="auto"/>
        <w:ind w:firstLine="567"/>
        <w:jc w:val="both"/>
        <w:rPr>
          <w:b/>
        </w:rPr>
      </w:pPr>
      <w:r w:rsidRPr="0087508F">
        <w:rPr>
          <w:b/>
        </w:rPr>
        <w:t xml:space="preserve"> 5</w:t>
      </w:r>
      <w:r w:rsidR="00100740" w:rsidRPr="0087508F">
        <w:rPr>
          <w:b/>
        </w:rPr>
        <w:t xml:space="preserve">. </w:t>
      </w:r>
      <w:r w:rsidR="00402543" w:rsidRPr="0087508F">
        <w:rPr>
          <w:b/>
        </w:rPr>
        <w:t>Личностные, метапредметные и предметные результаты освоения обществознания</w:t>
      </w:r>
      <w:r w:rsidR="00100740" w:rsidRPr="0087508F">
        <w:rPr>
          <w:b/>
        </w:rPr>
        <w:t>.</w:t>
      </w:r>
    </w:p>
    <w:p w:rsidR="00100740" w:rsidRPr="0087508F" w:rsidRDefault="00100740" w:rsidP="0087508F">
      <w:pPr>
        <w:pStyle w:val="dash041e005f0431005f044b005f0447005f043d005f044b005f0439"/>
        <w:spacing w:before="0" w:beforeAutospacing="0" w:after="0" w:afterAutospacing="0" w:line="276" w:lineRule="auto"/>
        <w:ind w:firstLine="567"/>
        <w:jc w:val="both"/>
        <w:rPr>
          <w:b/>
        </w:rPr>
      </w:pPr>
      <w:r w:rsidRPr="0087508F">
        <w:rPr>
          <w:b/>
        </w:rPr>
        <w:t>Личностные результаты:</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9) формирование основ экологической культуры соответствующей современному уровню </w:t>
      </w:r>
      <w:r w:rsidRPr="0087508F">
        <w:t>экологического мышления, развитие</w:t>
      </w:r>
      <w:r w:rsidRPr="0087508F">
        <w:rPr>
          <w:rStyle w:val="dash041e005f0431005f044b005f0447005f043d005f044b005f0439005f005fchar1char1"/>
          <w:rFonts w:eastAsia="SimSun"/>
        </w:rPr>
        <w:t xml:space="preserve"> </w:t>
      </w:r>
      <w:r w:rsidRPr="0087508F">
        <w:t>опыта экологически ориентированной рефлексивно-оценочной и практической деятельности в жизненных ситуациях</w:t>
      </w:r>
      <w:r w:rsidRPr="0087508F">
        <w:rPr>
          <w:rStyle w:val="dash041e005f0431005f044b005f0447005f043d005f044b005f0439005f005fchar1char1"/>
          <w:rFonts w:eastAsia="SimSun"/>
        </w:rPr>
        <w:t>;</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lastRenderedPageBreak/>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ae"/>
        </w:rPr>
        <w:t>Метапредметные результаты освоения основной образовательной программы основного общего образования</w:t>
      </w:r>
      <w:r w:rsidRPr="0087508F">
        <w:rPr>
          <w:rStyle w:val="dash041e005f0431005f044b005f0447005f043d005f044b005f0439005f005fchar1char1"/>
          <w:rFonts w:eastAsia="SimSun"/>
        </w:rPr>
        <w:t>:</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4) умение оценивать правильность выполнения учебной задачи,  собственные возможности её решения;</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7) умение создавать, применять и преобразовывать знаки и символы, модели и схемы для решения учебных и познавательных задач;</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8) смысловое чтение;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9) у</w:t>
      </w:r>
      <w:r w:rsidRPr="0087508F">
        <w:rPr>
          <w:rStyle w:val="dash0421005f0442005f0440005f043e005f0433005f0438005f0439005f005fchar1char1"/>
        </w:rPr>
        <w:t xml:space="preserve">мение </w:t>
      </w:r>
      <w:r w:rsidRPr="0087508F">
        <w:rPr>
          <w:rStyle w:val="dash041e005f0431005f044b005f0447005f043d005f044b005f0439005f005fchar1char1"/>
          <w:rFonts w:eastAsia="SimSun"/>
        </w:rPr>
        <w:t>организовывать  учебное сотрудничество и совместную деятельность с учителем и сверстниками;   работать</w:t>
      </w:r>
      <w:r w:rsidRPr="0087508F">
        <w:rPr>
          <w:rStyle w:val="dash0421005f0442005f0440005f043e005f0433005f0438005f0439005f005fchar1char1"/>
        </w:rPr>
        <w:t xml:space="preserve"> индивидуально и в группе: </w:t>
      </w:r>
      <w:r w:rsidRPr="0087508F">
        <w:rPr>
          <w:rStyle w:val="dash041e005f0431005f044b005f0447005f043d005f044b005f0439005f005fchar1char1"/>
          <w:rFonts w:eastAsia="SimSun"/>
        </w:rPr>
        <w:t xml:space="preserve">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100740" w:rsidRPr="0087508F" w:rsidRDefault="00100740" w:rsidP="0087508F">
      <w:pPr>
        <w:pStyle w:val="dash041e005f0431005f044b005f0447005f043d005f044b005f0439"/>
        <w:spacing w:before="0" w:beforeAutospacing="0" w:after="0" w:afterAutospacing="0" w:line="276" w:lineRule="auto"/>
        <w:ind w:firstLine="567"/>
        <w:jc w:val="both"/>
      </w:pPr>
      <w:r w:rsidRPr="0087508F">
        <w:rPr>
          <w:rStyle w:val="dash041e005f0431005f044b005f0447005f043d005f044b005f0439005f005fchar1char1"/>
          <w:rFonts w:eastAsia="SimSun"/>
        </w:rPr>
        <w:t>11) формирование и развитие компетентности в области использования информационно-коммуникационных технологий (далее ИКТ– компетенции);</w:t>
      </w:r>
    </w:p>
    <w:p w:rsidR="00184121" w:rsidRPr="0087508F" w:rsidRDefault="00100740" w:rsidP="0087508F">
      <w:pPr>
        <w:pStyle w:val="31"/>
        <w:keepNext/>
        <w:keepLines/>
        <w:shd w:val="clear" w:color="auto" w:fill="auto"/>
        <w:spacing w:line="276" w:lineRule="auto"/>
        <w:ind w:firstLine="454"/>
        <w:rPr>
          <w:rFonts w:ascii="Times New Roman" w:hAnsi="Times New Roman" w:cs="Times New Roman"/>
          <w:sz w:val="24"/>
          <w:szCs w:val="24"/>
        </w:rPr>
      </w:pPr>
      <w:r w:rsidRPr="0087508F">
        <w:rPr>
          <w:rStyle w:val="dash041e005f0431005f044b005f0447005f043d005f044b005f0439005f005fchar1char1"/>
          <w:rFonts w:ascii="Times New Roman" w:eastAsia="SimSun" w:hAnsi="Times New Roman" w:cs="Times New Roman"/>
          <w:sz w:val="24"/>
          <w:szCs w:val="24"/>
        </w:rPr>
        <w:t>12)</w:t>
      </w:r>
      <w:r w:rsidRPr="0087508F">
        <w:rPr>
          <w:rFonts w:ascii="Times New Roman" w:hAnsi="Times New Roman" w:cs="Times New Roman"/>
          <w:sz w:val="24"/>
          <w:szCs w:val="24"/>
        </w:rPr>
        <w:t xml:space="preserve">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r w:rsidRPr="0087508F">
        <w:rPr>
          <w:rStyle w:val="dash041e005f0431005f044b005f0447005f043d005f044b005f0439005f005fchar1char1"/>
          <w:rFonts w:ascii="Times New Roman" w:eastAsia="SimSun" w:hAnsi="Times New Roman" w:cs="Times New Roman"/>
          <w:sz w:val="24"/>
          <w:szCs w:val="24"/>
        </w:rPr>
        <w:t>.</w:t>
      </w:r>
      <w:bookmarkStart w:id="1" w:name="bookmark73"/>
      <w:r w:rsidR="00184121" w:rsidRPr="0087508F">
        <w:rPr>
          <w:rFonts w:ascii="Times New Roman" w:hAnsi="Times New Roman" w:cs="Times New Roman"/>
          <w:sz w:val="24"/>
          <w:szCs w:val="24"/>
        </w:rPr>
        <w:t xml:space="preserve"> Предметные результаты  изучения обществознания</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r w:rsidRPr="0087508F">
        <w:rPr>
          <w:rFonts w:ascii="Times New Roman" w:hAnsi="Times New Roman" w:cs="Times New Roman"/>
          <w:sz w:val="24"/>
          <w:szCs w:val="24"/>
        </w:rPr>
        <w:t>Человек в социальном измерении</w:t>
      </w:r>
      <w:bookmarkEnd w:id="1"/>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lastRenderedPageBreak/>
        <w:t>• использовать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184121" w:rsidRPr="0087508F" w:rsidRDefault="00184121"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184121" w:rsidRPr="0087508F" w:rsidRDefault="00184121"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собственный социальный статус и социальные роли; объяснять и конкретизировать примерами смысл понятия «гражданство»;</w:t>
      </w:r>
    </w:p>
    <w:p w:rsidR="00184121" w:rsidRPr="0087508F" w:rsidRDefault="00184121"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описывать гендер как социальный пол; приводить примеры гендерных ролей, а также различий в поведении мальчиков и девочек;</w:t>
      </w:r>
    </w:p>
    <w:p w:rsidR="00184121" w:rsidRPr="0087508F" w:rsidRDefault="00184121" w:rsidP="0087508F">
      <w:pPr>
        <w:pStyle w:val="a6"/>
        <w:shd w:val="clear" w:color="auto" w:fill="auto"/>
        <w:tabs>
          <w:tab w:val="left" w:pos="625"/>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64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формировать положительное отношение к необходимости соблюдать здоровый образ жизни; корректировать</w:t>
      </w:r>
      <w:r w:rsidRPr="0087508F">
        <w:rPr>
          <w:rStyle w:val="1439"/>
          <w:i w:val="0"/>
          <w:iCs w:val="0"/>
          <w:sz w:val="24"/>
          <w:szCs w:val="24"/>
        </w:rPr>
        <w:t xml:space="preserve"> </w:t>
      </w:r>
      <w:r w:rsidRPr="0087508F">
        <w:rPr>
          <w:rFonts w:ascii="Times New Roman" w:hAnsi="Times New Roman" w:cs="Times New Roman"/>
          <w:i w:val="0"/>
          <w:sz w:val="24"/>
          <w:szCs w:val="24"/>
        </w:rPr>
        <w:t>собственное поведение в соответствии с требованиями безопасности жизнедеятельности;</w:t>
      </w:r>
    </w:p>
    <w:p w:rsidR="00184121" w:rsidRPr="0087508F" w:rsidRDefault="00184121" w:rsidP="0087508F">
      <w:pPr>
        <w:pStyle w:val="141"/>
        <w:shd w:val="clear" w:color="auto" w:fill="auto"/>
        <w:tabs>
          <w:tab w:val="left" w:pos="65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использовать элементы причинно-следственного анализа при характеристике социальных параметров личности;</w:t>
      </w:r>
    </w:p>
    <w:p w:rsidR="00184121" w:rsidRPr="0087508F" w:rsidRDefault="00184121" w:rsidP="0087508F">
      <w:pPr>
        <w:pStyle w:val="141"/>
        <w:shd w:val="clear" w:color="auto" w:fill="auto"/>
        <w:tabs>
          <w:tab w:val="left" w:pos="63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описывать реальные связи и зависимости между воспитанием и социализацией личности.</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2" w:name="bookmark74"/>
      <w:r w:rsidRPr="0087508F">
        <w:rPr>
          <w:rFonts w:ascii="Times New Roman" w:hAnsi="Times New Roman" w:cs="Times New Roman"/>
          <w:sz w:val="24"/>
          <w:szCs w:val="24"/>
        </w:rPr>
        <w:t>Ближайшее социальное окружение</w:t>
      </w:r>
      <w:bookmarkEnd w:id="2"/>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семью и семейные отношения; оценивать социальное значение семейных традиций и обычаев;</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основные роли членов семьи, включая свою;</w:t>
      </w:r>
    </w:p>
    <w:p w:rsidR="00184121" w:rsidRPr="0087508F" w:rsidRDefault="00184121"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184121" w:rsidRPr="0087508F" w:rsidRDefault="00184121"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1098"/>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lastRenderedPageBreak/>
        <w:t>• использовать элементы причинно-следственного анализа при характеристике семейных конфликтов.</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3" w:name="bookmark75"/>
      <w:r w:rsidRPr="0087508F">
        <w:rPr>
          <w:rFonts w:ascii="Times New Roman" w:hAnsi="Times New Roman" w:cs="Times New Roman"/>
          <w:sz w:val="24"/>
          <w:szCs w:val="24"/>
        </w:rPr>
        <w:t xml:space="preserve">Общество </w:t>
      </w:r>
      <w:r w:rsidRPr="0087508F">
        <w:rPr>
          <w:rStyle w:val="37"/>
          <w:b w:val="0"/>
          <w:bCs w:val="0"/>
          <w:sz w:val="24"/>
          <w:szCs w:val="24"/>
        </w:rPr>
        <w:t xml:space="preserve">— </w:t>
      </w:r>
      <w:r w:rsidRPr="0087508F">
        <w:rPr>
          <w:rFonts w:ascii="Times New Roman" w:hAnsi="Times New Roman" w:cs="Times New Roman"/>
          <w:sz w:val="24"/>
          <w:szCs w:val="24"/>
        </w:rPr>
        <w:t>большой «дом» человечества</w:t>
      </w:r>
      <w:bookmarkEnd w:id="3"/>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распознавать на основе приведённых данных основные типы обществ;</w:t>
      </w:r>
    </w:p>
    <w:p w:rsidR="00184121" w:rsidRPr="0087508F" w:rsidRDefault="00184121"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184121" w:rsidRPr="0087508F" w:rsidRDefault="00184121" w:rsidP="0087508F">
      <w:pPr>
        <w:pStyle w:val="a6"/>
        <w:shd w:val="clear" w:color="auto" w:fill="auto"/>
        <w:tabs>
          <w:tab w:val="left" w:pos="107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различать экономические, социальные, политические, культурные явления и процессы общественной жизни;</w:t>
      </w:r>
    </w:p>
    <w:p w:rsidR="00184121" w:rsidRPr="0087508F" w:rsidRDefault="00184121"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184121" w:rsidRPr="0087508F" w:rsidRDefault="00184121"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107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наблюдать и характеризовать явления и события,</w:t>
      </w:r>
      <w:r w:rsidRPr="0087508F">
        <w:rPr>
          <w:rStyle w:val="1437"/>
          <w:i w:val="0"/>
          <w:iCs w:val="0"/>
          <w:sz w:val="24"/>
          <w:szCs w:val="24"/>
        </w:rPr>
        <w:t xml:space="preserve"> </w:t>
      </w:r>
      <w:r w:rsidRPr="0087508F">
        <w:rPr>
          <w:rFonts w:ascii="Times New Roman" w:hAnsi="Times New Roman" w:cs="Times New Roman"/>
          <w:i w:val="0"/>
          <w:sz w:val="24"/>
          <w:szCs w:val="24"/>
        </w:rPr>
        <w:t>происходящие в различных сферах общественной жизни;</w:t>
      </w:r>
    </w:p>
    <w:p w:rsidR="00184121" w:rsidRPr="0087508F" w:rsidRDefault="00184121" w:rsidP="0087508F">
      <w:pPr>
        <w:pStyle w:val="141"/>
        <w:shd w:val="clear" w:color="auto" w:fill="auto"/>
        <w:tabs>
          <w:tab w:val="left" w:pos="107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объяснять взаимодействие социальных общностей</w:t>
      </w:r>
      <w:r w:rsidRPr="0087508F">
        <w:rPr>
          <w:rStyle w:val="1437"/>
          <w:i w:val="0"/>
          <w:iCs w:val="0"/>
          <w:sz w:val="24"/>
          <w:szCs w:val="24"/>
        </w:rPr>
        <w:t xml:space="preserve"> </w:t>
      </w:r>
      <w:r w:rsidRPr="0087508F">
        <w:rPr>
          <w:rFonts w:ascii="Times New Roman" w:hAnsi="Times New Roman" w:cs="Times New Roman"/>
          <w:i w:val="0"/>
          <w:sz w:val="24"/>
          <w:szCs w:val="24"/>
        </w:rPr>
        <w:t>и групп;</w:t>
      </w:r>
    </w:p>
    <w:p w:rsidR="00184121" w:rsidRPr="0087508F" w:rsidRDefault="00184121" w:rsidP="0087508F">
      <w:pPr>
        <w:pStyle w:val="141"/>
        <w:shd w:val="clear" w:color="auto" w:fill="auto"/>
        <w:tabs>
          <w:tab w:val="left" w:pos="1103"/>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выявлять причинно-следственные связи общественных</w:t>
      </w:r>
      <w:r w:rsidRPr="0087508F">
        <w:rPr>
          <w:rStyle w:val="1437"/>
          <w:i w:val="0"/>
          <w:iCs w:val="0"/>
          <w:sz w:val="24"/>
          <w:szCs w:val="24"/>
        </w:rPr>
        <w:t xml:space="preserve"> </w:t>
      </w:r>
      <w:r w:rsidRPr="0087508F">
        <w:rPr>
          <w:rFonts w:ascii="Times New Roman" w:hAnsi="Times New Roman" w:cs="Times New Roman"/>
          <w:i w:val="0"/>
          <w:sz w:val="24"/>
          <w:szCs w:val="24"/>
        </w:rPr>
        <w:t>явлений и характеризовать основные направления общественного развития.</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4" w:name="bookmark76"/>
      <w:r w:rsidRPr="0087508F">
        <w:rPr>
          <w:rFonts w:ascii="Times New Roman" w:hAnsi="Times New Roman" w:cs="Times New Roman"/>
          <w:sz w:val="24"/>
          <w:szCs w:val="24"/>
        </w:rPr>
        <w:t>Общество, в котором мы живём</w:t>
      </w:r>
      <w:bookmarkEnd w:id="4"/>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107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глобальные проблемы современности;</w:t>
      </w:r>
    </w:p>
    <w:p w:rsidR="00184121" w:rsidRPr="0087508F" w:rsidRDefault="00184121" w:rsidP="0087508F">
      <w:pPr>
        <w:pStyle w:val="a6"/>
        <w:shd w:val="clear" w:color="auto" w:fill="auto"/>
        <w:tabs>
          <w:tab w:val="left" w:pos="107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раскрывать духовные ценности и достижения народов нашей страны;</w:t>
      </w:r>
    </w:p>
    <w:p w:rsidR="00184121" w:rsidRPr="0087508F" w:rsidRDefault="00184121"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184121" w:rsidRPr="0087508F" w:rsidRDefault="00184121"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формулировать собственную точку зрения на социальный портрет достойного гражданина страны;</w:t>
      </w:r>
    </w:p>
    <w:p w:rsidR="00184121" w:rsidRPr="0087508F" w:rsidRDefault="00184121"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находить и извлекать информацию о положении России среди других государств мира из адаптированных источников различного типа.</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1065"/>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характеризовать и конкретизировать фактами социальной жизни изменения, происходящие в современном обществе;</w:t>
      </w:r>
    </w:p>
    <w:p w:rsidR="00184121" w:rsidRPr="0087508F" w:rsidRDefault="00184121" w:rsidP="0087508F">
      <w:pPr>
        <w:pStyle w:val="141"/>
        <w:shd w:val="clear" w:color="auto" w:fill="auto"/>
        <w:tabs>
          <w:tab w:val="left" w:pos="107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показывать влияние происходящих в обществе изменений на положение России в мире.</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5" w:name="bookmark77"/>
      <w:r w:rsidRPr="0087508F">
        <w:rPr>
          <w:rFonts w:ascii="Times New Roman" w:hAnsi="Times New Roman" w:cs="Times New Roman"/>
          <w:sz w:val="24"/>
          <w:szCs w:val="24"/>
        </w:rPr>
        <w:t>Регулирование поведения людей в обществе</w:t>
      </w:r>
      <w:bookmarkEnd w:id="5"/>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lastRenderedPageBreak/>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184121" w:rsidRPr="0087508F" w:rsidRDefault="00184121"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65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использовать элементы причинно-следственного анализа для понимания влияния моральных устоев на развитие</w:t>
      </w:r>
      <w:r w:rsidRPr="0087508F">
        <w:rPr>
          <w:rStyle w:val="1435"/>
          <w:i w:val="0"/>
          <w:iCs w:val="0"/>
          <w:sz w:val="24"/>
          <w:szCs w:val="24"/>
        </w:rPr>
        <w:t xml:space="preserve"> </w:t>
      </w:r>
      <w:r w:rsidRPr="0087508F">
        <w:rPr>
          <w:rFonts w:ascii="Times New Roman" w:hAnsi="Times New Roman" w:cs="Times New Roman"/>
          <w:i w:val="0"/>
          <w:sz w:val="24"/>
          <w:szCs w:val="24"/>
        </w:rPr>
        <w:t>общества и человека;</w:t>
      </w:r>
    </w:p>
    <w:p w:rsidR="00184121" w:rsidRPr="0087508F" w:rsidRDefault="00184121" w:rsidP="0087508F">
      <w:pPr>
        <w:pStyle w:val="141"/>
        <w:shd w:val="clear" w:color="auto" w:fill="auto"/>
        <w:tabs>
          <w:tab w:val="left" w:pos="625"/>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моделировать несложные ситуации нарушения прав</w:t>
      </w:r>
      <w:r w:rsidRPr="0087508F">
        <w:rPr>
          <w:rStyle w:val="1435"/>
          <w:i w:val="0"/>
          <w:iCs w:val="0"/>
          <w:sz w:val="24"/>
          <w:szCs w:val="24"/>
        </w:rPr>
        <w:t xml:space="preserve"> </w:t>
      </w:r>
      <w:r w:rsidRPr="0087508F">
        <w:rPr>
          <w:rFonts w:ascii="Times New Roman" w:hAnsi="Times New Roman" w:cs="Times New Roman"/>
          <w:i w:val="0"/>
          <w:sz w:val="24"/>
          <w:szCs w:val="24"/>
        </w:rPr>
        <w:t>человека, конституционных прав и обязанностей граждан</w:t>
      </w:r>
      <w:r w:rsidRPr="0087508F">
        <w:rPr>
          <w:rStyle w:val="1435"/>
          <w:i w:val="0"/>
          <w:iCs w:val="0"/>
          <w:sz w:val="24"/>
          <w:szCs w:val="24"/>
        </w:rPr>
        <w:t xml:space="preserve"> </w:t>
      </w:r>
      <w:r w:rsidRPr="0087508F">
        <w:rPr>
          <w:rFonts w:ascii="Times New Roman" w:hAnsi="Times New Roman" w:cs="Times New Roman"/>
          <w:i w:val="0"/>
          <w:sz w:val="24"/>
          <w:szCs w:val="24"/>
        </w:rPr>
        <w:t>Российской Федерации и давать им моральную и правовую</w:t>
      </w:r>
      <w:r w:rsidRPr="0087508F">
        <w:rPr>
          <w:rStyle w:val="1435"/>
          <w:i w:val="0"/>
          <w:iCs w:val="0"/>
          <w:sz w:val="24"/>
          <w:szCs w:val="24"/>
        </w:rPr>
        <w:t xml:space="preserve"> </w:t>
      </w:r>
      <w:r w:rsidRPr="0087508F">
        <w:rPr>
          <w:rFonts w:ascii="Times New Roman" w:hAnsi="Times New Roman" w:cs="Times New Roman"/>
          <w:i w:val="0"/>
          <w:sz w:val="24"/>
          <w:szCs w:val="24"/>
        </w:rPr>
        <w:t>оценку;</w:t>
      </w:r>
    </w:p>
    <w:p w:rsidR="00184121" w:rsidRPr="0087508F" w:rsidRDefault="00184121" w:rsidP="0087508F">
      <w:pPr>
        <w:pStyle w:val="141"/>
        <w:shd w:val="clear" w:color="auto" w:fill="auto"/>
        <w:tabs>
          <w:tab w:val="left" w:pos="63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оценивать сущность и значение правопорядка и законности, собственный вклад в их становление и развитие.</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6" w:name="bookmark78"/>
      <w:r w:rsidRPr="0087508F">
        <w:rPr>
          <w:rFonts w:ascii="Times New Roman" w:hAnsi="Times New Roman" w:cs="Times New Roman"/>
          <w:sz w:val="24"/>
          <w:szCs w:val="24"/>
        </w:rPr>
        <w:t>Основы российского законодательства</w:t>
      </w:r>
      <w:bookmarkEnd w:id="6"/>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184121" w:rsidRPr="0087508F" w:rsidRDefault="00184121"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184121" w:rsidRPr="0087508F" w:rsidRDefault="00184121"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объяснять на конкретных примерах особенности правового положения и юридической ответственности несовершеннолетних;</w:t>
      </w:r>
    </w:p>
    <w:p w:rsidR="00184121" w:rsidRPr="0087508F" w:rsidRDefault="00184121" w:rsidP="0087508F">
      <w:pPr>
        <w:pStyle w:val="a6"/>
        <w:shd w:val="clear" w:color="auto" w:fill="auto"/>
        <w:tabs>
          <w:tab w:val="left" w:pos="108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108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lastRenderedPageBreak/>
        <w:t>• оценивать сущность и значение правопорядка и законности, собственный возможный вклад в их становление</w:t>
      </w:r>
      <w:r w:rsidRPr="0087508F">
        <w:rPr>
          <w:rStyle w:val="1433"/>
          <w:i w:val="0"/>
          <w:iCs w:val="0"/>
          <w:sz w:val="24"/>
          <w:szCs w:val="24"/>
        </w:rPr>
        <w:t xml:space="preserve"> </w:t>
      </w:r>
      <w:r w:rsidRPr="0087508F">
        <w:rPr>
          <w:rFonts w:ascii="Times New Roman" w:hAnsi="Times New Roman" w:cs="Times New Roman"/>
          <w:i w:val="0"/>
          <w:sz w:val="24"/>
          <w:szCs w:val="24"/>
        </w:rPr>
        <w:t>и развитие;</w:t>
      </w:r>
    </w:p>
    <w:p w:rsidR="00184121" w:rsidRPr="0087508F" w:rsidRDefault="00184121" w:rsidP="0087508F">
      <w:pPr>
        <w:pStyle w:val="141"/>
        <w:shd w:val="clear" w:color="auto" w:fill="auto"/>
        <w:tabs>
          <w:tab w:val="left" w:pos="107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осознанно содействовать защите правопорядка в обществе правовыми способами и средствами;</w:t>
      </w:r>
    </w:p>
    <w:p w:rsidR="00184121" w:rsidRPr="0087508F" w:rsidRDefault="00184121" w:rsidP="0087508F">
      <w:pPr>
        <w:pStyle w:val="141"/>
        <w:shd w:val="clear" w:color="auto" w:fill="auto"/>
        <w:tabs>
          <w:tab w:val="left" w:pos="109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использовать знания и умения для формирования способности к личному самоопределению, самореализации, самоконтролю.</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7" w:name="bookmark79"/>
      <w:r w:rsidRPr="0087508F">
        <w:rPr>
          <w:rFonts w:ascii="Times New Roman" w:hAnsi="Times New Roman" w:cs="Times New Roman"/>
          <w:sz w:val="24"/>
          <w:szCs w:val="24"/>
        </w:rPr>
        <w:t>Мир экономики</w:t>
      </w:r>
      <w:bookmarkEnd w:id="7"/>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понимать и правильно использовать основные экономические термины;</w:t>
      </w:r>
    </w:p>
    <w:p w:rsidR="00184121" w:rsidRPr="0087508F" w:rsidRDefault="00184121" w:rsidP="0087508F">
      <w:pPr>
        <w:pStyle w:val="a6"/>
        <w:shd w:val="clear" w:color="auto" w:fill="auto"/>
        <w:tabs>
          <w:tab w:val="left" w:pos="107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распознавать на основе приведённых данных основные экономические системы, экономические явления и процессы, сравнивать их;</w:t>
      </w:r>
    </w:p>
    <w:p w:rsidR="00184121" w:rsidRPr="0087508F" w:rsidRDefault="00184121"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объяснять механизм рыночного регулирования экономики и характеризовать роль государства в регулировании экономики;</w:t>
      </w:r>
    </w:p>
    <w:p w:rsidR="00184121" w:rsidRPr="0087508F" w:rsidRDefault="00184121" w:rsidP="0087508F">
      <w:pPr>
        <w:pStyle w:val="a6"/>
        <w:shd w:val="clear" w:color="auto" w:fill="auto"/>
        <w:tabs>
          <w:tab w:val="left" w:pos="107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функции денег в экономике;</w:t>
      </w:r>
    </w:p>
    <w:p w:rsidR="00184121" w:rsidRPr="0087508F" w:rsidRDefault="00184121" w:rsidP="0087508F">
      <w:pPr>
        <w:pStyle w:val="a6"/>
        <w:shd w:val="clear" w:color="auto" w:fill="auto"/>
        <w:tabs>
          <w:tab w:val="left" w:pos="108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анализировать несложные статистические данные, отражающие экономические явления и процессы;</w:t>
      </w:r>
    </w:p>
    <w:p w:rsidR="00184121" w:rsidRPr="0087508F" w:rsidRDefault="00184121" w:rsidP="0087508F">
      <w:pPr>
        <w:pStyle w:val="a6"/>
        <w:shd w:val="clear" w:color="auto" w:fill="auto"/>
        <w:tabs>
          <w:tab w:val="left" w:pos="107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получать социальную информацию об экономической жизни общества из адаптированных источников различного типа;</w:t>
      </w:r>
    </w:p>
    <w:p w:rsidR="00184121" w:rsidRPr="0087508F" w:rsidRDefault="00184121"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107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оценивать тенденции экономических изменений в нашем обществе;</w:t>
      </w:r>
    </w:p>
    <w:p w:rsidR="00184121" w:rsidRPr="0087508F" w:rsidRDefault="00184121" w:rsidP="0087508F">
      <w:pPr>
        <w:pStyle w:val="141"/>
        <w:shd w:val="clear" w:color="auto" w:fill="auto"/>
        <w:tabs>
          <w:tab w:val="left" w:pos="1108"/>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анализировать с опорой на полученные знания несложную экономическую информацию, получаемую из неадаптированных источников;</w:t>
      </w:r>
    </w:p>
    <w:p w:rsidR="00184121" w:rsidRPr="0087508F" w:rsidRDefault="00184121" w:rsidP="0087508F">
      <w:pPr>
        <w:pStyle w:val="141"/>
        <w:shd w:val="clear" w:color="auto" w:fill="auto"/>
        <w:tabs>
          <w:tab w:val="left" w:pos="108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выполнять несложные практические задания, основанные на ситуациях, связанных с описанием состояния российской экономики.</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8" w:name="bookmark80"/>
      <w:r w:rsidRPr="0087508F">
        <w:rPr>
          <w:rFonts w:ascii="Times New Roman" w:hAnsi="Times New Roman" w:cs="Times New Roman"/>
          <w:sz w:val="24"/>
          <w:szCs w:val="24"/>
        </w:rPr>
        <w:t>Человек в экономических отношениях</w:t>
      </w:r>
      <w:bookmarkEnd w:id="8"/>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распознавать на основе приведённых данных основные экономические системы и экономические явления, сравнивать их;</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поведение производителя и потребителя как основных участников экономической деятельности;</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применять полученные знания для характеристики экономики семьи;</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использовать статистические данные, отражающие экономические измене-ния в обществе;</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получать социальную информацию об экономической жизни общества из адаптированных источников различного типа;</w:t>
      </w:r>
    </w:p>
    <w:p w:rsidR="00184121" w:rsidRPr="0087508F" w:rsidRDefault="00184121"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наблюдать и интерпретировать явления и события,</w:t>
      </w:r>
      <w:r w:rsidRPr="0087508F">
        <w:rPr>
          <w:rStyle w:val="1431"/>
          <w:i w:val="0"/>
          <w:iCs w:val="0"/>
          <w:sz w:val="24"/>
          <w:szCs w:val="24"/>
        </w:rPr>
        <w:t xml:space="preserve"> </w:t>
      </w:r>
      <w:r w:rsidRPr="0087508F">
        <w:rPr>
          <w:rFonts w:ascii="Times New Roman" w:hAnsi="Times New Roman" w:cs="Times New Roman"/>
          <w:i w:val="0"/>
          <w:sz w:val="24"/>
          <w:szCs w:val="24"/>
        </w:rPr>
        <w:t>происходящие в социальной жизни, с опорой на экономические знания;</w:t>
      </w:r>
    </w:p>
    <w:p w:rsidR="00184121" w:rsidRPr="0087508F" w:rsidRDefault="00184121" w:rsidP="0087508F">
      <w:pPr>
        <w:pStyle w:val="141"/>
        <w:shd w:val="clear" w:color="auto" w:fill="auto"/>
        <w:tabs>
          <w:tab w:val="left" w:pos="615"/>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характеризовать тенденции экономических изменений</w:t>
      </w:r>
      <w:r w:rsidRPr="0087508F">
        <w:rPr>
          <w:rStyle w:val="1431"/>
          <w:i w:val="0"/>
          <w:iCs w:val="0"/>
          <w:sz w:val="24"/>
          <w:szCs w:val="24"/>
        </w:rPr>
        <w:t xml:space="preserve"> </w:t>
      </w:r>
      <w:r w:rsidRPr="0087508F">
        <w:rPr>
          <w:rFonts w:ascii="Times New Roman" w:hAnsi="Times New Roman" w:cs="Times New Roman"/>
          <w:i w:val="0"/>
          <w:sz w:val="24"/>
          <w:szCs w:val="24"/>
        </w:rPr>
        <w:t>в нашем обществе;</w:t>
      </w:r>
    </w:p>
    <w:p w:rsidR="00184121" w:rsidRPr="0087508F" w:rsidRDefault="00184121"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анализировать с позиций обществознания сложившиеся практики и модели поведения потребителя;</w:t>
      </w:r>
    </w:p>
    <w:p w:rsidR="00184121" w:rsidRPr="0087508F" w:rsidRDefault="00184121" w:rsidP="0087508F">
      <w:pPr>
        <w:pStyle w:val="141"/>
        <w:shd w:val="clear" w:color="auto" w:fill="auto"/>
        <w:tabs>
          <w:tab w:val="left" w:pos="615"/>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lastRenderedPageBreak/>
        <w:t>• решать познавательные задачи в рамках изученного</w:t>
      </w:r>
      <w:r w:rsidRPr="0087508F">
        <w:rPr>
          <w:rStyle w:val="1431"/>
          <w:i w:val="0"/>
          <w:iCs w:val="0"/>
          <w:sz w:val="24"/>
          <w:szCs w:val="24"/>
        </w:rPr>
        <w:t xml:space="preserve"> </w:t>
      </w:r>
      <w:r w:rsidRPr="0087508F">
        <w:rPr>
          <w:rFonts w:ascii="Times New Roman" w:hAnsi="Times New Roman" w:cs="Times New Roman"/>
          <w:i w:val="0"/>
          <w:sz w:val="24"/>
          <w:szCs w:val="24"/>
        </w:rPr>
        <w:t>материала, отражающие типичные ситуации в экономической сфере деятельности человека;</w:t>
      </w:r>
    </w:p>
    <w:p w:rsidR="00184121" w:rsidRPr="0087508F" w:rsidRDefault="00184121" w:rsidP="0087508F">
      <w:pPr>
        <w:pStyle w:val="141"/>
        <w:shd w:val="clear" w:color="auto" w:fill="auto"/>
        <w:tabs>
          <w:tab w:val="left" w:pos="63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выполнять несложные практические задания, основанные на ситуациях, связанных с описанием состояния российской экономики.</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9" w:name="bookmark81"/>
      <w:r w:rsidRPr="0087508F">
        <w:rPr>
          <w:rFonts w:ascii="Times New Roman" w:hAnsi="Times New Roman" w:cs="Times New Roman"/>
          <w:sz w:val="24"/>
          <w:szCs w:val="24"/>
        </w:rPr>
        <w:t>Мир социальных отношений</w:t>
      </w:r>
      <w:bookmarkEnd w:id="9"/>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основные социальные группы российского общества, распознавать их сущностные признаки;</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ведущие направления социальной политики российского государства;</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давать оценку с позиций общественного прогресса тенденциям социальных изменений в нашем обществе, аргументировать свою позицию;</w:t>
      </w:r>
    </w:p>
    <w:p w:rsidR="00184121" w:rsidRPr="0087508F" w:rsidRDefault="00184121" w:rsidP="0087508F">
      <w:pPr>
        <w:pStyle w:val="a6"/>
        <w:shd w:val="clear" w:color="auto" w:fill="auto"/>
        <w:tabs>
          <w:tab w:val="left" w:pos="62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собственные основные социальные роли;</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объяснять на примере своей семьи основные функции этого социального института в обществе;</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184121" w:rsidRPr="0087508F" w:rsidRDefault="00184121" w:rsidP="0087508F">
      <w:pPr>
        <w:pStyle w:val="a6"/>
        <w:shd w:val="clear" w:color="auto" w:fill="auto"/>
        <w:tabs>
          <w:tab w:val="left" w:pos="109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184121" w:rsidRPr="0087508F" w:rsidRDefault="00184121" w:rsidP="0087508F">
      <w:pPr>
        <w:pStyle w:val="a6"/>
        <w:shd w:val="clear" w:color="auto" w:fill="auto"/>
        <w:tabs>
          <w:tab w:val="left" w:pos="109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проводить несложные социологические исследования.</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110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использовать понятия «равенство» и «социальная</w:t>
      </w:r>
      <w:r w:rsidRPr="0087508F">
        <w:rPr>
          <w:rStyle w:val="1429"/>
          <w:i w:val="0"/>
          <w:iCs w:val="0"/>
          <w:sz w:val="24"/>
          <w:szCs w:val="24"/>
        </w:rPr>
        <w:t xml:space="preserve"> </w:t>
      </w:r>
      <w:r w:rsidRPr="0087508F">
        <w:rPr>
          <w:rFonts w:ascii="Times New Roman" w:hAnsi="Times New Roman" w:cs="Times New Roman"/>
          <w:i w:val="0"/>
          <w:sz w:val="24"/>
          <w:szCs w:val="24"/>
        </w:rPr>
        <w:t>справедливость» с позиций историзма;</w:t>
      </w:r>
    </w:p>
    <w:p w:rsidR="00184121" w:rsidRPr="0087508F" w:rsidRDefault="00184121" w:rsidP="0087508F">
      <w:pPr>
        <w:pStyle w:val="141"/>
        <w:shd w:val="clear" w:color="auto" w:fill="auto"/>
        <w:tabs>
          <w:tab w:val="left" w:pos="110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ориентироваться в потоке информации, относящейся</w:t>
      </w:r>
      <w:r w:rsidRPr="0087508F">
        <w:rPr>
          <w:rStyle w:val="1429"/>
          <w:i w:val="0"/>
          <w:iCs w:val="0"/>
          <w:sz w:val="24"/>
          <w:szCs w:val="24"/>
        </w:rPr>
        <w:t xml:space="preserve"> </w:t>
      </w:r>
      <w:r w:rsidRPr="0087508F">
        <w:rPr>
          <w:rFonts w:ascii="Times New Roman" w:hAnsi="Times New Roman" w:cs="Times New Roman"/>
          <w:i w:val="0"/>
          <w:sz w:val="24"/>
          <w:szCs w:val="24"/>
        </w:rPr>
        <w:t>к вопросам социальной структуры и социальных отношений</w:t>
      </w:r>
      <w:r w:rsidRPr="0087508F">
        <w:rPr>
          <w:rStyle w:val="1429"/>
          <w:i w:val="0"/>
          <w:iCs w:val="0"/>
          <w:sz w:val="24"/>
          <w:szCs w:val="24"/>
        </w:rPr>
        <w:t xml:space="preserve"> </w:t>
      </w:r>
      <w:r w:rsidRPr="0087508F">
        <w:rPr>
          <w:rFonts w:ascii="Times New Roman" w:hAnsi="Times New Roman" w:cs="Times New Roman"/>
          <w:i w:val="0"/>
          <w:sz w:val="24"/>
          <w:szCs w:val="24"/>
        </w:rPr>
        <w:t>в современном обществе;</w:t>
      </w:r>
    </w:p>
    <w:p w:rsidR="00184121" w:rsidRPr="0087508F" w:rsidRDefault="00184121" w:rsidP="0087508F">
      <w:pPr>
        <w:pStyle w:val="141"/>
        <w:shd w:val="clear" w:color="auto" w:fill="auto"/>
        <w:tabs>
          <w:tab w:val="left" w:pos="109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адекватно понимать информацию, относящуюся к социальной сфере общества, получаемую из различных источников.</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10" w:name="bookmark82"/>
      <w:r w:rsidRPr="0087508F">
        <w:rPr>
          <w:rFonts w:ascii="Times New Roman" w:hAnsi="Times New Roman" w:cs="Times New Roman"/>
          <w:sz w:val="24"/>
          <w:szCs w:val="24"/>
        </w:rPr>
        <w:t>Политическая жизнь общества</w:t>
      </w:r>
      <w:bookmarkEnd w:id="10"/>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109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184121" w:rsidRPr="0087508F" w:rsidRDefault="00184121" w:rsidP="0087508F">
      <w:pPr>
        <w:pStyle w:val="a6"/>
        <w:shd w:val="clear" w:color="auto" w:fill="auto"/>
        <w:tabs>
          <w:tab w:val="left" w:pos="110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правильно определять инстанцию (государственный орган), в которую следует обратиться для разрешения той или типичной социальной ситуации;</w:t>
      </w:r>
    </w:p>
    <w:p w:rsidR="00184121" w:rsidRPr="0087508F" w:rsidRDefault="00184121" w:rsidP="0087508F">
      <w:pPr>
        <w:pStyle w:val="a6"/>
        <w:shd w:val="clear" w:color="auto" w:fill="auto"/>
        <w:tabs>
          <w:tab w:val="left" w:pos="110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сравнивать различные типы политических режимов, обосновывать преимущества демократического политического устройства;</w:t>
      </w:r>
    </w:p>
    <w:p w:rsidR="00184121" w:rsidRPr="0087508F" w:rsidRDefault="00184121" w:rsidP="0087508F">
      <w:pPr>
        <w:pStyle w:val="a6"/>
        <w:shd w:val="clear" w:color="auto" w:fill="auto"/>
        <w:tabs>
          <w:tab w:val="left" w:pos="109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описывать основные признаки любого государства, конкретизировать их на примерах прошлого и современности;</w:t>
      </w:r>
    </w:p>
    <w:p w:rsidR="00184121" w:rsidRPr="0087508F" w:rsidRDefault="00184121" w:rsidP="0087508F">
      <w:pPr>
        <w:pStyle w:val="a6"/>
        <w:shd w:val="clear" w:color="auto" w:fill="auto"/>
        <w:tabs>
          <w:tab w:val="left" w:pos="109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базовые черты избирательной системы в нашем обществе, основные проявления роли избирателя;</w:t>
      </w:r>
    </w:p>
    <w:p w:rsidR="00184121" w:rsidRPr="0087508F" w:rsidRDefault="00184121" w:rsidP="0087508F">
      <w:pPr>
        <w:pStyle w:val="a6"/>
        <w:shd w:val="clear" w:color="auto" w:fill="auto"/>
        <w:tabs>
          <w:tab w:val="left" w:pos="109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lastRenderedPageBreak/>
        <w:t>• различать факты и мнения в потоке информации.</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110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осознавать значение гражданской активности и патриотической позиции в укреплении нашего государства;</w:t>
      </w:r>
    </w:p>
    <w:p w:rsidR="00184121" w:rsidRPr="0087508F" w:rsidRDefault="00184121" w:rsidP="0087508F">
      <w:pPr>
        <w:pStyle w:val="141"/>
        <w:shd w:val="clear" w:color="auto" w:fill="auto"/>
        <w:tabs>
          <w:tab w:val="left" w:pos="109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соотносить различные оценки политических событий</w:t>
      </w:r>
      <w:r w:rsidRPr="0087508F">
        <w:rPr>
          <w:rStyle w:val="1429"/>
          <w:i w:val="0"/>
          <w:iCs w:val="0"/>
          <w:sz w:val="24"/>
          <w:szCs w:val="24"/>
        </w:rPr>
        <w:t xml:space="preserve"> </w:t>
      </w:r>
      <w:r w:rsidRPr="0087508F">
        <w:rPr>
          <w:rFonts w:ascii="Times New Roman" w:hAnsi="Times New Roman" w:cs="Times New Roman"/>
          <w:i w:val="0"/>
          <w:sz w:val="24"/>
          <w:szCs w:val="24"/>
        </w:rPr>
        <w:t>и процессов и делать обоснованные выводы.</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11" w:name="bookmark83"/>
      <w:r w:rsidRPr="0087508F">
        <w:rPr>
          <w:rFonts w:ascii="Times New Roman" w:hAnsi="Times New Roman" w:cs="Times New Roman"/>
          <w:sz w:val="24"/>
          <w:szCs w:val="24"/>
        </w:rPr>
        <w:t>Культурно-информационная среда общественной жизни</w:t>
      </w:r>
      <w:bookmarkEnd w:id="11"/>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109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развитие отдельных областей и форм культуры;</w:t>
      </w:r>
    </w:p>
    <w:p w:rsidR="00184121" w:rsidRPr="0087508F" w:rsidRDefault="00184121" w:rsidP="0087508F">
      <w:pPr>
        <w:pStyle w:val="a6"/>
        <w:shd w:val="clear" w:color="auto" w:fill="auto"/>
        <w:tabs>
          <w:tab w:val="left" w:pos="109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распознавать и различать явления духовной культуры;</w:t>
      </w:r>
    </w:p>
    <w:p w:rsidR="00184121" w:rsidRPr="0087508F" w:rsidRDefault="00184121" w:rsidP="0087508F">
      <w:pPr>
        <w:pStyle w:val="a6"/>
        <w:shd w:val="clear" w:color="auto" w:fill="auto"/>
        <w:tabs>
          <w:tab w:val="left" w:pos="109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описывать различные средства массовой информации;</w:t>
      </w:r>
    </w:p>
    <w:p w:rsidR="00184121" w:rsidRPr="0087508F" w:rsidRDefault="00184121" w:rsidP="0087508F">
      <w:pPr>
        <w:pStyle w:val="a6"/>
        <w:shd w:val="clear" w:color="auto" w:fill="auto"/>
        <w:tabs>
          <w:tab w:val="left" w:pos="110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находить и извлекать социальную информацию о достижениях и проблемах развития культуры из адаптированных источников различного типа;</w:t>
      </w:r>
    </w:p>
    <w:p w:rsidR="00184121" w:rsidRPr="0087508F" w:rsidRDefault="00184121" w:rsidP="0087508F">
      <w:pPr>
        <w:pStyle w:val="a6"/>
        <w:shd w:val="clear" w:color="auto" w:fill="auto"/>
        <w:tabs>
          <w:tab w:val="left" w:pos="109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видеть различные точки зрения в вопросах ценностного выбора и приоритетов в духовной сфере, формулировать собственное отношение.</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описывать процессы создания, сохранения, трансляции</w:t>
      </w:r>
      <w:r w:rsidRPr="0087508F">
        <w:rPr>
          <w:rStyle w:val="1427"/>
          <w:i w:val="0"/>
          <w:iCs w:val="0"/>
          <w:sz w:val="24"/>
          <w:szCs w:val="24"/>
        </w:rPr>
        <w:t xml:space="preserve"> </w:t>
      </w:r>
      <w:r w:rsidRPr="0087508F">
        <w:rPr>
          <w:rFonts w:ascii="Times New Roman" w:hAnsi="Times New Roman" w:cs="Times New Roman"/>
          <w:i w:val="0"/>
          <w:sz w:val="24"/>
          <w:szCs w:val="24"/>
        </w:rPr>
        <w:t>и усвоения достижений культуры;</w:t>
      </w:r>
    </w:p>
    <w:p w:rsidR="00184121" w:rsidRPr="0087508F" w:rsidRDefault="00184121" w:rsidP="0087508F">
      <w:pPr>
        <w:pStyle w:val="141"/>
        <w:shd w:val="clear" w:color="auto" w:fill="auto"/>
        <w:tabs>
          <w:tab w:val="left" w:pos="615"/>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характеризовать основные направления развития</w:t>
      </w:r>
      <w:r w:rsidRPr="0087508F">
        <w:rPr>
          <w:rStyle w:val="1427"/>
          <w:i w:val="0"/>
          <w:iCs w:val="0"/>
          <w:sz w:val="24"/>
          <w:szCs w:val="24"/>
        </w:rPr>
        <w:t xml:space="preserve"> </w:t>
      </w:r>
      <w:r w:rsidRPr="0087508F">
        <w:rPr>
          <w:rFonts w:ascii="Times New Roman" w:hAnsi="Times New Roman" w:cs="Times New Roman"/>
          <w:i w:val="0"/>
          <w:sz w:val="24"/>
          <w:szCs w:val="24"/>
        </w:rPr>
        <w:t>отечественной культуры в современных условиях;</w:t>
      </w:r>
    </w:p>
    <w:p w:rsidR="00184121" w:rsidRPr="0087508F" w:rsidRDefault="00184121" w:rsidP="0087508F">
      <w:pPr>
        <w:pStyle w:val="141"/>
        <w:shd w:val="clear" w:color="auto" w:fill="auto"/>
        <w:tabs>
          <w:tab w:val="left" w:pos="636"/>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осуществлять рефлексию своих ценностей.</w:t>
      </w:r>
    </w:p>
    <w:p w:rsidR="00184121" w:rsidRPr="0087508F" w:rsidRDefault="00184121" w:rsidP="0087508F">
      <w:pPr>
        <w:pStyle w:val="31"/>
        <w:keepNext/>
        <w:keepLines/>
        <w:shd w:val="clear" w:color="auto" w:fill="auto"/>
        <w:spacing w:line="276" w:lineRule="auto"/>
        <w:ind w:firstLine="454"/>
        <w:rPr>
          <w:rFonts w:ascii="Times New Roman" w:hAnsi="Times New Roman" w:cs="Times New Roman"/>
          <w:sz w:val="24"/>
          <w:szCs w:val="24"/>
        </w:rPr>
      </w:pPr>
      <w:bookmarkStart w:id="12" w:name="bookmark84"/>
      <w:r w:rsidRPr="0087508F">
        <w:rPr>
          <w:rFonts w:ascii="Times New Roman" w:hAnsi="Times New Roman" w:cs="Times New Roman"/>
          <w:sz w:val="24"/>
          <w:szCs w:val="24"/>
        </w:rPr>
        <w:t>Человек в меняющемся обществе</w:t>
      </w:r>
      <w:bookmarkEnd w:id="12"/>
    </w:p>
    <w:p w:rsidR="00184121" w:rsidRPr="0087508F" w:rsidRDefault="00184121"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184121" w:rsidRPr="0087508F" w:rsidRDefault="00184121" w:rsidP="0087508F">
      <w:pPr>
        <w:pStyle w:val="a6"/>
        <w:shd w:val="clear" w:color="auto" w:fill="auto"/>
        <w:tabs>
          <w:tab w:val="left" w:pos="62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явление ускорения социального развития;</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объяснять необходимость непрерывного образования в современных условиях;</w:t>
      </w:r>
    </w:p>
    <w:p w:rsidR="00184121" w:rsidRPr="0087508F" w:rsidRDefault="00184121" w:rsidP="0087508F">
      <w:pPr>
        <w:pStyle w:val="a6"/>
        <w:shd w:val="clear" w:color="auto" w:fill="auto"/>
        <w:tabs>
          <w:tab w:val="left" w:pos="63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описывать многообразие профессий в современном мире;</w:t>
      </w:r>
    </w:p>
    <w:p w:rsidR="00184121" w:rsidRPr="0087508F" w:rsidRDefault="00184121"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характеризовать роль молодёжи в развитии современного общества;</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извлекать социальную информацию из доступных источников;</w:t>
      </w:r>
    </w:p>
    <w:p w:rsidR="00184121" w:rsidRPr="0087508F" w:rsidRDefault="00184121"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применять полученные знания для решения отдельных социальных проблем.</w:t>
      </w:r>
    </w:p>
    <w:p w:rsidR="00184121" w:rsidRPr="0087508F" w:rsidRDefault="00184121"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184121" w:rsidRPr="0087508F" w:rsidRDefault="00184121"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критически воспринимать сообщения и рекламу</w:t>
      </w:r>
      <w:r w:rsidRPr="0087508F">
        <w:rPr>
          <w:rStyle w:val="1427"/>
          <w:i w:val="0"/>
          <w:iCs w:val="0"/>
          <w:sz w:val="24"/>
          <w:szCs w:val="24"/>
        </w:rPr>
        <w:t xml:space="preserve"> </w:t>
      </w:r>
      <w:r w:rsidRPr="0087508F">
        <w:rPr>
          <w:rFonts w:ascii="Times New Roman" w:hAnsi="Times New Roman" w:cs="Times New Roman"/>
          <w:i w:val="0"/>
          <w:sz w:val="24"/>
          <w:szCs w:val="24"/>
        </w:rPr>
        <w:t>в СМИ и Интернете о таких направлениях массовой культуры, как шоу-бизнес и мода;</w:t>
      </w:r>
    </w:p>
    <w:p w:rsidR="00184121" w:rsidRPr="0087508F" w:rsidRDefault="00184121"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оценивать роль спорта и спортивных достижений</w:t>
      </w:r>
      <w:r w:rsidRPr="0087508F">
        <w:rPr>
          <w:rStyle w:val="1427"/>
          <w:i w:val="0"/>
          <w:iCs w:val="0"/>
          <w:sz w:val="24"/>
          <w:szCs w:val="24"/>
        </w:rPr>
        <w:t xml:space="preserve"> </w:t>
      </w:r>
      <w:r w:rsidRPr="0087508F">
        <w:rPr>
          <w:rFonts w:ascii="Times New Roman" w:hAnsi="Times New Roman" w:cs="Times New Roman"/>
          <w:i w:val="0"/>
          <w:sz w:val="24"/>
          <w:szCs w:val="24"/>
        </w:rPr>
        <w:t>в контексте современной общественной жизни;</w:t>
      </w:r>
    </w:p>
    <w:p w:rsidR="00184121" w:rsidRPr="0087508F" w:rsidRDefault="00184121" w:rsidP="0087508F">
      <w:pPr>
        <w:spacing w:after="0"/>
        <w:ind w:firstLine="567"/>
        <w:jc w:val="both"/>
        <w:rPr>
          <w:rFonts w:ascii="Times New Roman" w:hAnsi="Times New Roman"/>
          <w:sz w:val="24"/>
          <w:szCs w:val="24"/>
        </w:rPr>
      </w:pPr>
      <w:r w:rsidRPr="0087508F">
        <w:rPr>
          <w:rFonts w:ascii="Times New Roman" w:hAnsi="Times New Roman"/>
          <w:sz w:val="24"/>
          <w:szCs w:val="24"/>
        </w:rPr>
        <w:t>• выражать и обосновывать собственную позицию</w:t>
      </w:r>
      <w:r w:rsidRPr="0087508F">
        <w:rPr>
          <w:rStyle w:val="1427"/>
          <w:iCs/>
          <w:sz w:val="24"/>
          <w:szCs w:val="24"/>
        </w:rPr>
        <w:t xml:space="preserve"> </w:t>
      </w:r>
      <w:r w:rsidRPr="0087508F">
        <w:rPr>
          <w:rFonts w:ascii="Times New Roman" w:hAnsi="Times New Roman"/>
          <w:sz w:val="24"/>
          <w:szCs w:val="24"/>
        </w:rPr>
        <w:t xml:space="preserve">по актуальным проблемам молодёжи. </w:t>
      </w:r>
    </w:p>
    <w:p w:rsidR="00184121" w:rsidRPr="0087508F" w:rsidRDefault="00184121" w:rsidP="0087508F">
      <w:pPr>
        <w:pStyle w:val="141"/>
        <w:shd w:val="clear" w:color="auto" w:fill="auto"/>
        <w:tabs>
          <w:tab w:val="left" w:pos="639"/>
        </w:tabs>
        <w:spacing w:line="276" w:lineRule="auto"/>
        <w:ind w:firstLine="454"/>
        <w:rPr>
          <w:rFonts w:ascii="Times New Roman" w:hAnsi="Times New Roman" w:cs="Times New Roman"/>
          <w:i w:val="0"/>
          <w:sz w:val="24"/>
          <w:szCs w:val="24"/>
        </w:rPr>
      </w:pPr>
    </w:p>
    <w:p w:rsidR="00100740" w:rsidRPr="0087508F" w:rsidRDefault="00100740" w:rsidP="0087508F">
      <w:pPr>
        <w:pStyle w:val="dash041e005f0431005f044b005f0447005f043d005f044b005f0439"/>
        <w:spacing w:before="0" w:beforeAutospacing="0" w:after="0" w:afterAutospacing="0" w:line="276" w:lineRule="auto"/>
        <w:ind w:firstLine="567"/>
        <w:jc w:val="both"/>
        <w:rPr>
          <w:rStyle w:val="dash041e005f0431005f044b005f0447005f043d005f044b005f0439005f005fchar1char1"/>
          <w:rFonts w:eastAsia="SimSun"/>
        </w:rPr>
      </w:pPr>
    </w:p>
    <w:p w:rsidR="00184121" w:rsidRPr="0087508F" w:rsidRDefault="00184121" w:rsidP="0087508F">
      <w:pPr>
        <w:pStyle w:val="dash041e005f0431005f044b005f0447005f043d005f044b005f0439"/>
        <w:spacing w:before="0" w:beforeAutospacing="0" w:after="0" w:afterAutospacing="0" w:line="276" w:lineRule="auto"/>
        <w:ind w:firstLine="567"/>
        <w:jc w:val="both"/>
        <w:rPr>
          <w:rStyle w:val="dash041e005f0431005f044b005f0447005f043d005f044b005f0439005f005fchar1char1"/>
          <w:rFonts w:eastAsia="SimSun"/>
        </w:rPr>
      </w:pPr>
    </w:p>
    <w:p w:rsidR="00310A04" w:rsidRPr="0087508F" w:rsidRDefault="00CB1F38" w:rsidP="0087508F">
      <w:pPr>
        <w:pStyle w:val="31"/>
        <w:keepNext/>
        <w:keepLines/>
        <w:numPr>
          <w:ilvl w:val="0"/>
          <w:numId w:val="2"/>
        </w:numPr>
        <w:shd w:val="clear" w:color="auto" w:fill="auto"/>
        <w:spacing w:line="276" w:lineRule="auto"/>
        <w:jc w:val="center"/>
        <w:rPr>
          <w:rFonts w:ascii="Times New Roman" w:eastAsia="Calibri" w:hAnsi="Times New Roman" w:cs="Times New Roman"/>
          <w:sz w:val="24"/>
          <w:szCs w:val="24"/>
          <w:u w:val="single"/>
        </w:rPr>
      </w:pPr>
      <w:r w:rsidRPr="0087508F">
        <w:rPr>
          <w:rFonts w:ascii="Times New Roman" w:eastAsia="Calibri" w:hAnsi="Times New Roman" w:cs="Times New Roman"/>
          <w:sz w:val="24"/>
          <w:szCs w:val="24"/>
          <w:u w:val="single"/>
        </w:rPr>
        <w:t>Содержание учебного предмета – курса обществознания</w:t>
      </w:r>
      <w:r w:rsidR="004079FC" w:rsidRPr="0087508F">
        <w:rPr>
          <w:rFonts w:ascii="Times New Roman" w:eastAsia="Calibri" w:hAnsi="Times New Roman" w:cs="Times New Roman"/>
          <w:sz w:val="24"/>
          <w:szCs w:val="24"/>
          <w:u w:val="single"/>
        </w:rPr>
        <w:t xml:space="preserve"> </w:t>
      </w:r>
    </w:p>
    <w:p w:rsidR="00310A04" w:rsidRPr="0087508F" w:rsidRDefault="00310A04" w:rsidP="0087508F">
      <w:pPr>
        <w:pStyle w:val="31"/>
        <w:keepNext/>
        <w:keepLines/>
        <w:shd w:val="clear" w:color="auto" w:fill="auto"/>
        <w:spacing w:line="276" w:lineRule="auto"/>
        <w:jc w:val="center"/>
        <w:rPr>
          <w:rFonts w:ascii="Times New Roman" w:eastAsia="Calibri" w:hAnsi="Times New Roman" w:cs="Times New Roman"/>
          <w:sz w:val="24"/>
          <w:szCs w:val="24"/>
          <w:u w:val="single"/>
        </w:rPr>
      </w:pPr>
    </w:p>
    <w:p w:rsidR="0048259B" w:rsidRPr="0087508F" w:rsidRDefault="0048259B" w:rsidP="0087508F">
      <w:pPr>
        <w:pStyle w:val="31"/>
        <w:keepNext/>
        <w:keepLines/>
        <w:shd w:val="clear" w:color="auto" w:fill="auto"/>
        <w:spacing w:line="276" w:lineRule="auto"/>
        <w:jc w:val="center"/>
        <w:rPr>
          <w:rFonts w:ascii="Times New Roman" w:eastAsia="Times New Roman" w:hAnsi="Times New Roman" w:cs="Times New Roman"/>
          <w:sz w:val="24"/>
          <w:szCs w:val="24"/>
          <w:lang w:eastAsia="ru-RU"/>
        </w:rPr>
      </w:pPr>
      <w:r w:rsidRPr="0087508F">
        <w:rPr>
          <w:rFonts w:ascii="Times New Roman" w:eastAsia="Times New Roman" w:hAnsi="Times New Roman" w:cs="Times New Roman"/>
          <w:sz w:val="24"/>
          <w:szCs w:val="24"/>
          <w:lang w:eastAsia="ru-RU"/>
        </w:rPr>
        <w:t>Социальная сущность личности</w:t>
      </w:r>
    </w:p>
    <w:p w:rsidR="0048259B" w:rsidRPr="0087508F" w:rsidRDefault="0048259B" w:rsidP="0087508F">
      <w:pPr>
        <w:spacing w:after="0"/>
        <w:ind w:firstLine="454"/>
        <w:jc w:val="both"/>
        <w:rPr>
          <w:rFonts w:ascii="Times New Roman" w:eastAsia="Times New Roman" w:hAnsi="Times New Roman"/>
          <w:b/>
          <w:bCs/>
          <w:sz w:val="24"/>
          <w:szCs w:val="24"/>
          <w:lang w:eastAsia="ru-RU"/>
        </w:rPr>
      </w:pPr>
      <w:r w:rsidRPr="0087508F">
        <w:rPr>
          <w:rFonts w:ascii="Times New Roman" w:eastAsia="Times New Roman" w:hAnsi="Times New Roman"/>
          <w:b/>
          <w:bCs/>
          <w:sz w:val="24"/>
          <w:szCs w:val="24"/>
          <w:lang w:eastAsia="ru-RU"/>
        </w:rPr>
        <w:t>Человек в социальном измерении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Природа человека. Интересы и потребности. Самооценка. Здоровый образ жизни. Безопасность жизни.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Деятельность и поведение. Мотивы деятельности. Виды деятельности. Люди с ограниченными возможностями и особыми потребностями.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Как человек познаёт мир и самого себя. Образование и самообразование.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Социальное становление человека: как усваиваются социальные нормы. Социальные «параметры личности».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Положение личности в обществе: от чего оно зависит. Статус. Типичные социальные роли.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Возраст человека и социальные отношения. Особенности подросткового возраста. Отношения в семье и со сверстниками.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Гендер как «социальный пол». Различия в поведении мальчиков и девочек.</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Национальная принадлежность: влияет ли она на социальное положение личности?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Гражданско-правовое положение личности в обществе. Юные граждане России: какие права человек получает от рождения.</w:t>
      </w:r>
    </w:p>
    <w:p w:rsidR="0048259B" w:rsidRPr="0087508F" w:rsidRDefault="0048259B" w:rsidP="0087508F">
      <w:pPr>
        <w:keepNext/>
        <w:keepLines/>
        <w:spacing w:after="0"/>
        <w:ind w:firstLine="454"/>
        <w:jc w:val="both"/>
        <w:outlineLvl w:val="3"/>
        <w:rPr>
          <w:rFonts w:ascii="Times New Roman" w:eastAsia="Times New Roman" w:hAnsi="Times New Roman"/>
          <w:b/>
          <w:bCs/>
          <w:sz w:val="24"/>
          <w:szCs w:val="24"/>
          <w:lang w:eastAsia="ru-RU"/>
        </w:rPr>
      </w:pPr>
      <w:bookmarkStart w:id="13" w:name="bookmark271"/>
      <w:r w:rsidRPr="0087508F">
        <w:rPr>
          <w:rFonts w:ascii="Times New Roman" w:eastAsia="Times New Roman" w:hAnsi="Times New Roman"/>
          <w:b/>
          <w:bCs/>
          <w:sz w:val="24"/>
          <w:szCs w:val="24"/>
          <w:lang w:eastAsia="ru-RU"/>
        </w:rPr>
        <w:t>Ближайшее социальное окружение</w:t>
      </w:r>
      <w:bookmarkEnd w:id="13"/>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Семья и семейные отношения. Роли в семье. Семейные ценности и традиции. Забота и воспитание в семье.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Защита прав и интересов детей, оставшихся без попечения родителей.</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Человек в малой группе. Ученический коллектив, группа сверстников.</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Межличностные отношения. Общение. Межличностные конфликты и пути их разрешения.</w:t>
      </w:r>
    </w:p>
    <w:p w:rsidR="0048259B" w:rsidRPr="0087508F" w:rsidRDefault="0048259B" w:rsidP="0087508F">
      <w:pPr>
        <w:keepNext/>
        <w:keepLines/>
        <w:spacing w:after="0"/>
        <w:ind w:firstLine="454"/>
        <w:jc w:val="center"/>
        <w:outlineLvl w:val="2"/>
        <w:rPr>
          <w:rFonts w:ascii="Times New Roman" w:eastAsia="Times New Roman" w:hAnsi="Times New Roman"/>
          <w:b/>
          <w:bCs/>
          <w:sz w:val="24"/>
          <w:szCs w:val="24"/>
          <w:lang w:eastAsia="ru-RU"/>
        </w:rPr>
      </w:pPr>
      <w:bookmarkStart w:id="14" w:name="bookmark272"/>
      <w:r w:rsidRPr="0087508F">
        <w:rPr>
          <w:rFonts w:ascii="Times New Roman" w:eastAsia="Times New Roman" w:hAnsi="Times New Roman"/>
          <w:b/>
          <w:bCs/>
          <w:sz w:val="24"/>
          <w:szCs w:val="24"/>
          <w:lang w:eastAsia="ru-RU"/>
        </w:rPr>
        <w:t>Современное общество</w:t>
      </w:r>
      <w:bookmarkEnd w:id="14"/>
    </w:p>
    <w:p w:rsidR="0048259B" w:rsidRPr="0087508F" w:rsidRDefault="0048259B" w:rsidP="0087508F">
      <w:pPr>
        <w:keepNext/>
        <w:keepLines/>
        <w:spacing w:after="0"/>
        <w:ind w:firstLine="454"/>
        <w:jc w:val="both"/>
        <w:outlineLvl w:val="3"/>
        <w:rPr>
          <w:rFonts w:ascii="Times New Roman" w:eastAsia="Times New Roman" w:hAnsi="Times New Roman"/>
          <w:b/>
          <w:bCs/>
          <w:sz w:val="24"/>
          <w:szCs w:val="24"/>
          <w:lang w:eastAsia="ru-RU"/>
        </w:rPr>
      </w:pPr>
      <w:bookmarkStart w:id="15" w:name="bookmark273"/>
      <w:r w:rsidRPr="0087508F">
        <w:rPr>
          <w:rFonts w:ascii="Times New Roman" w:eastAsia="Times New Roman" w:hAnsi="Times New Roman"/>
          <w:b/>
          <w:bCs/>
          <w:sz w:val="24"/>
          <w:szCs w:val="24"/>
          <w:lang w:eastAsia="ru-RU"/>
        </w:rPr>
        <w:t xml:space="preserve">Общество </w:t>
      </w:r>
      <w:r w:rsidRPr="0087508F">
        <w:rPr>
          <w:rFonts w:ascii="Times New Roman" w:eastAsia="Times New Roman" w:hAnsi="Times New Roman"/>
          <w:sz w:val="24"/>
          <w:szCs w:val="24"/>
          <w:lang w:eastAsia="ru-RU"/>
        </w:rPr>
        <w:t xml:space="preserve">— </w:t>
      </w:r>
      <w:r w:rsidRPr="0087508F">
        <w:rPr>
          <w:rFonts w:ascii="Times New Roman" w:eastAsia="Times New Roman" w:hAnsi="Times New Roman"/>
          <w:b/>
          <w:bCs/>
          <w:sz w:val="24"/>
          <w:szCs w:val="24"/>
          <w:lang w:eastAsia="ru-RU"/>
        </w:rPr>
        <w:t>большой «дом» человечества</w:t>
      </w:r>
      <w:bookmarkEnd w:id="15"/>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Что связывает людей в общество. Устойчивость и изменчивость в развитии общества. Основные типы обществ. Общественный прогресс.</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Сферы общественной жизни, их взаимосвязь.</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Труд и образ жизни людей: как создаются материальные блага. Экономика.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Социальные различия в обществе: причины их возникновения и проявления. Социальные общности и группы.</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Государственная власть, её роль в управлении общественной жизнью.</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Из чего складывается духовная культура общества. Духовные богатства общества: создание, сохранение, распространение, усвоение.</w:t>
      </w:r>
    </w:p>
    <w:p w:rsidR="0048259B" w:rsidRPr="0087508F" w:rsidRDefault="0048259B" w:rsidP="0087508F">
      <w:pPr>
        <w:keepNext/>
        <w:keepLines/>
        <w:spacing w:after="0"/>
        <w:ind w:firstLine="454"/>
        <w:jc w:val="both"/>
        <w:outlineLvl w:val="3"/>
        <w:rPr>
          <w:rFonts w:ascii="Times New Roman" w:eastAsia="Times New Roman" w:hAnsi="Times New Roman"/>
          <w:b/>
          <w:bCs/>
          <w:sz w:val="24"/>
          <w:szCs w:val="24"/>
          <w:lang w:eastAsia="ru-RU"/>
        </w:rPr>
      </w:pPr>
      <w:bookmarkStart w:id="16" w:name="bookmark274"/>
      <w:r w:rsidRPr="0087508F">
        <w:rPr>
          <w:rFonts w:ascii="Times New Roman" w:eastAsia="Times New Roman" w:hAnsi="Times New Roman"/>
          <w:b/>
          <w:bCs/>
          <w:sz w:val="24"/>
          <w:szCs w:val="24"/>
          <w:lang w:eastAsia="ru-RU"/>
        </w:rPr>
        <w:t>Общество, в котором мы живём</w:t>
      </w:r>
      <w:bookmarkEnd w:id="16"/>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Мир как единое целое. Ускорение мирового общественного развития.</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Современные средства связи и коммуникации, их влияние на нашу жизнь.</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lastRenderedPageBreak/>
        <w:t>Глобальные проблемы современности. Экологическая ситуация в современном глобальном мире: как спасти природу.</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Российское общество в начале </w:t>
      </w:r>
      <w:r w:rsidRPr="0087508F">
        <w:rPr>
          <w:rFonts w:ascii="Times New Roman" w:eastAsia="Times New Roman" w:hAnsi="Times New Roman"/>
          <w:sz w:val="24"/>
          <w:szCs w:val="24"/>
          <w:lang w:val="en-US" w:eastAsia="en-US"/>
        </w:rPr>
        <w:t>XXI</w:t>
      </w:r>
      <w:r w:rsidRPr="0087508F">
        <w:rPr>
          <w:rFonts w:ascii="Times New Roman" w:eastAsia="Times New Roman" w:hAnsi="Times New Roman"/>
          <w:sz w:val="24"/>
          <w:szCs w:val="24"/>
          <w:lang w:eastAsia="en-US"/>
        </w:rPr>
        <w:t xml:space="preserve"> </w:t>
      </w:r>
      <w:r w:rsidRPr="0087508F">
        <w:rPr>
          <w:rFonts w:ascii="Times New Roman" w:eastAsia="Times New Roman" w:hAnsi="Times New Roman"/>
          <w:sz w:val="24"/>
          <w:szCs w:val="24"/>
          <w:lang w:eastAsia="ru-RU"/>
        </w:rPr>
        <w:t>в.</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Ресурсы и возможности развития нашей страны: какие задачи стоят перед отечественной экономикой.</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Духовные ценности российского народа. Культурные достижения народов России: как их сохранить и приумножить.</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Место России среди других государств мира.</w:t>
      </w:r>
    </w:p>
    <w:p w:rsidR="0048259B" w:rsidRPr="0087508F" w:rsidRDefault="0048259B" w:rsidP="0087508F">
      <w:pPr>
        <w:keepNext/>
        <w:keepLines/>
        <w:spacing w:after="0"/>
        <w:jc w:val="center"/>
        <w:outlineLvl w:val="2"/>
        <w:rPr>
          <w:rFonts w:ascii="Times New Roman" w:eastAsia="Times New Roman" w:hAnsi="Times New Roman"/>
          <w:b/>
          <w:bCs/>
          <w:sz w:val="24"/>
          <w:szCs w:val="24"/>
          <w:lang w:eastAsia="ru-RU"/>
        </w:rPr>
      </w:pPr>
      <w:bookmarkStart w:id="17" w:name="bookmark275"/>
      <w:r w:rsidRPr="0087508F">
        <w:rPr>
          <w:rFonts w:ascii="Times New Roman" w:eastAsia="Times New Roman" w:hAnsi="Times New Roman"/>
          <w:b/>
          <w:bCs/>
          <w:sz w:val="24"/>
          <w:szCs w:val="24"/>
          <w:lang w:eastAsia="ru-RU"/>
        </w:rPr>
        <w:t>Социальные нормы</w:t>
      </w:r>
      <w:bookmarkEnd w:id="17"/>
    </w:p>
    <w:p w:rsidR="0048259B" w:rsidRPr="0087508F" w:rsidRDefault="0048259B" w:rsidP="0087508F">
      <w:pPr>
        <w:spacing w:after="0"/>
        <w:ind w:firstLine="454"/>
        <w:jc w:val="both"/>
        <w:rPr>
          <w:rFonts w:ascii="Times New Roman" w:eastAsia="Times New Roman" w:hAnsi="Times New Roman"/>
          <w:b/>
          <w:bCs/>
          <w:sz w:val="24"/>
          <w:szCs w:val="24"/>
          <w:lang w:eastAsia="ru-RU"/>
        </w:rPr>
      </w:pPr>
      <w:r w:rsidRPr="0087508F">
        <w:rPr>
          <w:rFonts w:ascii="Times New Roman" w:eastAsia="Times New Roman" w:hAnsi="Times New Roman"/>
          <w:b/>
          <w:bCs/>
          <w:sz w:val="24"/>
          <w:szCs w:val="24"/>
          <w:lang w:eastAsia="ru-RU"/>
        </w:rPr>
        <w:t>Регулирование поведения людей в обществе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Социальные нормы и правила общественной жизни. Общественные традиции и обычаи.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Общественное сознание и ценности. Гражданственность и патриотизм.</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Право, его роль в жизни человека, общества и государства. Основные признаки права. Нормы права. Понятие прав, свобод и обязанностей.</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Дееспособность и правоспособность человека. Правоотношения, субъекты права.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Личные (гражданские) права, социально-экономические и культурные права, политические права и свободы российских граждан.</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Как защищаются права человека в России.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Отечества—долг и обязанность.</w:t>
      </w:r>
    </w:p>
    <w:p w:rsidR="0048259B" w:rsidRPr="0087508F" w:rsidRDefault="0048259B" w:rsidP="0087508F">
      <w:pPr>
        <w:spacing w:after="0"/>
        <w:ind w:firstLine="454"/>
        <w:jc w:val="both"/>
        <w:rPr>
          <w:rFonts w:ascii="Times New Roman" w:eastAsia="Times New Roman" w:hAnsi="Times New Roman"/>
          <w:b/>
          <w:bCs/>
          <w:sz w:val="24"/>
          <w:szCs w:val="24"/>
          <w:lang w:eastAsia="ru-RU"/>
        </w:rPr>
      </w:pPr>
      <w:r w:rsidRPr="0087508F">
        <w:rPr>
          <w:rFonts w:ascii="Times New Roman" w:eastAsia="Times New Roman" w:hAnsi="Times New Roman"/>
          <w:b/>
          <w:bCs/>
          <w:sz w:val="24"/>
          <w:szCs w:val="24"/>
          <w:lang w:eastAsia="ru-RU"/>
        </w:rPr>
        <w:t>Основы российского законодательства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Гражданские правоотношения. Гражданско-правовые споры. Судебное разбирательство.</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Семейные правоотношения. Права и обязанности родителей и детей. Защита прав и интересов детей, оставшихся без родителей.</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Административные правоотношени</w:t>
      </w:r>
      <w:r w:rsidR="0087508F">
        <w:rPr>
          <w:rFonts w:ascii="Times New Roman" w:eastAsia="Times New Roman" w:hAnsi="Times New Roman"/>
          <w:sz w:val="24"/>
          <w:szCs w:val="24"/>
          <w:lang w:eastAsia="ru-RU"/>
        </w:rPr>
        <w:t>я. Административное правонаруше</w:t>
      </w:r>
      <w:r w:rsidRPr="0087508F">
        <w:rPr>
          <w:rFonts w:ascii="Times New Roman" w:eastAsia="Times New Roman" w:hAnsi="Times New Roman"/>
          <w:sz w:val="24"/>
          <w:szCs w:val="24"/>
          <w:lang w:eastAsia="ru-RU"/>
        </w:rPr>
        <w:t>ние.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Преступление и наказание. Правовая </w:t>
      </w:r>
      <w:r w:rsidR="0087508F">
        <w:rPr>
          <w:rFonts w:ascii="Times New Roman" w:eastAsia="Times New Roman" w:hAnsi="Times New Roman"/>
          <w:sz w:val="24"/>
          <w:szCs w:val="24"/>
          <w:lang w:eastAsia="ru-RU"/>
        </w:rPr>
        <w:t>ответственность несовершеннолет</w:t>
      </w:r>
      <w:r w:rsidRPr="0087508F">
        <w:rPr>
          <w:rFonts w:ascii="Times New Roman" w:eastAsia="Times New Roman" w:hAnsi="Times New Roman"/>
          <w:sz w:val="24"/>
          <w:szCs w:val="24"/>
          <w:lang w:eastAsia="ru-RU"/>
        </w:rPr>
        <w:t>них.</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Правоохранительные органы. Судебная система.</w:t>
      </w:r>
    </w:p>
    <w:p w:rsidR="0048259B" w:rsidRPr="0087508F" w:rsidRDefault="0048259B" w:rsidP="0087508F">
      <w:pPr>
        <w:keepNext/>
        <w:keepLines/>
        <w:spacing w:after="0"/>
        <w:ind w:firstLine="454"/>
        <w:jc w:val="center"/>
        <w:outlineLvl w:val="2"/>
        <w:rPr>
          <w:rFonts w:ascii="Times New Roman" w:eastAsia="Times New Roman" w:hAnsi="Times New Roman"/>
          <w:b/>
          <w:bCs/>
          <w:sz w:val="24"/>
          <w:szCs w:val="24"/>
          <w:lang w:eastAsia="ru-RU"/>
        </w:rPr>
      </w:pPr>
      <w:bookmarkStart w:id="18" w:name="bookmark276"/>
      <w:r w:rsidRPr="0087508F">
        <w:rPr>
          <w:rFonts w:ascii="Times New Roman" w:eastAsia="Times New Roman" w:hAnsi="Times New Roman"/>
          <w:b/>
          <w:bCs/>
          <w:sz w:val="24"/>
          <w:szCs w:val="24"/>
          <w:lang w:eastAsia="ru-RU"/>
        </w:rPr>
        <w:lastRenderedPageBreak/>
        <w:t>Экономика и социальные отношения</w:t>
      </w:r>
      <w:bookmarkEnd w:id="18"/>
    </w:p>
    <w:p w:rsidR="0048259B" w:rsidRPr="0087508F" w:rsidRDefault="0048259B" w:rsidP="0087508F">
      <w:pPr>
        <w:spacing w:after="0"/>
        <w:ind w:firstLine="454"/>
        <w:jc w:val="both"/>
        <w:rPr>
          <w:rFonts w:ascii="Times New Roman" w:eastAsia="Times New Roman" w:hAnsi="Times New Roman"/>
          <w:b/>
          <w:bCs/>
          <w:sz w:val="24"/>
          <w:szCs w:val="24"/>
          <w:lang w:eastAsia="ru-RU"/>
        </w:rPr>
      </w:pPr>
      <w:r w:rsidRPr="0087508F">
        <w:rPr>
          <w:rFonts w:ascii="Times New Roman" w:eastAsia="Times New Roman" w:hAnsi="Times New Roman"/>
          <w:b/>
          <w:bCs/>
          <w:sz w:val="24"/>
          <w:szCs w:val="24"/>
          <w:lang w:eastAsia="ru-RU"/>
        </w:rPr>
        <w:t>Мир экономики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Экономика и её роль в жизни общества. Экономические ресурсы и потребности. Товары и услуги. Цикличность экономического развития.</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Современное производство. Факторы производства. Новые технологии и их возможности. Предприятия и их современные формы.</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Типы экономических систем. Собственность и её формы.</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Рыночное регулирование экономики: возможности и границы. Виды рынков. Законы рыночной экономики.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Деньги и их функции. Инфляция. Роль банков в экономике.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Роль государства в рыночной экономике. Государственный бюджет. Налоги.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Занятость и безработица: какие профессии востребованы на рынке труда в начале </w:t>
      </w:r>
      <w:r w:rsidRPr="0087508F">
        <w:rPr>
          <w:rFonts w:ascii="Times New Roman" w:eastAsia="Times New Roman" w:hAnsi="Times New Roman"/>
          <w:sz w:val="24"/>
          <w:szCs w:val="24"/>
          <w:lang w:val="en-US" w:eastAsia="en-US"/>
        </w:rPr>
        <w:t>XXI</w:t>
      </w:r>
      <w:r w:rsidRPr="0087508F">
        <w:rPr>
          <w:rFonts w:ascii="Times New Roman" w:eastAsia="Times New Roman" w:hAnsi="Times New Roman"/>
          <w:sz w:val="24"/>
          <w:szCs w:val="24"/>
          <w:lang w:eastAsia="en-US"/>
        </w:rPr>
        <w:t xml:space="preserve"> </w:t>
      </w:r>
      <w:r w:rsidRPr="0087508F">
        <w:rPr>
          <w:rFonts w:ascii="Times New Roman" w:eastAsia="Times New Roman" w:hAnsi="Times New Roman"/>
          <w:sz w:val="24"/>
          <w:szCs w:val="24"/>
          <w:lang w:eastAsia="ru-RU"/>
        </w:rPr>
        <w:t>в. Причины безработицы. Роль государства в обеспечении занятости.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Особенности экономического развития России.</w:t>
      </w:r>
    </w:p>
    <w:p w:rsidR="0048259B" w:rsidRPr="0087508F" w:rsidRDefault="0048259B" w:rsidP="0087508F">
      <w:pPr>
        <w:spacing w:after="0"/>
        <w:ind w:firstLine="454"/>
        <w:jc w:val="both"/>
        <w:rPr>
          <w:rFonts w:ascii="Times New Roman" w:eastAsia="Times New Roman" w:hAnsi="Times New Roman"/>
          <w:b/>
          <w:bCs/>
          <w:sz w:val="24"/>
          <w:szCs w:val="24"/>
          <w:lang w:eastAsia="ru-RU"/>
        </w:rPr>
      </w:pPr>
      <w:r w:rsidRPr="0087508F">
        <w:rPr>
          <w:rFonts w:ascii="Times New Roman" w:eastAsia="Times New Roman" w:hAnsi="Times New Roman"/>
          <w:b/>
          <w:bCs/>
          <w:sz w:val="24"/>
          <w:szCs w:val="24"/>
          <w:lang w:eastAsia="ru-RU"/>
        </w:rPr>
        <w:t>Человек в экономических отношениях</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Основные участники экономики — производители и потребители. Роль человеческого фактора в развитии экономики.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Экономика семьи. Прожиточный минимум. Семейное потребление.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Права потребителя.</w:t>
      </w:r>
    </w:p>
    <w:p w:rsidR="0048259B" w:rsidRPr="0087508F" w:rsidRDefault="0048259B" w:rsidP="0087508F">
      <w:pPr>
        <w:spacing w:after="0"/>
        <w:ind w:firstLine="454"/>
        <w:jc w:val="both"/>
        <w:rPr>
          <w:rFonts w:ascii="Times New Roman" w:eastAsia="Times New Roman" w:hAnsi="Times New Roman"/>
          <w:b/>
          <w:bCs/>
          <w:sz w:val="24"/>
          <w:szCs w:val="24"/>
          <w:lang w:eastAsia="ru-RU"/>
        </w:rPr>
      </w:pPr>
      <w:r w:rsidRPr="0087508F">
        <w:rPr>
          <w:rFonts w:ascii="Times New Roman" w:eastAsia="Times New Roman" w:hAnsi="Times New Roman"/>
          <w:b/>
          <w:bCs/>
          <w:sz w:val="24"/>
          <w:szCs w:val="24"/>
          <w:lang w:eastAsia="ru-RU"/>
        </w:rPr>
        <w:t>Мир социальных отношений</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Изменения социальной структур</w:t>
      </w:r>
      <w:r w:rsidR="0087508F">
        <w:rPr>
          <w:rFonts w:ascii="Times New Roman" w:eastAsia="Times New Roman" w:hAnsi="Times New Roman"/>
          <w:sz w:val="24"/>
          <w:szCs w:val="24"/>
          <w:lang w:eastAsia="ru-RU"/>
        </w:rPr>
        <w:t>ы общества с переходом в постин</w:t>
      </w:r>
      <w:r w:rsidRPr="0087508F">
        <w:rPr>
          <w:rFonts w:ascii="Times New Roman" w:eastAsia="Times New Roman" w:hAnsi="Times New Roman"/>
          <w:sz w:val="24"/>
          <w:szCs w:val="24"/>
          <w:lang w:eastAsia="ru-RU"/>
        </w:rPr>
        <w:t>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Основные социальные группы современного российского общества. Социальная политика Российского государства.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Нации и межнациональные отношен</w:t>
      </w:r>
      <w:r w:rsidR="0087508F">
        <w:rPr>
          <w:rFonts w:ascii="Times New Roman" w:eastAsia="Times New Roman" w:hAnsi="Times New Roman"/>
          <w:sz w:val="24"/>
          <w:szCs w:val="24"/>
          <w:lang w:eastAsia="ru-RU"/>
        </w:rPr>
        <w:t>ия. Характеристика межнациональ</w:t>
      </w:r>
      <w:r w:rsidRPr="0087508F">
        <w:rPr>
          <w:rFonts w:ascii="Times New Roman" w:eastAsia="Times New Roman" w:hAnsi="Times New Roman"/>
          <w:sz w:val="24"/>
          <w:szCs w:val="24"/>
          <w:lang w:eastAsia="ru-RU"/>
        </w:rPr>
        <w:t>ных отношений в современной России. Понятие толерантности.</w:t>
      </w:r>
    </w:p>
    <w:p w:rsidR="0048259B" w:rsidRPr="0087508F" w:rsidRDefault="0048259B" w:rsidP="0087508F">
      <w:pPr>
        <w:keepNext/>
        <w:keepLines/>
        <w:spacing w:after="0"/>
        <w:jc w:val="center"/>
        <w:outlineLvl w:val="2"/>
        <w:rPr>
          <w:rFonts w:ascii="Times New Roman" w:eastAsia="Times New Roman" w:hAnsi="Times New Roman"/>
          <w:b/>
          <w:bCs/>
          <w:sz w:val="24"/>
          <w:szCs w:val="24"/>
          <w:lang w:eastAsia="ru-RU"/>
        </w:rPr>
      </w:pPr>
      <w:bookmarkStart w:id="19" w:name="bookmark277"/>
      <w:r w:rsidRPr="0087508F">
        <w:rPr>
          <w:rFonts w:ascii="Times New Roman" w:eastAsia="Times New Roman" w:hAnsi="Times New Roman"/>
          <w:b/>
          <w:bCs/>
          <w:sz w:val="24"/>
          <w:szCs w:val="24"/>
          <w:lang w:eastAsia="ru-RU"/>
        </w:rPr>
        <w:t>Политика. Культура</w:t>
      </w:r>
      <w:bookmarkEnd w:id="19"/>
    </w:p>
    <w:p w:rsidR="0048259B" w:rsidRPr="0087508F" w:rsidRDefault="0048259B" w:rsidP="0087508F">
      <w:pPr>
        <w:spacing w:after="0"/>
        <w:ind w:firstLine="454"/>
        <w:jc w:val="both"/>
        <w:rPr>
          <w:rFonts w:ascii="Times New Roman" w:eastAsia="Times New Roman" w:hAnsi="Times New Roman"/>
          <w:b/>
          <w:bCs/>
          <w:sz w:val="24"/>
          <w:szCs w:val="24"/>
          <w:lang w:eastAsia="ru-RU"/>
        </w:rPr>
      </w:pPr>
      <w:r w:rsidRPr="0087508F">
        <w:rPr>
          <w:rFonts w:ascii="Times New Roman" w:eastAsia="Times New Roman" w:hAnsi="Times New Roman"/>
          <w:b/>
          <w:bCs/>
          <w:sz w:val="24"/>
          <w:szCs w:val="24"/>
          <w:lang w:eastAsia="ru-RU"/>
        </w:rPr>
        <w:t>Политическая жизнь общества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Власть. Властные отношения. Поли</w:t>
      </w:r>
      <w:r w:rsidR="0087508F">
        <w:rPr>
          <w:rFonts w:ascii="Times New Roman" w:eastAsia="Times New Roman" w:hAnsi="Times New Roman"/>
          <w:sz w:val="24"/>
          <w:szCs w:val="24"/>
          <w:lang w:eastAsia="ru-RU"/>
        </w:rPr>
        <w:t>тика. Внутренняя и внешняя поли</w:t>
      </w:r>
      <w:r w:rsidRPr="0087508F">
        <w:rPr>
          <w:rFonts w:ascii="Times New Roman" w:eastAsia="Times New Roman" w:hAnsi="Times New Roman"/>
          <w:sz w:val="24"/>
          <w:szCs w:val="24"/>
          <w:lang w:eastAsia="ru-RU"/>
        </w:rPr>
        <w:t>тика.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Сущность государства. Суверенитет. Государственное управление. Формы государства. Функции государства.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Наше государство — Российская Федерация. Государственное устройство России. Гражданство Российской Федерации.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Политический режим. Демократия. Парламентаризм.</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lastRenderedPageBreak/>
        <w:t>Республика. Выборы и избирательные системы. Политические партии.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Правовое государство. Верховенство права. Разделение властей. Гражданское общество и правовое государство. Местное самоуправление.</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Межгосударственные отношения. Ме</w:t>
      </w:r>
      <w:r w:rsidR="0087508F">
        <w:rPr>
          <w:rFonts w:ascii="Times New Roman" w:eastAsia="Times New Roman" w:hAnsi="Times New Roman"/>
          <w:sz w:val="24"/>
          <w:szCs w:val="24"/>
          <w:lang w:eastAsia="ru-RU"/>
        </w:rPr>
        <w:t>ждународные политические органи</w:t>
      </w:r>
      <w:r w:rsidRPr="0087508F">
        <w:rPr>
          <w:rFonts w:ascii="Times New Roman" w:eastAsia="Times New Roman" w:hAnsi="Times New Roman"/>
          <w:sz w:val="24"/>
          <w:szCs w:val="24"/>
          <w:lang w:eastAsia="ru-RU"/>
        </w:rPr>
        <w:t>зации.</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Войны и вооружённые конфликты. На</w:t>
      </w:r>
      <w:r w:rsidR="0087508F">
        <w:rPr>
          <w:rFonts w:ascii="Times New Roman" w:eastAsia="Times New Roman" w:hAnsi="Times New Roman"/>
          <w:sz w:val="24"/>
          <w:szCs w:val="24"/>
          <w:lang w:eastAsia="ru-RU"/>
        </w:rPr>
        <w:t>циональная безопасность. Сепара</w:t>
      </w:r>
      <w:r w:rsidRPr="0087508F">
        <w:rPr>
          <w:rFonts w:ascii="Times New Roman" w:eastAsia="Times New Roman" w:hAnsi="Times New Roman"/>
          <w:sz w:val="24"/>
          <w:szCs w:val="24"/>
          <w:lang w:eastAsia="ru-RU"/>
        </w:rPr>
        <w:t>тизм. Международно-правовая защита жертв вооружённых конфликтов.</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Глобализация и её противоречия.</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Человек и политика. Политические с</w:t>
      </w:r>
      <w:r w:rsidR="0087508F">
        <w:rPr>
          <w:rFonts w:ascii="Times New Roman" w:eastAsia="Times New Roman" w:hAnsi="Times New Roman"/>
          <w:sz w:val="24"/>
          <w:szCs w:val="24"/>
          <w:lang w:eastAsia="ru-RU"/>
        </w:rPr>
        <w:t>обытия и судьбы людей. Гражданс</w:t>
      </w:r>
      <w:r w:rsidRPr="0087508F">
        <w:rPr>
          <w:rFonts w:ascii="Times New Roman" w:eastAsia="Times New Roman" w:hAnsi="Times New Roman"/>
          <w:sz w:val="24"/>
          <w:szCs w:val="24"/>
          <w:lang w:eastAsia="ru-RU"/>
        </w:rPr>
        <w:t>кая активность. Патриотизм.</w:t>
      </w:r>
    </w:p>
    <w:p w:rsidR="0048259B" w:rsidRPr="0087508F" w:rsidRDefault="0048259B" w:rsidP="0087508F">
      <w:pPr>
        <w:keepNext/>
        <w:keepLines/>
        <w:spacing w:after="0"/>
        <w:ind w:firstLine="454"/>
        <w:jc w:val="both"/>
        <w:outlineLvl w:val="3"/>
        <w:rPr>
          <w:rFonts w:ascii="Times New Roman" w:eastAsia="Times New Roman" w:hAnsi="Times New Roman"/>
          <w:b/>
          <w:bCs/>
          <w:sz w:val="24"/>
          <w:szCs w:val="24"/>
          <w:lang w:eastAsia="ru-RU"/>
        </w:rPr>
      </w:pPr>
      <w:bookmarkStart w:id="20" w:name="bookmark278"/>
      <w:r w:rsidRPr="0087508F">
        <w:rPr>
          <w:rFonts w:ascii="Times New Roman" w:eastAsia="Times New Roman" w:hAnsi="Times New Roman"/>
          <w:b/>
          <w:bCs/>
          <w:sz w:val="24"/>
          <w:szCs w:val="24"/>
          <w:lang w:eastAsia="ru-RU"/>
        </w:rPr>
        <w:t>Культурно-информационная среда общественной жизни</w:t>
      </w:r>
      <w:bookmarkEnd w:id="20"/>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Информация и способы её распространения. Средства массовой информации. Интернет.</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Культура, её многообразие и формы. Культурные различия. Диалог культур как черта современного мира.</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Роль религии в культурном развитии. Религиозные нормы. Мировые религии. Веротерпимость.</w:t>
      </w:r>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Культура Российской Федерации. Образование и наука. Искусство. Возрождение религиозной жизни в нашей стране.</w:t>
      </w:r>
    </w:p>
    <w:p w:rsidR="0048259B" w:rsidRPr="0087508F" w:rsidRDefault="0048259B" w:rsidP="0087508F">
      <w:pPr>
        <w:keepNext/>
        <w:keepLines/>
        <w:spacing w:after="0"/>
        <w:ind w:firstLine="454"/>
        <w:jc w:val="both"/>
        <w:outlineLvl w:val="3"/>
        <w:rPr>
          <w:rFonts w:ascii="Times New Roman" w:eastAsia="Times New Roman" w:hAnsi="Times New Roman"/>
          <w:b/>
          <w:bCs/>
          <w:sz w:val="24"/>
          <w:szCs w:val="24"/>
          <w:lang w:eastAsia="ru-RU"/>
        </w:rPr>
      </w:pPr>
      <w:bookmarkStart w:id="21" w:name="bookmark279"/>
      <w:r w:rsidRPr="0087508F">
        <w:rPr>
          <w:rFonts w:ascii="Times New Roman" w:eastAsia="Times New Roman" w:hAnsi="Times New Roman"/>
          <w:b/>
          <w:bCs/>
          <w:sz w:val="24"/>
          <w:szCs w:val="24"/>
          <w:lang w:eastAsia="ru-RU"/>
        </w:rPr>
        <w:t>Человек в меняющемся обществе</w:t>
      </w:r>
      <w:bookmarkEnd w:id="21"/>
    </w:p>
    <w:p w:rsidR="0048259B" w:rsidRPr="0087508F" w:rsidRDefault="0048259B" w:rsidP="0087508F">
      <w:pPr>
        <w:spacing w:after="0"/>
        <w:ind w:firstLine="454"/>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48259B" w:rsidRDefault="0048259B" w:rsidP="0087508F">
      <w:pPr>
        <w:pStyle w:val="a3"/>
        <w:spacing w:after="0"/>
        <w:ind w:left="567"/>
        <w:rPr>
          <w:rFonts w:ascii="Times New Roman" w:eastAsia="Calibri" w:hAnsi="Times New Roman"/>
          <w:b/>
          <w:sz w:val="24"/>
          <w:szCs w:val="24"/>
          <w:u w:val="single"/>
          <w:lang w:eastAsia="en-US"/>
        </w:rPr>
      </w:pPr>
    </w:p>
    <w:p w:rsidR="0087508F" w:rsidRPr="0087508F" w:rsidRDefault="0087508F" w:rsidP="0087508F">
      <w:pPr>
        <w:pStyle w:val="a3"/>
        <w:spacing w:after="0"/>
        <w:ind w:left="567"/>
        <w:rPr>
          <w:rFonts w:ascii="Times New Roman" w:eastAsia="Calibri" w:hAnsi="Times New Roman"/>
          <w:b/>
          <w:sz w:val="24"/>
          <w:szCs w:val="24"/>
          <w:u w:val="single"/>
          <w:lang w:eastAsia="en-US"/>
        </w:rPr>
      </w:pPr>
    </w:p>
    <w:p w:rsidR="00766F87" w:rsidRPr="0087508F" w:rsidRDefault="00766F87" w:rsidP="0087508F">
      <w:pPr>
        <w:spacing w:after="0"/>
        <w:ind w:firstLine="540"/>
        <w:rPr>
          <w:rFonts w:ascii="Times New Roman" w:eastAsia="Times New Roman" w:hAnsi="Times New Roman"/>
          <w:sz w:val="24"/>
          <w:szCs w:val="24"/>
          <w:lang w:eastAsia="ru-RU"/>
        </w:rPr>
      </w:pPr>
    </w:p>
    <w:p w:rsidR="000F24F7" w:rsidRPr="0087508F" w:rsidRDefault="000F24F7" w:rsidP="0087508F">
      <w:pPr>
        <w:pStyle w:val="a3"/>
        <w:numPr>
          <w:ilvl w:val="0"/>
          <w:numId w:val="2"/>
        </w:numPr>
        <w:rPr>
          <w:rFonts w:ascii="Times New Roman" w:eastAsia="Calibri" w:hAnsi="Times New Roman"/>
          <w:b/>
          <w:sz w:val="24"/>
          <w:szCs w:val="24"/>
          <w:lang w:eastAsia="en-US"/>
        </w:rPr>
      </w:pPr>
      <w:r w:rsidRPr="0087508F">
        <w:rPr>
          <w:rFonts w:ascii="Times New Roman" w:eastAsia="Calibri" w:hAnsi="Times New Roman"/>
          <w:b/>
          <w:sz w:val="24"/>
          <w:szCs w:val="24"/>
          <w:lang w:eastAsia="en-US"/>
        </w:rPr>
        <w:t xml:space="preserve">Тематическое планирование с определением основных видов учебной деятельности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18"/>
        <w:gridCol w:w="6804"/>
      </w:tblGrid>
      <w:tr w:rsidR="0084392A" w:rsidRPr="0087508F" w:rsidTr="0084392A">
        <w:trPr>
          <w:trHeight w:val="624"/>
        </w:trPr>
        <w:tc>
          <w:tcPr>
            <w:tcW w:w="567" w:type="dxa"/>
          </w:tcPr>
          <w:p w:rsidR="0084392A" w:rsidRPr="0087508F" w:rsidRDefault="0084392A" w:rsidP="0087508F">
            <w:pPr>
              <w:spacing w:after="0"/>
              <w:jc w:val="both"/>
              <w:rPr>
                <w:rFonts w:ascii="Times New Roman" w:eastAsia="Calibri" w:hAnsi="Times New Roman"/>
                <w:b/>
                <w:sz w:val="24"/>
                <w:szCs w:val="24"/>
                <w:lang w:eastAsia="en-US"/>
              </w:rPr>
            </w:pPr>
            <w:r w:rsidRPr="0087508F">
              <w:rPr>
                <w:rFonts w:ascii="Times New Roman" w:eastAsia="Calibri" w:hAnsi="Times New Roman"/>
                <w:b/>
                <w:sz w:val="24"/>
                <w:szCs w:val="24"/>
                <w:lang w:eastAsia="en-US"/>
              </w:rPr>
              <w:t>№ п/п</w:t>
            </w:r>
          </w:p>
        </w:tc>
        <w:tc>
          <w:tcPr>
            <w:tcW w:w="2518" w:type="dxa"/>
          </w:tcPr>
          <w:p w:rsidR="0084392A" w:rsidRPr="0087508F" w:rsidRDefault="0084392A" w:rsidP="0087508F">
            <w:pPr>
              <w:spacing w:after="0"/>
              <w:jc w:val="center"/>
              <w:rPr>
                <w:rFonts w:ascii="Times New Roman" w:eastAsia="Calibri" w:hAnsi="Times New Roman"/>
                <w:b/>
                <w:sz w:val="24"/>
                <w:szCs w:val="24"/>
                <w:lang w:eastAsia="en-US"/>
              </w:rPr>
            </w:pPr>
            <w:r w:rsidRPr="0087508F">
              <w:rPr>
                <w:rFonts w:ascii="Times New Roman" w:eastAsia="Calibri" w:hAnsi="Times New Roman"/>
                <w:b/>
                <w:sz w:val="24"/>
                <w:szCs w:val="24"/>
                <w:lang w:eastAsia="en-US"/>
              </w:rPr>
              <w:t xml:space="preserve">Наименование разделов, тем </w:t>
            </w:r>
          </w:p>
        </w:tc>
        <w:tc>
          <w:tcPr>
            <w:tcW w:w="6804" w:type="dxa"/>
          </w:tcPr>
          <w:p w:rsidR="0084392A" w:rsidRPr="0087508F" w:rsidRDefault="0084392A" w:rsidP="0087508F">
            <w:pPr>
              <w:spacing w:after="0"/>
              <w:jc w:val="center"/>
              <w:rPr>
                <w:rFonts w:ascii="Times New Roman" w:eastAsia="Calibri" w:hAnsi="Times New Roman"/>
                <w:b/>
                <w:sz w:val="24"/>
                <w:szCs w:val="24"/>
                <w:lang w:eastAsia="en-US"/>
              </w:rPr>
            </w:pPr>
            <w:r w:rsidRPr="0087508F">
              <w:rPr>
                <w:rFonts w:ascii="Times New Roman" w:eastAsia="Calibri" w:hAnsi="Times New Roman"/>
                <w:b/>
                <w:sz w:val="24"/>
                <w:szCs w:val="24"/>
                <w:lang w:eastAsia="en-US"/>
              </w:rPr>
              <w:t xml:space="preserve">Характеристика основных видов деятельности учащихся </w:t>
            </w:r>
          </w:p>
          <w:p w:rsidR="0084392A" w:rsidRPr="0087508F" w:rsidRDefault="0087508F" w:rsidP="0087508F">
            <w:pPr>
              <w:spacing w:after="0"/>
              <w:jc w:val="center"/>
              <w:rPr>
                <w:rFonts w:ascii="Times New Roman" w:eastAsia="Calibri" w:hAnsi="Times New Roman"/>
                <w:b/>
                <w:sz w:val="24"/>
                <w:szCs w:val="24"/>
                <w:lang w:eastAsia="en-US"/>
              </w:rPr>
            </w:pPr>
            <w:r>
              <w:rPr>
                <w:rFonts w:ascii="Times New Roman" w:eastAsia="Calibri" w:hAnsi="Times New Roman"/>
                <w:b/>
                <w:sz w:val="24"/>
                <w:szCs w:val="24"/>
                <w:lang w:eastAsia="en-US"/>
              </w:rPr>
              <w:t>(</w:t>
            </w:r>
            <w:r w:rsidR="0084392A" w:rsidRPr="0087508F">
              <w:rPr>
                <w:rFonts w:ascii="Times New Roman" w:eastAsia="Calibri" w:hAnsi="Times New Roman"/>
                <w:b/>
                <w:sz w:val="24"/>
                <w:szCs w:val="24"/>
                <w:lang w:eastAsia="en-US"/>
              </w:rPr>
              <w:t>на уровне учебных действий).</w:t>
            </w:r>
          </w:p>
        </w:tc>
      </w:tr>
      <w:tr w:rsidR="0084392A" w:rsidRPr="0087508F" w:rsidTr="0084392A">
        <w:tc>
          <w:tcPr>
            <w:tcW w:w="9889" w:type="dxa"/>
            <w:gridSpan w:val="3"/>
          </w:tcPr>
          <w:p w:rsidR="000F24F7" w:rsidRPr="0087508F" w:rsidRDefault="00100740" w:rsidP="0087508F">
            <w:pPr>
              <w:spacing w:after="0"/>
              <w:jc w:val="center"/>
              <w:rPr>
                <w:rFonts w:ascii="Times New Roman" w:eastAsia="Calibri" w:hAnsi="Times New Roman"/>
                <w:b/>
                <w:sz w:val="24"/>
                <w:szCs w:val="24"/>
                <w:lang w:eastAsia="en-US"/>
              </w:rPr>
            </w:pPr>
            <w:r w:rsidRPr="0087508F">
              <w:rPr>
                <w:rFonts w:ascii="Times New Roman" w:eastAsia="Calibri" w:hAnsi="Times New Roman"/>
                <w:b/>
                <w:sz w:val="24"/>
                <w:szCs w:val="24"/>
                <w:lang w:eastAsia="en-US"/>
              </w:rPr>
              <w:t xml:space="preserve">5 класс </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Введение </w:t>
            </w:r>
          </w:p>
        </w:tc>
        <w:tc>
          <w:tcPr>
            <w:tcW w:w="6804" w:type="dxa"/>
            <w:vMerge w:val="restart"/>
          </w:tcPr>
          <w:p w:rsidR="000F24F7" w:rsidRPr="0087508F" w:rsidRDefault="000F24F7" w:rsidP="0087508F">
            <w:pPr>
              <w:keepNext/>
              <w:keepLines/>
              <w:spacing w:after="0"/>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«Человек в социальном измерении»</w:t>
            </w:r>
          </w:p>
          <w:p w:rsidR="000F24F7" w:rsidRPr="0087508F" w:rsidRDefault="000F24F7" w:rsidP="0087508F">
            <w:pPr>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использовать</w:t>
            </w:r>
            <w:r w:rsidRPr="0087508F">
              <w:rPr>
                <w:rFonts w:ascii="Times New Roman" w:eastAsia="Calibri" w:hAnsi="Times New Roman"/>
                <w:sz w:val="24"/>
                <w:szCs w:val="24"/>
                <w:lang w:eastAsia="ru-RU"/>
              </w:rPr>
              <w:t xml:space="preserve">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lastRenderedPageBreak/>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сравнивать</w:t>
            </w:r>
            <w:r w:rsidRPr="0087508F">
              <w:rPr>
                <w:rFonts w:ascii="Times New Roman" w:eastAsia="Calibri" w:hAnsi="Times New Roman"/>
                <w:sz w:val="24"/>
                <w:szCs w:val="24"/>
                <w:lang w:eastAsia="ru-RU"/>
              </w:rPr>
              <w:t xml:space="preserve">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выделять</w:t>
            </w:r>
            <w:r w:rsidRPr="0087508F">
              <w:rPr>
                <w:rFonts w:ascii="Times New Roman" w:eastAsia="Calibri" w:hAnsi="Times New Roman"/>
                <w:sz w:val="24"/>
                <w:szCs w:val="24"/>
                <w:lang w:eastAsia="ru-RU"/>
              </w:rPr>
              <w:t xml:space="preserve">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описывать</w:t>
            </w:r>
            <w:r w:rsidRPr="0087508F">
              <w:rPr>
                <w:rFonts w:ascii="Times New Roman" w:eastAsia="Calibri" w:hAnsi="Times New Roman"/>
                <w:sz w:val="24"/>
                <w:szCs w:val="24"/>
                <w:lang w:eastAsia="ru-RU"/>
              </w:rPr>
              <w:t xml:space="preserve"> гендер как социальный пол; приводить примеры гендерных ролей, а также различий в поведении мальчиков и девочек;</w:t>
            </w:r>
          </w:p>
          <w:p w:rsidR="000F24F7" w:rsidRPr="0087508F" w:rsidRDefault="000F24F7" w:rsidP="0087508F">
            <w:pPr>
              <w:tabs>
                <w:tab w:val="left" w:pos="625"/>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 xml:space="preserve">давать на основе полученных знаний нравственные оценки </w:t>
            </w:r>
            <w:r w:rsidRPr="0087508F">
              <w:rPr>
                <w:rFonts w:ascii="Times New Roman" w:eastAsia="Calibri" w:hAnsi="Times New Roman"/>
                <w:sz w:val="24"/>
                <w:szCs w:val="24"/>
                <w:lang w:eastAsia="ru-RU"/>
              </w:rPr>
              <w:t>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демонстрировать</w:t>
            </w:r>
            <w:r w:rsidRPr="0087508F">
              <w:rPr>
                <w:rFonts w:ascii="Times New Roman" w:eastAsia="Calibri" w:hAnsi="Times New Roman"/>
                <w:sz w:val="24"/>
                <w:szCs w:val="24"/>
                <w:lang w:eastAsia="ru-RU"/>
              </w:rPr>
              <w:t xml:space="preserve">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0F24F7" w:rsidRPr="0087508F" w:rsidRDefault="000F24F7" w:rsidP="0087508F">
            <w:pPr>
              <w:tabs>
                <w:tab w:val="left" w:pos="644"/>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формировать </w:t>
            </w:r>
            <w:r w:rsidRPr="0087508F">
              <w:rPr>
                <w:rFonts w:ascii="Times New Roman" w:eastAsia="Calibri" w:hAnsi="Times New Roman"/>
                <w:iCs/>
                <w:sz w:val="24"/>
                <w:szCs w:val="24"/>
                <w:lang w:eastAsia="ru-RU"/>
              </w:rPr>
              <w:t>положительное отношение к необходимости соблюдать здоровый образ жизни; корректировать</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собственное поведение в соответствии с требованиями безопасности жизнедеятельности;</w:t>
            </w:r>
          </w:p>
          <w:p w:rsidR="000F24F7" w:rsidRPr="0087508F" w:rsidRDefault="000F24F7" w:rsidP="0087508F">
            <w:pPr>
              <w:tabs>
                <w:tab w:val="left" w:pos="65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использовать </w:t>
            </w:r>
            <w:r w:rsidRPr="0087508F">
              <w:rPr>
                <w:rFonts w:ascii="Times New Roman" w:eastAsia="Calibri" w:hAnsi="Times New Roman"/>
                <w:iCs/>
                <w:sz w:val="24"/>
                <w:szCs w:val="24"/>
                <w:lang w:eastAsia="ru-RU"/>
              </w:rPr>
              <w:t>элементы причинно-следственного анализа при характеристике социальных параметров личности;</w:t>
            </w:r>
          </w:p>
          <w:p w:rsidR="000F24F7" w:rsidRPr="0087508F" w:rsidRDefault="000F24F7" w:rsidP="0087508F">
            <w:pPr>
              <w:tabs>
                <w:tab w:val="left" w:pos="639"/>
              </w:tabs>
              <w:spacing w:after="0"/>
              <w:jc w:val="both"/>
              <w:rPr>
                <w:rFonts w:ascii="Times New Roman" w:eastAsia="Calibri" w:hAnsi="Times New Roman"/>
                <w:iCs/>
                <w:sz w:val="24"/>
                <w:szCs w:val="24"/>
                <w:lang w:eastAsia="ru-RU"/>
              </w:rPr>
            </w:pPr>
            <w:r w:rsidRPr="0087508F">
              <w:rPr>
                <w:rFonts w:ascii="Times New Roman" w:eastAsia="Calibri" w:hAnsi="Times New Roman"/>
                <w:iCs/>
                <w:sz w:val="24"/>
                <w:szCs w:val="24"/>
                <w:lang w:eastAsia="ru-RU"/>
              </w:rPr>
              <w:lastRenderedPageBreak/>
              <w:t>• описывать реальные связи и зависимости между воспитанием и социализацией личности.</w:t>
            </w:r>
          </w:p>
          <w:p w:rsidR="000F24F7" w:rsidRPr="0087508F" w:rsidRDefault="000F24F7" w:rsidP="0087508F">
            <w:pPr>
              <w:keepNext/>
              <w:keepLines/>
              <w:spacing w:after="0"/>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«Ближайшее социальное окружение»</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семью и семейные отношения; оценивать социальное значение семейных традиций и обычаев;</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основные роли членов семьи, включая свою;</w:t>
            </w:r>
          </w:p>
          <w:p w:rsidR="000F24F7" w:rsidRPr="0087508F" w:rsidRDefault="000F24F7" w:rsidP="0087508F">
            <w:pPr>
              <w:tabs>
                <w:tab w:val="left" w:pos="64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выполнять</w:t>
            </w:r>
            <w:r w:rsidRPr="0087508F">
              <w:rPr>
                <w:rFonts w:ascii="Times New Roman" w:eastAsia="Calibri" w:hAnsi="Times New Roman"/>
                <w:sz w:val="24"/>
                <w:szCs w:val="24"/>
                <w:lang w:eastAsia="ru-RU"/>
              </w:rPr>
              <w:t xml:space="preserve">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0F24F7" w:rsidRPr="0087508F" w:rsidRDefault="000F24F7" w:rsidP="0087508F">
            <w:pPr>
              <w:tabs>
                <w:tab w:val="left" w:pos="1098"/>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использовать </w:t>
            </w:r>
            <w:r w:rsidRPr="0087508F">
              <w:rPr>
                <w:rFonts w:ascii="Times New Roman" w:eastAsia="Calibri" w:hAnsi="Times New Roman"/>
                <w:iCs/>
                <w:sz w:val="24"/>
                <w:szCs w:val="24"/>
                <w:lang w:eastAsia="ru-RU"/>
              </w:rPr>
              <w:t>элементы причинно-следственного анализа при характеристике семейных конфликтов</w:t>
            </w:r>
            <w:r w:rsidRPr="0087508F">
              <w:rPr>
                <w:rFonts w:ascii="Times New Roman" w:eastAsia="Calibri" w:hAnsi="Times New Roman"/>
                <w:i/>
                <w:iCs/>
                <w:sz w:val="24"/>
                <w:szCs w:val="24"/>
                <w:lang w:eastAsia="ru-RU"/>
              </w:rPr>
              <w:t>.</w:t>
            </w:r>
          </w:p>
          <w:p w:rsidR="000F24F7" w:rsidRPr="0087508F" w:rsidRDefault="000F24F7" w:rsidP="0087508F">
            <w:pPr>
              <w:keepNext/>
              <w:keepLines/>
              <w:spacing w:after="0"/>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«Политическая жизнь общества»</w:t>
            </w:r>
          </w:p>
          <w:p w:rsidR="000F24F7" w:rsidRPr="0087508F" w:rsidRDefault="000F24F7" w:rsidP="0087508F">
            <w:pPr>
              <w:tabs>
                <w:tab w:val="left" w:pos="109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государственное устройство Российской Федерации, особенности России как многонационального государства описывать государственные символы; характеризовать основные обязанности граждан РФ;</w:t>
            </w:r>
          </w:p>
          <w:p w:rsidR="000F24F7" w:rsidRPr="0087508F" w:rsidRDefault="000F24F7" w:rsidP="0087508F">
            <w:pPr>
              <w:tabs>
                <w:tab w:val="left" w:pos="110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показывать</w:t>
            </w:r>
            <w:r w:rsidRPr="0087508F">
              <w:rPr>
                <w:rFonts w:ascii="Times New Roman" w:eastAsia="Calibri" w:hAnsi="Times New Roman"/>
                <w:sz w:val="24"/>
                <w:szCs w:val="24"/>
                <w:lang w:eastAsia="ru-RU"/>
              </w:rPr>
              <w:t xml:space="preserve"> на конкретных примерах исторического прошлого и современной жизни российского общества проявления толерантности.</w:t>
            </w:r>
          </w:p>
          <w:p w:rsidR="000F24F7" w:rsidRPr="0087508F" w:rsidRDefault="000F24F7" w:rsidP="0087508F">
            <w:pPr>
              <w:tabs>
                <w:tab w:val="left" w:pos="1094"/>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осознавать </w:t>
            </w:r>
            <w:r w:rsidRPr="0087508F">
              <w:rPr>
                <w:rFonts w:ascii="Times New Roman" w:eastAsia="Calibri" w:hAnsi="Times New Roman"/>
                <w:iCs/>
                <w:sz w:val="24"/>
                <w:szCs w:val="24"/>
                <w:lang w:eastAsia="ru-RU"/>
              </w:rPr>
              <w:t>значение гражданской активности и патриотической позиции в укреплении нашего государства.</w:t>
            </w:r>
          </w:p>
        </w:tc>
      </w:tr>
      <w:tr w:rsidR="0084392A" w:rsidRPr="0087508F" w:rsidTr="0084392A">
        <w:tc>
          <w:tcPr>
            <w:tcW w:w="567" w:type="dxa"/>
          </w:tcPr>
          <w:p w:rsidR="000F24F7" w:rsidRPr="0087508F" w:rsidRDefault="000F24F7" w:rsidP="0087508F">
            <w:pPr>
              <w:spacing w:after="0"/>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1</w:t>
            </w:r>
          </w:p>
        </w:tc>
        <w:tc>
          <w:tcPr>
            <w:tcW w:w="2518" w:type="dxa"/>
          </w:tcPr>
          <w:p w:rsidR="000F24F7" w:rsidRPr="0087508F" w:rsidRDefault="00100740"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Человек</w:t>
            </w:r>
            <w:r w:rsidR="000F24F7" w:rsidRPr="0087508F">
              <w:rPr>
                <w:rFonts w:ascii="Times New Roman" w:eastAsia="Calibri" w:hAnsi="Times New Roman"/>
                <w:sz w:val="24"/>
                <w:szCs w:val="24"/>
                <w:lang w:eastAsia="en-US"/>
              </w:rPr>
              <w:t>:</w:t>
            </w:r>
          </w:p>
          <w:p w:rsidR="000F24F7" w:rsidRPr="0087508F" w:rsidRDefault="0048259B" w:rsidP="0087508F">
            <w:pPr>
              <w:numPr>
                <w:ilvl w:val="0"/>
                <w:numId w:val="20"/>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Природа </w:t>
            </w:r>
            <w:r w:rsidR="000F24F7" w:rsidRPr="0087508F">
              <w:rPr>
                <w:rFonts w:ascii="Times New Roman" w:eastAsia="Calibri" w:hAnsi="Times New Roman"/>
                <w:sz w:val="24"/>
                <w:szCs w:val="24"/>
                <w:lang w:eastAsia="en-US"/>
              </w:rPr>
              <w:t>человека</w:t>
            </w:r>
          </w:p>
          <w:p w:rsidR="000F24F7" w:rsidRPr="0087508F" w:rsidRDefault="000F24F7" w:rsidP="0087508F">
            <w:pPr>
              <w:numPr>
                <w:ilvl w:val="0"/>
                <w:numId w:val="20"/>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Отрочество – особая пора в жизни человека</w:t>
            </w:r>
          </w:p>
        </w:tc>
        <w:tc>
          <w:tcPr>
            <w:tcW w:w="6804" w:type="dxa"/>
            <w:vMerge/>
          </w:tcPr>
          <w:p w:rsidR="000F24F7" w:rsidRPr="0087508F" w:rsidRDefault="000F24F7" w:rsidP="0087508F">
            <w:pPr>
              <w:spacing w:after="0"/>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spacing w:after="0"/>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2</w:t>
            </w:r>
          </w:p>
        </w:tc>
        <w:tc>
          <w:tcPr>
            <w:tcW w:w="2518" w:type="dxa"/>
          </w:tcPr>
          <w:p w:rsidR="000F24F7" w:rsidRPr="0087508F" w:rsidRDefault="00100740"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Семья</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21"/>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Семья и семейные отношения</w:t>
            </w:r>
          </w:p>
          <w:p w:rsidR="000F24F7" w:rsidRPr="0087508F" w:rsidRDefault="000F24F7" w:rsidP="0087508F">
            <w:pPr>
              <w:numPr>
                <w:ilvl w:val="0"/>
                <w:numId w:val="21"/>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Семейное хозяйство</w:t>
            </w:r>
          </w:p>
          <w:p w:rsidR="000F24F7" w:rsidRPr="0087508F" w:rsidRDefault="000F24F7" w:rsidP="0087508F">
            <w:pPr>
              <w:numPr>
                <w:ilvl w:val="0"/>
                <w:numId w:val="21"/>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Свободное время</w:t>
            </w:r>
          </w:p>
        </w:tc>
        <w:tc>
          <w:tcPr>
            <w:tcW w:w="6804" w:type="dxa"/>
            <w:vMerge/>
          </w:tcPr>
          <w:p w:rsidR="000F24F7" w:rsidRPr="0087508F" w:rsidRDefault="000F24F7" w:rsidP="0087508F">
            <w:pPr>
              <w:spacing w:after="0"/>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spacing w:after="0"/>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3</w:t>
            </w:r>
          </w:p>
        </w:tc>
        <w:tc>
          <w:tcPr>
            <w:tcW w:w="2518" w:type="dxa"/>
          </w:tcPr>
          <w:p w:rsidR="000F24F7" w:rsidRPr="0087508F" w:rsidRDefault="00100740"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Школа</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22"/>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Образование в жизни человека</w:t>
            </w:r>
          </w:p>
          <w:p w:rsidR="000F24F7" w:rsidRPr="0087508F" w:rsidRDefault="000F24F7" w:rsidP="0087508F">
            <w:pPr>
              <w:numPr>
                <w:ilvl w:val="0"/>
                <w:numId w:val="22"/>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Самообразование</w:t>
            </w:r>
          </w:p>
          <w:p w:rsidR="000F24F7" w:rsidRPr="0087508F" w:rsidRDefault="000F24F7" w:rsidP="0087508F">
            <w:pPr>
              <w:numPr>
                <w:ilvl w:val="0"/>
                <w:numId w:val="22"/>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Одноклассники, сверстники, друзья</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4</w:t>
            </w: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Труд </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23"/>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Труд – основа жизни</w:t>
            </w:r>
          </w:p>
          <w:p w:rsidR="000F24F7" w:rsidRPr="0087508F" w:rsidRDefault="000F24F7" w:rsidP="0087508F">
            <w:pPr>
              <w:numPr>
                <w:ilvl w:val="0"/>
                <w:numId w:val="23"/>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Труд и творчество</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5</w:t>
            </w: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Родина</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15"/>
              </w:numPr>
              <w:tabs>
                <w:tab w:val="left" w:pos="142"/>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lastRenderedPageBreak/>
              <w:t>Наша Родина – Россия</w:t>
            </w:r>
          </w:p>
          <w:p w:rsidR="000F24F7" w:rsidRPr="0087508F" w:rsidRDefault="000F24F7" w:rsidP="0087508F">
            <w:pPr>
              <w:numPr>
                <w:ilvl w:val="0"/>
                <w:numId w:val="15"/>
              </w:numPr>
              <w:tabs>
                <w:tab w:val="left" w:pos="142"/>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Государственные символы</w:t>
            </w:r>
          </w:p>
          <w:p w:rsidR="000F24F7" w:rsidRPr="0087508F" w:rsidRDefault="000F24F7" w:rsidP="0087508F">
            <w:pPr>
              <w:numPr>
                <w:ilvl w:val="0"/>
                <w:numId w:val="15"/>
              </w:numPr>
              <w:tabs>
                <w:tab w:val="left" w:pos="142"/>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Гражданин России</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0F24F7"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Итогов</w:t>
            </w:r>
            <w:r w:rsidR="00100740" w:rsidRPr="0087508F">
              <w:rPr>
                <w:rFonts w:ascii="Times New Roman" w:eastAsia="Calibri" w:hAnsi="Times New Roman"/>
                <w:sz w:val="24"/>
                <w:szCs w:val="24"/>
                <w:lang w:eastAsia="en-US"/>
              </w:rPr>
              <w:t xml:space="preserve">ое повторение и обобщение </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9889" w:type="dxa"/>
            <w:gridSpan w:val="3"/>
          </w:tcPr>
          <w:p w:rsidR="000F24F7" w:rsidRPr="0087508F" w:rsidRDefault="00100740" w:rsidP="0087508F">
            <w:pPr>
              <w:jc w:val="center"/>
              <w:rPr>
                <w:rFonts w:ascii="Times New Roman" w:eastAsia="Calibri" w:hAnsi="Times New Roman"/>
                <w:b/>
                <w:sz w:val="24"/>
                <w:szCs w:val="24"/>
                <w:lang w:eastAsia="en-US"/>
              </w:rPr>
            </w:pPr>
            <w:r w:rsidRPr="0087508F">
              <w:rPr>
                <w:rFonts w:ascii="Times New Roman" w:eastAsia="Calibri" w:hAnsi="Times New Roman"/>
                <w:b/>
                <w:sz w:val="24"/>
                <w:szCs w:val="24"/>
                <w:lang w:eastAsia="en-US"/>
              </w:rPr>
              <w:t xml:space="preserve">6 класс </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Введение </w:t>
            </w:r>
          </w:p>
        </w:tc>
        <w:tc>
          <w:tcPr>
            <w:tcW w:w="6804" w:type="dxa"/>
            <w:vMerge w:val="restart"/>
          </w:tcPr>
          <w:p w:rsidR="000F24F7" w:rsidRPr="0087508F" w:rsidRDefault="000F24F7" w:rsidP="0087508F">
            <w:pPr>
              <w:keepNext/>
              <w:keepLines/>
              <w:spacing w:after="0"/>
              <w:ind w:firstLine="454"/>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«Человек в социальном измерении».</w:t>
            </w:r>
          </w:p>
          <w:p w:rsidR="000F24F7" w:rsidRPr="0087508F" w:rsidRDefault="000F24F7" w:rsidP="0087508F">
            <w:pPr>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w:t>
            </w:r>
            <w:r w:rsidRPr="0087508F">
              <w:rPr>
                <w:rFonts w:ascii="Times New Roman" w:eastAsia="Calibri" w:hAnsi="Times New Roman"/>
                <w:i/>
                <w:sz w:val="24"/>
                <w:szCs w:val="24"/>
                <w:lang w:eastAsia="ru-RU"/>
              </w:rPr>
              <w:t> характеризовать</w:t>
            </w:r>
            <w:r w:rsidRPr="0087508F">
              <w:rPr>
                <w:rFonts w:ascii="Times New Roman" w:eastAsia="Calibri" w:hAnsi="Times New Roman"/>
                <w:sz w:val="24"/>
                <w:szCs w:val="24"/>
                <w:lang w:eastAsia="ru-RU"/>
              </w:rPr>
              <w:t xml:space="preserve"> основные этапы социализации, факторы становления личности;</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сравнивать</w:t>
            </w:r>
            <w:r w:rsidRPr="0087508F">
              <w:rPr>
                <w:rFonts w:ascii="Times New Roman" w:eastAsia="Calibri" w:hAnsi="Times New Roman"/>
                <w:sz w:val="24"/>
                <w:szCs w:val="24"/>
                <w:lang w:eastAsia="ru-RU"/>
              </w:rPr>
              <w:t xml:space="preserve">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lastRenderedPageBreak/>
              <w:t>• </w:t>
            </w:r>
            <w:r w:rsidRPr="0087508F">
              <w:rPr>
                <w:rFonts w:ascii="Times New Roman" w:eastAsia="Calibri" w:hAnsi="Times New Roman"/>
                <w:i/>
                <w:sz w:val="24"/>
                <w:szCs w:val="24"/>
                <w:lang w:eastAsia="ru-RU"/>
              </w:rPr>
              <w:t>выделять</w:t>
            </w:r>
            <w:r w:rsidRPr="0087508F">
              <w:rPr>
                <w:rFonts w:ascii="Times New Roman" w:eastAsia="Calibri" w:hAnsi="Times New Roman"/>
                <w:sz w:val="24"/>
                <w:szCs w:val="24"/>
                <w:lang w:eastAsia="ru-RU"/>
              </w:rPr>
              <w:t xml:space="preserve">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собственный социальный статус и социальные роли; </w:t>
            </w:r>
          </w:p>
          <w:p w:rsidR="000F24F7" w:rsidRPr="0087508F" w:rsidRDefault="000F24F7" w:rsidP="0087508F">
            <w:pPr>
              <w:tabs>
                <w:tab w:val="left" w:pos="625"/>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давать на основе полученных знаний нравственные оценки</w:t>
            </w:r>
            <w:r w:rsidRPr="0087508F">
              <w:rPr>
                <w:rFonts w:ascii="Times New Roman" w:eastAsia="Calibri" w:hAnsi="Times New Roman"/>
                <w:sz w:val="24"/>
                <w:szCs w:val="24"/>
                <w:lang w:eastAsia="ru-RU"/>
              </w:rPr>
              <w:t xml:space="preserve">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 xml:space="preserve">демонстрировать </w:t>
            </w:r>
            <w:r w:rsidRPr="0087508F">
              <w:rPr>
                <w:rFonts w:ascii="Times New Roman" w:eastAsia="Calibri" w:hAnsi="Times New Roman"/>
                <w:sz w:val="24"/>
                <w:szCs w:val="24"/>
                <w:lang w:eastAsia="ru-RU"/>
              </w:rPr>
              <w:t>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0F24F7" w:rsidRPr="0087508F" w:rsidRDefault="000F24F7" w:rsidP="0087508F">
            <w:pPr>
              <w:tabs>
                <w:tab w:val="left" w:pos="65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использовать</w:t>
            </w:r>
            <w:r w:rsidRPr="0087508F">
              <w:rPr>
                <w:rFonts w:ascii="Times New Roman" w:eastAsia="Calibri" w:hAnsi="Times New Roman"/>
                <w:iCs/>
                <w:sz w:val="24"/>
                <w:szCs w:val="24"/>
                <w:lang w:eastAsia="ru-RU"/>
              </w:rPr>
              <w:t xml:space="preserve"> элементы причинно-следственного анализа при характеристике социальных параметров личности;</w:t>
            </w:r>
          </w:p>
          <w:p w:rsidR="000F24F7" w:rsidRPr="0087508F" w:rsidRDefault="000F24F7" w:rsidP="0087508F">
            <w:pPr>
              <w:tabs>
                <w:tab w:val="left" w:pos="639"/>
              </w:tabs>
              <w:spacing w:after="0"/>
              <w:jc w:val="both"/>
              <w:rPr>
                <w:rFonts w:ascii="Times New Roman" w:eastAsia="Calibri" w:hAnsi="Times New Roman"/>
                <w:iCs/>
                <w:sz w:val="24"/>
                <w:szCs w:val="24"/>
                <w:lang w:eastAsia="ru-RU"/>
              </w:rPr>
            </w:pPr>
            <w:r w:rsidRPr="0087508F">
              <w:rPr>
                <w:rFonts w:ascii="Times New Roman" w:eastAsia="Calibri" w:hAnsi="Times New Roman"/>
                <w:iCs/>
                <w:sz w:val="24"/>
                <w:szCs w:val="24"/>
                <w:lang w:eastAsia="ru-RU"/>
              </w:rPr>
              <w:t>• </w:t>
            </w:r>
            <w:r w:rsidRPr="0087508F">
              <w:rPr>
                <w:rFonts w:ascii="Times New Roman" w:eastAsia="Calibri" w:hAnsi="Times New Roman"/>
                <w:i/>
                <w:iCs/>
                <w:sz w:val="24"/>
                <w:szCs w:val="24"/>
                <w:lang w:eastAsia="ru-RU"/>
              </w:rPr>
              <w:t>описывать</w:t>
            </w:r>
            <w:r w:rsidRPr="0087508F">
              <w:rPr>
                <w:rFonts w:ascii="Times New Roman" w:eastAsia="Calibri" w:hAnsi="Times New Roman"/>
                <w:iCs/>
                <w:sz w:val="24"/>
                <w:szCs w:val="24"/>
                <w:lang w:eastAsia="ru-RU"/>
              </w:rPr>
              <w:t xml:space="preserve"> реальные связи и зависимости между воспитанием и социализацией личности.</w:t>
            </w:r>
          </w:p>
          <w:p w:rsidR="000F24F7" w:rsidRPr="0087508F" w:rsidRDefault="000F24F7" w:rsidP="0087508F">
            <w:pPr>
              <w:keepNext/>
              <w:keepLines/>
              <w:spacing w:after="0"/>
              <w:ind w:firstLine="454"/>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«Мир социальных отношений»</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описывать</w:t>
            </w:r>
            <w:r w:rsidRPr="0087508F">
              <w:rPr>
                <w:rFonts w:ascii="Times New Roman" w:eastAsia="Calibri" w:hAnsi="Times New Roman"/>
                <w:sz w:val="24"/>
                <w:szCs w:val="24"/>
                <w:lang w:eastAsia="ru-RU"/>
              </w:rPr>
              <w:t xml:space="preserve"> межличностные отношения и их отдельные виды, сущность и причины возникновения межличностных конфликтов; </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большие и малые, формальные и неформальные  социальные группы российского общества, распознавать их сущностные признаки;</w:t>
            </w:r>
          </w:p>
          <w:p w:rsidR="000F24F7" w:rsidRPr="0087508F" w:rsidRDefault="000F24F7" w:rsidP="0087508F">
            <w:pPr>
              <w:tabs>
                <w:tab w:val="left" w:pos="626"/>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собственные основные социальные роли;</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объяснять</w:t>
            </w:r>
            <w:r w:rsidRPr="0087508F">
              <w:rPr>
                <w:rFonts w:ascii="Times New Roman" w:eastAsia="Calibri" w:hAnsi="Times New Roman"/>
                <w:sz w:val="24"/>
                <w:szCs w:val="24"/>
                <w:lang w:eastAsia="ru-RU"/>
              </w:rPr>
              <w:t xml:space="preserve"> на примере своей семьи основные функции этого социального института в обществе;</w:t>
            </w:r>
          </w:p>
          <w:p w:rsidR="000F24F7" w:rsidRPr="0087508F" w:rsidRDefault="000F24F7" w:rsidP="0087508F">
            <w:pPr>
              <w:tabs>
                <w:tab w:val="left" w:pos="1091"/>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проводить</w:t>
            </w:r>
            <w:r w:rsidRPr="0087508F">
              <w:rPr>
                <w:rFonts w:ascii="Times New Roman" w:eastAsia="Calibri" w:hAnsi="Times New Roman"/>
                <w:sz w:val="24"/>
                <w:szCs w:val="24"/>
                <w:lang w:eastAsia="ru-RU"/>
              </w:rPr>
              <w:t xml:space="preserve"> несложные социологические исследования;</w:t>
            </w:r>
          </w:p>
          <w:p w:rsidR="000F24F7" w:rsidRPr="0087508F" w:rsidRDefault="000F24F7" w:rsidP="0087508F">
            <w:pPr>
              <w:tabs>
                <w:tab w:val="left" w:pos="110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lastRenderedPageBreak/>
              <w:t xml:space="preserve">• ориентироваться </w:t>
            </w:r>
            <w:r w:rsidRPr="0087508F">
              <w:rPr>
                <w:rFonts w:ascii="Times New Roman" w:eastAsia="Calibri" w:hAnsi="Times New Roman"/>
                <w:iCs/>
                <w:sz w:val="24"/>
                <w:szCs w:val="24"/>
                <w:lang w:eastAsia="ru-RU"/>
              </w:rPr>
              <w:t>в потоке информации, относящейся</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к вопросам социальной структуры и социальных отношений</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в современном обществе;</w:t>
            </w:r>
          </w:p>
          <w:p w:rsidR="000F24F7" w:rsidRPr="0087508F" w:rsidRDefault="000F24F7" w:rsidP="0087508F">
            <w:pPr>
              <w:tabs>
                <w:tab w:val="left" w:pos="1099"/>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адекватно понимать </w:t>
            </w:r>
            <w:r w:rsidRPr="0087508F">
              <w:rPr>
                <w:rFonts w:ascii="Times New Roman" w:eastAsia="Calibri" w:hAnsi="Times New Roman"/>
                <w:iCs/>
                <w:sz w:val="24"/>
                <w:szCs w:val="24"/>
                <w:lang w:eastAsia="ru-RU"/>
              </w:rPr>
              <w:t>информацию, относящуюся к социальной сфере общества, получаемую из различных источников.</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1</w:t>
            </w:r>
          </w:p>
        </w:tc>
        <w:tc>
          <w:tcPr>
            <w:tcW w:w="2518" w:type="dxa"/>
          </w:tcPr>
          <w:p w:rsidR="000F24F7" w:rsidRPr="0087508F" w:rsidRDefault="000F24F7"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w:t>
            </w:r>
            <w:r w:rsidR="00100740" w:rsidRPr="0087508F">
              <w:rPr>
                <w:rFonts w:ascii="Times New Roman" w:eastAsia="Calibri" w:hAnsi="Times New Roman"/>
                <w:sz w:val="24"/>
                <w:szCs w:val="24"/>
                <w:lang w:eastAsia="en-US"/>
              </w:rPr>
              <w:t>ек в социальном измерении</w:t>
            </w:r>
            <w:r w:rsidRPr="0087508F">
              <w:rPr>
                <w:rFonts w:ascii="Times New Roman" w:eastAsia="Calibri" w:hAnsi="Times New Roman"/>
                <w:sz w:val="24"/>
                <w:szCs w:val="24"/>
                <w:lang w:eastAsia="en-US"/>
              </w:rPr>
              <w:t>:</w:t>
            </w:r>
          </w:p>
          <w:p w:rsidR="000F24F7" w:rsidRPr="0087508F" w:rsidRDefault="000F24F7" w:rsidP="0087508F">
            <w:pPr>
              <w:numPr>
                <w:ilvl w:val="0"/>
                <w:numId w:val="16"/>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Личность </w:t>
            </w:r>
          </w:p>
          <w:p w:rsidR="000F24F7" w:rsidRPr="0087508F" w:rsidRDefault="000F24F7" w:rsidP="0087508F">
            <w:pPr>
              <w:numPr>
                <w:ilvl w:val="0"/>
                <w:numId w:val="16"/>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Познание</w:t>
            </w:r>
          </w:p>
          <w:p w:rsidR="000F24F7" w:rsidRPr="0087508F" w:rsidRDefault="000F24F7" w:rsidP="0087508F">
            <w:pPr>
              <w:numPr>
                <w:ilvl w:val="0"/>
                <w:numId w:val="16"/>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Деятельность</w:t>
            </w:r>
          </w:p>
          <w:p w:rsidR="000F24F7" w:rsidRPr="0087508F" w:rsidRDefault="000F24F7" w:rsidP="0087508F">
            <w:pPr>
              <w:numPr>
                <w:ilvl w:val="0"/>
                <w:numId w:val="16"/>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Потребности</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2</w:t>
            </w:r>
          </w:p>
        </w:tc>
        <w:tc>
          <w:tcPr>
            <w:tcW w:w="2518" w:type="dxa"/>
          </w:tcPr>
          <w:p w:rsidR="000F24F7" w:rsidRPr="0087508F" w:rsidRDefault="0084392A"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Человек среди людей</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17"/>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Межличностные отношения</w:t>
            </w:r>
          </w:p>
          <w:p w:rsidR="000F24F7" w:rsidRPr="0087508F" w:rsidRDefault="000F24F7" w:rsidP="0087508F">
            <w:pPr>
              <w:numPr>
                <w:ilvl w:val="0"/>
                <w:numId w:val="17"/>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Человек в группе</w:t>
            </w:r>
          </w:p>
          <w:p w:rsidR="000F24F7" w:rsidRPr="0087508F" w:rsidRDefault="000F24F7" w:rsidP="0087508F">
            <w:pPr>
              <w:numPr>
                <w:ilvl w:val="0"/>
                <w:numId w:val="17"/>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Общение</w:t>
            </w:r>
          </w:p>
          <w:p w:rsidR="000F24F7" w:rsidRPr="0087508F" w:rsidRDefault="000F24F7" w:rsidP="0087508F">
            <w:pPr>
              <w:numPr>
                <w:ilvl w:val="0"/>
                <w:numId w:val="17"/>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Конфликты</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spacing w:after="0"/>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3</w:t>
            </w:r>
          </w:p>
        </w:tc>
        <w:tc>
          <w:tcPr>
            <w:tcW w:w="2518" w:type="dxa"/>
          </w:tcPr>
          <w:p w:rsidR="000F24F7" w:rsidRPr="0087508F" w:rsidRDefault="00100740"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Нравственные основы жизни</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18"/>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Человек и мораль</w:t>
            </w:r>
          </w:p>
          <w:p w:rsidR="000F24F7" w:rsidRPr="0087508F" w:rsidRDefault="000F24F7" w:rsidP="0087508F">
            <w:pPr>
              <w:numPr>
                <w:ilvl w:val="0"/>
                <w:numId w:val="18"/>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Человек и человечность</w:t>
            </w:r>
          </w:p>
          <w:p w:rsidR="000F24F7" w:rsidRPr="0087508F" w:rsidRDefault="000F24F7" w:rsidP="0087508F">
            <w:pPr>
              <w:numPr>
                <w:ilvl w:val="0"/>
                <w:numId w:val="18"/>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Нравственные основы жизни</w:t>
            </w:r>
          </w:p>
        </w:tc>
        <w:tc>
          <w:tcPr>
            <w:tcW w:w="6804" w:type="dxa"/>
            <w:vMerge/>
          </w:tcPr>
          <w:p w:rsidR="000F24F7" w:rsidRPr="0087508F" w:rsidRDefault="000F24F7" w:rsidP="0087508F">
            <w:pPr>
              <w:spacing w:after="0"/>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spacing w:after="0"/>
              <w:jc w:val="both"/>
              <w:rPr>
                <w:rFonts w:ascii="Times New Roman" w:eastAsia="Calibri" w:hAnsi="Times New Roman"/>
                <w:sz w:val="24"/>
                <w:szCs w:val="24"/>
                <w:lang w:eastAsia="en-US"/>
              </w:rPr>
            </w:pPr>
          </w:p>
        </w:tc>
        <w:tc>
          <w:tcPr>
            <w:tcW w:w="2518" w:type="dxa"/>
          </w:tcPr>
          <w:p w:rsidR="000F24F7" w:rsidRPr="0087508F" w:rsidRDefault="000F24F7"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Итого</w:t>
            </w:r>
            <w:r w:rsidR="00100740" w:rsidRPr="0087508F">
              <w:rPr>
                <w:rFonts w:ascii="Times New Roman" w:eastAsia="Calibri" w:hAnsi="Times New Roman"/>
                <w:sz w:val="24"/>
                <w:szCs w:val="24"/>
                <w:lang w:eastAsia="en-US"/>
              </w:rPr>
              <w:t xml:space="preserve">вое повторение и обобщение </w:t>
            </w:r>
          </w:p>
        </w:tc>
        <w:tc>
          <w:tcPr>
            <w:tcW w:w="6804" w:type="dxa"/>
            <w:vMerge/>
          </w:tcPr>
          <w:p w:rsidR="000F24F7" w:rsidRPr="0087508F" w:rsidRDefault="000F24F7" w:rsidP="0087508F">
            <w:pPr>
              <w:spacing w:after="0"/>
              <w:jc w:val="center"/>
              <w:rPr>
                <w:rFonts w:ascii="Times New Roman" w:eastAsia="Calibri" w:hAnsi="Times New Roman"/>
                <w:sz w:val="24"/>
                <w:szCs w:val="24"/>
                <w:lang w:eastAsia="en-US"/>
              </w:rPr>
            </w:pPr>
          </w:p>
        </w:tc>
      </w:tr>
      <w:tr w:rsidR="0084392A" w:rsidRPr="0087508F" w:rsidTr="0084392A">
        <w:tc>
          <w:tcPr>
            <w:tcW w:w="9889" w:type="dxa"/>
            <w:gridSpan w:val="3"/>
          </w:tcPr>
          <w:p w:rsidR="000F24F7" w:rsidRPr="0087508F" w:rsidRDefault="00100740" w:rsidP="0087508F">
            <w:pPr>
              <w:spacing w:after="0"/>
              <w:jc w:val="center"/>
              <w:rPr>
                <w:rFonts w:ascii="Times New Roman" w:eastAsia="Calibri" w:hAnsi="Times New Roman"/>
                <w:sz w:val="24"/>
                <w:szCs w:val="24"/>
                <w:lang w:eastAsia="en-US"/>
              </w:rPr>
            </w:pPr>
            <w:r w:rsidRPr="0087508F">
              <w:rPr>
                <w:rFonts w:ascii="Times New Roman" w:eastAsia="Calibri" w:hAnsi="Times New Roman"/>
                <w:b/>
                <w:sz w:val="24"/>
                <w:szCs w:val="24"/>
                <w:lang w:eastAsia="en-US"/>
              </w:rPr>
              <w:t xml:space="preserve">7 класс </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Введение </w:t>
            </w:r>
          </w:p>
        </w:tc>
        <w:tc>
          <w:tcPr>
            <w:tcW w:w="6804" w:type="dxa"/>
            <w:vMerge w:val="restart"/>
          </w:tcPr>
          <w:p w:rsidR="000F24F7" w:rsidRPr="0087508F" w:rsidRDefault="000F24F7" w:rsidP="0087508F">
            <w:pPr>
              <w:keepNext/>
              <w:keepLines/>
              <w:spacing w:after="0"/>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«Регулирование поведения людей в обществе»</w:t>
            </w:r>
          </w:p>
          <w:p w:rsidR="000F24F7" w:rsidRPr="0087508F" w:rsidRDefault="000F24F7" w:rsidP="0087508F">
            <w:pPr>
              <w:spacing w:after="0"/>
              <w:ind w:firstLine="454"/>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Выпускник научится:</w:t>
            </w:r>
          </w:p>
          <w:p w:rsidR="000F24F7" w:rsidRPr="0087508F" w:rsidRDefault="000F24F7" w:rsidP="0087508F">
            <w:pPr>
              <w:numPr>
                <w:ilvl w:val="0"/>
                <w:numId w:val="14"/>
              </w:numPr>
              <w:tabs>
                <w:tab w:val="left" w:pos="317"/>
              </w:tabs>
              <w:spacing w:after="0"/>
              <w:ind w:left="0" w:firstLine="34"/>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конституционные права и обязанности граждан РФ, ответственность за нарушение законов;</w:t>
            </w:r>
          </w:p>
          <w:p w:rsidR="000F24F7" w:rsidRPr="0087508F" w:rsidRDefault="000F24F7" w:rsidP="0087508F">
            <w:pPr>
              <w:tabs>
                <w:tab w:val="left" w:pos="64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использовать</w:t>
            </w:r>
            <w:r w:rsidRPr="0087508F">
              <w:rPr>
                <w:rFonts w:ascii="Times New Roman" w:eastAsia="Calibri" w:hAnsi="Times New Roman"/>
                <w:sz w:val="24"/>
                <w:szCs w:val="24"/>
                <w:lang w:eastAsia="ru-RU"/>
              </w:rPr>
              <w:t xml:space="preserve">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на основе полученных знаний о социальных нормах выбирать</w:t>
            </w:r>
            <w:r w:rsidRPr="0087508F">
              <w:rPr>
                <w:rFonts w:ascii="Times New Roman" w:eastAsia="Calibri" w:hAnsi="Times New Roman"/>
                <w:sz w:val="24"/>
                <w:szCs w:val="24"/>
                <w:lang w:eastAsia="ru-RU"/>
              </w:rPr>
              <w:t xml:space="preserve">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0F24F7" w:rsidRPr="0087508F" w:rsidRDefault="000F24F7" w:rsidP="0087508F">
            <w:pPr>
              <w:tabs>
                <w:tab w:val="left" w:pos="64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критически осмысливать</w:t>
            </w:r>
            <w:r w:rsidRPr="0087508F">
              <w:rPr>
                <w:rFonts w:ascii="Times New Roman" w:eastAsia="Calibri" w:hAnsi="Times New Roman"/>
                <w:sz w:val="24"/>
                <w:szCs w:val="24"/>
                <w:lang w:eastAsia="ru-RU"/>
              </w:rPr>
              <w:t xml:space="preserve">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w:t>
            </w:r>
            <w:r w:rsidRPr="0087508F">
              <w:rPr>
                <w:rFonts w:ascii="Times New Roman" w:eastAsia="Calibri" w:hAnsi="Times New Roman"/>
                <w:sz w:val="24"/>
                <w:szCs w:val="24"/>
                <w:lang w:eastAsia="ru-RU"/>
              </w:rPr>
              <w:lastRenderedPageBreak/>
              <w:t>с нравственными ценностями и нормами поведения, установленными законом;</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использовать</w:t>
            </w:r>
            <w:r w:rsidRPr="0087508F">
              <w:rPr>
                <w:rFonts w:ascii="Times New Roman" w:eastAsia="Calibri" w:hAnsi="Times New Roman"/>
                <w:sz w:val="24"/>
                <w:szCs w:val="24"/>
                <w:lang w:eastAsia="ru-RU"/>
              </w:rPr>
              <w:t xml:space="preserve">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0F24F7" w:rsidRPr="0087508F" w:rsidRDefault="000F24F7" w:rsidP="0087508F">
            <w:pPr>
              <w:tabs>
                <w:tab w:val="left" w:pos="65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использовать </w:t>
            </w:r>
            <w:r w:rsidRPr="0087508F">
              <w:rPr>
                <w:rFonts w:ascii="Times New Roman" w:eastAsia="Calibri" w:hAnsi="Times New Roman"/>
                <w:iCs/>
                <w:sz w:val="24"/>
                <w:szCs w:val="24"/>
                <w:lang w:eastAsia="ru-RU"/>
              </w:rPr>
              <w:t>элементы причинно-следственного анализа для понимания влияния моральных устоев на развитие</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общества и человека;</w:t>
            </w:r>
          </w:p>
          <w:p w:rsidR="000F24F7" w:rsidRPr="0087508F" w:rsidRDefault="000F24F7" w:rsidP="0087508F">
            <w:pPr>
              <w:tabs>
                <w:tab w:val="left" w:pos="625"/>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моделировать </w:t>
            </w:r>
            <w:r w:rsidRPr="0087508F">
              <w:rPr>
                <w:rFonts w:ascii="Times New Roman" w:eastAsia="Calibri" w:hAnsi="Times New Roman"/>
                <w:iCs/>
                <w:sz w:val="24"/>
                <w:szCs w:val="24"/>
                <w:lang w:eastAsia="ru-RU"/>
              </w:rPr>
              <w:t>несложные ситуации нарушения прав</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человека, конституционных прав и обязанностей граждан</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Российской Федерации и давать им моральную и правовую</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оценку;</w:t>
            </w:r>
          </w:p>
          <w:p w:rsidR="000F24F7" w:rsidRPr="0087508F" w:rsidRDefault="000F24F7" w:rsidP="0087508F">
            <w:pPr>
              <w:tabs>
                <w:tab w:val="left" w:pos="639"/>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оценивать </w:t>
            </w:r>
            <w:r w:rsidRPr="0087508F">
              <w:rPr>
                <w:rFonts w:ascii="Times New Roman" w:eastAsia="Calibri" w:hAnsi="Times New Roman"/>
                <w:iCs/>
                <w:sz w:val="24"/>
                <w:szCs w:val="24"/>
                <w:lang w:eastAsia="ru-RU"/>
              </w:rPr>
              <w:t>сущность и значение правопорядка и законности, собственный вклад в их становление и развитие.</w:t>
            </w:r>
          </w:p>
          <w:p w:rsidR="000F24F7" w:rsidRPr="0087508F" w:rsidRDefault="000F24F7" w:rsidP="0087508F">
            <w:pPr>
              <w:keepNext/>
              <w:keepLines/>
              <w:spacing w:after="0"/>
              <w:ind w:firstLine="284"/>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«Человек в экономических отношениях».</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поведение производителя и потребителя как основных участников экономической деятельности;</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 xml:space="preserve">применять </w:t>
            </w:r>
            <w:r w:rsidRPr="0087508F">
              <w:rPr>
                <w:rFonts w:ascii="Times New Roman" w:eastAsia="Calibri" w:hAnsi="Times New Roman"/>
                <w:sz w:val="24"/>
                <w:szCs w:val="24"/>
                <w:lang w:eastAsia="ru-RU"/>
              </w:rPr>
              <w:t>полученные знания для характеристики экономики семьи;</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формулировать</w:t>
            </w:r>
            <w:r w:rsidRPr="0087508F">
              <w:rPr>
                <w:rFonts w:ascii="Times New Roman" w:eastAsia="Calibri" w:hAnsi="Times New Roman"/>
                <w:sz w:val="24"/>
                <w:szCs w:val="24"/>
                <w:lang w:eastAsia="ru-RU"/>
              </w:rPr>
              <w:t xml:space="preserve">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анализировать</w:t>
            </w:r>
            <w:r w:rsidRPr="0087508F">
              <w:rPr>
                <w:rFonts w:ascii="Times New Roman" w:eastAsia="Calibri" w:hAnsi="Times New Roman"/>
                <w:sz w:val="24"/>
                <w:szCs w:val="24"/>
                <w:lang w:eastAsia="ru-RU"/>
              </w:rPr>
              <w:t xml:space="preserve"> с позиций обществознания сложившиеся практики и модели поведения потребителя;</w:t>
            </w:r>
          </w:p>
          <w:p w:rsidR="000F24F7" w:rsidRPr="0087508F" w:rsidRDefault="000F24F7" w:rsidP="0087508F">
            <w:pPr>
              <w:tabs>
                <w:tab w:val="left" w:pos="615"/>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решать </w:t>
            </w:r>
            <w:r w:rsidRPr="0087508F">
              <w:rPr>
                <w:rFonts w:ascii="Times New Roman" w:eastAsia="Calibri" w:hAnsi="Times New Roman"/>
                <w:iCs/>
                <w:sz w:val="24"/>
                <w:szCs w:val="24"/>
                <w:lang w:eastAsia="ru-RU"/>
              </w:rPr>
              <w:t>познавательные задачи в рамках изученного</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материала, отражающие типичные ситуации в экономической сфере деятельности человека;</w:t>
            </w:r>
          </w:p>
          <w:p w:rsidR="000F24F7" w:rsidRPr="0087508F" w:rsidRDefault="000F24F7" w:rsidP="0087508F">
            <w:pPr>
              <w:tabs>
                <w:tab w:val="left" w:pos="639"/>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выполнять </w:t>
            </w:r>
            <w:r w:rsidRPr="0087508F">
              <w:rPr>
                <w:rFonts w:ascii="Times New Roman" w:eastAsia="Calibri" w:hAnsi="Times New Roman"/>
                <w:iCs/>
                <w:sz w:val="24"/>
                <w:szCs w:val="24"/>
                <w:lang w:eastAsia="ru-RU"/>
              </w:rPr>
              <w:t>несложные практические задания, основанные на ситуациях, связанных с описанием состояния российской экономики.</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1</w:t>
            </w:r>
          </w:p>
        </w:tc>
        <w:tc>
          <w:tcPr>
            <w:tcW w:w="2518" w:type="dxa"/>
          </w:tcPr>
          <w:p w:rsidR="000F24F7" w:rsidRPr="0087508F" w:rsidRDefault="000F24F7"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Регулирование по</w:t>
            </w:r>
            <w:r w:rsidR="00100740" w:rsidRPr="0087508F">
              <w:rPr>
                <w:rFonts w:ascii="Times New Roman" w:eastAsia="Calibri" w:hAnsi="Times New Roman"/>
                <w:sz w:val="24"/>
                <w:szCs w:val="24"/>
                <w:lang w:eastAsia="en-US"/>
              </w:rPr>
              <w:t>ведения людей в обществе</w:t>
            </w:r>
            <w:r w:rsidRPr="0087508F">
              <w:rPr>
                <w:rFonts w:ascii="Times New Roman" w:eastAsia="Calibri" w:hAnsi="Times New Roman"/>
                <w:sz w:val="24"/>
                <w:szCs w:val="24"/>
                <w:lang w:eastAsia="en-US"/>
              </w:rPr>
              <w:t>:</w:t>
            </w:r>
          </w:p>
          <w:p w:rsidR="000F24F7" w:rsidRPr="0087508F" w:rsidRDefault="000F24F7" w:rsidP="0087508F">
            <w:pPr>
              <w:numPr>
                <w:ilvl w:val="0"/>
                <w:numId w:val="14"/>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Социальные нормы и правила общественной жизни</w:t>
            </w:r>
          </w:p>
          <w:p w:rsidR="000F24F7" w:rsidRPr="0087508F" w:rsidRDefault="000F24F7" w:rsidP="0087508F">
            <w:pPr>
              <w:numPr>
                <w:ilvl w:val="0"/>
                <w:numId w:val="14"/>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Права и обязанности граждан</w:t>
            </w:r>
          </w:p>
          <w:p w:rsidR="000F24F7" w:rsidRPr="0087508F" w:rsidRDefault="000F24F7" w:rsidP="0087508F">
            <w:pPr>
              <w:numPr>
                <w:ilvl w:val="0"/>
                <w:numId w:val="14"/>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Закон  и правопорядок</w:t>
            </w:r>
          </w:p>
          <w:p w:rsidR="000F24F7" w:rsidRPr="0087508F" w:rsidRDefault="000F24F7" w:rsidP="0087508F">
            <w:pPr>
              <w:numPr>
                <w:ilvl w:val="0"/>
                <w:numId w:val="14"/>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Ответственность за нарушение законов</w:t>
            </w:r>
          </w:p>
          <w:p w:rsidR="000F24F7" w:rsidRPr="0087508F" w:rsidRDefault="000F24F7" w:rsidP="0087508F">
            <w:pPr>
              <w:numPr>
                <w:ilvl w:val="0"/>
                <w:numId w:val="14"/>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Правоохранительные органы</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2</w:t>
            </w:r>
          </w:p>
        </w:tc>
        <w:tc>
          <w:tcPr>
            <w:tcW w:w="2518" w:type="dxa"/>
          </w:tcPr>
          <w:p w:rsidR="000F24F7" w:rsidRPr="0087508F" w:rsidRDefault="000F24F7"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Человек в экономических </w:t>
            </w:r>
            <w:r w:rsidR="00100740" w:rsidRPr="0087508F">
              <w:rPr>
                <w:rFonts w:ascii="Times New Roman" w:eastAsia="Calibri" w:hAnsi="Times New Roman"/>
                <w:sz w:val="24"/>
                <w:szCs w:val="24"/>
                <w:lang w:eastAsia="en-US"/>
              </w:rPr>
              <w:t>отношениях</w:t>
            </w:r>
            <w:r w:rsidRPr="0087508F">
              <w:rPr>
                <w:rFonts w:ascii="Times New Roman" w:eastAsia="Calibri" w:hAnsi="Times New Roman"/>
                <w:sz w:val="24"/>
                <w:szCs w:val="24"/>
                <w:lang w:eastAsia="en-US"/>
              </w:rPr>
              <w:t>:</w:t>
            </w:r>
          </w:p>
          <w:p w:rsidR="000F24F7" w:rsidRPr="0087508F" w:rsidRDefault="000F24F7" w:rsidP="0087508F">
            <w:pPr>
              <w:numPr>
                <w:ilvl w:val="0"/>
                <w:numId w:val="19"/>
              </w:numPr>
              <w:tabs>
                <w:tab w:val="left" w:pos="284"/>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lastRenderedPageBreak/>
              <w:t>Экономика и ее роль в жизни общества</w:t>
            </w:r>
          </w:p>
          <w:p w:rsidR="000F24F7" w:rsidRPr="0087508F" w:rsidRDefault="000F24F7" w:rsidP="0087508F">
            <w:pPr>
              <w:numPr>
                <w:ilvl w:val="0"/>
                <w:numId w:val="19"/>
              </w:numPr>
              <w:tabs>
                <w:tab w:val="left" w:pos="284"/>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Производство, затраты, выручка, прибыль</w:t>
            </w:r>
          </w:p>
          <w:p w:rsidR="000F24F7" w:rsidRPr="0087508F" w:rsidRDefault="000F24F7" w:rsidP="0087508F">
            <w:pPr>
              <w:numPr>
                <w:ilvl w:val="0"/>
                <w:numId w:val="19"/>
              </w:numPr>
              <w:tabs>
                <w:tab w:val="left" w:pos="284"/>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Виды и формы бизнеса</w:t>
            </w:r>
          </w:p>
          <w:p w:rsidR="000F24F7" w:rsidRPr="0087508F" w:rsidRDefault="000F24F7" w:rsidP="0087508F">
            <w:pPr>
              <w:numPr>
                <w:ilvl w:val="0"/>
                <w:numId w:val="19"/>
              </w:numPr>
              <w:tabs>
                <w:tab w:val="left" w:pos="284"/>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Обмен, торговля, реклама</w:t>
            </w:r>
          </w:p>
          <w:p w:rsidR="000F24F7" w:rsidRPr="0087508F" w:rsidRDefault="000F24F7" w:rsidP="0087508F">
            <w:pPr>
              <w:numPr>
                <w:ilvl w:val="0"/>
                <w:numId w:val="19"/>
              </w:numPr>
              <w:tabs>
                <w:tab w:val="left" w:pos="284"/>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Деньги и их функции</w:t>
            </w:r>
          </w:p>
          <w:p w:rsidR="000F24F7" w:rsidRPr="0087508F" w:rsidRDefault="000F24F7" w:rsidP="0087508F">
            <w:pPr>
              <w:numPr>
                <w:ilvl w:val="0"/>
                <w:numId w:val="19"/>
              </w:numPr>
              <w:tabs>
                <w:tab w:val="left" w:pos="284"/>
              </w:tabs>
              <w:spacing w:after="0"/>
              <w:ind w:left="0"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Экономика семьи</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3</w:t>
            </w:r>
          </w:p>
        </w:tc>
        <w:tc>
          <w:tcPr>
            <w:tcW w:w="2518" w:type="dxa"/>
          </w:tcPr>
          <w:p w:rsidR="000F24F7" w:rsidRPr="0087508F" w:rsidRDefault="0087508F" w:rsidP="0087508F">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Человек и природа</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24"/>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Человек – часть природы</w:t>
            </w:r>
          </w:p>
          <w:p w:rsidR="000F24F7" w:rsidRPr="0087508F" w:rsidRDefault="000F24F7" w:rsidP="0087508F">
            <w:pPr>
              <w:numPr>
                <w:ilvl w:val="0"/>
                <w:numId w:val="24"/>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Охрана природы</w:t>
            </w:r>
          </w:p>
          <w:p w:rsidR="000F24F7" w:rsidRPr="0087508F" w:rsidRDefault="000F24F7" w:rsidP="0087508F">
            <w:pPr>
              <w:numPr>
                <w:ilvl w:val="0"/>
                <w:numId w:val="24"/>
              </w:num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Закон на страже природы</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0F24F7"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Итого</w:t>
            </w:r>
            <w:r w:rsidR="00100740" w:rsidRPr="0087508F">
              <w:rPr>
                <w:rFonts w:ascii="Times New Roman" w:eastAsia="Calibri" w:hAnsi="Times New Roman"/>
                <w:sz w:val="24"/>
                <w:szCs w:val="24"/>
                <w:lang w:eastAsia="en-US"/>
              </w:rPr>
              <w:t xml:space="preserve">вое повторение и обобщение </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9889" w:type="dxa"/>
            <w:gridSpan w:val="3"/>
          </w:tcPr>
          <w:p w:rsidR="000F24F7" w:rsidRPr="0087508F" w:rsidRDefault="00100740" w:rsidP="0087508F">
            <w:pPr>
              <w:jc w:val="center"/>
              <w:rPr>
                <w:rFonts w:ascii="Times New Roman" w:eastAsia="Calibri" w:hAnsi="Times New Roman"/>
                <w:b/>
                <w:sz w:val="24"/>
                <w:szCs w:val="24"/>
                <w:lang w:eastAsia="en-US"/>
              </w:rPr>
            </w:pPr>
            <w:r w:rsidRPr="0087508F">
              <w:rPr>
                <w:rFonts w:ascii="Times New Roman" w:eastAsia="Calibri" w:hAnsi="Times New Roman"/>
                <w:b/>
                <w:sz w:val="24"/>
                <w:szCs w:val="24"/>
                <w:lang w:eastAsia="en-US"/>
              </w:rPr>
              <w:lastRenderedPageBreak/>
              <w:t>8 класс</w:t>
            </w:r>
            <w:r w:rsidR="000F24F7" w:rsidRPr="0087508F">
              <w:rPr>
                <w:rFonts w:ascii="Times New Roman" w:eastAsia="Calibri" w:hAnsi="Times New Roman"/>
                <w:b/>
                <w:sz w:val="24"/>
                <w:szCs w:val="24"/>
                <w:lang w:eastAsia="en-US"/>
              </w:rPr>
              <w:t>.</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Введение </w:t>
            </w:r>
          </w:p>
        </w:tc>
        <w:tc>
          <w:tcPr>
            <w:tcW w:w="6804" w:type="dxa"/>
            <w:vMerge w:val="restart"/>
          </w:tcPr>
          <w:p w:rsidR="000F24F7" w:rsidRPr="0087508F" w:rsidRDefault="000F24F7" w:rsidP="0087508F">
            <w:pPr>
              <w:keepNext/>
              <w:keepLines/>
              <w:spacing w:after="0"/>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«Человек в социальном измерении»</w:t>
            </w:r>
          </w:p>
          <w:p w:rsidR="000F24F7" w:rsidRPr="0087508F" w:rsidRDefault="000F24F7" w:rsidP="0087508F">
            <w:pPr>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использовать</w:t>
            </w:r>
            <w:r w:rsidRPr="0087508F">
              <w:rPr>
                <w:rFonts w:ascii="Times New Roman" w:eastAsia="Calibri" w:hAnsi="Times New Roman"/>
                <w:sz w:val="24"/>
                <w:szCs w:val="24"/>
                <w:lang w:eastAsia="ru-RU"/>
              </w:rPr>
              <w:t xml:space="preserve">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выделять</w:t>
            </w:r>
            <w:r w:rsidRPr="0087508F">
              <w:rPr>
                <w:rFonts w:ascii="Times New Roman" w:eastAsia="Calibri" w:hAnsi="Times New Roman"/>
                <w:sz w:val="24"/>
                <w:szCs w:val="24"/>
                <w:lang w:eastAsia="ru-RU"/>
              </w:rPr>
              <w:t xml:space="preserve">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w:t>
            </w:r>
            <w:r w:rsidRPr="0087508F">
              <w:rPr>
                <w:rFonts w:ascii="Times New Roman" w:eastAsia="Calibri" w:hAnsi="Times New Roman"/>
                <w:i/>
                <w:sz w:val="24"/>
                <w:szCs w:val="24"/>
                <w:lang w:eastAsia="ru-RU"/>
              </w:rPr>
              <w:t xml:space="preserve"> характеризовать </w:t>
            </w:r>
            <w:r w:rsidRPr="0087508F">
              <w:rPr>
                <w:rFonts w:ascii="Times New Roman" w:eastAsia="Calibri" w:hAnsi="Times New Roman"/>
                <w:sz w:val="24"/>
                <w:szCs w:val="24"/>
                <w:lang w:eastAsia="ru-RU"/>
              </w:rPr>
              <w:t>собственный социальный статус и социальные роли; объяснять и конкретизировать примерами смысл понятия «гражданство»;</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демонстрировать</w:t>
            </w:r>
            <w:r w:rsidRPr="0087508F">
              <w:rPr>
                <w:rFonts w:ascii="Times New Roman" w:eastAsia="Calibri" w:hAnsi="Times New Roman"/>
                <w:sz w:val="24"/>
                <w:szCs w:val="24"/>
                <w:lang w:eastAsia="ru-RU"/>
              </w:rPr>
              <w:t xml:space="preserve">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0F24F7" w:rsidRPr="0087508F" w:rsidRDefault="000F24F7" w:rsidP="0087508F">
            <w:pPr>
              <w:tabs>
                <w:tab w:val="left" w:pos="65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использовать </w:t>
            </w:r>
            <w:r w:rsidRPr="0087508F">
              <w:rPr>
                <w:rFonts w:ascii="Times New Roman" w:eastAsia="Calibri" w:hAnsi="Times New Roman"/>
                <w:iCs/>
                <w:sz w:val="24"/>
                <w:szCs w:val="24"/>
                <w:lang w:eastAsia="ru-RU"/>
              </w:rPr>
              <w:t>элементы причинно-следственного анализа при характеристике социальных параметров личности;</w:t>
            </w:r>
          </w:p>
          <w:p w:rsidR="000F24F7" w:rsidRPr="0087508F" w:rsidRDefault="000F24F7" w:rsidP="0087508F">
            <w:pPr>
              <w:tabs>
                <w:tab w:val="left" w:pos="639"/>
              </w:tabs>
              <w:spacing w:after="0"/>
              <w:jc w:val="both"/>
              <w:rPr>
                <w:rFonts w:ascii="Times New Roman" w:eastAsia="Calibri" w:hAnsi="Times New Roman"/>
                <w:iCs/>
                <w:sz w:val="24"/>
                <w:szCs w:val="24"/>
                <w:lang w:eastAsia="ru-RU"/>
              </w:rPr>
            </w:pPr>
            <w:r w:rsidRPr="0087508F">
              <w:rPr>
                <w:rFonts w:ascii="Times New Roman" w:eastAsia="Calibri" w:hAnsi="Times New Roman"/>
                <w:iCs/>
                <w:sz w:val="24"/>
                <w:szCs w:val="24"/>
                <w:lang w:eastAsia="ru-RU"/>
              </w:rPr>
              <w:t>• </w:t>
            </w:r>
            <w:r w:rsidRPr="0087508F">
              <w:rPr>
                <w:rFonts w:ascii="Times New Roman" w:eastAsia="Calibri" w:hAnsi="Times New Roman"/>
                <w:i/>
                <w:iCs/>
                <w:sz w:val="24"/>
                <w:szCs w:val="24"/>
                <w:lang w:eastAsia="ru-RU"/>
              </w:rPr>
              <w:t>описывать</w:t>
            </w:r>
            <w:r w:rsidRPr="0087508F">
              <w:rPr>
                <w:rFonts w:ascii="Times New Roman" w:eastAsia="Calibri" w:hAnsi="Times New Roman"/>
                <w:iCs/>
                <w:sz w:val="24"/>
                <w:szCs w:val="24"/>
                <w:lang w:eastAsia="ru-RU"/>
              </w:rPr>
              <w:t xml:space="preserve"> реальные связи и зависимости между воспитанием и социализацией личности.</w:t>
            </w:r>
          </w:p>
          <w:p w:rsidR="000F24F7" w:rsidRPr="0087508F" w:rsidRDefault="000F24F7" w:rsidP="0087508F">
            <w:pPr>
              <w:keepNext/>
              <w:keepLines/>
              <w:spacing w:after="0"/>
              <w:ind w:firstLine="284"/>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 xml:space="preserve">Модуль «Общество </w:t>
            </w:r>
            <w:r w:rsidRPr="0087508F">
              <w:rPr>
                <w:rFonts w:ascii="Times New Roman" w:eastAsia="Calibri" w:hAnsi="Times New Roman"/>
                <w:sz w:val="24"/>
                <w:szCs w:val="24"/>
                <w:shd w:val="clear" w:color="auto" w:fill="FFFFFF"/>
                <w:lang w:eastAsia="ru-RU"/>
              </w:rPr>
              <w:t xml:space="preserve">— </w:t>
            </w:r>
            <w:r w:rsidRPr="0087508F">
              <w:rPr>
                <w:rFonts w:ascii="Times New Roman" w:eastAsia="Calibri" w:hAnsi="Times New Roman"/>
                <w:b/>
                <w:bCs/>
                <w:sz w:val="24"/>
                <w:szCs w:val="24"/>
                <w:lang w:eastAsia="ru-RU"/>
              </w:rPr>
              <w:t>большой «дом» человечества»</w:t>
            </w:r>
          </w:p>
          <w:p w:rsidR="000F24F7" w:rsidRPr="0087508F" w:rsidRDefault="000F24F7" w:rsidP="0087508F">
            <w:pPr>
              <w:tabs>
                <w:tab w:val="left" w:pos="107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распознавать</w:t>
            </w:r>
            <w:r w:rsidRPr="0087508F">
              <w:rPr>
                <w:rFonts w:ascii="Times New Roman" w:eastAsia="Calibri" w:hAnsi="Times New Roman"/>
                <w:sz w:val="24"/>
                <w:szCs w:val="24"/>
                <w:lang w:eastAsia="ru-RU"/>
              </w:rPr>
              <w:t xml:space="preserve"> на основе приведённых данных основные типы обществ;</w:t>
            </w:r>
          </w:p>
          <w:p w:rsidR="000F24F7" w:rsidRPr="0087508F" w:rsidRDefault="000F24F7" w:rsidP="0087508F">
            <w:pPr>
              <w:tabs>
                <w:tab w:val="left" w:pos="108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w:t>
            </w:r>
          </w:p>
          <w:p w:rsidR="000F24F7" w:rsidRPr="0087508F" w:rsidRDefault="000F24F7" w:rsidP="0087508F">
            <w:pPr>
              <w:tabs>
                <w:tab w:val="left" w:pos="107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w:t>
            </w:r>
            <w:r w:rsidRPr="0087508F">
              <w:rPr>
                <w:rFonts w:ascii="Times New Roman" w:eastAsia="Calibri" w:hAnsi="Times New Roman"/>
                <w:i/>
                <w:sz w:val="24"/>
                <w:szCs w:val="24"/>
                <w:lang w:eastAsia="ru-RU"/>
              </w:rPr>
              <w:t> различать</w:t>
            </w:r>
            <w:r w:rsidRPr="0087508F">
              <w:rPr>
                <w:rFonts w:ascii="Times New Roman" w:eastAsia="Calibri" w:hAnsi="Times New Roman"/>
                <w:sz w:val="24"/>
                <w:szCs w:val="24"/>
                <w:lang w:eastAsia="ru-RU"/>
              </w:rPr>
              <w:t xml:space="preserve"> экономические, социальные, политические, культурные явления и процессы общественной жизни;</w:t>
            </w:r>
          </w:p>
          <w:p w:rsidR="000F24F7" w:rsidRPr="0087508F" w:rsidRDefault="000F24F7" w:rsidP="0087508F">
            <w:pPr>
              <w:tabs>
                <w:tab w:val="left" w:pos="108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lastRenderedPageBreak/>
              <w:t>• </w:t>
            </w:r>
            <w:r w:rsidRPr="0087508F">
              <w:rPr>
                <w:rFonts w:ascii="Times New Roman" w:eastAsia="Calibri" w:hAnsi="Times New Roman"/>
                <w:i/>
                <w:sz w:val="24"/>
                <w:szCs w:val="24"/>
                <w:lang w:eastAsia="ru-RU"/>
              </w:rPr>
              <w:t>применять</w:t>
            </w:r>
            <w:r w:rsidRPr="0087508F">
              <w:rPr>
                <w:rFonts w:ascii="Times New Roman" w:eastAsia="Calibri" w:hAnsi="Times New Roman"/>
                <w:sz w:val="24"/>
                <w:szCs w:val="24"/>
                <w:lang w:eastAsia="ru-RU"/>
              </w:rPr>
              <w:t xml:space="preserve">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0F24F7" w:rsidRPr="0087508F" w:rsidRDefault="000F24F7" w:rsidP="0087508F">
            <w:pPr>
              <w:tabs>
                <w:tab w:val="left" w:pos="107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выполнять</w:t>
            </w:r>
            <w:r w:rsidRPr="0087508F">
              <w:rPr>
                <w:rFonts w:ascii="Times New Roman" w:eastAsia="Calibri" w:hAnsi="Times New Roman"/>
                <w:sz w:val="24"/>
                <w:szCs w:val="24"/>
                <w:lang w:eastAsia="ru-RU"/>
              </w:rPr>
              <w:t xml:space="preserve"> познавательные и практические задания, основанные на ситуациях жизнедеятельности человека в разных сферах общества;</w:t>
            </w:r>
          </w:p>
          <w:p w:rsidR="000F24F7" w:rsidRPr="0087508F" w:rsidRDefault="000F24F7" w:rsidP="0087508F">
            <w:pPr>
              <w:tabs>
                <w:tab w:val="left" w:pos="1079"/>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наблюдать и характеризовать </w:t>
            </w:r>
            <w:r w:rsidRPr="0087508F">
              <w:rPr>
                <w:rFonts w:ascii="Times New Roman" w:eastAsia="Calibri" w:hAnsi="Times New Roman"/>
                <w:iCs/>
                <w:sz w:val="24"/>
                <w:szCs w:val="24"/>
                <w:lang w:eastAsia="ru-RU"/>
              </w:rPr>
              <w:t>явления и события,</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происходящие в различных сферах общественной жизни;</w:t>
            </w:r>
          </w:p>
          <w:p w:rsidR="000F24F7" w:rsidRPr="0087508F" w:rsidRDefault="000F24F7" w:rsidP="0087508F">
            <w:pPr>
              <w:tabs>
                <w:tab w:val="left" w:pos="1079"/>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объяснять </w:t>
            </w:r>
            <w:r w:rsidRPr="0087508F">
              <w:rPr>
                <w:rFonts w:ascii="Times New Roman" w:eastAsia="Calibri" w:hAnsi="Times New Roman"/>
                <w:iCs/>
                <w:sz w:val="24"/>
                <w:szCs w:val="24"/>
                <w:lang w:eastAsia="ru-RU"/>
              </w:rPr>
              <w:t>взаимодействие социальных общностей</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и групп;</w:t>
            </w:r>
          </w:p>
          <w:p w:rsidR="000F24F7" w:rsidRPr="0087508F" w:rsidRDefault="000F24F7" w:rsidP="0087508F">
            <w:pPr>
              <w:tabs>
                <w:tab w:val="left" w:pos="1103"/>
              </w:tabs>
              <w:spacing w:after="0"/>
              <w:jc w:val="both"/>
              <w:rPr>
                <w:rFonts w:ascii="Times New Roman" w:eastAsia="Calibri" w:hAnsi="Times New Roman"/>
                <w:iCs/>
                <w:sz w:val="24"/>
                <w:szCs w:val="24"/>
                <w:lang w:eastAsia="ru-RU"/>
              </w:rPr>
            </w:pPr>
            <w:r w:rsidRPr="0087508F">
              <w:rPr>
                <w:rFonts w:ascii="Times New Roman" w:eastAsia="Calibri" w:hAnsi="Times New Roman"/>
                <w:iCs/>
                <w:sz w:val="24"/>
                <w:szCs w:val="24"/>
                <w:lang w:eastAsia="ru-RU"/>
              </w:rPr>
              <w:t>• </w:t>
            </w:r>
            <w:r w:rsidRPr="0087508F">
              <w:rPr>
                <w:rFonts w:ascii="Times New Roman" w:eastAsia="Calibri" w:hAnsi="Times New Roman"/>
                <w:i/>
                <w:iCs/>
                <w:sz w:val="24"/>
                <w:szCs w:val="24"/>
                <w:lang w:eastAsia="ru-RU"/>
              </w:rPr>
              <w:t>выявлять</w:t>
            </w:r>
            <w:r w:rsidRPr="0087508F">
              <w:rPr>
                <w:rFonts w:ascii="Times New Roman" w:eastAsia="Calibri" w:hAnsi="Times New Roman"/>
                <w:iCs/>
                <w:sz w:val="24"/>
                <w:szCs w:val="24"/>
                <w:lang w:eastAsia="ru-RU"/>
              </w:rPr>
              <w:t xml:space="preserve"> причинно-следственные связи общественных</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явлений и характеризовать основные направления общественного развития.</w:t>
            </w:r>
          </w:p>
          <w:p w:rsidR="000F24F7" w:rsidRPr="0087508F" w:rsidRDefault="000F24F7" w:rsidP="0087508F">
            <w:pPr>
              <w:keepNext/>
              <w:keepLines/>
              <w:spacing w:after="0"/>
              <w:ind w:firstLine="426"/>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«Человек в меняющемся обществе»</w:t>
            </w:r>
          </w:p>
          <w:p w:rsidR="000F24F7" w:rsidRPr="0087508F" w:rsidRDefault="000F24F7" w:rsidP="0087508F">
            <w:pPr>
              <w:tabs>
                <w:tab w:val="left" w:pos="626"/>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явление ускорения социального развития;</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объяснять необходимость непрерывного образования в современных условиях;</w:t>
            </w:r>
          </w:p>
          <w:p w:rsidR="000F24F7" w:rsidRPr="0087508F" w:rsidRDefault="000F24F7" w:rsidP="0087508F">
            <w:pPr>
              <w:tabs>
                <w:tab w:val="left" w:pos="631"/>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описывать</w:t>
            </w:r>
            <w:r w:rsidRPr="0087508F">
              <w:rPr>
                <w:rFonts w:ascii="Times New Roman" w:eastAsia="Calibri" w:hAnsi="Times New Roman"/>
                <w:sz w:val="24"/>
                <w:szCs w:val="24"/>
                <w:lang w:eastAsia="ru-RU"/>
              </w:rPr>
              <w:t xml:space="preserve"> многообразие профессий в современном мире;</w:t>
            </w:r>
          </w:p>
          <w:p w:rsidR="000F24F7" w:rsidRPr="0087508F" w:rsidRDefault="000F24F7" w:rsidP="0087508F">
            <w:pPr>
              <w:tabs>
                <w:tab w:val="left" w:pos="630"/>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характеризовать роль молодёжи в развитии современного общества;</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извлекать</w:t>
            </w:r>
            <w:r w:rsidRPr="0087508F">
              <w:rPr>
                <w:rFonts w:ascii="Times New Roman" w:eastAsia="Calibri" w:hAnsi="Times New Roman"/>
                <w:sz w:val="24"/>
                <w:szCs w:val="24"/>
                <w:lang w:eastAsia="ru-RU"/>
              </w:rPr>
              <w:t xml:space="preserve"> социальную информацию из доступных источников;</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 xml:space="preserve">применять </w:t>
            </w:r>
            <w:r w:rsidRPr="0087508F">
              <w:rPr>
                <w:rFonts w:ascii="Times New Roman" w:eastAsia="Calibri" w:hAnsi="Times New Roman"/>
                <w:sz w:val="24"/>
                <w:szCs w:val="24"/>
                <w:lang w:eastAsia="ru-RU"/>
              </w:rPr>
              <w:t>полученные знания для решения отдельных социальных проблем;</w:t>
            </w:r>
          </w:p>
          <w:p w:rsidR="000F24F7" w:rsidRPr="0087508F" w:rsidRDefault="000F24F7" w:rsidP="0087508F">
            <w:pPr>
              <w:tabs>
                <w:tab w:val="left" w:pos="63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критически </w:t>
            </w:r>
            <w:r w:rsidRPr="0087508F">
              <w:rPr>
                <w:rFonts w:ascii="Times New Roman" w:eastAsia="Calibri" w:hAnsi="Times New Roman"/>
                <w:iCs/>
                <w:sz w:val="24"/>
                <w:szCs w:val="24"/>
                <w:lang w:eastAsia="ru-RU"/>
              </w:rPr>
              <w:t>воспринимать сообщения и рекламу</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в СМИ и Интернете о таких направлениях массовой культуры, как шоу-бизнес и мода;</w:t>
            </w:r>
          </w:p>
          <w:p w:rsidR="000F24F7" w:rsidRPr="0087508F" w:rsidRDefault="000F24F7" w:rsidP="0087508F">
            <w:pPr>
              <w:tabs>
                <w:tab w:val="left" w:pos="63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lastRenderedPageBreak/>
              <w:t xml:space="preserve">• оценивать </w:t>
            </w:r>
            <w:r w:rsidRPr="0087508F">
              <w:rPr>
                <w:rFonts w:ascii="Times New Roman" w:eastAsia="Calibri" w:hAnsi="Times New Roman"/>
                <w:iCs/>
                <w:sz w:val="24"/>
                <w:szCs w:val="24"/>
                <w:lang w:eastAsia="ru-RU"/>
              </w:rPr>
              <w:t>роль спорта и спортивных достижений</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в контексте современной общественной жизни;</w:t>
            </w:r>
          </w:p>
          <w:p w:rsidR="000F24F7" w:rsidRPr="0087508F" w:rsidRDefault="000F24F7" w:rsidP="0087508F">
            <w:pPr>
              <w:tabs>
                <w:tab w:val="left" w:pos="639"/>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выражать и обосновывать </w:t>
            </w:r>
            <w:r w:rsidRPr="0087508F">
              <w:rPr>
                <w:rFonts w:ascii="Times New Roman" w:eastAsia="Calibri" w:hAnsi="Times New Roman"/>
                <w:iCs/>
                <w:sz w:val="24"/>
                <w:szCs w:val="24"/>
                <w:lang w:eastAsia="ru-RU"/>
              </w:rPr>
              <w:t>собственную позицию</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по актуальным проблемам молодёжи.</w:t>
            </w:r>
          </w:p>
          <w:p w:rsidR="000F24F7" w:rsidRPr="0087508F" w:rsidRDefault="000F24F7" w:rsidP="0087508F">
            <w:pPr>
              <w:keepNext/>
              <w:keepLines/>
              <w:spacing w:after="0"/>
              <w:ind w:firstLine="567"/>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«Общество, в котором мы живём»</w:t>
            </w:r>
          </w:p>
          <w:p w:rsidR="000F24F7" w:rsidRPr="0087508F" w:rsidRDefault="000F24F7" w:rsidP="0087508F">
            <w:pPr>
              <w:tabs>
                <w:tab w:val="left" w:pos="1071"/>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w:t>
            </w:r>
            <w:r w:rsidRPr="0087508F">
              <w:rPr>
                <w:rFonts w:ascii="Times New Roman" w:eastAsia="Calibri" w:hAnsi="Times New Roman"/>
                <w:sz w:val="24"/>
                <w:szCs w:val="24"/>
                <w:lang w:eastAsia="ru-RU"/>
              </w:rPr>
              <w:t xml:space="preserve"> глобальные проблемы современности;</w:t>
            </w:r>
          </w:p>
          <w:p w:rsidR="000F24F7" w:rsidRPr="0087508F" w:rsidRDefault="000F24F7" w:rsidP="0087508F">
            <w:pPr>
              <w:tabs>
                <w:tab w:val="left" w:pos="107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раскрывать</w:t>
            </w:r>
            <w:r w:rsidRPr="0087508F">
              <w:rPr>
                <w:rFonts w:ascii="Times New Roman" w:eastAsia="Calibri" w:hAnsi="Times New Roman"/>
                <w:sz w:val="24"/>
                <w:szCs w:val="24"/>
                <w:lang w:eastAsia="ru-RU"/>
              </w:rPr>
              <w:t xml:space="preserve"> духовные ценности и достижения народов нашей страны;</w:t>
            </w:r>
          </w:p>
          <w:p w:rsidR="000F24F7" w:rsidRPr="0087508F" w:rsidRDefault="000F24F7" w:rsidP="0087508F">
            <w:pPr>
              <w:tabs>
                <w:tab w:val="left" w:pos="1079"/>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формулировать</w:t>
            </w:r>
            <w:r w:rsidRPr="0087508F">
              <w:rPr>
                <w:rFonts w:ascii="Times New Roman" w:eastAsia="Calibri" w:hAnsi="Times New Roman"/>
                <w:sz w:val="24"/>
                <w:szCs w:val="24"/>
                <w:lang w:eastAsia="ru-RU"/>
              </w:rPr>
              <w:t xml:space="preserve"> собственную точку зрения на социальный портрет достойного гражданина страны;</w:t>
            </w:r>
          </w:p>
          <w:p w:rsidR="000F24F7" w:rsidRPr="0087508F" w:rsidRDefault="000F24F7" w:rsidP="0087508F">
            <w:pPr>
              <w:tabs>
                <w:tab w:val="left" w:pos="108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находить и извлекать</w:t>
            </w:r>
            <w:r w:rsidRPr="0087508F">
              <w:rPr>
                <w:rFonts w:ascii="Times New Roman" w:eastAsia="Calibri" w:hAnsi="Times New Roman"/>
                <w:sz w:val="24"/>
                <w:szCs w:val="24"/>
                <w:lang w:eastAsia="ru-RU"/>
              </w:rPr>
              <w:t xml:space="preserve"> информацию о положении России среди других государств мира из адаптированных источников различного типа;</w:t>
            </w:r>
          </w:p>
          <w:p w:rsidR="000F24F7" w:rsidRPr="0087508F" w:rsidRDefault="000F24F7" w:rsidP="0087508F">
            <w:pPr>
              <w:tabs>
                <w:tab w:val="left" w:pos="1065"/>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характеризовать и конкретизировать </w:t>
            </w:r>
            <w:r w:rsidRPr="0087508F">
              <w:rPr>
                <w:rFonts w:ascii="Times New Roman" w:eastAsia="Calibri" w:hAnsi="Times New Roman"/>
                <w:iCs/>
                <w:sz w:val="24"/>
                <w:szCs w:val="24"/>
                <w:lang w:eastAsia="ru-RU"/>
              </w:rPr>
              <w:t>фактами социальной жизни изменения, происходящие в современном обществе;</w:t>
            </w:r>
          </w:p>
          <w:p w:rsidR="000F24F7" w:rsidRPr="0087508F" w:rsidRDefault="000F24F7" w:rsidP="0087508F">
            <w:pPr>
              <w:tabs>
                <w:tab w:val="left" w:pos="1079"/>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показывать влияние </w:t>
            </w:r>
            <w:r w:rsidRPr="0087508F">
              <w:rPr>
                <w:rFonts w:ascii="Times New Roman" w:eastAsia="Calibri" w:hAnsi="Times New Roman"/>
                <w:iCs/>
                <w:sz w:val="24"/>
                <w:szCs w:val="24"/>
                <w:lang w:eastAsia="ru-RU"/>
              </w:rPr>
              <w:t>происходящих в обществе изменений на положение России в мире.</w:t>
            </w:r>
          </w:p>
          <w:p w:rsidR="000F24F7" w:rsidRPr="0087508F" w:rsidRDefault="000F24F7" w:rsidP="0087508F">
            <w:pPr>
              <w:keepNext/>
              <w:keepLines/>
              <w:spacing w:after="0"/>
              <w:ind w:firstLine="454"/>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«Культурно-информационная среда общественной жизни».</w:t>
            </w:r>
          </w:p>
          <w:p w:rsidR="000F24F7" w:rsidRPr="0087508F" w:rsidRDefault="000F24F7" w:rsidP="0087508F">
            <w:pPr>
              <w:tabs>
                <w:tab w:val="left" w:pos="1091"/>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характеризовать</w:t>
            </w:r>
            <w:r w:rsidRPr="0087508F">
              <w:rPr>
                <w:rFonts w:ascii="Times New Roman" w:eastAsia="Calibri" w:hAnsi="Times New Roman"/>
                <w:sz w:val="24"/>
                <w:szCs w:val="24"/>
                <w:lang w:eastAsia="ru-RU"/>
              </w:rPr>
              <w:t xml:space="preserve"> развитие отдельных областей и форм культуры; распознавать и различать явления духовной культуры;</w:t>
            </w:r>
          </w:p>
          <w:p w:rsidR="000F24F7" w:rsidRPr="0087508F" w:rsidRDefault="000F24F7" w:rsidP="0087508F">
            <w:pPr>
              <w:tabs>
                <w:tab w:val="left" w:pos="1096"/>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описывать</w:t>
            </w:r>
            <w:r w:rsidRPr="0087508F">
              <w:rPr>
                <w:rFonts w:ascii="Times New Roman" w:eastAsia="Calibri" w:hAnsi="Times New Roman"/>
                <w:sz w:val="24"/>
                <w:szCs w:val="24"/>
                <w:lang w:eastAsia="ru-RU"/>
              </w:rPr>
              <w:t xml:space="preserve"> различные средства массовой информации;</w:t>
            </w:r>
          </w:p>
          <w:p w:rsidR="000F24F7" w:rsidRPr="0087508F" w:rsidRDefault="000F24F7" w:rsidP="0087508F">
            <w:pPr>
              <w:tabs>
                <w:tab w:val="left" w:pos="1109"/>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находить и извлекать</w:t>
            </w:r>
            <w:r w:rsidRPr="0087508F">
              <w:rPr>
                <w:rFonts w:ascii="Times New Roman" w:eastAsia="Calibri" w:hAnsi="Times New Roman"/>
                <w:sz w:val="24"/>
                <w:szCs w:val="24"/>
                <w:lang w:eastAsia="ru-RU"/>
              </w:rPr>
              <w:t xml:space="preserve"> социальную информацию о достижениях и проблемах развития культуры из адаптированных источников различного типа;</w:t>
            </w:r>
          </w:p>
          <w:p w:rsidR="000F24F7" w:rsidRPr="0087508F" w:rsidRDefault="000F24F7" w:rsidP="0087508F">
            <w:pPr>
              <w:tabs>
                <w:tab w:val="left" w:pos="1099"/>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видеть различные точки зрения</w:t>
            </w:r>
            <w:r w:rsidRPr="0087508F">
              <w:rPr>
                <w:rFonts w:ascii="Times New Roman" w:eastAsia="Calibri" w:hAnsi="Times New Roman"/>
                <w:sz w:val="24"/>
                <w:szCs w:val="24"/>
                <w:lang w:eastAsia="ru-RU"/>
              </w:rPr>
              <w:t xml:space="preserve"> в вопросах ценностного выбора и приоритетов в духовной сфере, формулировать собственное отношение;</w:t>
            </w:r>
          </w:p>
          <w:p w:rsidR="000F24F7" w:rsidRPr="0087508F" w:rsidRDefault="000F24F7" w:rsidP="0087508F">
            <w:pPr>
              <w:tabs>
                <w:tab w:val="left" w:pos="63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lastRenderedPageBreak/>
              <w:t xml:space="preserve">• описывать процессы </w:t>
            </w:r>
            <w:r w:rsidRPr="0087508F">
              <w:rPr>
                <w:rFonts w:ascii="Times New Roman" w:eastAsia="Calibri" w:hAnsi="Times New Roman"/>
                <w:iCs/>
                <w:sz w:val="24"/>
                <w:szCs w:val="24"/>
                <w:lang w:eastAsia="ru-RU"/>
              </w:rPr>
              <w:t>создания, сохранения, трансляции</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и усвоения достижений культуры;</w:t>
            </w:r>
          </w:p>
          <w:p w:rsidR="000F24F7" w:rsidRPr="0087508F" w:rsidRDefault="000F24F7" w:rsidP="0087508F">
            <w:pPr>
              <w:tabs>
                <w:tab w:val="left" w:pos="615"/>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характеризовать </w:t>
            </w:r>
            <w:r w:rsidRPr="0087508F">
              <w:rPr>
                <w:rFonts w:ascii="Times New Roman" w:eastAsia="Calibri" w:hAnsi="Times New Roman"/>
                <w:iCs/>
                <w:sz w:val="24"/>
                <w:szCs w:val="24"/>
                <w:lang w:eastAsia="ru-RU"/>
              </w:rPr>
              <w:t>основные направления развития</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отечественной культуры в современных условиях;</w:t>
            </w:r>
          </w:p>
          <w:p w:rsidR="000F24F7" w:rsidRPr="0087508F" w:rsidRDefault="000F24F7" w:rsidP="0087508F">
            <w:pPr>
              <w:tabs>
                <w:tab w:val="left" w:pos="1079"/>
              </w:tabs>
              <w:spacing w:after="0"/>
              <w:jc w:val="both"/>
              <w:rPr>
                <w:rFonts w:ascii="Times New Roman" w:eastAsia="Calibri" w:hAnsi="Times New Roman"/>
                <w:iCs/>
                <w:sz w:val="24"/>
                <w:szCs w:val="24"/>
                <w:lang w:eastAsia="ru-RU"/>
              </w:rPr>
            </w:pPr>
            <w:r w:rsidRPr="0087508F">
              <w:rPr>
                <w:rFonts w:ascii="Times New Roman" w:eastAsia="Calibri" w:hAnsi="Times New Roman"/>
                <w:iCs/>
                <w:sz w:val="24"/>
                <w:szCs w:val="24"/>
                <w:lang w:eastAsia="ru-RU"/>
              </w:rPr>
              <w:t>• осуществлять рефлексию своих ценностей.</w:t>
            </w:r>
          </w:p>
          <w:p w:rsidR="000F24F7" w:rsidRPr="0087508F" w:rsidRDefault="000F24F7" w:rsidP="0087508F">
            <w:pPr>
              <w:keepNext/>
              <w:keepLines/>
              <w:spacing w:after="0"/>
              <w:ind w:firstLine="567"/>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«Мир экономики»</w:t>
            </w:r>
          </w:p>
          <w:p w:rsidR="000F24F7" w:rsidRPr="0087508F" w:rsidRDefault="000F24F7" w:rsidP="0087508F">
            <w:pPr>
              <w:tabs>
                <w:tab w:val="left" w:pos="1079"/>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понимать</w:t>
            </w:r>
            <w:r w:rsidRPr="0087508F">
              <w:rPr>
                <w:rFonts w:ascii="Times New Roman" w:eastAsia="Calibri" w:hAnsi="Times New Roman"/>
                <w:sz w:val="24"/>
                <w:szCs w:val="24"/>
                <w:lang w:eastAsia="ru-RU"/>
              </w:rPr>
              <w:t xml:space="preserve"> и правильно использовать основные экономические термины;</w:t>
            </w:r>
          </w:p>
          <w:p w:rsidR="000F24F7" w:rsidRPr="0087508F" w:rsidRDefault="000F24F7" w:rsidP="0087508F">
            <w:pPr>
              <w:tabs>
                <w:tab w:val="left" w:pos="107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распознавать</w:t>
            </w:r>
            <w:r w:rsidRPr="0087508F">
              <w:rPr>
                <w:rFonts w:ascii="Times New Roman" w:eastAsia="Calibri" w:hAnsi="Times New Roman"/>
                <w:sz w:val="24"/>
                <w:szCs w:val="24"/>
                <w:lang w:eastAsia="ru-RU"/>
              </w:rPr>
              <w:t xml:space="preserve"> на основе привёденных данных основные экономические системы, экономические явления и процессы, сравнивать их;</w:t>
            </w:r>
          </w:p>
          <w:p w:rsidR="000F24F7" w:rsidRPr="0087508F" w:rsidRDefault="000F24F7" w:rsidP="0087508F">
            <w:pPr>
              <w:tabs>
                <w:tab w:val="left" w:pos="108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объяснять</w:t>
            </w:r>
            <w:r w:rsidRPr="0087508F">
              <w:rPr>
                <w:rFonts w:ascii="Times New Roman" w:eastAsia="Calibri" w:hAnsi="Times New Roman"/>
                <w:sz w:val="24"/>
                <w:szCs w:val="24"/>
                <w:lang w:eastAsia="ru-RU"/>
              </w:rPr>
              <w:t xml:space="preserve"> механизм рыночного регулирования экономики и характеризовать роль государства в регулировании экономики;</w:t>
            </w:r>
          </w:p>
          <w:p w:rsidR="000F24F7" w:rsidRPr="0087508F" w:rsidRDefault="000F24F7" w:rsidP="0087508F">
            <w:pPr>
              <w:tabs>
                <w:tab w:val="left" w:pos="1071"/>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характеризовать</w:t>
            </w:r>
            <w:r w:rsidRPr="0087508F">
              <w:rPr>
                <w:rFonts w:ascii="Times New Roman" w:eastAsia="Calibri" w:hAnsi="Times New Roman"/>
                <w:sz w:val="24"/>
                <w:szCs w:val="24"/>
                <w:lang w:eastAsia="ru-RU"/>
              </w:rPr>
              <w:t xml:space="preserve"> функции денег в экономике;</w:t>
            </w:r>
          </w:p>
          <w:p w:rsidR="000F24F7" w:rsidRPr="0087508F" w:rsidRDefault="000F24F7" w:rsidP="0087508F">
            <w:pPr>
              <w:tabs>
                <w:tab w:val="left" w:pos="1089"/>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анализировать</w:t>
            </w:r>
            <w:r w:rsidRPr="0087508F">
              <w:rPr>
                <w:rFonts w:ascii="Times New Roman" w:eastAsia="Calibri" w:hAnsi="Times New Roman"/>
                <w:sz w:val="24"/>
                <w:szCs w:val="24"/>
                <w:lang w:eastAsia="ru-RU"/>
              </w:rPr>
              <w:t xml:space="preserve"> несложные статистические данные, отражающие экономические явления и процессы;</w:t>
            </w:r>
          </w:p>
          <w:p w:rsidR="000F24F7" w:rsidRPr="0087508F" w:rsidRDefault="000F24F7" w:rsidP="0087508F">
            <w:pPr>
              <w:tabs>
                <w:tab w:val="left" w:pos="107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получать</w:t>
            </w:r>
            <w:r w:rsidRPr="0087508F">
              <w:rPr>
                <w:rFonts w:ascii="Times New Roman" w:eastAsia="Calibri" w:hAnsi="Times New Roman"/>
                <w:sz w:val="24"/>
                <w:szCs w:val="24"/>
                <w:lang w:eastAsia="ru-RU"/>
              </w:rPr>
              <w:t xml:space="preserve"> социальную информацию об экономической жизни общества из адаптированных источников различного типа;</w:t>
            </w:r>
          </w:p>
          <w:p w:rsidR="000F24F7" w:rsidRPr="0087508F" w:rsidRDefault="000F24F7" w:rsidP="0087508F">
            <w:pPr>
              <w:tabs>
                <w:tab w:val="left" w:pos="1079"/>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формулировать и аргументировать</w:t>
            </w:r>
            <w:r w:rsidRPr="0087508F">
              <w:rPr>
                <w:rFonts w:ascii="Times New Roman" w:eastAsia="Calibri" w:hAnsi="Times New Roman"/>
                <w:sz w:val="24"/>
                <w:szCs w:val="24"/>
                <w:lang w:eastAsia="ru-RU"/>
              </w:rPr>
              <w:t xml:space="preserve">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0F24F7" w:rsidRPr="0087508F" w:rsidRDefault="000F24F7" w:rsidP="0087508F">
            <w:pPr>
              <w:tabs>
                <w:tab w:val="left" w:pos="1079"/>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оценивать </w:t>
            </w:r>
            <w:r w:rsidRPr="0087508F">
              <w:rPr>
                <w:rFonts w:ascii="Times New Roman" w:eastAsia="Calibri" w:hAnsi="Times New Roman"/>
                <w:iCs/>
                <w:sz w:val="24"/>
                <w:szCs w:val="24"/>
                <w:lang w:eastAsia="ru-RU"/>
              </w:rPr>
              <w:t>тенденции экономических изменений в нашем обществе;</w:t>
            </w:r>
          </w:p>
          <w:p w:rsidR="000F24F7" w:rsidRPr="0087508F" w:rsidRDefault="000F24F7" w:rsidP="0087508F">
            <w:pPr>
              <w:tabs>
                <w:tab w:val="left" w:pos="1108"/>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анализировать</w:t>
            </w:r>
            <w:r w:rsidRPr="0087508F">
              <w:rPr>
                <w:rFonts w:ascii="Times New Roman" w:eastAsia="Calibri" w:hAnsi="Times New Roman"/>
                <w:iCs/>
                <w:sz w:val="24"/>
                <w:szCs w:val="24"/>
                <w:lang w:eastAsia="ru-RU"/>
              </w:rPr>
              <w:t xml:space="preserve"> с опорой на полученные знания несложную экономическую информацию, получаемую из неадаптированных источников;</w:t>
            </w:r>
          </w:p>
          <w:p w:rsidR="000F24F7" w:rsidRPr="0087508F" w:rsidRDefault="000F24F7" w:rsidP="0087508F">
            <w:pPr>
              <w:tabs>
                <w:tab w:val="left" w:pos="108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выполнять</w:t>
            </w:r>
            <w:r w:rsidRPr="0087508F">
              <w:rPr>
                <w:rFonts w:ascii="Times New Roman" w:eastAsia="Calibri" w:hAnsi="Times New Roman"/>
                <w:iCs/>
                <w:sz w:val="24"/>
                <w:szCs w:val="24"/>
                <w:lang w:eastAsia="ru-RU"/>
              </w:rPr>
              <w:t xml:space="preserve"> несложные практические задания, основанные на ситуациях, связанных с описанием состояния российской экономики.</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1</w:t>
            </w: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Личность и общество</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25"/>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Что делает человека человеком</w:t>
            </w:r>
          </w:p>
          <w:p w:rsidR="000F24F7" w:rsidRPr="0087508F" w:rsidRDefault="000F24F7" w:rsidP="0087508F">
            <w:pPr>
              <w:numPr>
                <w:ilvl w:val="0"/>
                <w:numId w:val="25"/>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Человек, общество, природа</w:t>
            </w:r>
          </w:p>
          <w:p w:rsidR="000F24F7" w:rsidRPr="0087508F" w:rsidRDefault="000F24F7" w:rsidP="0087508F">
            <w:pPr>
              <w:numPr>
                <w:ilvl w:val="0"/>
                <w:numId w:val="25"/>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Общество как форма жизнедеятельности людей</w:t>
            </w:r>
          </w:p>
          <w:p w:rsidR="000F24F7" w:rsidRPr="0087508F" w:rsidRDefault="000F24F7" w:rsidP="0087508F">
            <w:pPr>
              <w:numPr>
                <w:ilvl w:val="0"/>
                <w:numId w:val="25"/>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Развитие общества</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2</w:t>
            </w:r>
          </w:p>
        </w:tc>
        <w:tc>
          <w:tcPr>
            <w:tcW w:w="2518" w:type="dxa"/>
          </w:tcPr>
          <w:p w:rsidR="000F24F7" w:rsidRPr="0087508F" w:rsidRDefault="000F24F7" w:rsidP="0087508F">
            <w:pPr>
              <w:spacing w:after="0"/>
              <w:rPr>
                <w:rFonts w:ascii="Times New Roman" w:eastAsia="Calibri" w:hAnsi="Times New Roman"/>
                <w:sz w:val="24"/>
                <w:szCs w:val="24"/>
                <w:lang w:eastAsia="en-US"/>
              </w:rPr>
            </w:pPr>
            <w:r w:rsidRPr="0087508F">
              <w:rPr>
                <w:rFonts w:ascii="Times New Roman" w:eastAsia="Calibri" w:hAnsi="Times New Roman"/>
                <w:sz w:val="24"/>
                <w:szCs w:val="24"/>
                <w:lang w:eastAsia="en-US"/>
              </w:rPr>
              <w:t>Сфера духовной жизни:</w:t>
            </w:r>
          </w:p>
          <w:p w:rsidR="000F24F7" w:rsidRPr="0087508F" w:rsidRDefault="000F24F7" w:rsidP="0087508F">
            <w:pPr>
              <w:numPr>
                <w:ilvl w:val="0"/>
                <w:numId w:val="26"/>
              </w:numPr>
              <w:tabs>
                <w:tab w:val="left" w:pos="0"/>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Сфера духовной жизни</w:t>
            </w:r>
          </w:p>
          <w:p w:rsidR="000F24F7" w:rsidRPr="0087508F" w:rsidRDefault="000F24F7" w:rsidP="0087508F">
            <w:pPr>
              <w:numPr>
                <w:ilvl w:val="0"/>
                <w:numId w:val="26"/>
              </w:numPr>
              <w:tabs>
                <w:tab w:val="left" w:pos="0"/>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Мораль, моральный выбор</w:t>
            </w:r>
          </w:p>
          <w:p w:rsidR="000F24F7" w:rsidRPr="0087508F" w:rsidRDefault="000F24F7" w:rsidP="0087508F">
            <w:pPr>
              <w:numPr>
                <w:ilvl w:val="0"/>
                <w:numId w:val="26"/>
              </w:numPr>
              <w:tabs>
                <w:tab w:val="left" w:pos="0"/>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Долг и совесть</w:t>
            </w:r>
          </w:p>
          <w:p w:rsidR="000F24F7" w:rsidRPr="0087508F" w:rsidRDefault="000F24F7" w:rsidP="0087508F">
            <w:pPr>
              <w:numPr>
                <w:ilvl w:val="0"/>
                <w:numId w:val="26"/>
              </w:numPr>
              <w:tabs>
                <w:tab w:val="left" w:pos="0"/>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Образование</w:t>
            </w:r>
          </w:p>
          <w:p w:rsidR="000F24F7" w:rsidRPr="0087508F" w:rsidRDefault="000F24F7" w:rsidP="0087508F">
            <w:pPr>
              <w:numPr>
                <w:ilvl w:val="0"/>
                <w:numId w:val="26"/>
              </w:numPr>
              <w:tabs>
                <w:tab w:val="left" w:pos="0"/>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Наука в современном обществе</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3</w:t>
            </w: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Социальная сфера</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27"/>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Социальная структура общества</w:t>
            </w:r>
          </w:p>
          <w:p w:rsidR="000F24F7" w:rsidRPr="0087508F" w:rsidRDefault="000F24F7" w:rsidP="0087508F">
            <w:pPr>
              <w:numPr>
                <w:ilvl w:val="0"/>
                <w:numId w:val="27"/>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lastRenderedPageBreak/>
              <w:t>Социальные статусы и роли</w:t>
            </w:r>
          </w:p>
          <w:p w:rsidR="000F24F7" w:rsidRPr="0087508F" w:rsidRDefault="000F24F7" w:rsidP="0087508F">
            <w:pPr>
              <w:numPr>
                <w:ilvl w:val="0"/>
                <w:numId w:val="27"/>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Нации и межнациональные отношения</w:t>
            </w:r>
          </w:p>
          <w:p w:rsidR="000F24F7" w:rsidRPr="0087508F" w:rsidRDefault="000F24F7" w:rsidP="0087508F">
            <w:pPr>
              <w:numPr>
                <w:ilvl w:val="0"/>
                <w:numId w:val="27"/>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Отклоняющееся поведение</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r w:rsidRPr="0087508F">
              <w:rPr>
                <w:rFonts w:ascii="Times New Roman" w:eastAsia="Calibri" w:hAnsi="Times New Roman"/>
                <w:sz w:val="24"/>
                <w:szCs w:val="24"/>
                <w:lang w:eastAsia="en-US"/>
              </w:rPr>
              <w:t>4</w:t>
            </w: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Экономика</w:t>
            </w:r>
            <w:r w:rsidR="000F24F7" w:rsidRPr="0087508F">
              <w:rPr>
                <w:rFonts w:ascii="Times New Roman" w:eastAsia="Calibri" w:hAnsi="Times New Roman"/>
                <w:sz w:val="24"/>
                <w:szCs w:val="24"/>
                <w:lang w:eastAsia="en-US"/>
              </w:rPr>
              <w:t>:</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Экономика и ее роль в жизни общества</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Главные вопросы экономики</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Собственность</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Рыночная экономика</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Производство – основа экономики</w:t>
            </w:r>
          </w:p>
          <w:p w:rsidR="000F24F7" w:rsidRPr="0087508F" w:rsidRDefault="000F24F7" w:rsidP="0087508F">
            <w:pPr>
              <w:numPr>
                <w:ilvl w:val="0"/>
                <w:numId w:val="28"/>
              </w:numPr>
              <w:tabs>
                <w:tab w:val="left" w:pos="284"/>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Предпринимательская деятельность</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Роль государства в экономике</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Распределение доходов</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Безработица, ее причины и последствия </w:t>
            </w:r>
          </w:p>
          <w:p w:rsidR="000F24F7" w:rsidRPr="0087508F" w:rsidRDefault="000F24F7" w:rsidP="0087508F">
            <w:pPr>
              <w:numPr>
                <w:ilvl w:val="0"/>
                <w:numId w:val="28"/>
              </w:numPr>
              <w:tabs>
                <w:tab w:val="left" w:pos="426"/>
              </w:tabs>
              <w:spacing w:after="0"/>
              <w:ind w:left="142" w:firstLine="0"/>
              <w:rPr>
                <w:rFonts w:ascii="Times New Roman" w:eastAsia="Calibri" w:hAnsi="Times New Roman"/>
                <w:sz w:val="24"/>
                <w:szCs w:val="24"/>
                <w:lang w:eastAsia="en-US"/>
              </w:rPr>
            </w:pPr>
            <w:r w:rsidRPr="0087508F">
              <w:rPr>
                <w:rFonts w:ascii="Times New Roman" w:eastAsia="Calibri" w:hAnsi="Times New Roman"/>
                <w:sz w:val="24"/>
                <w:szCs w:val="24"/>
                <w:lang w:eastAsia="en-US"/>
              </w:rPr>
              <w:lastRenderedPageBreak/>
              <w:t>Мировое хозяйство и мировая торговля</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0F24F7"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Итого</w:t>
            </w:r>
            <w:r w:rsidR="00100740" w:rsidRPr="0087508F">
              <w:rPr>
                <w:rFonts w:ascii="Times New Roman" w:eastAsia="Calibri" w:hAnsi="Times New Roman"/>
                <w:sz w:val="24"/>
                <w:szCs w:val="24"/>
                <w:lang w:eastAsia="en-US"/>
              </w:rPr>
              <w:t>вое повторение и обобщение</w:t>
            </w:r>
          </w:p>
        </w:tc>
        <w:tc>
          <w:tcPr>
            <w:tcW w:w="6804" w:type="dxa"/>
            <w:vMerge/>
          </w:tcPr>
          <w:p w:rsidR="000F24F7" w:rsidRPr="0087508F" w:rsidRDefault="000F24F7" w:rsidP="0087508F">
            <w:pPr>
              <w:jc w:val="center"/>
              <w:rPr>
                <w:rFonts w:ascii="Times New Roman" w:eastAsia="Calibri" w:hAnsi="Times New Roman"/>
                <w:sz w:val="24"/>
                <w:szCs w:val="24"/>
                <w:lang w:eastAsia="en-US"/>
              </w:rPr>
            </w:pPr>
          </w:p>
        </w:tc>
      </w:tr>
      <w:tr w:rsidR="0084392A" w:rsidRPr="0087508F" w:rsidTr="0084392A">
        <w:tc>
          <w:tcPr>
            <w:tcW w:w="9889" w:type="dxa"/>
            <w:gridSpan w:val="3"/>
          </w:tcPr>
          <w:p w:rsidR="000F24F7" w:rsidRPr="0087508F" w:rsidRDefault="00100740" w:rsidP="0087508F">
            <w:pPr>
              <w:spacing w:after="0"/>
              <w:jc w:val="center"/>
              <w:rPr>
                <w:rFonts w:ascii="Times New Roman" w:eastAsia="Calibri" w:hAnsi="Times New Roman"/>
                <w:sz w:val="24"/>
                <w:szCs w:val="24"/>
                <w:lang w:eastAsia="en-US"/>
              </w:rPr>
            </w:pPr>
            <w:r w:rsidRPr="0087508F">
              <w:rPr>
                <w:rFonts w:ascii="Times New Roman" w:eastAsia="Calibri" w:hAnsi="Times New Roman"/>
                <w:b/>
                <w:sz w:val="24"/>
                <w:szCs w:val="24"/>
                <w:lang w:eastAsia="en-US"/>
              </w:rPr>
              <w:lastRenderedPageBreak/>
              <w:t xml:space="preserve">9 класс </w:t>
            </w:r>
          </w:p>
        </w:tc>
      </w:tr>
      <w:tr w:rsidR="0084392A" w:rsidRPr="0087508F" w:rsidTr="0084392A">
        <w:tc>
          <w:tcPr>
            <w:tcW w:w="567" w:type="dxa"/>
          </w:tcPr>
          <w:p w:rsidR="000F24F7" w:rsidRPr="0087508F" w:rsidRDefault="000F24F7" w:rsidP="0087508F">
            <w:pPr>
              <w:jc w:val="both"/>
              <w:rPr>
                <w:rFonts w:ascii="Times New Roman" w:eastAsia="Calibri" w:hAnsi="Times New Roman"/>
                <w:sz w:val="24"/>
                <w:szCs w:val="24"/>
                <w:lang w:eastAsia="en-US"/>
              </w:rPr>
            </w:pPr>
          </w:p>
        </w:tc>
        <w:tc>
          <w:tcPr>
            <w:tcW w:w="2518" w:type="dxa"/>
          </w:tcPr>
          <w:p w:rsidR="000F24F7" w:rsidRPr="0087508F" w:rsidRDefault="00100740" w:rsidP="0087508F">
            <w:pPr>
              <w:rPr>
                <w:rFonts w:ascii="Times New Roman" w:eastAsia="Calibri" w:hAnsi="Times New Roman"/>
                <w:sz w:val="24"/>
                <w:szCs w:val="24"/>
                <w:lang w:eastAsia="en-US"/>
              </w:rPr>
            </w:pPr>
            <w:r w:rsidRPr="0087508F">
              <w:rPr>
                <w:rFonts w:ascii="Times New Roman" w:eastAsia="Calibri" w:hAnsi="Times New Roman"/>
                <w:sz w:val="24"/>
                <w:szCs w:val="24"/>
                <w:lang w:eastAsia="en-US"/>
              </w:rPr>
              <w:t xml:space="preserve">Введение  </w:t>
            </w:r>
          </w:p>
        </w:tc>
        <w:tc>
          <w:tcPr>
            <w:tcW w:w="6804" w:type="dxa"/>
          </w:tcPr>
          <w:p w:rsidR="000F24F7" w:rsidRPr="0087508F" w:rsidRDefault="000F24F7" w:rsidP="0087508F">
            <w:pPr>
              <w:keepNext/>
              <w:keepLines/>
              <w:spacing w:after="0"/>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«Политическая жизнь общества»</w:t>
            </w:r>
          </w:p>
          <w:p w:rsidR="000F24F7" w:rsidRPr="0087508F" w:rsidRDefault="000F24F7" w:rsidP="0087508F">
            <w:pPr>
              <w:tabs>
                <w:tab w:val="left" w:pos="109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характеризовать</w:t>
            </w:r>
            <w:r w:rsidRPr="0087508F">
              <w:rPr>
                <w:rFonts w:ascii="Times New Roman" w:eastAsia="Calibri" w:hAnsi="Times New Roman"/>
                <w:sz w:val="24"/>
                <w:szCs w:val="24"/>
                <w:lang w:eastAsia="ru-RU"/>
              </w:rPr>
              <w:t xml:space="preserve">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0F24F7" w:rsidRPr="0087508F" w:rsidRDefault="000F24F7" w:rsidP="0087508F">
            <w:pPr>
              <w:tabs>
                <w:tab w:val="left" w:pos="110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правильно определять</w:t>
            </w:r>
            <w:r w:rsidRPr="0087508F">
              <w:rPr>
                <w:rFonts w:ascii="Times New Roman" w:eastAsia="Calibri" w:hAnsi="Times New Roman"/>
                <w:sz w:val="24"/>
                <w:szCs w:val="24"/>
                <w:lang w:eastAsia="ru-RU"/>
              </w:rPr>
              <w:t xml:space="preserve"> инстанцию (государственный орган), в которую следует обратиться для разрешения той или типичной социальной ситуации;</w:t>
            </w:r>
          </w:p>
          <w:p w:rsidR="000F24F7" w:rsidRPr="0087508F" w:rsidRDefault="000F24F7" w:rsidP="0087508F">
            <w:pPr>
              <w:tabs>
                <w:tab w:val="left" w:pos="110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сравнивать</w:t>
            </w:r>
            <w:r w:rsidRPr="0087508F">
              <w:rPr>
                <w:rFonts w:ascii="Times New Roman" w:eastAsia="Calibri" w:hAnsi="Times New Roman"/>
                <w:sz w:val="24"/>
                <w:szCs w:val="24"/>
                <w:lang w:eastAsia="ru-RU"/>
              </w:rPr>
              <w:t xml:space="preserve"> различные типы политических режимов, обосновывать преимущества демократического политического устройства;</w:t>
            </w:r>
          </w:p>
          <w:p w:rsidR="000F24F7" w:rsidRPr="0087508F" w:rsidRDefault="000F24F7" w:rsidP="0087508F">
            <w:pPr>
              <w:tabs>
                <w:tab w:val="left" w:pos="1099"/>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описывать</w:t>
            </w:r>
            <w:r w:rsidRPr="0087508F">
              <w:rPr>
                <w:rFonts w:ascii="Times New Roman" w:eastAsia="Calibri" w:hAnsi="Times New Roman"/>
                <w:sz w:val="24"/>
                <w:szCs w:val="24"/>
                <w:lang w:eastAsia="ru-RU"/>
              </w:rPr>
              <w:t xml:space="preserve"> основные признаки любого государства, конкретизировать их на примерах прошлого и современности;</w:t>
            </w:r>
          </w:p>
          <w:p w:rsidR="000F24F7" w:rsidRPr="0087508F" w:rsidRDefault="000F24F7" w:rsidP="0087508F">
            <w:pPr>
              <w:tabs>
                <w:tab w:val="left" w:pos="109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характеризовать</w:t>
            </w:r>
            <w:r w:rsidRPr="0087508F">
              <w:rPr>
                <w:rFonts w:ascii="Times New Roman" w:eastAsia="Calibri" w:hAnsi="Times New Roman"/>
                <w:sz w:val="24"/>
                <w:szCs w:val="24"/>
                <w:lang w:eastAsia="ru-RU"/>
              </w:rPr>
              <w:t xml:space="preserve"> базовые черты избирательной системы в нашем обществе, основные проявления роли избирателя;</w:t>
            </w:r>
          </w:p>
          <w:p w:rsidR="000F24F7" w:rsidRPr="0087508F" w:rsidRDefault="000F24F7" w:rsidP="0087508F">
            <w:pPr>
              <w:tabs>
                <w:tab w:val="left" w:pos="1091"/>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w:t>
            </w:r>
            <w:r w:rsidRPr="0087508F">
              <w:rPr>
                <w:rFonts w:ascii="Times New Roman" w:eastAsia="Calibri" w:hAnsi="Times New Roman"/>
                <w:i/>
                <w:sz w:val="24"/>
                <w:szCs w:val="24"/>
                <w:lang w:eastAsia="ru-RU"/>
              </w:rPr>
              <w:t> различать</w:t>
            </w:r>
            <w:r w:rsidRPr="0087508F">
              <w:rPr>
                <w:rFonts w:ascii="Times New Roman" w:eastAsia="Calibri" w:hAnsi="Times New Roman"/>
                <w:sz w:val="24"/>
                <w:szCs w:val="24"/>
                <w:lang w:eastAsia="ru-RU"/>
              </w:rPr>
              <w:t xml:space="preserve"> факты и мнения в потоке информации;</w:t>
            </w:r>
          </w:p>
          <w:p w:rsidR="000F24F7" w:rsidRPr="0087508F" w:rsidRDefault="000F24F7" w:rsidP="0087508F">
            <w:pPr>
              <w:tabs>
                <w:tab w:val="left" w:pos="110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осознавать </w:t>
            </w:r>
            <w:r w:rsidRPr="0087508F">
              <w:rPr>
                <w:rFonts w:ascii="Times New Roman" w:eastAsia="Calibri" w:hAnsi="Times New Roman"/>
                <w:iCs/>
                <w:sz w:val="24"/>
                <w:szCs w:val="24"/>
                <w:lang w:eastAsia="ru-RU"/>
              </w:rPr>
              <w:t>значение гражданской активности и патриотической позиции в укреплении нашего государства;</w:t>
            </w:r>
          </w:p>
          <w:p w:rsidR="000F24F7" w:rsidRPr="0087508F" w:rsidRDefault="000F24F7" w:rsidP="0087508F">
            <w:pPr>
              <w:tabs>
                <w:tab w:val="left" w:pos="1094"/>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соотносить</w:t>
            </w:r>
            <w:r w:rsidRPr="0087508F">
              <w:rPr>
                <w:rFonts w:ascii="Times New Roman" w:eastAsia="Calibri" w:hAnsi="Times New Roman"/>
                <w:iCs/>
                <w:sz w:val="24"/>
                <w:szCs w:val="24"/>
                <w:lang w:eastAsia="ru-RU"/>
              </w:rPr>
              <w:t xml:space="preserve"> различные оценки политических событий</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и процессов и делать обоснованные выводы.</w:t>
            </w:r>
          </w:p>
          <w:p w:rsidR="000F24F7" w:rsidRPr="0087508F" w:rsidRDefault="000F24F7" w:rsidP="0087508F">
            <w:pPr>
              <w:keepNext/>
              <w:keepLines/>
              <w:spacing w:after="0"/>
              <w:jc w:val="both"/>
              <w:outlineLvl w:val="2"/>
              <w:rPr>
                <w:rFonts w:ascii="Times New Roman" w:eastAsia="Calibri" w:hAnsi="Times New Roman"/>
                <w:b/>
                <w:bCs/>
                <w:sz w:val="24"/>
                <w:szCs w:val="24"/>
                <w:lang w:eastAsia="ru-RU"/>
              </w:rPr>
            </w:pPr>
            <w:r w:rsidRPr="0087508F">
              <w:rPr>
                <w:rFonts w:ascii="Times New Roman" w:eastAsia="Calibri" w:hAnsi="Times New Roman"/>
                <w:b/>
                <w:bCs/>
                <w:sz w:val="24"/>
                <w:szCs w:val="24"/>
                <w:lang w:eastAsia="ru-RU"/>
              </w:rPr>
              <w:t>Модуль «Основы российского законодательства».</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 xml:space="preserve">на основе полученных знаний о правовых нормах выбирать </w:t>
            </w:r>
            <w:r w:rsidRPr="0087508F">
              <w:rPr>
                <w:rFonts w:ascii="Times New Roman" w:eastAsia="Calibri" w:hAnsi="Times New Roman"/>
                <w:sz w:val="24"/>
                <w:szCs w:val="24"/>
                <w:lang w:eastAsia="ru-RU"/>
              </w:rPr>
              <w:t>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0F24F7" w:rsidRPr="0087508F" w:rsidRDefault="000F24F7" w:rsidP="0087508F">
            <w:pPr>
              <w:tabs>
                <w:tab w:val="left" w:pos="63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характеризовать и иллюстрировать</w:t>
            </w:r>
            <w:r w:rsidRPr="0087508F">
              <w:rPr>
                <w:rFonts w:ascii="Times New Roman" w:eastAsia="Calibri" w:hAnsi="Times New Roman"/>
                <w:sz w:val="24"/>
                <w:szCs w:val="24"/>
                <w:lang w:eastAsia="ru-RU"/>
              </w:rPr>
              <w:t xml:space="preserve">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w:t>
            </w:r>
            <w:r w:rsidRPr="0087508F">
              <w:rPr>
                <w:rFonts w:ascii="Times New Roman" w:eastAsia="Calibri" w:hAnsi="Times New Roman"/>
                <w:sz w:val="24"/>
                <w:szCs w:val="24"/>
                <w:lang w:eastAsia="ru-RU"/>
              </w:rPr>
              <w:lastRenderedPageBreak/>
              <w:t>гражданским правом Российской Федерации механизмы защиты прав собственности и разрешения гражданско-правовых споров;</w:t>
            </w:r>
          </w:p>
          <w:p w:rsidR="000F24F7" w:rsidRPr="0087508F" w:rsidRDefault="000F24F7" w:rsidP="0087508F">
            <w:pPr>
              <w:tabs>
                <w:tab w:val="left" w:pos="634"/>
              </w:tabs>
              <w:spacing w:after="0"/>
              <w:jc w:val="both"/>
              <w:rPr>
                <w:rFonts w:ascii="Times New Roman" w:eastAsia="Calibri" w:hAnsi="Times New Roman"/>
                <w:sz w:val="24"/>
                <w:szCs w:val="24"/>
                <w:lang w:eastAsia="ru-RU"/>
              </w:rPr>
            </w:pPr>
            <w:r w:rsidRPr="0087508F">
              <w:rPr>
                <w:rFonts w:ascii="Times New Roman" w:eastAsia="Calibri" w:hAnsi="Times New Roman"/>
                <w:i/>
                <w:sz w:val="24"/>
                <w:szCs w:val="24"/>
                <w:lang w:eastAsia="ru-RU"/>
              </w:rPr>
              <w:t>• анализировать</w:t>
            </w:r>
            <w:r w:rsidRPr="0087508F">
              <w:rPr>
                <w:rFonts w:ascii="Times New Roman" w:eastAsia="Calibri" w:hAnsi="Times New Roman"/>
                <w:sz w:val="24"/>
                <w:szCs w:val="24"/>
                <w:lang w:eastAsia="ru-RU"/>
              </w:rPr>
              <w:t xml:space="preserve">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0F24F7" w:rsidRPr="0087508F" w:rsidRDefault="000F24F7" w:rsidP="0087508F">
            <w:pPr>
              <w:tabs>
                <w:tab w:val="left" w:pos="107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объяснять</w:t>
            </w:r>
            <w:r w:rsidRPr="0087508F">
              <w:rPr>
                <w:rFonts w:ascii="Times New Roman" w:eastAsia="Calibri" w:hAnsi="Times New Roman"/>
                <w:sz w:val="24"/>
                <w:szCs w:val="24"/>
                <w:lang w:eastAsia="ru-RU"/>
              </w:rPr>
              <w:t xml:space="preserve"> на конкретных примерах особенности правового положения и юридической ответственности несовершеннолетних;</w:t>
            </w:r>
          </w:p>
          <w:p w:rsidR="000F24F7" w:rsidRPr="0087508F" w:rsidRDefault="000F24F7" w:rsidP="0087508F">
            <w:pPr>
              <w:tabs>
                <w:tab w:val="left" w:pos="1089"/>
              </w:tabs>
              <w:spacing w:after="0"/>
              <w:jc w:val="both"/>
              <w:rPr>
                <w:rFonts w:ascii="Times New Roman" w:eastAsia="Calibri" w:hAnsi="Times New Roman"/>
                <w:sz w:val="24"/>
                <w:szCs w:val="24"/>
                <w:lang w:eastAsia="ru-RU"/>
              </w:rPr>
            </w:pPr>
            <w:r w:rsidRPr="0087508F">
              <w:rPr>
                <w:rFonts w:ascii="Times New Roman" w:eastAsia="Calibri" w:hAnsi="Times New Roman"/>
                <w:sz w:val="24"/>
                <w:szCs w:val="24"/>
                <w:lang w:eastAsia="ru-RU"/>
              </w:rPr>
              <w:t>• </w:t>
            </w:r>
            <w:r w:rsidRPr="0087508F">
              <w:rPr>
                <w:rFonts w:ascii="Times New Roman" w:eastAsia="Calibri" w:hAnsi="Times New Roman"/>
                <w:i/>
                <w:sz w:val="24"/>
                <w:szCs w:val="24"/>
                <w:lang w:eastAsia="ru-RU"/>
              </w:rPr>
              <w:t>находить, извлекать и осмысливать</w:t>
            </w:r>
            <w:r w:rsidRPr="0087508F">
              <w:rPr>
                <w:rFonts w:ascii="Times New Roman" w:eastAsia="Calibri" w:hAnsi="Times New Roman"/>
                <w:sz w:val="24"/>
                <w:szCs w:val="24"/>
                <w:lang w:eastAsia="ru-RU"/>
              </w:rPr>
              <w:t xml:space="preserve">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0F24F7" w:rsidRPr="0087508F" w:rsidRDefault="000F24F7" w:rsidP="0087508F">
            <w:pPr>
              <w:tabs>
                <w:tab w:val="left" w:pos="1084"/>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оценивать </w:t>
            </w:r>
            <w:r w:rsidRPr="0087508F">
              <w:rPr>
                <w:rFonts w:ascii="Times New Roman" w:eastAsia="Calibri" w:hAnsi="Times New Roman"/>
                <w:iCs/>
                <w:sz w:val="24"/>
                <w:szCs w:val="24"/>
                <w:lang w:eastAsia="ru-RU"/>
              </w:rPr>
              <w:t>сущность и значение правопорядка и законности, собственный возможный вклад в их становление</w:t>
            </w:r>
            <w:r w:rsidRPr="0087508F">
              <w:rPr>
                <w:rFonts w:ascii="Times New Roman" w:eastAsia="Calibri" w:hAnsi="Times New Roman"/>
                <w:noProof/>
                <w:sz w:val="24"/>
                <w:szCs w:val="24"/>
                <w:shd w:val="clear" w:color="auto" w:fill="FFFFFF"/>
                <w:lang w:eastAsia="ru-RU"/>
              </w:rPr>
              <w:t xml:space="preserve"> </w:t>
            </w:r>
            <w:r w:rsidRPr="0087508F">
              <w:rPr>
                <w:rFonts w:ascii="Times New Roman" w:eastAsia="Calibri" w:hAnsi="Times New Roman"/>
                <w:iCs/>
                <w:sz w:val="24"/>
                <w:szCs w:val="24"/>
                <w:lang w:eastAsia="ru-RU"/>
              </w:rPr>
              <w:t>и развитие;</w:t>
            </w:r>
          </w:p>
          <w:p w:rsidR="000F24F7" w:rsidRPr="0087508F" w:rsidRDefault="000F24F7" w:rsidP="0087508F">
            <w:pPr>
              <w:tabs>
                <w:tab w:val="left" w:pos="1079"/>
              </w:tabs>
              <w:spacing w:after="0"/>
              <w:jc w:val="both"/>
              <w:rPr>
                <w:rFonts w:ascii="Times New Roman" w:eastAsia="Calibri" w:hAnsi="Times New Roman"/>
                <w:iCs/>
                <w:sz w:val="24"/>
                <w:szCs w:val="24"/>
                <w:lang w:eastAsia="ru-RU"/>
              </w:rPr>
            </w:pPr>
            <w:r w:rsidRPr="0087508F">
              <w:rPr>
                <w:rFonts w:ascii="Times New Roman" w:eastAsia="Calibri" w:hAnsi="Times New Roman"/>
                <w:i/>
                <w:iCs/>
                <w:sz w:val="24"/>
                <w:szCs w:val="24"/>
                <w:lang w:eastAsia="ru-RU"/>
              </w:rPr>
              <w:t xml:space="preserve">• осознанно содействовать </w:t>
            </w:r>
            <w:r w:rsidRPr="0087508F">
              <w:rPr>
                <w:rFonts w:ascii="Times New Roman" w:eastAsia="Calibri" w:hAnsi="Times New Roman"/>
                <w:iCs/>
                <w:sz w:val="24"/>
                <w:szCs w:val="24"/>
                <w:lang w:eastAsia="ru-RU"/>
              </w:rPr>
              <w:t>защите правопорядка в обществе правовыми способами и средствами;</w:t>
            </w:r>
          </w:p>
          <w:p w:rsidR="000F24F7" w:rsidRPr="0087508F" w:rsidRDefault="000F24F7" w:rsidP="0087508F">
            <w:pPr>
              <w:tabs>
                <w:tab w:val="left" w:pos="1094"/>
              </w:tabs>
              <w:spacing w:after="0"/>
              <w:jc w:val="both"/>
              <w:rPr>
                <w:rFonts w:ascii="Times New Roman" w:eastAsia="Calibri" w:hAnsi="Times New Roman"/>
                <w:i/>
                <w:iCs/>
                <w:sz w:val="24"/>
                <w:szCs w:val="24"/>
                <w:lang w:eastAsia="ru-RU"/>
              </w:rPr>
            </w:pPr>
            <w:r w:rsidRPr="0087508F">
              <w:rPr>
                <w:rFonts w:ascii="Times New Roman" w:eastAsia="Calibri" w:hAnsi="Times New Roman"/>
                <w:i/>
                <w:iCs/>
                <w:sz w:val="24"/>
                <w:szCs w:val="24"/>
                <w:lang w:eastAsia="ru-RU"/>
              </w:rPr>
              <w:t xml:space="preserve">• использовать </w:t>
            </w:r>
            <w:r w:rsidRPr="0087508F">
              <w:rPr>
                <w:rFonts w:ascii="Times New Roman" w:eastAsia="Calibri" w:hAnsi="Times New Roman"/>
                <w:iCs/>
                <w:sz w:val="24"/>
                <w:szCs w:val="24"/>
                <w:lang w:eastAsia="ru-RU"/>
              </w:rPr>
              <w:t>знания и умения для формирования способности к личному самоопределению, самореализации, самоконтролю.</w:t>
            </w:r>
          </w:p>
        </w:tc>
      </w:tr>
    </w:tbl>
    <w:p w:rsidR="00766F87" w:rsidRDefault="00766F87" w:rsidP="0087508F">
      <w:pPr>
        <w:spacing w:after="0"/>
        <w:ind w:firstLine="540"/>
        <w:rPr>
          <w:rFonts w:ascii="Times New Roman" w:eastAsia="Times New Roman" w:hAnsi="Times New Roman"/>
          <w:sz w:val="24"/>
          <w:szCs w:val="24"/>
          <w:lang w:eastAsia="ru-RU"/>
        </w:rPr>
      </w:pPr>
    </w:p>
    <w:p w:rsidR="0087508F" w:rsidRPr="0087508F" w:rsidRDefault="0087508F" w:rsidP="0087508F">
      <w:pPr>
        <w:spacing w:after="0"/>
        <w:ind w:firstLine="540"/>
        <w:rPr>
          <w:rFonts w:ascii="Times New Roman" w:eastAsia="Times New Roman" w:hAnsi="Times New Roman"/>
          <w:sz w:val="24"/>
          <w:szCs w:val="24"/>
          <w:lang w:eastAsia="ru-RU"/>
        </w:rPr>
      </w:pPr>
    </w:p>
    <w:p w:rsidR="00766F87" w:rsidRPr="0087508F" w:rsidRDefault="00766F87" w:rsidP="0087508F">
      <w:pPr>
        <w:spacing w:after="0"/>
        <w:ind w:firstLine="540"/>
        <w:rPr>
          <w:rFonts w:ascii="Times New Roman" w:eastAsia="Times New Roman" w:hAnsi="Times New Roman"/>
          <w:sz w:val="24"/>
          <w:szCs w:val="24"/>
          <w:lang w:eastAsia="ru-RU"/>
        </w:rPr>
      </w:pPr>
    </w:p>
    <w:p w:rsidR="00156984" w:rsidRPr="0087508F" w:rsidRDefault="00AF6E4A" w:rsidP="0087508F">
      <w:pPr>
        <w:spacing w:after="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 xml:space="preserve">      </w:t>
      </w:r>
      <w:r w:rsidR="00156984" w:rsidRPr="0087508F">
        <w:rPr>
          <w:rFonts w:ascii="Times New Roman" w:eastAsia="Times New Roman" w:hAnsi="Times New Roman"/>
          <w:b/>
          <w:sz w:val="24"/>
          <w:szCs w:val="24"/>
          <w:lang w:eastAsia="ru-RU"/>
        </w:rPr>
        <w:t>7. Материально-техническое обеспечение образовательного процесса.</w:t>
      </w:r>
    </w:p>
    <w:p w:rsidR="00156984" w:rsidRPr="0087508F" w:rsidRDefault="0084392A" w:rsidP="0087508F">
      <w:pPr>
        <w:pStyle w:val="a3"/>
        <w:numPr>
          <w:ilvl w:val="0"/>
          <w:numId w:val="30"/>
        </w:numPr>
        <w:spacing w:after="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Учебно-</w:t>
      </w:r>
      <w:r w:rsidR="00156984" w:rsidRPr="0087508F">
        <w:rPr>
          <w:rFonts w:ascii="Times New Roman" w:eastAsia="Times New Roman" w:hAnsi="Times New Roman"/>
          <w:b/>
          <w:sz w:val="24"/>
          <w:szCs w:val="24"/>
          <w:lang w:eastAsia="ru-RU"/>
        </w:rPr>
        <w:t>методический комплект:</w:t>
      </w:r>
    </w:p>
    <w:p w:rsidR="00156984" w:rsidRPr="0087508F" w:rsidRDefault="00156984" w:rsidP="0087508F">
      <w:pPr>
        <w:pStyle w:val="a3"/>
        <w:numPr>
          <w:ilvl w:val="0"/>
          <w:numId w:val="31"/>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Учебно-методическо</w:t>
      </w:r>
      <w:r w:rsidR="007F5763">
        <w:rPr>
          <w:rFonts w:ascii="Times New Roman" w:eastAsia="Times New Roman" w:hAnsi="Times New Roman"/>
          <w:sz w:val="24"/>
          <w:szCs w:val="24"/>
          <w:lang w:eastAsia="ru-RU"/>
        </w:rPr>
        <w:t>е пособие. Рабочие программы  </w:t>
      </w:r>
      <w:r w:rsidRPr="0087508F">
        <w:rPr>
          <w:rFonts w:ascii="Times New Roman" w:eastAsia="Times New Roman" w:hAnsi="Times New Roman"/>
          <w:sz w:val="24"/>
          <w:szCs w:val="24"/>
          <w:lang w:eastAsia="ru-RU"/>
        </w:rPr>
        <w:t>УМК под редакцией Л.Н. Боголюбова, Л.Ф. Ивановой «Обществознание. 5 – 9 классы» М: Просвещение 2014.</w:t>
      </w:r>
    </w:p>
    <w:p w:rsidR="00156984" w:rsidRPr="0087508F" w:rsidRDefault="00156984" w:rsidP="0087508F">
      <w:pPr>
        <w:spacing w:after="0"/>
        <w:ind w:left="72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5 класс:</w:t>
      </w:r>
    </w:p>
    <w:p w:rsidR="00156984" w:rsidRPr="0087508F" w:rsidRDefault="00156984" w:rsidP="0087508F">
      <w:pPr>
        <w:numPr>
          <w:ilvl w:val="0"/>
          <w:numId w:val="4"/>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lastRenderedPageBreak/>
        <w:t>«Обществознание. 5 класс. ФГОС». Учебник для общеобразовательных организаций с приложением на электронном носителе под редакцией Л.Н. Боголюбова, Л.Ф. Ивановой. М: Просвещение, 2013.</w:t>
      </w:r>
    </w:p>
    <w:p w:rsidR="00156984" w:rsidRPr="0087508F" w:rsidRDefault="00156984" w:rsidP="0087508F">
      <w:pPr>
        <w:numPr>
          <w:ilvl w:val="0"/>
          <w:numId w:val="4"/>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Л.Ф. Иванова, Я.В. Хотеенкова. Рабочая тетрадь к учебнику «Обществознание. 5 класс. ФГОС» под редакцией Л.Н. Боголюбова, Л.Ф. Ивановой. М.: Просвещение, 2012.</w:t>
      </w:r>
    </w:p>
    <w:p w:rsidR="00156984" w:rsidRPr="0087508F" w:rsidRDefault="00156984" w:rsidP="0087508F">
      <w:pPr>
        <w:numPr>
          <w:ilvl w:val="0"/>
          <w:numId w:val="4"/>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Л.Ф. Иванова. Поурочные разработки к учебнику «Обществознание. 5 класс. ФГОС» под редакцией Л.Н. Боголюбова, Л.Ф. Ивановой. Пособие для учителей общеобразовательных организаций. М.: Просвещение, 2013.</w:t>
      </w:r>
    </w:p>
    <w:p w:rsidR="00156984" w:rsidRPr="0087508F" w:rsidRDefault="00156984" w:rsidP="0087508F">
      <w:pPr>
        <w:spacing w:after="0"/>
        <w:ind w:left="72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6 класс:</w:t>
      </w:r>
    </w:p>
    <w:p w:rsidR="00156984" w:rsidRPr="0087508F" w:rsidRDefault="00156984" w:rsidP="0087508F">
      <w:pPr>
        <w:numPr>
          <w:ilvl w:val="0"/>
          <w:numId w:val="5"/>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«Обществознание. 6 класс. ФГОС». Учебник для общеобразовательных организаций с приложением на электронном носителе под редакцией Л.Н. Боголюбова, Л.Ф. Ивановой. М: Просвещение.</w:t>
      </w:r>
    </w:p>
    <w:p w:rsidR="00156984" w:rsidRPr="0087508F" w:rsidRDefault="00156984" w:rsidP="0087508F">
      <w:pPr>
        <w:numPr>
          <w:ilvl w:val="0"/>
          <w:numId w:val="5"/>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Л.Ф. Иванова, Я.В. Хотеенкова. Рабочая тетрадь к учебнику «Обществознание. 6 класс. ФГОС» под редакцией Л.Н. Боголюбова, Л.Ф. Ивановой. М.: Просвещение.</w:t>
      </w:r>
    </w:p>
    <w:p w:rsidR="00156984" w:rsidRPr="0087508F" w:rsidRDefault="00156984" w:rsidP="0087508F">
      <w:pPr>
        <w:numPr>
          <w:ilvl w:val="0"/>
          <w:numId w:val="6"/>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Л.Ф. Иванова. Поурочные разработки к учебнику «Обществознание. 6 класс. ФГОС» под редакцией Л.Н. Боголюбова, Л.Ф. Ивановой. Пособие для учителей общеобразовательных организаций. М.: Просвещение.</w:t>
      </w:r>
    </w:p>
    <w:p w:rsidR="00156984" w:rsidRPr="0087508F" w:rsidRDefault="00156984" w:rsidP="0087508F">
      <w:pPr>
        <w:spacing w:after="0"/>
        <w:ind w:left="72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7 класс:</w:t>
      </w:r>
    </w:p>
    <w:p w:rsidR="00156984" w:rsidRPr="0087508F" w:rsidRDefault="00156984" w:rsidP="0087508F">
      <w:pPr>
        <w:numPr>
          <w:ilvl w:val="0"/>
          <w:numId w:val="7"/>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«Обществознание. 7 класс. ФГОС». Учебник для общеобразовательных организаций с приложением на электронном носителе под редакцией Виноградовой, Н.И. Городецкой, Л.Н. Боголюбова, Л.Ф. Ивановой. М: Просвещение.</w:t>
      </w:r>
    </w:p>
    <w:p w:rsidR="00156984" w:rsidRPr="0087508F" w:rsidRDefault="00156984" w:rsidP="0087508F">
      <w:pPr>
        <w:numPr>
          <w:ilvl w:val="0"/>
          <w:numId w:val="7"/>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О.А.Котова, Т.Е. Лискова. Рабочая тетрадь к учебнику «Обществознание. 7 класс. ФГОС» под редакцией Виноградовой, Н.И. Городецкой, Л.Н. Боголюбова, Л.Ф. Ивановой. М.: Просвещение.</w:t>
      </w:r>
    </w:p>
    <w:p w:rsidR="00156984" w:rsidRPr="0087508F" w:rsidRDefault="00156984" w:rsidP="0087508F">
      <w:pPr>
        <w:numPr>
          <w:ilvl w:val="0"/>
          <w:numId w:val="8"/>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Л.Н. Боголюбов, Н.И. Городецкая, Л.Ф. Иванова. Поурочные разработки к учебнику «Обществознание. 7 класс. ФГОС» под редакцией Л.Н. Боголюбова, Л.Ф. Ивановой. Пособие для учителей общеобразовательных организаций. М.: Просвещение.</w:t>
      </w:r>
    </w:p>
    <w:p w:rsidR="00156984" w:rsidRPr="0087508F" w:rsidRDefault="00156984" w:rsidP="0087508F">
      <w:pPr>
        <w:spacing w:after="0"/>
        <w:ind w:left="72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8 класс:</w:t>
      </w:r>
    </w:p>
    <w:p w:rsidR="00156984" w:rsidRPr="0087508F" w:rsidRDefault="00156984" w:rsidP="0087508F">
      <w:pPr>
        <w:numPr>
          <w:ilvl w:val="0"/>
          <w:numId w:val="9"/>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«Обществознание. 8 класс. ФГОС». Учебник для общеобразовательных организаций с приложением на электронном носителе под редакцией Виноградовой, Н.И. Городецкой, Л.Н. Боголюбова, Л.Ф. Ивановой. М: Просвещение.</w:t>
      </w:r>
    </w:p>
    <w:p w:rsidR="00156984" w:rsidRPr="0087508F" w:rsidRDefault="00156984" w:rsidP="0087508F">
      <w:pPr>
        <w:numPr>
          <w:ilvl w:val="0"/>
          <w:numId w:val="9"/>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О.А.Котова, Т.Е. Лискова. Рабочая тетрадь к учебнику «Обществознание. 8 класс. ФГОС» под редакцией Виноградовой, Н.И. Городецкой, Л.Н. Боголюбова, Л.Ф. Ивановой. М.: Просвещение.</w:t>
      </w:r>
    </w:p>
    <w:p w:rsidR="00156984" w:rsidRPr="0087508F" w:rsidRDefault="00156984" w:rsidP="0087508F">
      <w:pPr>
        <w:numPr>
          <w:ilvl w:val="0"/>
          <w:numId w:val="10"/>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Л.Н. Боголюбов, Н.И. Городецкая, Л.Ф. Иванова. Поурочные разработки к учебнику «Обществознание. 8 класс. ФГОС» под редакцией Л.Н. Боголюбова, Л.Ф. Ивановой. Пособие для учителей общеобразовательных организаций. М.: Просвещение.</w:t>
      </w:r>
    </w:p>
    <w:p w:rsidR="00156984" w:rsidRPr="0087508F" w:rsidRDefault="00156984" w:rsidP="0087508F">
      <w:pPr>
        <w:spacing w:after="0"/>
        <w:ind w:left="72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9 класс:</w:t>
      </w:r>
    </w:p>
    <w:p w:rsidR="00156984" w:rsidRPr="0087508F" w:rsidRDefault="00156984" w:rsidP="0087508F">
      <w:pPr>
        <w:numPr>
          <w:ilvl w:val="0"/>
          <w:numId w:val="11"/>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«Обществознание. 9 класс. ФГОС». Учебник для общеобразовательных организаций с приложением на электронном носителе под редакцией Виноградовой, Н.И. Городецкой, Л.Н. Боголюбова, Л.Ф. Ивановой. М: Просвещение.</w:t>
      </w:r>
    </w:p>
    <w:p w:rsidR="00156984" w:rsidRPr="0087508F" w:rsidRDefault="00156984" w:rsidP="0087508F">
      <w:pPr>
        <w:numPr>
          <w:ilvl w:val="0"/>
          <w:numId w:val="11"/>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lastRenderedPageBreak/>
        <w:t>О.А.Котова, Т.Е. Лискова. Рабочая тетрадь к учебнику «Обществознание. 9 класс. ФГОС» под редакцией Виноградовой, Н.И. Городецкой, Л.Н. Боголюбова, Л.Ф. Ивановой. М.: Просвещение.</w:t>
      </w:r>
    </w:p>
    <w:p w:rsidR="00156984" w:rsidRPr="0087508F" w:rsidRDefault="00156984" w:rsidP="0087508F">
      <w:pPr>
        <w:numPr>
          <w:ilvl w:val="0"/>
          <w:numId w:val="12"/>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Л.Н. Боголюбов, Н.И. Городецкая, Л.Ф. Иванова. Поурочные разработки к учебнику «Обществознание. 9 класс. ФГОС» под редакцией Л.Н. Боголюбова, Л.Ф. Ивановой. Пособие для учителей общеобразовательных организаций. М.: Просвещение.</w:t>
      </w:r>
    </w:p>
    <w:p w:rsidR="007C70CB" w:rsidRPr="0087508F" w:rsidRDefault="007C70CB" w:rsidP="0087508F">
      <w:pPr>
        <w:pStyle w:val="a3"/>
        <w:numPr>
          <w:ilvl w:val="0"/>
          <w:numId w:val="30"/>
        </w:numPr>
        <w:tabs>
          <w:tab w:val="left" w:pos="1080"/>
        </w:tabs>
        <w:autoSpaceDE w:val="0"/>
        <w:autoSpaceDN w:val="0"/>
        <w:adjustRightInd w:val="0"/>
        <w:spacing w:after="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Список технических средств:</w:t>
      </w:r>
    </w:p>
    <w:p w:rsidR="007C70CB" w:rsidRPr="0087508F" w:rsidRDefault="007C70CB" w:rsidP="0087508F">
      <w:p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Мультимедийный компьютер.</w:t>
      </w:r>
    </w:p>
    <w:p w:rsidR="007C70CB" w:rsidRPr="0087508F" w:rsidRDefault="007C70CB" w:rsidP="0087508F">
      <w:p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Средства телекоммуникации.</w:t>
      </w:r>
    </w:p>
    <w:p w:rsidR="007C70CB" w:rsidRPr="0087508F" w:rsidRDefault="007C70CB" w:rsidP="0087508F">
      <w:p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 </w:t>
      </w:r>
      <w:r w:rsidRPr="0087508F">
        <w:rPr>
          <w:rFonts w:ascii="Times New Roman" w:eastAsia="Times New Roman" w:hAnsi="Times New Roman"/>
          <w:sz w:val="24"/>
          <w:szCs w:val="24"/>
          <w:lang w:val="en-US" w:eastAsia="ru-RU"/>
        </w:rPr>
        <w:t>DVD</w:t>
      </w:r>
      <w:r w:rsidRPr="0087508F">
        <w:rPr>
          <w:rFonts w:ascii="Times New Roman" w:eastAsia="Times New Roman" w:hAnsi="Times New Roman"/>
          <w:sz w:val="24"/>
          <w:szCs w:val="24"/>
          <w:lang w:eastAsia="ru-RU"/>
        </w:rPr>
        <w:t>- плеер.</w:t>
      </w:r>
    </w:p>
    <w:p w:rsidR="007C70CB" w:rsidRPr="0087508F" w:rsidRDefault="007C70CB" w:rsidP="0087508F">
      <w:p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Видеомагнитофон.</w:t>
      </w:r>
    </w:p>
    <w:p w:rsidR="007C70CB" w:rsidRPr="0087508F" w:rsidRDefault="007C70CB" w:rsidP="0087508F">
      <w:p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Телевизор</w:t>
      </w:r>
    </w:p>
    <w:p w:rsidR="00EE429E" w:rsidRPr="0087508F" w:rsidRDefault="00EE429E" w:rsidP="0087508F">
      <w:pPr>
        <w:spacing w:after="0"/>
        <w:jc w:val="both"/>
        <w:rPr>
          <w:rFonts w:ascii="Times New Roman" w:eastAsia="Times New Roman" w:hAnsi="Times New Roman"/>
          <w:sz w:val="24"/>
          <w:szCs w:val="24"/>
          <w:lang w:eastAsia="ru-RU"/>
        </w:rPr>
      </w:pPr>
    </w:p>
    <w:p w:rsidR="00156984" w:rsidRPr="0087508F" w:rsidRDefault="00156984" w:rsidP="0087508F">
      <w:pPr>
        <w:pStyle w:val="a3"/>
        <w:numPr>
          <w:ilvl w:val="0"/>
          <w:numId w:val="30"/>
        </w:numPr>
        <w:spacing w:after="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Список литературы</w:t>
      </w:r>
    </w:p>
    <w:p w:rsidR="00156984" w:rsidRPr="0087508F" w:rsidRDefault="00156984" w:rsidP="0087508F">
      <w:pPr>
        <w:numPr>
          <w:ilvl w:val="0"/>
          <w:numId w:val="13"/>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Федеральный государственный образовательный стандарт основного общего образования – М.: Просвещение, 2011</w:t>
      </w:r>
    </w:p>
    <w:p w:rsidR="00156984" w:rsidRPr="0087508F" w:rsidRDefault="00156984" w:rsidP="0087508F">
      <w:pPr>
        <w:numPr>
          <w:ilvl w:val="0"/>
          <w:numId w:val="13"/>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Примерная основная образовательная программа образовательного учреждения. Основная школа. - М.: Просвещение, 2011</w:t>
      </w:r>
    </w:p>
    <w:p w:rsidR="00156984" w:rsidRPr="0087508F" w:rsidRDefault="00156984" w:rsidP="0087508F">
      <w:pPr>
        <w:numPr>
          <w:ilvl w:val="0"/>
          <w:numId w:val="13"/>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Примерные программы по учебным предметам. Обществознание 5 – 9 классы. Стандарты второго поколения. М:  Просвещение, 2010.</w:t>
      </w:r>
    </w:p>
    <w:p w:rsidR="00156984" w:rsidRPr="0087508F" w:rsidRDefault="00156984" w:rsidP="0087508F">
      <w:pPr>
        <w:numPr>
          <w:ilvl w:val="0"/>
          <w:numId w:val="13"/>
        </w:numPr>
        <w:spacing w:after="0"/>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Учебно-методическо</w:t>
      </w:r>
      <w:r w:rsidR="007F5763">
        <w:rPr>
          <w:rFonts w:ascii="Times New Roman" w:eastAsia="Times New Roman" w:hAnsi="Times New Roman"/>
          <w:sz w:val="24"/>
          <w:szCs w:val="24"/>
          <w:lang w:eastAsia="ru-RU"/>
        </w:rPr>
        <w:t>е пособие. Рабочие программы  </w:t>
      </w:r>
      <w:r w:rsidRPr="0087508F">
        <w:rPr>
          <w:rFonts w:ascii="Times New Roman" w:eastAsia="Times New Roman" w:hAnsi="Times New Roman"/>
          <w:sz w:val="24"/>
          <w:szCs w:val="24"/>
          <w:lang w:eastAsia="ru-RU"/>
        </w:rPr>
        <w:t>УМК под редакцией Л.Н. Боголюбова, Л.Ф. Ивановой «Обществознание. 5 – 9 классы» М: Просвещение 2012.</w:t>
      </w:r>
    </w:p>
    <w:p w:rsidR="00EE429E" w:rsidRPr="0087508F" w:rsidRDefault="00EE429E" w:rsidP="0087508F">
      <w:pPr>
        <w:spacing w:after="0"/>
        <w:jc w:val="both"/>
        <w:rPr>
          <w:rFonts w:ascii="Times New Roman" w:eastAsia="Times New Roman" w:hAnsi="Times New Roman"/>
          <w:b/>
          <w:sz w:val="24"/>
          <w:szCs w:val="24"/>
          <w:lang w:eastAsia="ru-RU"/>
        </w:rPr>
      </w:pPr>
    </w:p>
    <w:p w:rsidR="00156984" w:rsidRPr="0087508F" w:rsidRDefault="00427387" w:rsidP="0087508F">
      <w:pPr>
        <w:spacing w:after="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8.</w:t>
      </w:r>
      <w:r w:rsidR="00EE429E" w:rsidRPr="0087508F">
        <w:rPr>
          <w:rFonts w:ascii="Times New Roman" w:eastAsia="Times New Roman" w:hAnsi="Times New Roman"/>
          <w:b/>
          <w:sz w:val="24"/>
          <w:szCs w:val="24"/>
          <w:lang w:eastAsia="ru-RU"/>
        </w:rPr>
        <w:t xml:space="preserve"> </w:t>
      </w:r>
      <w:r w:rsidR="003773E3" w:rsidRPr="0087508F">
        <w:rPr>
          <w:rFonts w:ascii="Times New Roman" w:eastAsia="Times New Roman" w:hAnsi="Times New Roman"/>
          <w:b/>
          <w:sz w:val="24"/>
          <w:szCs w:val="24"/>
          <w:lang w:eastAsia="ru-RU"/>
        </w:rPr>
        <w:t>Планируемые результаты изучения обществознания:</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 сфере развития</w:t>
      </w:r>
      <w:r w:rsidRPr="0087508F">
        <w:rPr>
          <w:rStyle w:val="22"/>
          <w:sz w:val="24"/>
          <w:szCs w:val="24"/>
        </w:rPr>
        <w:t xml:space="preserve"> личностных универсальных учебных</w:t>
      </w:r>
      <w:r w:rsidRPr="0087508F">
        <w:rPr>
          <w:rStyle w:val="21"/>
          <w:sz w:val="24"/>
          <w:szCs w:val="24"/>
        </w:rPr>
        <w:t xml:space="preserve"> </w:t>
      </w:r>
      <w:r w:rsidRPr="0087508F">
        <w:rPr>
          <w:rStyle w:val="22"/>
          <w:sz w:val="24"/>
          <w:szCs w:val="24"/>
        </w:rPr>
        <w:t>действий</w:t>
      </w:r>
      <w:r w:rsidRPr="0087508F">
        <w:rPr>
          <w:rFonts w:ascii="Times New Roman" w:hAnsi="Times New Roman" w:cs="Times New Roman"/>
          <w:sz w:val="24"/>
          <w:szCs w:val="24"/>
        </w:rPr>
        <w:t xml:space="preserve"> приоритетное внимание уделяется формированию:</w:t>
      </w:r>
    </w:p>
    <w:p w:rsidR="003773E3" w:rsidRPr="0087508F" w:rsidRDefault="003773E3" w:rsidP="0087508F">
      <w:pPr>
        <w:pStyle w:val="a6"/>
        <w:shd w:val="clear" w:color="auto" w:fill="auto"/>
        <w:tabs>
          <w:tab w:val="left" w:pos="65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w:t>
      </w:r>
      <w:r w:rsidRPr="0087508F">
        <w:rPr>
          <w:rStyle w:val="48"/>
          <w:i w:val="0"/>
          <w:sz w:val="24"/>
          <w:szCs w:val="24"/>
        </w:rPr>
        <w:t>основ гражданской идентичности личности</w:t>
      </w:r>
      <w:r w:rsidRPr="0087508F">
        <w:rPr>
          <w:rFonts w:ascii="Times New Roman" w:hAnsi="Times New Roman" w:cs="Times New Roman"/>
          <w:sz w:val="24"/>
          <w:szCs w:val="24"/>
        </w:rPr>
        <w:t xml:space="preserve"> (включая когнитивный, эмоционально-ценностный и поведенческий компоненты);</w:t>
      </w:r>
    </w:p>
    <w:p w:rsidR="003773E3" w:rsidRPr="0087508F" w:rsidRDefault="003773E3" w:rsidP="0087508F">
      <w:pPr>
        <w:pStyle w:val="a6"/>
        <w:shd w:val="clear" w:color="auto" w:fill="auto"/>
        <w:tabs>
          <w:tab w:val="left" w:pos="65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w:t>
      </w:r>
      <w:r w:rsidRPr="0087508F">
        <w:rPr>
          <w:rStyle w:val="48"/>
          <w:i w:val="0"/>
          <w:sz w:val="24"/>
          <w:szCs w:val="24"/>
        </w:rPr>
        <w:t>основ социальных компетенций</w:t>
      </w:r>
      <w:r w:rsidR="0048259B" w:rsidRPr="0087508F">
        <w:rPr>
          <w:rFonts w:ascii="Times New Roman" w:hAnsi="Times New Roman" w:cs="Times New Roman"/>
          <w:sz w:val="24"/>
          <w:szCs w:val="24"/>
        </w:rPr>
        <w:t xml:space="preserve"> (включая ценностно-</w:t>
      </w:r>
      <w:r w:rsidRPr="0087508F">
        <w:rPr>
          <w:rFonts w:ascii="Times New Roman" w:hAnsi="Times New Roman" w:cs="Times New Roman"/>
          <w:sz w:val="24"/>
          <w:szCs w:val="24"/>
        </w:rPr>
        <w:t>смысловые установки и моральные нормы, опыт социальных и межличностных отношений, правосознание);</w:t>
      </w:r>
    </w:p>
    <w:p w:rsidR="003773E3" w:rsidRPr="0087508F" w:rsidRDefault="003773E3" w:rsidP="0087508F">
      <w:pPr>
        <w:pStyle w:val="a6"/>
        <w:shd w:val="clear" w:color="auto" w:fill="auto"/>
        <w:tabs>
          <w:tab w:val="left" w:pos="659"/>
        </w:tabs>
        <w:spacing w:after="0" w:line="276" w:lineRule="auto"/>
        <w:ind w:firstLine="454"/>
        <w:jc w:val="both"/>
        <w:rPr>
          <w:rStyle w:val="48"/>
          <w:i w:val="0"/>
          <w:sz w:val="24"/>
          <w:szCs w:val="24"/>
        </w:rPr>
      </w:pPr>
      <w:r w:rsidRPr="0087508F">
        <w:rPr>
          <w:rFonts w:ascii="Times New Roman" w:hAnsi="Times New Roman" w:cs="Times New Roman"/>
          <w:sz w:val="24"/>
          <w:szCs w:val="24"/>
        </w:rPr>
        <w:t xml:space="preserve">• готовности и способности к переходу к самообразованию на основе учебно-познавательной мотивации, в том числе </w:t>
      </w:r>
      <w:r w:rsidRPr="0087508F">
        <w:rPr>
          <w:rStyle w:val="48"/>
          <w:i w:val="0"/>
          <w:sz w:val="24"/>
          <w:szCs w:val="24"/>
        </w:rPr>
        <w:t>готовности к выбору направления профильного образования.</w:t>
      </w:r>
    </w:p>
    <w:p w:rsidR="003773E3" w:rsidRPr="0087508F" w:rsidRDefault="003773E3" w:rsidP="0087508F">
      <w:pPr>
        <w:pStyle w:val="a6"/>
        <w:shd w:val="clear" w:color="auto" w:fill="auto"/>
        <w:tabs>
          <w:tab w:val="left" w:pos="659"/>
        </w:tabs>
        <w:spacing w:after="0" w:line="276" w:lineRule="auto"/>
        <w:ind w:firstLine="454"/>
        <w:jc w:val="both"/>
        <w:rPr>
          <w:rFonts w:ascii="Times New Roman" w:hAnsi="Times New Roman" w:cs="Times New Roman"/>
          <w:sz w:val="24"/>
          <w:szCs w:val="24"/>
        </w:rPr>
      </w:pPr>
      <w:r w:rsidRPr="0087508F">
        <w:rPr>
          <w:rStyle w:val="323"/>
          <w:b w:val="0"/>
          <w:bCs w:val="0"/>
          <w:i w:val="0"/>
          <w:iCs w:val="0"/>
          <w:sz w:val="24"/>
          <w:szCs w:val="24"/>
        </w:rPr>
        <w:t>В частности, формированию</w:t>
      </w:r>
      <w:r w:rsidRPr="0087508F">
        <w:rPr>
          <w:rFonts w:ascii="Times New Roman" w:hAnsi="Times New Roman" w:cs="Times New Roman"/>
          <w:sz w:val="24"/>
          <w:szCs w:val="24"/>
        </w:rPr>
        <w:t xml:space="preserve"> </w:t>
      </w:r>
      <w:r w:rsidRPr="0087508F">
        <w:rPr>
          <w:rFonts w:ascii="Times New Roman" w:hAnsi="Times New Roman" w:cs="Times New Roman"/>
          <w:b/>
          <w:sz w:val="24"/>
          <w:szCs w:val="24"/>
        </w:rPr>
        <w:t>готовности и способности</w:t>
      </w:r>
      <w:r w:rsidRPr="0087508F">
        <w:rPr>
          <w:rStyle w:val="32"/>
          <w:b w:val="0"/>
          <w:bCs w:val="0"/>
          <w:i w:val="0"/>
          <w:iCs w:val="0"/>
          <w:sz w:val="24"/>
          <w:szCs w:val="24"/>
        </w:rPr>
        <w:t xml:space="preserve"> </w:t>
      </w:r>
      <w:r w:rsidRPr="0087508F">
        <w:rPr>
          <w:rFonts w:ascii="Times New Roman" w:hAnsi="Times New Roman" w:cs="Times New Roman"/>
          <w:b/>
          <w:sz w:val="24"/>
          <w:szCs w:val="24"/>
        </w:rPr>
        <w:t>к выбору направления профильного образования</w:t>
      </w:r>
      <w:r w:rsidRPr="0087508F">
        <w:rPr>
          <w:rStyle w:val="323"/>
          <w:b w:val="0"/>
          <w:bCs w:val="0"/>
          <w:i w:val="0"/>
          <w:iCs w:val="0"/>
          <w:sz w:val="24"/>
          <w:szCs w:val="24"/>
        </w:rPr>
        <w:t xml:space="preserve"> способствуют:</w:t>
      </w:r>
    </w:p>
    <w:p w:rsidR="003773E3" w:rsidRPr="0087508F" w:rsidRDefault="003773E3" w:rsidP="0087508F">
      <w:pPr>
        <w:pStyle w:val="a6"/>
        <w:shd w:val="clear" w:color="auto" w:fill="auto"/>
        <w:tabs>
          <w:tab w:val="left" w:pos="65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целенаправленное формирование</w:t>
      </w:r>
      <w:r w:rsidRPr="0087508F">
        <w:rPr>
          <w:rStyle w:val="48"/>
          <w:i w:val="0"/>
          <w:sz w:val="24"/>
          <w:szCs w:val="24"/>
        </w:rPr>
        <w:t xml:space="preserve"> интереса</w:t>
      </w:r>
      <w:r w:rsidRPr="0087508F">
        <w:rPr>
          <w:rFonts w:ascii="Times New Roman" w:hAnsi="Times New Roman" w:cs="Times New Roman"/>
          <w:sz w:val="24"/>
          <w:szCs w:val="24"/>
        </w:rPr>
        <w:t xml:space="preserve"> к изучаемым областям знания и видам деятельности, педагогическая</w:t>
      </w:r>
      <w:r w:rsidRPr="0087508F">
        <w:rPr>
          <w:rStyle w:val="48"/>
          <w:i w:val="0"/>
          <w:sz w:val="24"/>
          <w:szCs w:val="24"/>
        </w:rPr>
        <w:t xml:space="preserve"> поддержка любознательности и избирательности интересов;</w:t>
      </w:r>
    </w:p>
    <w:p w:rsidR="003773E3" w:rsidRPr="0087508F" w:rsidRDefault="003773E3" w:rsidP="0087508F">
      <w:pPr>
        <w:pStyle w:val="a6"/>
        <w:shd w:val="clear" w:color="auto" w:fill="auto"/>
        <w:tabs>
          <w:tab w:val="left" w:pos="65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lastRenderedPageBreak/>
        <w:t>• реализация</w:t>
      </w:r>
      <w:r w:rsidRPr="0087508F">
        <w:rPr>
          <w:rStyle w:val="48"/>
          <w:i w:val="0"/>
          <w:sz w:val="24"/>
          <w:szCs w:val="24"/>
        </w:rPr>
        <w:t xml:space="preserve"> уровневого подхода как в преподавании</w:t>
      </w:r>
      <w:r w:rsidRPr="0087508F">
        <w:rPr>
          <w:rStyle w:val="47"/>
          <w:i w:val="0"/>
          <w:sz w:val="24"/>
          <w:szCs w:val="24"/>
        </w:rPr>
        <w:t xml:space="preserve"> </w:t>
      </w:r>
      <w:r w:rsidRPr="0087508F">
        <w:rPr>
          <w:rFonts w:ascii="Times New Roman" w:hAnsi="Times New Roman" w:cs="Times New Roman"/>
          <w:sz w:val="24"/>
          <w:szCs w:val="24"/>
        </w:rPr>
        <w:t>(на основе дифференциации требований к освоению учебных программ и достижению планируемых результатов),</w:t>
      </w:r>
      <w:r w:rsidRPr="0087508F">
        <w:rPr>
          <w:rStyle w:val="48"/>
          <w:i w:val="0"/>
          <w:sz w:val="24"/>
          <w:szCs w:val="24"/>
        </w:rPr>
        <w:t xml:space="preserve"> так и</w:t>
      </w:r>
      <w:r w:rsidRPr="0087508F">
        <w:rPr>
          <w:rStyle w:val="47"/>
          <w:i w:val="0"/>
          <w:sz w:val="24"/>
          <w:szCs w:val="24"/>
        </w:rPr>
        <w:t xml:space="preserve"> </w:t>
      </w:r>
      <w:r w:rsidRPr="0087508F">
        <w:rPr>
          <w:rStyle w:val="48"/>
          <w:i w:val="0"/>
          <w:sz w:val="24"/>
          <w:szCs w:val="24"/>
        </w:rPr>
        <w:t>в оценочных процедурах</w:t>
      </w:r>
      <w:r w:rsidRPr="0087508F">
        <w:rPr>
          <w:rFonts w:ascii="Times New Roman" w:hAnsi="Times New Roman" w:cs="Times New Roman"/>
          <w:sz w:val="24"/>
          <w:szCs w:val="24"/>
        </w:rPr>
        <w:t xml:space="preserve"> (на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
    <w:p w:rsidR="003773E3" w:rsidRPr="0087508F" w:rsidRDefault="003773E3" w:rsidP="0087508F">
      <w:pPr>
        <w:pStyle w:val="a6"/>
        <w:shd w:val="clear" w:color="auto" w:fill="auto"/>
        <w:tabs>
          <w:tab w:val="left" w:pos="683"/>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формирование</w:t>
      </w:r>
      <w:r w:rsidRPr="0087508F">
        <w:rPr>
          <w:rStyle w:val="48"/>
          <w:i w:val="0"/>
          <w:sz w:val="24"/>
          <w:szCs w:val="24"/>
        </w:rPr>
        <w:t xml:space="preserve"> навыков взаимо- и самооценки, навыков</w:t>
      </w:r>
      <w:r w:rsidRPr="0087508F">
        <w:rPr>
          <w:rStyle w:val="47"/>
          <w:i w:val="0"/>
          <w:sz w:val="24"/>
          <w:szCs w:val="24"/>
        </w:rPr>
        <w:t xml:space="preserve"> </w:t>
      </w:r>
      <w:r w:rsidRPr="0087508F">
        <w:rPr>
          <w:rStyle w:val="48"/>
          <w:i w:val="0"/>
          <w:sz w:val="24"/>
          <w:szCs w:val="24"/>
        </w:rPr>
        <w:t>рефлексии</w:t>
      </w:r>
      <w:r w:rsidRPr="0087508F">
        <w:rPr>
          <w:rFonts w:ascii="Times New Roman" w:hAnsi="Times New Roman" w:cs="Times New Roman"/>
          <w:sz w:val="24"/>
          <w:szCs w:val="24"/>
        </w:rPr>
        <w:t xml:space="preserve"> на основе использования критериальной системы оценки;</w:t>
      </w:r>
    </w:p>
    <w:p w:rsidR="00427387" w:rsidRPr="0087508F" w:rsidRDefault="003773E3" w:rsidP="0087508F">
      <w:pPr>
        <w:pStyle w:val="a6"/>
        <w:shd w:val="clear" w:color="auto" w:fill="auto"/>
        <w:tabs>
          <w:tab w:val="left" w:pos="65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организация</w:t>
      </w:r>
      <w:r w:rsidRPr="0087508F">
        <w:rPr>
          <w:rStyle w:val="48"/>
          <w:i w:val="0"/>
          <w:sz w:val="24"/>
          <w:szCs w:val="24"/>
        </w:rPr>
        <w:t xml:space="preserve"> системы проб подростками своих возможностей</w:t>
      </w:r>
      <w:r w:rsidRPr="0087508F">
        <w:rPr>
          <w:rFonts w:ascii="Times New Roman" w:hAnsi="Times New Roman" w:cs="Times New Roman"/>
          <w:sz w:val="24"/>
          <w:szCs w:val="24"/>
        </w:rPr>
        <w:t xml:space="preserve"> (в том числе предпрофессиональных проб) за счёт использования дополнительных возможностей образовательного процесса, в том числе: факультативов, вводимых образовательным учреждением; программы формирования ИКТ-компетентности школьников; программы учебно-исследовательской и проектной деятельности; </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 сфере развития</w:t>
      </w:r>
      <w:r w:rsidRPr="0087508F">
        <w:rPr>
          <w:rStyle w:val="200"/>
          <w:sz w:val="24"/>
          <w:szCs w:val="24"/>
        </w:rPr>
        <w:t xml:space="preserve"> регулятивных универсальных учебных</w:t>
      </w:r>
      <w:r w:rsidRPr="0087508F">
        <w:rPr>
          <w:rStyle w:val="19"/>
          <w:sz w:val="24"/>
          <w:szCs w:val="24"/>
        </w:rPr>
        <w:t xml:space="preserve"> </w:t>
      </w:r>
      <w:r w:rsidRPr="0087508F">
        <w:rPr>
          <w:rStyle w:val="200"/>
          <w:sz w:val="24"/>
          <w:szCs w:val="24"/>
        </w:rPr>
        <w:t>действий</w:t>
      </w:r>
      <w:r w:rsidRPr="0087508F">
        <w:rPr>
          <w:rFonts w:ascii="Times New Roman" w:hAnsi="Times New Roman" w:cs="Times New Roman"/>
          <w:sz w:val="24"/>
          <w:szCs w:val="24"/>
        </w:rPr>
        <w:t xml:space="preserve">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Ведущим способом решения этой задачи является формирование способности к проектированию.</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 сфере развития</w:t>
      </w:r>
      <w:r w:rsidRPr="0087508F">
        <w:rPr>
          <w:rStyle w:val="200"/>
          <w:sz w:val="24"/>
          <w:szCs w:val="24"/>
        </w:rPr>
        <w:t xml:space="preserve"> коммуникативных универсальных</w:t>
      </w:r>
      <w:r w:rsidRPr="0087508F">
        <w:rPr>
          <w:rStyle w:val="19"/>
          <w:sz w:val="24"/>
          <w:szCs w:val="24"/>
        </w:rPr>
        <w:t xml:space="preserve"> </w:t>
      </w:r>
      <w:r w:rsidRPr="0087508F">
        <w:rPr>
          <w:rStyle w:val="200"/>
          <w:sz w:val="24"/>
          <w:szCs w:val="24"/>
        </w:rPr>
        <w:t>учебных действий</w:t>
      </w:r>
      <w:r w:rsidRPr="0087508F">
        <w:rPr>
          <w:rFonts w:ascii="Times New Roman" w:hAnsi="Times New Roman" w:cs="Times New Roman"/>
          <w:sz w:val="24"/>
          <w:szCs w:val="24"/>
        </w:rPr>
        <w:t xml:space="preserve"> приоритетное внимание уделяется:</w:t>
      </w:r>
    </w:p>
    <w:p w:rsidR="003773E3" w:rsidRPr="0087508F" w:rsidRDefault="003773E3"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формированию действий по организации и планированию</w:t>
      </w:r>
      <w:r w:rsidRPr="0087508F">
        <w:rPr>
          <w:rStyle w:val="45"/>
          <w:i w:val="0"/>
          <w:sz w:val="24"/>
          <w:szCs w:val="24"/>
        </w:rPr>
        <w:t xml:space="preserve"> учебного сотрудничества с учителем и сверстниками,</w:t>
      </w:r>
      <w:r w:rsidRPr="0087508F">
        <w:rPr>
          <w:rStyle w:val="44"/>
          <w:i w:val="0"/>
          <w:sz w:val="24"/>
          <w:szCs w:val="24"/>
        </w:rPr>
        <w:t xml:space="preserve"> </w:t>
      </w:r>
      <w:r w:rsidRPr="0087508F">
        <w:rPr>
          <w:rFonts w:ascii="Times New Roman" w:hAnsi="Times New Roman" w:cs="Times New Roman"/>
          <w:sz w:val="24"/>
          <w:szCs w:val="24"/>
        </w:rPr>
        <w:t>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3773E3" w:rsidRPr="0087508F" w:rsidRDefault="003773E3" w:rsidP="0087508F">
      <w:pPr>
        <w:pStyle w:val="a6"/>
        <w:shd w:val="clear" w:color="auto" w:fill="auto"/>
        <w:tabs>
          <w:tab w:val="left" w:pos="108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xml:space="preserve">• практическому освоению умений, составляющих основу </w:t>
      </w:r>
      <w:r w:rsidRPr="0087508F">
        <w:rPr>
          <w:rStyle w:val="45"/>
          <w:i w:val="0"/>
          <w:sz w:val="24"/>
          <w:szCs w:val="24"/>
        </w:rPr>
        <w:t>коммуника</w:t>
      </w:r>
      <w:r w:rsidR="00EA6756" w:rsidRPr="0087508F">
        <w:rPr>
          <w:rStyle w:val="45"/>
          <w:i w:val="0"/>
          <w:sz w:val="24"/>
          <w:szCs w:val="24"/>
        </w:rPr>
        <w:t>тив</w:t>
      </w:r>
      <w:r w:rsidRPr="0087508F">
        <w:rPr>
          <w:rStyle w:val="45"/>
          <w:i w:val="0"/>
          <w:sz w:val="24"/>
          <w:szCs w:val="24"/>
        </w:rPr>
        <w:t>ной компетентности:</w:t>
      </w:r>
      <w:r w:rsidRPr="0087508F">
        <w:rPr>
          <w:rFonts w:ascii="Times New Roman" w:hAnsi="Times New Roman" w:cs="Times New Roman"/>
          <w:sz w:val="24"/>
          <w:szCs w:val="24"/>
        </w:rPr>
        <w:t xml:space="preserve">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w:t>
      </w:r>
    </w:p>
    <w:p w:rsidR="003773E3" w:rsidRPr="0087508F" w:rsidRDefault="003773E3"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развитию</w:t>
      </w:r>
      <w:r w:rsidRPr="0087508F">
        <w:rPr>
          <w:rStyle w:val="45"/>
          <w:i w:val="0"/>
          <w:sz w:val="24"/>
          <w:szCs w:val="24"/>
        </w:rPr>
        <w:t xml:space="preserve"> речевой деятельности,</w:t>
      </w:r>
      <w:r w:rsidRPr="0087508F">
        <w:rPr>
          <w:rFonts w:ascii="Times New Roman" w:hAnsi="Times New Roman" w:cs="Times New Roman"/>
          <w:sz w:val="24"/>
          <w:szCs w:val="24"/>
        </w:rPr>
        <w:t xml:space="preserve">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 сфере развития</w:t>
      </w:r>
      <w:r w:rsidRPr="0087508F">
        <w:rPr>
          <w:rStyle w:val="200"/>
          <w:sz w:val="24"/>
          <w:szCs w:val="24"/>
        </w:rPr>
        <w:t xml:space="preserve"> познавательных универсальных учебных действий</w:t>
      </w:r>
      <w:r w:rsidRPr="0087508F">
        <w:rPr>
          <w:rFonts w:ascii="Times New Roman" w:hAnsi="Times New Roman" w:cs="Times New Roman"/>
          <w:sz w:val="24"/>
          <w:szCs w:val="24"/>
        </w:rPr>
        <w:t xml:space="preserve"> приоритетное внимание уделяется:</w:t>
      </w:r>
    </w:p>
    <w:p w:rsidR="003773E3" w:rsidRPr="0087508F" w:rsidRDefault="003773E3" w:rsidP="0087508F">
      <w:pPr>
        <w:pStyle w:val="141"/>
        <w:shd w:val="clear" w:color="auto" w:fill="auto"/>
        <w:tabs>
          <w:tab w:val="left" w:pos="107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w:t>
      </w:r>
      <w:r w:rsidRPr="0087508F">
        <w:rPr>
          <w:rStyle w:val="1413"/>
          <w:iCs/>
          <w:sz w:val="24"/>
          <w:szCs w:val="24"/>
        </w:rPr>
        <w:t>практическому освоению обучающимися</w:t>
      </w:r>
      <w:r w:rsidR="00EA6756" w:rsidRPr="0087508F">
        <w:rPr>
          <w:rFonts w:ascii="Times New Roman" w:hAnsi="Times New Roman" w:cs="Times New Roman"/>
          <w:i w:val="0"/>
          <w:sz w:val="24"/>
          <w:szCs w:val="24"/>
        </w:rPr>
        <w:t xml:space="preserve"> основ проектно-исследова</w:t>
      </w:r>
      <w:r w:rsidRPr="0087508F">
        <w:rPr>
          <w:rFonts w:ascii="Times New Roman" w:hAnsi="Times New Roman" w:cs="Times New Roman"/>
          <w:i w:val="0"/>
          <w:sz w:val="24"/>
          <w:szCs w:val="24"/>
        </w:rPr>
        <w:t>тельской деятельности;</w:t>
      </w:r>
    </w:p>
    <w:p w:rsidR="003773E3" w:rsidRPr="0087508F" w:rsidRDefault="003773E3" w:rsidP="0087508F">
      <w:pPr>
        <w:pStyle w:val="141"/>
        <w:shd w:val="clear" w:color="auto" w:fill="auto"/>
        <w:tabs>
          <w:tab w:val="left" w:pos="610"/>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w:t>
      </w:r>
      <w:r w:rsidRPr="0087508F">
        <w:rPr>
          <w:rStyle w:val="1411"/>
          <w:iCs/>
          <w:sz w:val="24"/>
          <w:szCs w:val="24"/>
        </w:rPr>
        <w:t>развитию</w:t>
      </w:r>
      <w:r w:rsidRPr="0087508F">
        <w:rPr>
          <w:rFonts w:ascii="Times New Roman" w:hAnsi="Times New Roman" w:cs="Times New Roman"/>
          <w:i w:val="0"/>
          <w:sz w:val="24"/>
          <w:szCs w:val="24"/>
        </w:rPr>
        <w:t xml:space="preserve"> стратегий смыслового чтения</w:t>
      </w:r>
      <w:r w:rsidRPr="0087508F">
        <w:rPr>
          <w:rStyle w:val="1411"/>
          <w:iCs/>
          <w:sz w:val="24"/>
          <w:szCs w:val="24"/>
        </w:rPr>
        <w:t xml:space="preserve"> и</w:t>
      </w:r>
      <w:r w:rsidRPr="0087508F">
        <w:rPr>
          <w:rFonts w:ascii="Times New Roman" w:hAnsi="Times New Roman" w:cs="Times New Roman"/>
          <w:i w:val="0"/>
          <w:sz w:val="24"/>
          <w:szCs w:val="24"/>
        </w:rPr>
        <w:t xml:space="preserve"> работе с информацией;</w:t>
      </w:r>
    </w:p>
    <w:p w:rsidR="003773E3" w:rsidRPr="0087508F" w:rsidRDefault="003773E3" w:rsidP="0087508F">
      <w:pPr>
        <w:pStyle w:val="a6"/>
        <w:shd w:val="clear" w:color="auto" w:fill="auto"/>
        <w:tabs>
          <w:tab w:val="left" w:pos="61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практическому освоению</w:t>
      </w:r>
      <w:r w:rsidRPr="0087508F">
        <w:rPr>
          <w:rStyle w:val="43"/>
          <w:i w:val="0"/>
          <w:sz w:val="24"/>
          <w:szCs w:val="24"/>
        </w:rPr>
        <w:t xml:space="preserve"> методов познания,</w:t>
      </w:r>
      <w:r w:rsidRPr="0087508F">
        <w:rPr>
          <w:rFonts w:ascii="Times New Roman" w:hAnsi="Times New Roman" w:cs="Times New Roman"/>
          <w:sz w:val="24"/>
          <w:szCs w:val="24"/>
        </w:rPr>
        <w:t xml:space="preserve"> используемых в различных областях знания и сферах культуры, соответствующего им</w:t>
      </w:r>
      <w:r w:rsidRPr="0087508F">
        <w:rPr>
          <w:rStyle w:val="43"/>
          <w:i w:val="0"/>
          <w:sz w:val="24"/>
          <w:szCs w:val="24"/>
        </w:rPr>
        <w:t xml:space="preserve"> инструментария и понятийного аппарата,</w:t>
      </w:r>
      <w:r w:rsidRPr="0087508F">
        <w:rPr>
          <w:rStyle w:val="42"/>
          <w:i w:val="0"/>
          <w:sz w:val="24"/>
          <w:szCs w:val="24"/>
        </w:rPr>
        <w:t xml:space="preserve"> </w:t>
      </w:r>
      <w:r w:rsidRPr="0087508F">
        <w:rPr>
          <w:rFonts w:ascii="Times New Roman" w:hAnsi="Times New Roman" w:cs="Times New Roman"/>
          <w:sz w:val="24"/>
          <w:szCs w:val="24"/>
        </w:rPr>
        <w:t>регулярному обращению в учебном процессе к ис</w:t>
      </w:r>
      <w:r w:rsidR="00EA6756" w:rsidRPr="0087508F">
        <w:rPr>
          <w:rFonts w:ascii="Times New Roman" w:hAnsi="Times New Roman" w:cs="Times New Roman"/>
          <w:sz w:val="24"/>
          <w:szCs w:val="24"/>
        </w:rPr>
        <w:t>пользованию общеучебных умений;</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При изучении учебных предметов обучающиеся усовершенствуют приобретённые на первой ступени</w:t>
      </w:r>
      <w:r w:rsidRPr="0087508F">
        <w:rPr>
          <w:rStyle w:val="18"/>
          <w:i w:val="0"/>
          <w:sz w:val="24"/>
          <w:szCs w:val="24"/>
        </w:rPr>
        <w:t xml:space="preserve"> навыки работы</w:t>
      </w:r>
      <w:r w:rsidRPr="0087508F">
        <w:rPr>
          <w:rStyle w:val="17"/>
          <w:i w:val="0"/>
          <w:sz w:val="24"/>
          <w:szCs w:val="24"/>
        </w:rPr>
        <w:t xml:space="preserve"> </w:t>
      </w:r>
      <w:r w:rsidRPr="0087508F">
        <w:rPr>
          <w:rStyle w:val="18"/>
          <w:i w:val="0"/>
          <w:sz w:val="24"/>
          <w:szCs w:val="24"/>
        </w:rPr>
        <w:t>с информацией</w:t>
      </w:r>
      <w:r w:rsidRPr="0087508F">
        <w:rPr>
          <w:rFonts w:ascii="Times New Roman" w:hAnsi="Times New Roman" w:cs="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3773E3" w:rsidRPr="0087508F" w:rsidRDefault="003773E3" w:rsidP="0087508F">
      <w:pPr>
        <w:pStyle w:val="a6"/>
        <w:shd w:val="clear" w:color="auto" w:fill="auto"/>
        <w:tabs>
          <w:tab w:val="left" w:pos="61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систематизировать, сопоставлять, ана</w:t>
      </w:r>
      <w:r w:rsidR="00D216EE" w:rsidRPr="0087508F">
        <w:rPr>
          <w:rFonts w:ascii="Times New Roman" w:hAnsi="Times New Roman" w:cs="Times New Roman"/>
          <w:sz w:val="24"/>
          <w:szCs w:val="24"/>
        </w:rPr>
        <w:t>лизировать, обобщать и интерпре</w:t>
      </w:r>
      <w:r w:rsidRPr="0087508F">
        <w:rPr>
          <w:rFonts w:ascii="Times New Roman" w:hAnsi="Times New Roman" w:cs="Times New Roman"/>
          <w:sz w:val="24"/>
          <w:szCs w:val="24"/>
        </w:rPr>
        <w:t>тировать информацию, содержащуюся в готовых информационных объектах;</w:t>
      </w:r>
    </w:p>
    <w:p w:rsidR="003773E3" w:rsidRPr="0087508F" w:rsidRDefault="003773E3" w:rsidP="0087508F">
      <w:pPr>
        <w:pStyle w:val="a6"/>
        <w:shd w:val="clear" w:color="auto" w:fill="auto"/>
        <w:tabs>
          <w:tab w:val="left" w:pos="61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lastRenderedPageBreak/>
        <w:t>• выделять главную и избыточную информацию, выполнять информацию в сжатой словесной форме (в виде плана или тезисов) и в наглядно-символической форме (в виде таблиц, графических схем и диаграмм, опорных конспектов);</w:t>
      </w:r>
    </w:p>
    <w:p w:rsidR="003773E3" w:rsidRPr="0087508F" w:rsidRDefault="003773E3" w:rsidP="0087508F">
      <w:pPr>
        <w:pStyle w:val="a6"/>
        <w:shd w:val="clear" w:color="auto" w:fill="auto"/>
        <w:tabs>
          <w:tab w:val="left" w:pos="61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заполнять и дополнять таблицы, схемы, диаграммы, тексты.</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Обучающиеся усовершенствуют навык</w:t>
      </w:r>
      <w:r w:rsidRPr="0087508F">
        <w:rPr>
          <w:rStyle w:val="43"/>
          <w:i w:val="0"/>
          <w:sz w:val="24"/>
          <w:szCs w:val="24"/>
        </w:rPr>
        <w:t xml:space="preserve"> поиска информации</w:t>
      </w:r>
      <w:r w:rsidRPr="0087508F">
        <w:rPr>
          <w:rStyle w:val="42"/>
          <w:i w:val="0"/>
          <w:sz w:val="24"/>
          <w:szCs w:val="24"/>
        </w:rPr>
        <w:t xml:space="preserve"> </w:t>
      </w:r>
      <w:r w:rsidRPr="0087508F">
        <w:rPr>
          <w:rFonts w:ascii="Times New Roman" w:hAnsi="Times New Roman" w:cs="Times New Roman"/>
          <w:sz w:val="24"/>
          <w:szCs w:val="24"/>
        </w:rPr>
        <w:t>в компьютерных и неком</w:t>
      </w:r>
      <w:r w:rsidR="00EA6756" w:rsidRPr="0087508F">
        <w:rPr>
          <w:rFonts w:ascii="Times New Roman" w:hAnsi="Times New Roman" w:cs="Times New Roman"/>
          <w:sz w:val="24"/>
          <w:szCs w:val="24"/>
        </w:rPr>
        <w:t>пьютерных источниках информации.</w:t>
      </w:r>
      <w:r w:rsidRPr="0087508F">
        <w:rPr>
          <w:rFonts w:ascii="Times New Roman" w:hAnsi="Times New Roman" w:cs="Times New Roman"/>
          <w:sz w:val="24"/>
          <w:szCs w:val="24"/>
        </w:rPr>
        <w:t xml:space="preserve">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EA0676" w:rsidRDefault="00EA0676" w:rsidP="0087508F">
      <w:pPr>
        <w:spacing w:after="0"/>
        <w:ind w:firstLine="454"/>
        <w:jc w:val="both"/>
        <w:rPr>
          <w:rFonts w:ascii="Times New Roman" w:hAnsi="Times New Roman"/>
          <w:b/>
          <w:sz w:val="24"/>
          <w:szCs w:val="24"/>
        </w:rPr>
      </w:pPr>
    </w:p>
    <w:p w:rsidR="00EA0676" w:rsidRDefault="00EA0676" w:rsidP="0087508F">
      <w:pPr>
        <w:spacing w:after="0"/>
        <w:ind w:firstLine="454"/>
        <w:jc w:val="both"/>
        <w:rPr>
          <w:rFonts w:ascii="Times New Roman" w:hAnsi="Times New Roman"/>
          <w:b/>
          <w:sz w:val="24"/>
          <w:szCs w:val="24"/>
        </w:rPr>
      </w:pPr>
    </w:p>
    <w:p w:rsidR="00EA0676" w:rsidRDefault="00EA0676" w:rsidP="0087508F">
      <w:pPr>
        <w:spacing w:after="0"/>
        <w:ind w:firstLine="454"/>
        <w:jc w:val="both"/>
        <w:rPr>
          <w:rFonts w:ascii="Times New Roman" w:hAnsi="Times New Roman"/>
          <w:b/>
          <w:sz w:val="24"/>
          <w:szCs w:val="24"/>
        </w:rPr>
      </w:pPr>
    </w:p>
    <w:p w:rsidR="003773E3" w:rsidRPr="0087508F" w:rsidRDefault="003773E3" w:rsidP="0087508F">
      <w:pPr>
        <w:spacing w:after="0"/>
        <w:ind w:firstLine="454"/>
        <w:jc w:val="both"/>
        <w:rPr>
          <w:rFonts w:ascii="Times New Roman" w:hAnsi="Times New Roman"/>
          <w:b/>
          <w:sz w:val="24"/>
          <w:szCs w:val="24"/>
        </w:rPr>
      </w:pPr>
      <w:r w:rsidRPr="0087508F">
        <w:rPr>
          <w:rFonts w:ascii="Times New Roman" w:hAnsi="Times New Roman"/>
          <w:b/>
          <w:sz w:val="24"/>
          <w:szCs w:val="24"/>
        </w:rPr>
        <w:t>Личностные универсальные учебные действия</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 рамках</w:t>
      </w:r>
      <w:r w:rsidRPr="0087508F">
        <w:rPr>
          <w:rStyle w:val="16"/>
          <w:sz w:val="24"/>
          <w:szCs w:val="24"/>
        </w:rPr>
        <w:t xml:space="preserve"> когнитивного компонента</w:t>
      </w:r>
      <w:r w:rsidRPr="0087508F">
        <w:rPr>
          <w:rFonts w:ascii="Times New Roman" w:hAnsi="Times New Roman" w:cs="Times New Roman"/>
          <w:sz w:val="24"/>
          <w:szCs w:val="24"/>
        </w:rPr>
        <w:t xml:space="preserve"> будут сформированы:</w:t>
      </w:r>
    </w:p>
    <w:p w:rsidR="003773E3" w:rsidRPr="0087508F" w:rsidRDefault="003773E3" w:rsidP="0087508F">
      <w:pPr>
        <w:pStyle w:val="a6"/>
        <w:shd w:val="clear" w:color="auto" w:fill="auto"/>
        <w:tabs>
          <w:tab w:val="left" w:pos="108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3773E3" w:rsidRPr="0087508F" w:rsidRDefault="003773E3"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3773E3" w:rsidRPr="0087508F" w:rsidRDefault="003773E3" w:rsidP="0087508F">
      <w:pPr>
        <w:pStyle w:val="a6"/>
        <w:shd w:val="clear" w:color="auto" w:fill="auto"/>
        <w:tabs>
          <w:tab w:val="left" w:pos="108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3773E3" w:rsidRPr="0087508F" w:rsidRDefault="003773E3"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освоение общекультурного наследия России и общемирового культурного наследия;</w:t>
      </w:r>
    </w:p>
    <w:p w:rsidR="003773E3" w:rsidRPr="0087508F" w:rsidRDefault="003773E3"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ориентация в сис</w:t>
      </w:r>
      <w:r w:rsidR="00EA6756" w:rsidRPr="0087508F">
        <w:rPr>
          <w:rFonts w:ascii="Times New Roman" w:hAnsi="Times New Roman" w:cs="Times New Roman"/>
          <w:sz w:val="24"/>
          <w:szCs w:val="24"/>
        </w:rPr>
        <w:t>теме моральных норм и ценностей;</w:t>
      </w:r>
    </w:p>
    <w:p w:rsidR="003773E3" w:rsidRPr="0087508F" w:rsidRDefault="003773E3"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lastRenderedPageBreak/>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3773E3" w:rsidRPr="0087508F" w:rsidRDefault="003773E3" w:rsidP="0087508F">
      <w:pPr>
        <w:pStyle w:val="a6"/>
        <w:shd w:val="clear" w:color="auto" w:fill="auto"/>
        <w:tabs>
          <w:tab w:val="left" w:pos="108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xml:space="preserve">• экологическое сознание, признание высокой ценности жизни во всех её проявлениях; знание основных принципов и правил отношения к природе; </w:t>
      </w:r>
    </w:p>
    <w:p w:rsidR="003773E3" w:rsidRPr="0087508F" w:rsidRDefault="003773E3" w:rsidP="0087508F">
      <w:pPr>
        <w:pStyle w:val="171"/>
        <w:shd w:val="clear" w:color="auto" w:fill="auto"/>
        <w:spacing w:after="0" w:line="276" w:lineRule="auto"/>
        <w:ind w:firstLine="454"/>
        <w:rPr>
          <w:rFonts w:ascii="Times New Roman" w:hAnsi="Times New Roman" w:cs="Times New Roman"/>
          <w:sz w:val="24"/>
          <w:szCs w:val="24"/>
        </w:rPr>
      </w:pPr>
      <w:r w:rsidRPr="0087508F">
        <w:rPr>
          <w:rStyle w:val="172"/>
          <w:rFonts w:ascii="Times New Roman" w:hAnsi="Times New Roman" w:cs="Times New Roman"/>
          <w:b/>
          <w:bCs/>
          <w:sz w:val="24"/>
          <w:szCs w:val="24"/>
        </w:rPr>
        <w:t>В рамках</w:t>
      </w:r>
      <w:r w:rsidRPr="0087508F">
        <w:rPr>
          <w:rFonts w:ascii="Times New Roman" w:hAnsi="Times New Roman" w:cs="Times New Roman"/>
          <w:sz w:val="24"/>
          <w:szCs w:val="24"/>
        </w:rPr>
        <w:t xml:space="preserve"> ценностного и эмоционального компонентов</w:t>
      </w:r>
      <w:r w:rsidRPr="0087508F">
        <w:rPr>
          <w:rStyle w:val="173"/>
          <w:rFonts w:ascii="Times New Roman" w:hAnsi="Times New Roman" w:cs="Times New Roman"/>
          <w:b/>
          <w:bCs/>
          <w:sz w:val="24"/>
          <w:szCs w:val="24"/>
        </w:rPr>
        <w:t xml:space="preserve"> </w:t>
      </w:r>
      <w:r w:rsidRPr="0087508F">
        <w:rPr>
          <w:rStyle w:val="172"/>
          <w:rFonts w:ascii="Times New Roman" w:hAnsi="Times New Roman" w:cs="Times New Roman"/>
          <w:b/>
          <w:bCs/>
          <w:sz w:val="24"/>
          <w:szCs w:val="24"/>
        </w:rPr>
        <w:t>будут сформированы:</w:t>
      </w:r>
    </w:p>
    <w:p w:rsidR="003773E3" w:rsidRPr="0087508F" w:rsidRDefault="003773E3"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гражданский патриотизм, любовь к Родине, чувство гордости за свою страну;</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эмоционально положительное приня</w:t>
      </w:r>
      <w:r w:rsidR="00D216EE" w:rsidRPr="0087508F">
        <w:rPr>
          <w:rFonts w:ascii="Times New Roman" w:hAnsi="Times New Roman" w:cs="Times New Roman"/>
          <w:sz w:val="24"/>
          <w:szCs w:val="24"/>
        </w:rPr>
        <w:t>тие своей этнической идентичнос</w:t>
      </w:r>
      <w:r w:rsidRPr="0087508F">
        <w:rPr>
          <w:rFonts w:ascii="Times New Roman" w:hAnsi="Times New Roman" w:cs="Times New Roman"/>
          <w:sz w:val="24"/>
          <w:szCs w:val="24"/>
        </w:rPr>
        <w:t>ти;</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уважение к другим народам России и мира и принятие их, межэтническая толерантность, готовность к равноправному сотрудничеству;</w:t>
      </w:r>
    </w:p>
    <w:p w:rsidR="003773E3" w:rsidRPr="0087508F" w:rsidRDefault="003773E3"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уважение к личности и её достоинствам, доброжелательное отношение к окружающим, нетерпимость к любым видам насилия и готовность противостоять им;</w:t>
      </w:r>
    </w:p>
    <w:p w:rsidR="003773E3" w:rsidRPr="0087508F" w:rsidRDefault="003773E3"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уважение к ценностям семьи, любовь к природе, признание ценности здоровья, своего и других людей, оптимизм в восприятии мира;</w:t>
      </w:r>
    </w:p>
    <w:p w:rsidR="003773E3" w:rsidRPr="0087508F" w:rsidRDefault="003773E3" w:rsidP="0087508F">
      <w:pPr>
        <w:pStyle w:val="a6"/>
        <w:numPr>
          <w:ilvl w:val="0"/>
          <w:numId w:val="29"/>
        </w:numPr>
        <w:shd w:val="clear" w:color="auto" w:fill="auto"/>
        <w:tabs>
          <w:tab w:val="left" w:pos="630"/>
        </w:tabs>
        <w:spacing w:after="0" w:line="276" w:lineRule="auto"/>
        <w:jc w:val="both"/>
        <w:rPr>
          <w:rFonts w:ascii="Times New Roman" w:hAnsi="Times New Roman" w:cs="Times New Roman"/>
          <w:sz w:val="24"/>
          <w:szCs w:val="24"/>
        </w:rPr>
      </w:pPr>
      <w:r w:rsidRPr="0087508F">
        <w:rPr>
          <w:rFonts w:ascii="Times New Roman" w:hAnsi="Times New Roman" w:cs="Times New Roman"/>
          <w:sz w:val="24"/>
          <w:szCs w:val="24"/>
        </w:rPr>
        <w:t>потребность в самовыражении и самореализации, социальном признании;</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Style w:val="35"/>
          <w:b w:val="0"/>
          <w:bCs w:val="0"/>
          <w:sz w:val="24"/>
          <w:szCs w:val="24"/>
        </w:rPr>
        <w:t>В рамках</w:t>
      </w:r>
      <w:r w:rsidRPr="0087508F">
        <w:rPr>
          <w:rFonts w:ascii="Times New Roman" w:hAnsi="Times New Roman" w:cs="Times New Roman"/>
          <w:sz w:val="24"/>
          <w:szCs w:val="24"/>
        </w:rPr>
        <w:t xml:space="preserve"> </w:t>
      </w:r>
      <w:r w:rsidRPr="0087508F">
        <w:rPr>
          <w:rFonts w:ascii="Times New Roman" w:hAnsi="Times New Roman" w:cs="Times New Roman"/>
          <w:b/>
          <w:sz w:val="24"/>
          <w:szCs w:val="24"/>
        </w:rPr>
        <w:t>деятельностного (поведенческого) компонента</w:t>
      </w:r>
      <w:r w:rsidRPr="0087508F">
        <w:rPr>
          <w:rStyle w:val="314"/>
          <w:b/>
          <w:bCs/>
          <w:sz w:val="24"/>
          <w:szCs w:val="24"/>
        </w:rPr>
        <w:t xml:space="preserve"> </w:t>
      </w:r>
      <w:r w:rsidRPr="0087508F">
        <w:rPr>
          <w:rStyle w:val="35"/>
          <w:b w:val="0"/>
          <w:bCs w:val="0"/>
          <w:sz w:val="24"/>
          <w:szCs w:val="24"/>
        </w:rPr>
        <w:t>будут сформированы:</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готовность и способность к выполнению норм и требований школьной жизни, прав и обязанностей ученика;</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умение вести диалог на основе равноправных отношений и взаимного уважения и принятия; умение конструктивно разрешать конфликты;</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готовность и способность к выполнению моральных норм в отношении взрослых и сверстников в школе, дома, во внеучебных видах деятельности;</w:t>
      </w:r>
    </w:p>
    <w:p w:rsidR="003773E3" w:rsidRPr="0087508F" w:rsidRDefault="003773E3" w:rsidP="0087508F">
      <w:pPr>
        <w:pStyle w:val="a6"/>
        <w:shd w:val="clear" w:color="auto" w:fill="auto"/>
        <w:tabs>
          <w:tab w:val="left" w:pos="625"/>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потребность в участии в общественной жизни ближайшего социального окружения, общественно полезной деятельности;</w:t>
      </w:r>
    </w:p>
    <w:p w:rsidR="003773E3" w:rsidRPr="0087508F" w:rsidRDefault="003773E3"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умение строить жизненные планы с учётом конкретных социально-исторических, политических и экономических условий;</w:t>
      </w:r>
    </w:p>
    <w:p w:rsidR="003773E3" w:rsidRPr="0087508F" w:rsidRDefault="003773E3"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устойчивый познавательный инт</w:t>
      </w:r>
      <w:r w:rsidR="00D216EE" w:rsidRPr="0087508F">
        <w:rPr>
          <w:rFonts w:ascii="Times New Roman" w:hAnsi="Times New Roman" w:cs="Times New Roman"/>
          <w:sz w:val="24"/>
          <w:szCs w:val="24"/>
        </w:rPr>
        <w:t>ерес и становление смыслообразу</w:t>
      </w:r>
      <w:r w:rsidRPr="0087508F">
        <w:rPr>
          <w:rFonts w:ascii="Times New Roman" w:hAnsi="Times New Roman" w:cs="Times New Roman"/>
          <w:sz w:val="24"/>
          <w:szCs w:val="24"/>
        </w:rPr>
        <w:t>ющей функции познавательного мотива;</w:t>
      </w:r>
    </w:p>
    <w:p w:rsidR="003773E3" w:rsidRPr="0087508F" w:rsidRDefault="003773E3" w:rsidP="0087508F">
      <w:pPr>
        <w:pStyle w:val="a6"/>
        <w:shd w:val="clear" w:color="auto" w:fill="auto"/>
        <w:tabs>
          <w:tab w:val="left" w:pos="63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готовность к выбору профильного образования.</w:t>
      </w:r>
    </w:p>
    <w:p w:rsidR="003773E3" w:rsidRPr="0087508F" w:rsidRDefault="003773E3"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для формирования:</w:t>
      </w:r>
    </w:p>
    <w:p w:rsidR="003773E3" w:rsidRPr="0087508F" w:rsidRDefault="003773E3" w:rsidP="0087508F">
      <w:pPr>
        <w:pStyle w:val="141"/>
        <w:shd w:val="clear" w:color="auto" w:fill="auto"/>
        <w:tabs>
          <w:tab w:val="left" w:pos="63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выраженной устойчивой учебно-познавательной мотивации и интереса к учению;</w:t>
      </w:r>
    </w:p>
    <w:p w:rsidR="003773E3" w:rsidRPr="0087508F" w:rsidRDefault="003773E3" w:rsidP="0087508F">
      <w:pPr>
        <w:pStyle w:val="141"/>
        <w:shd w:val="clear" w:color="auto" w:fill="auto"/>
        <w:tabs>
          <w:tab w:val="left" w:pos="626"/>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готовности к самообразованию и самовоспитанию;</w:t>
      </w:r>
    </w:p>
    <w:p w:rsidR="003773E3" w:rsidRPr="0087508F" w:rsidRDefault="003773E3" w:rsidP="0087508F">
      <w:pPr>
        <w:pStyle w:val="141"/>
        <w:shd w:val="clear" w:color="auto" w:fill="auto"/>
        <w:tabs>
          <w:tab w:val="left" w:pos="631"/>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адекватной позитивной самооценки и Я-концепции;</w:t>
      </w:r>
    </w:p>
    <w:p w:rsidR="003773E3" w:rsidRPr="0087508F" w:rsidRDefault="003773E3" w:rsidP="0087508F">
      <w:pPr>
        <w:pStyle w:val="141"/>
        <w:shd w:val="clear" w:color="auto" w:fill="auto"/>
        <w:tabs>
          <w:tab w:val="left" w:pos="630"/>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компетентности в реализации основ гражданской</w:t>
      </w:r>
      <w:r w:rsidRPr="0087508F">
        <w:rPr>
          <w:rStyle w:val="14105"/>
          <w:i w:val="0"/>
          <w:iCs w:val="0"/>
          <w:sz w:val="24"/>
          <w:szCs w:val="24"/>
        </w:rPr>
        <w:t xml:space="preserve"> </w:t>
      </w:r>
      <w:r w:rsidRPr="0087508F">
        <w:rPr>
          <w:rFonts w:ascii="Times New Roman" w:hAnsi="Times New Roman" w:cs="Times New Roman"/>
          <w:i w:val="0"/>
          <w:sz w:val="24"/>
          <w:szCs w:val="24"/>
        </w:rPr>
        <w:t>идентичности в поступках и деятельности;</w:t>
      </w:r>
    </w:p>
    <w:p w:rsidR="003773E3" w:rsidRPr="0087508F" w:rsidRDefault="003773E3" w:rsidP="0087508F">
      <w:pPr>
        <w:pStyle w:val="141"/>
        <w:shd w:val="clear" w:color="auto" w:fill="auto"/>
        <w:tabs>
          <w:tab w:val="left" w:pos="1090"/>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эмпатии как осознанного понимания и сопереживания</w:t>
      </w:r>
      <w:r w:rsidRPr="0087508F">
        <w:rPr>
          <w:rStyle w:val="14103"/>
          <w:i w:val="0"/>
          <w:iCs w:val="0"/>
          <w:sz w:val="24"/>
          <w:szCs w:val="24"/>
        </w:rPr>
        <w:t xml:space="preserve"> </w:t>
      </w:r>
      <w:r w:rsidRPr="0087508F">
        <w:rPr>
          <w:rFonts w:ascii="Times New Roman" w:hAnsi="Times New Roman" w:cs="Times New Roman"/>
          <w:i w:val="0"/>
          <w:sz w:val="24"/>
          <w:szCs w:val="24"/>
        </w:rPr>
        <w:t>чувствам других, выражающейся в поступках, направленных на помощь и обеспечение благополучия.</w:t>
      </w:r>
    </w:p>
    <w:p w:rsidR="003773E3" w:rsidRPr="0087508F" w:rsidRDefault="003773E3" w:rsidP="0087508F">
      <w:pPr>
        <w:pStyle w:val="141"/>
        <w:shd w:val="clear" w:color="auto" w:fill="auto"/>
        <w:tabs>
          <w:tab w:val="left" w:pos="1090"/>
        </w:tabs>
        <w:spacing w:line="276" w:lineRule="auto"/>
        <w:ind w:firstLine="454"/>
        <w:rPr>
          <w:rFonts w:ascii="Times New Roman" w:hAnsi="Times New Roman" w:cs="Times New Roman"/>
          <w:b/>
          <w:i w:val="0"/>
          <w:sz w:val="24"/>
          <w:szCs w:val="24"/>
        </w:rPr>
      </w:pPr>
      <w:r w:rsidRPr="0087508F">
        <w:rPr>
          <w:rFonts w:ascii="Times New Roman" w:hAnsi="Times New Roman" w:cs="Times New Roman"/>
          <w:b/>
          <w:i w:val="0"/>
          <w:sz w:val="24"/>
          <w:szCs w:val="24"/>
        </w:rPr>
        <w:lastRenderedPageBreak/>
        <w:t>Регулятивные универсальные учебные действия</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52745A" w:rsidRPr="0087508F" w:rsidRDefault="003773E3" w:rsidP="0087508F">
      <w:pPr>
        <w:pStyle w:val="a6"/>
        <w:shd w:val="clear" w:color="auto" w:fill="auto"/>
        <w:tabs>
          <w:tab w:val="left" w:pos="109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xml:space="preserve">• целеполаганию, включая постановку новых целей </w:t>
      </w:r>
    </w:p>
    <w:p w:rsidR="0052745A" w:rsidRPr="0087508F" w:rsidRDefault="0052745A" w:rsidP="0087508F">
      <w:pPr>
        <w:pStyle w:val="a6"/>
        <w:shd w:val="clear" w:color="auto" w:fill="auto"/>
        <w:spacing w:after="0" w:line="276" w:lineRule="auto"/>
        <w:ind w:firstLine="454"/>
        <w:jc w:val="both"/>
        <w:rPr>
          <w:rFonts w:ascii="Times New Roman" w:hAnsi="Times New Roman" w:cs="Times New Roman"/>
          <w:b/>
          <w:sz w:val="24"/>
          <w:szCs w:val="24"/>
        </w:rPr>
      </w:pPr>
      <w:r w:rsidRPr="0087508F">
        <w:rPr>
          <w:rFonts w:ascii="Times New Roman" w:hAnsi="Times New Roman" w:cs="Times New Roman"/>
          <w:b/>
          <w:sz w:val="24"/>
          <w:szCs w:val="24"/>
        </w:rPr>
        <w:t>Моделирование и проектирование, управление</w:t>
      </w:r>
    </w:p>
    <w:p w:rsidR="0052745A" w:rsidRPr="0087508F" w:rsidRDefault="0052745A"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52745A" w:rsidRPr="0087508F" w:rsidRDefault="0052745A"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проектировать и организовывать свою индивидуальную и групповую деятельность, организовывать своё время с использованием ИКТ.</w:t>
      </w:r>
    </w:p>
    <w:p w:rsidR="0052745A" w:rsidRPr="0087508F" w:rsidRDefault="0052745A"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52745A" w:rsidRPr="0087508F" w:rsidRDefault="0052745A" w:rsidP="0087508F">
      <w:pPr>
        <w:pStyle w:val="141"/>
        <w:shd w:val="clear" w:color="auto" w:fill="auto"/>
        <w:tabs>
          <w:tab w:val="left" w:pos="107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проектировать виртуальные и реальные объекты</w:t>
      </w:r>
      <w:r w:rsidRPr="0087508F">
        <w:rPr>
          <w:rStyle w:val="1487"/>
          <w:i w:val="0"/>
          <w:iCs w:val="0"/>
          <w:sz w:val="24"/>
          <w:szCs w:val="24"/>
        </w:rPr>
        <w:t xml:space="preserve"> </w:t>
      </w:r>
      <w:r w:rsidR="00D216EE" w:rsidRPr="0087508F">
        <w:rPr>
          <w:rFonts w:ascii="Times New Roman" w:hAnsi="Times New Roman" w:cs="Times New Roman"/>
          <w:i w:val="0"/>
          <w:sz w:val="24"/>
          <w:szCs w:val="24"/>
        </w:rPr>
        <w:t>и процессы</w:t>
      </w:r>
      <w:r w:rsidRPr="0087508F">
        <w:rPr>
          <w:rFonts w:ascii="Times New Roman" w:hAnsi="Times New Roman" w:cs="Times New Roman"/>
          <w:i w:val="0"/>
          <w:sz w:val="24"/>
          <w:szCs w:val="24"/>
        </w:rPr>
        <w:t>.</w:t>
      </w:r>
    </w:p>
    <w:p w:rsidR="0052745A" w:rsidRPr="0087508F" w:rsidRDefault="0052745A" w:rsidP="0087508F">
      <w:pPr>
        <w:spacing w:after="0"/>
        <w:jc w:val="both"/>
        <w:rPr>
          <w:rFonts w:ascii="Times New Roman" w:hAnsi="Times New Roman"/>
          <w:b/>
          <w:sz w:val="24"/>
          <w:szCs w:val="24"/>
        </w:rPr>
      </w:pPr>
      <w:r w:rsidRPr="0087508F">
        <w:rPr>
          <w:rFonts w:ascii="Times New Roman" w:hAnsi="Times New Roman"/>
          <w:b/>
          <w:sz w:val="24"/>
          <w:szCs w:val="24"/>
        </w:rPr>
        <w:t>ОСНОВЫ УЧЕБНО-ИССЛЕДОВАТЕЛЬСКОЙ</w:t>
      </w:r>
      <w:r w:rsidRPr="0087508F">
        <w:rPr>
          <w:rStyle w:val="33"/>
          <w:rFonts w:ascii="Times New Roman" w:hAnsi="Times New Roman" w:cs="Times New Roman"/>
          <w:b w:val="0"/>
          <w:bCs w:val="0"/>
          <w:sz w:val="24"/>
          <w:szCs w:val="24"/>
        </w:rPr>
        <w:t xml:space="preserve"> </w:t>
      </w:r>
      <w:r w:rsidRPr="0087508F">
        <w:rPr>
          <w:rFonts w:ascii="Times New Roman" w:hAnsi="Times New Roman"/>
          <w:b/>
          <w:sz w:val="24"/>
          <w:szCs w:val="24"/>
        </w:rPr>
        <w:t>И ПРОЕКТНОЙ ДЕЯТЕЛЬНОСТИ</w:t>
      </w:r>
    </w:p>
    <w:p w:rsidR="0052745A" w:rsidRPr="0087508F" w:rsidRDefault="0052745A"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52745A" w:rsidRPr="0087508F" w:rsidRDefault="0052745A"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планировать и выполнять учебное исследование и учебный прое</w:t>
      </w:r>
      <w:r w:rsidR="00D216EE" w:rsidRPr="0087508F">
        <w:rPr>
          <w:rFonts w:ascii="Times New Roman" w:hAnsi="Times New Roman" w:cs="Times New Roman"/>
          <w:sz w:val="24"/>
          <w:szCs w:val="24"/>
        </w:rPr>
        <w:t>кт, используя оборудование</w:t>
      </w:r>
      <w:r w:rsidRPr="0087508F">
        <w:rPr>
          <w:rFonts w:ascii="Times New Roman" w:hAnsi="Times New Roman" w:cs="Times New Roman"/>
          <w:sz w:val="24"/>
          <w:szCs w:val="24"/>
        </w:rPr>
        <w:t>, методы и приёмы, адекватные исследуемой проблеме;</w:t>
      </w:r>
    </w:p>
    <w:p w:rsidR="0052745A" w:rsidRPr="0087508F" w:rsidRDefault="0052745A"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использовать такие  методы и приё</w:t>
      </w:r>
      <w:r w:rsidR="00D216EE" w:rsidRPr="0087508F">
        <w:rPr>
          <w:rFonts w:ascii="Times New Roman" w:hAnsi="Times New Roman" w:cs="Times New Roman"/>
          <w:sz w:val="24"/>
          <w:szCs w:val="24"/>
        </w:rPr>
        <w:t>мы</w:t>
      </w:r>
      <w:r w:rsidRPr="0087508F">
        <w:rPr>
          <w:rFonts w:ascii="Times New Roman" w:hAnsi="Times New Roman" w:cs="Times New Roman"/>
          <w:sz w:val="24"/>
          <w:szCs w:val="24"/>
        </w:rPr>
        <w:t>,</w:t>
      </w:r>
      <w:r w:rsidR="00D216EE" w:rsidRPr="0087508F">
        <w:rPr>
          <w:rFonts w:ascii="Times New Roman" w:hAnsi="Times New Roman" w:cs="Times New Roman"/>
          <w:sz w:val="24"/>
          <w:szCs w:val="24"/>
        </w:rPr>
        <w:t xml:space="preserve"> как</w:t>
      </w:r>
      <w:r w:rsidRPr="0087508F">
        <w:rPr>
          <w:rFonts w:ascii="Times New Roman" w:hAnsi="Times New Roman" w:cs="Times New Roman"/>
          <w:sz w:val="24"/>
          <w:szCs w:val="24"/>
        </w:rPr>
        <w:t xml:space="preserve"> доказательство</w:t>
      </w:r>
      <w:r w:rsidR="00D216EE" w:rsidRPr="0087508F">
        <w:rPr>
          <w:rFonts w:ascii="Times New Roman" w:hAnsi="Times New Roman" w:cs="Times New Roman"/>
          <w:sz w:val="24"/>
          <w:szCs w:val="24"/>
        </w:rPr>
        <w:t>;</w:t>
      </w:r>
      <w:r w:rsidRPr="0087508F">
        <w:rPr>
          <w:rFonts w:ascii="Times New Roman" w:hAnsi="Times New Roman" w:cs="Times New Roman"/>
          <w:sz w:val="24"/>
          <w:szCs w:val="24"/>
        </w:rPr>
        <w:t xml:space="preserve"> доказательство от противного, доказательство по аналогии, опровержение, контрпример, индуктивные и дедуктивные рассуждения;</w:t>
      </w:r>
    </w:p>
    <w:p w:rsidR="0052745A" w:rsidRPr="0087508F" w:rsidRDefault="0052745A"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исполь</w:t>
      </w:r>
      <w:r w:rsidR="00694D11" w:rsidRPr="0087508F">
        <w:rPr>
          <w:rFonts w:ascii="Times New Roman" w:hAnsi="Times New Roman" w:cs="Times New Roman"/>
          <w:sz w:val="24"/>
          <w:szCs w:val="24"/>
        </w:rPr>
        <w:t xml:space="preserve">зовать такие  методы и приёмы, как </w:t>
      </w:r>
      <w:r w:rsidRPr="0087508F">
        <w:rPr>
          <w:rFonts w:ascii="Times New Roman" w:hAnsi="Times New Roman" w:cs="Times New Roman"/>
          <w:sz w:val="24"/>
          <w:szCs w:val="24"/>
        </w:rPr>
        <w:t xml:space="preserve"> постановка проблемы, выдвижение «хорошей гипотезы»,  теоретическое о</w:t>
      </w:r>
      <w:r w:rsidR="00D216EE" w:rsidRPr="0087508F">
        <w:rPr>
          <w:rFonts w:ascii="Times New Roman" w:hAnsi="Times New Roman" w:cs="Times New Roman"/>
          <w:sz w:val="24"/>
          <w:szCs w:val="24"/>
        </w:rPr>
        <w:t>боснование</w:t>
      </w:r>
    </w:p>
    <w:p w:rsidR="0052745A" w:rsidRPr="0087508F" w:rsidRDefault="0052745A"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52745A" w:rsidRPr="0087508F" w:rsidRDefault="0052745A" w:rsidP="0087508F">
      <w:pPr>
        <w:pStyle w:val="a6"/>
        <w:shd w:val="clear" w:color="auto" w:fill="auto"/>
        <w:tabs>
          <w:tab w:val="left" w:pos="63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ясно, логично и точно излагать свою точку зрения, использовать языковые средства, адекватные обсуждаемой проблеме;</w:t>
      </w:r>
    </w:p>
    <w:p w:rsidR="0052745A" w:rsidRPr="0087508F" w:rsidRDefault="0052745A"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отличать факты от суждений, мнений и оценок, критически относиться к суждениям, мнениям, оценкам, реконструировать их основания;</w:t>
      </w:r>
    </w:p>
    <w:p w:rsidR="0052745A" w:rsidRPr="0087508F" w:rsidRDefault="0052745A"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w:t>
      </w:r>
      <w:r w:rsidRPr="0087508F">
        <w:rPr>
          <w:rFonts w:ascii="Times New Roman" w:hAnsi="Times New Roman" w:cs="Times New Roman"/>
          <w:sz w:val="24"/>
          <w:szCs w:val="24"/>
          <w:lang w:val="en-US"/>
        </w:rPr>
        <w:t> </w:t>
      </w:r>
      <w:r w:rsidRPr="0087508F">
        <w:rPr>
          <w:rFonts w:ascii="Times New Roman" w:hAnsi="Times New Roman" w:cs="Times New Roman"/>
          <w:sz w:val="24"/>
          <w:szCs w:val="24"/>
        </w:rPr>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52745A" w:rsidRPr="0087508F" w:rsidRDefault="0052745A"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52745A" w:rsidRPr="0087508F" w:rsidRDefault="0052745A"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w:t>
      </w:r>
      <w:r w:rsidRPr="0087508F">
        <w:rPr>
          <w:rFonts w:ascii="Times New Roman" w:hAnsi="Times New Roman" w:cs="Times New Roman"/>
          <w:i w:val="0"/>
          <w:sz w:val="24"/>
          <w:szCs w:val="24"/>
          <w:lang w:val="en-US"/>
        </w:rPr>
        <w:t> </w:t>
      </w:r>
      <w:r w:rsidRPr="0087508F">
        <w:rPr>
          <w:rFonts w:ascii="Times New Roman" w:hAnsi="Times New Roman" w:cs="Times New Roman"/>
          <w:i w:val="0"/>
          <w:sz w:val="24"/>
          <w:szCs w:val="24"/>
        </w:rPr>
        <w:t>самостоятельно задумывать, планировать и выполнять учебное исследование, учебный и социальный проект;</w:t>
      </w:r>
    </w:p>
    <w:p w:rsidR="0052745A" w:rsidRPr="0087508F" w:rsidRDefault="0052745A" w:rsidP="0087508F">
      <w:pPr>
        <w:pStyle w:val="141"/>
        <w:shd w:val="clear" w:color="auto" w:fill="auto"/>
        <w:tabs>
          <w:tab w:val="left" w:pos="1113"/>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w:t>
      </w:r>
      <w:r w:rsidRPr="0087508F">
        <w:rPr>
          <w:rFonts w:ascii="Times New Roman" w:hAnsi="Times New Roman" w:cs="Times New Roman"/>
          <w:i w:val="0"/>
          <w:sz w:val="24"/>
          <w:szCs w:val="24"/>
          <w:lang w:val="en-US"/>
        </w:rPr>
        <w:t> </w:t>
      </w:r>
      <w:r w:rsidRPr="0087508F">
        <w:rPr>
          <w:rFonts w:ascii="Times New Roman" w:hAnsi="Times New Roman" w:cs="Times New Roman"/>
          <w:i w:val="0"/>
          <w:sz w:val="24"/>
          <w:szCs w:val="24"/>
        </w:rPr>
        <w:t>использовать некоторые методы получения знаний,</w:t>
      </w:r>
      <w:r w:rsidRPr="0087508F">
        <w:rPr>
          <w:rStyle w:val="1483"/>
          <w:i w:val="0"/>
          <w:iCs w:val="0"/>
          <w:sz w:val="24"/>
          <w:szCs w:val="24"/>
        </w:rPr>
        <w:t xml:space="preserve"> </w:t>
      </w:r>
      <w:r w:rsidRPr="0087508F">
        <w:rPr>
          <w:rFonts w:ascii="Times New Roman" w:hAnsi="Times New Roman" w:cs="Times New Roman"/>
          <w:i w:val="0"/>
          <w:sz w:val="24"/>
          <w:szCs w:val="24"/>
        </w:rPr>
        <w:t>характерные для социальных и исторических наук: анкетирование, моделирование, поиск исторических образцов;</w:t>
      </w:r>
    </w:p>
    <w:p w:rsidR="0052745A" w:rsidRPr="0087508F" w:rsidRDefault="0052745A" w:rsidP="0087508F">
      <w:pPr>
        <w:pStyle w:val="141"/>
        <w:shd w:val="clear" w:color="auto" w:fill="auto"/>
        <w:tabs>
          <w:tab w:val="left" w:pos="108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w:t>
      </w:r>
      <w:r w:rsidRPr="0087508F">
        <w:rPr>
          <w:rFonts w:ascii="Times New Roman" w:hAnsi="Times New Roman" w:cs="Times New Roman"/>
          <w:i w:val="0"/>
          <w:sz w:val="24"/>
          <w:szCs w:val="24"/>
          <w:lang w:val="en-US"/>
        </w:rPr>
        <w:t> </w:t>
      </w:r>
      <w:r w:rsidRPr="0087508F">
        <w:rPr>
          <w:rFonts w:ascii="Times New Roman" w:hAnsi="Times New Roman" w:cs="Times New Roman"/>
          <w:i w:val="0"/>
          <w:sz w:val="24"/>
          <w:szCs w:val="24"/>
        </w:rPr>
        <w:t>целенаправленно и осознанно развивать сво</w:t>
      </w:r>
      <w:r w:rsidR="004172CF" w:rsidRPr="0087508F">
        <w:rPr>
          <w:rFonts w:ascii="Times New Roman" w:hAnsi="Times New Roman" w:cs="Times New Roman"/>
          <w:i w:val="0"/>
          <w:sz w:val="24"/>
          <w:szCs w:val="24"/>
        </w:rPr>
        <w:t>и коммуникативные способности</w:t>
      </w:r>
      <w:r w:rsidRPr="0087508F">
        <w:rPr>
          <w:rFonts w:ascii="Times New Roman" w:hAnsi="Times New Roman" w:cs="Times New Roman"/>
          <w:i w:val="0"/>
          <w:sz w:val="24"/>
          <w:szCs w:val="24"/>
        </w:rPr>
        <w:t>;</w:t>
      </w:r>
    </w:p>
    <w:p w:rsidR="0052745A" w:rsidRPr="0087508F" w:rsidRDefault="0052745A" w:rsidP="0087508F">
      <w:pPr>
        <w:pStyle w:val="141"/>
        <w:shd w:val="clear" w:color="auto" w:fill="auto"/>
        <w:tabs>
          <w:tab w:val="left" w:pos="108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w:t>
      </w:r>
      <w:r w:rsidRPr="0087508F">
        <w:rPr>
          <w:rFonts w:ascii="Times New Roman" w:hAnsi="Times New Roman" w:cs="Times New Roman"/>
          <w:i w:val="0"/>
          <w:sz w:val="24"/>
          <w:szCs w:val="24"/>
          <w:lang w:val="en-US"/>
        </w:rPr>
        <w:t> </w:t>
      </w:r>
      <w:r w:rsidRPr="0087508F">
        <w:rPr>
          <w:rFonts w:ascii="Times New Roman" w:hAnsi="Times New Roman" w:cs="Times New Roman"/>
          <w:i w:val="0"/>
          <w:sz w:val="24"/>
          <w:szCs w:val="24"/>
        </w:rPr>
        <w:t>осознавать свою ответственность за достоверность</w:t>
      </w:r>
      <w:r w:rsidRPr="0087508F">
        <w:rPr>
          <w:rStyle w:val="1483"/>
          <w:i w:val="0"/>
          <w:iCs w:val="0"/>
          <w:sz w:val="24"/>
          <w:szCs w:val="24"/>
        </w:rPr>
        <w:t xml:space="preserve"> </w:t>
      </w:r>
      <w:r w:rsidRPr="0087508F">
        <w:rPr>
          <w:rFonts w:ascii="Times New Roman" w:hAnsi="Times New Roman" w:cs="Times New Roman"/>
          <w:i w:val="0"/>
          <w:sz w:val="24"/>
          <w:szCs w:val="24"/>
        </w:rPr>
        <w:t>полученных знаний, за качество выполненного проекта.</w:t>
      </w:r>
    </w:p>
    <w:p w:rsidR="007F5763" w:rsidRDefault="0052745A" w:rsidP="0087508F">
      <w:pPr>
        <w:spacing w:after="0"/>
        <w:jc w:val="both"/>
        <w:rPr>
          <w:rFonts w:ascii="Times New Roman" w:hAnsi="Times New Roman"/>
          <w:b/>
          <w:sz w:val="24"/>
          <w:szCs w:val="24"/>
        </w:rPr>
      </w:pPr>
      <w:r w:rsidRPr="0087508F">
        <w:rPr>
          <w:rFonts w:ascii="Times New Roman" w:hAnsi="Times New Roman"/>
          <w:b/>
          <w:sz w:val="24"/>
          <w:szCs w:val="24"/>
        </w:rPr>
        <w:t xml:space="preserve"> </w:t>
      </w:r>
    </w:p>
    <w:p w:rsidR="007F5763" w:rsidRDefault="007F5763" w:rsidP="0087508F">
      <w:pPr>
        <w:spacing w:after="0"/>
        <w:jc w:val="both"/>
        <w:rPr>
          <w:rFonts w:ascii="Times New Roman" w:hAnsi="Times New Roman"/>
          <w:b/>
          <w:sz w:val="24"/>
          <w:szCs w:val="24"/>
        </w:rPr>
      </w:pPr>
    </w:p>
    <w:p w:rsidR="007F5763" w:rsidRDefault="007F5763" w:rsidP="0087508F">
      <w:pPr>
        <w:spacing w:after="0"/>
        <w:jc w:val="both"/>
        <w:rPr>
          <w:rFonts w:ascii="Times New Roman" w:hAnsi="Times New Roman"/>
          <w:b/>
          <w:sz w:val="24"/>
          <w:szCs w:val="24"/>
        </w:rPr>
      </w:pPr>
    </w:p>
    <w:p w:rsidR="007F5763" w:rsidRPr="0087508F" w:rsidRDefault="0052745A" w:rsidP="0087508F">
      <w:pPr>
        <w:spacing w:after="0"/>
        <w:jc w:val="both"/>
        <w:rPr>
          <w:rFonts w:ascii="Times New Roman" w:hAnsi="Times New Roman"/>
          <w:b/>
          <w:sz w:val="24"/>
          <w:szCs w:val="24"/>
        </w:rPr>
      </w:pPr>
      <w:r w:rsidRPr="0087508F">
        <w:rPr>
          <w:rFonts w:ascii="Times New Roman" w:hAnsi="Times New Roman"/>
          <w:b/>
          <w:sz w:val="24"/>
          <w:szCs w:val="24"/>
        </w:rPr>
        <w:lastRenderedPageBreak/>
        <w:t>СТРАТЕГИИ СМЫСЛОВОГО ЧТЕНИЯ</w:t>
      </w:r>
      <w:r w:rsidRPr="0087508F">
        <w:rPr>
          <w:rStyle w:val="3319"/>
          <w:rFonts w:ascii="Times New Roman" w:hAnsi="Times New Roman" w:cs="Times New Roman"/>
          <w:b w:val="0"/>
          <w:bCs w:val="0"/>
          <w:sz w:val="24"/>
          <w:szCs w:val="24"/>
        </w:rPr>
        <w:t xml:space="preserve"> </w:t>
      </w:r>
      <w:r w:rsidRPr="0087508F">
        <w:rPr>
          <w:rFonts w:ascii="Times New Roman" w:hAnsi="Times New Roman"/>
          <w:b/>
          <w:sz w:val="24"/>
          <w:szCs w:val="24"/>
        </w:rPr>
        <w:t>И РАБОТА С ТЕКСТОМ</w:t>
      </w:r>
    </w:p>
    <w:p w:rsidR="0052745A" w:rsidRPr="0087508F" w:rsidRDefault="0052745A" w:rsidP="0087508F">
      <w:pPr>
        <w:spacing w:after="0"/>
        <w:ind w:firstLine="454"/>
        <w:jc w:val="both"/>
        <w:rPr>
          <w:rFonts w:ascii="Times New Roman" w:hAnsi="Times New Roman"/>
          <w:b/>
          <w:sz w:val="24"/>
          <w:szCs w:val="24"/>
        </w:rPr>
      </w:pPr>
      <w:r w:rsidRPr="0087508F">
        <w:rPr>
          <w:rFonts w:ascii="Times New Roman" w:hAnsi="Times New Roman"/>
          <w:b/>
          <w:sz w:val="24"/>
          <w:szCs w:val="24"/>
        </w:rPr>
        <w:t>Работа с текстом: поиск информации и понимание прочитанного</w:t>
      </w:r>
    </w:p>
    <w:p w:rsidR="0052745A" w:rsidRPr="0087508F" w:rsidRDefault="0052745A"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52745A" w:rsidRPr="0087508F" w:rsidRDefault="0052745A" w:rsidP="0087508F">
      <w:pPr>
        <w:pStyle w:val="a6"/>
        <w:shd w:val="clear" w:color="auto" w:fill="auto"/>
        <w:tabs>
          <w:tab w:val="left" w:pos="108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ориентироваться в содержании текста и понимать его целостный смысл:</w:t>
      </w:r>
    </w:p>
    <w:p w:rsidR="0052745A" w:rsidRPr="0087508F" w:rsidRDefault="0052745A" w:rsidP="0087508F">
      <w:pPr>
        <w:pStyle w:val="a6"/>
        <w:shd w:val="clear" w:color="auto" w:fill="auto"/>
        <w:tabs>
          <w:tab w:val="left" w:pos="117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определять главную тему, общую цель или назначение текста;</w:t>
      </w:r>
    </w:p>
    <w:p w:rsidR="0052745A" w:rsidRPr="0087508F" w:rsidRDefault="0052745A" w:rsidP="0087508F">
      <w:pPr>
        <w:pStyle w:val="a6"/>
        <w:shd w:val="clear" w:color="auto" w:fill="auto"/>
        <w:tabs>
          <w:tab w:val="left" w:pos="116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выбирать из текста или придумать заголовок, соответствующий содержанию и общему смыслу текста;</w:t>
      </w:r>
    </w:p>
    <w:p w:rsidR="0052745A" w:rsidRPr="0087508F" w:rsidRDefault="0052745A" w:rsidP="0087508F">
      <w:pPr>
        <w:pStyle w:val="a6"/>
        <w:shd w:val="clear" w:color="auto" w:fill="auto"/>
        <w:tabs>
          <w:tab w:val="left" w:pos="1162"/>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формулировать тезис, выражающий общий смысл текста;</w:t>
      </w:r>
    </w:p>
    <w:p w:rsidR="0052745A" w:rsidRPr="0087508F" w:rsidRDefault="0052745A" w:rsidP="0087508F">
      <w:pPr>
        <w:pStyle w:val="a6"/>
        <w:shd w:val="clear" w:color="auto" w:fill="auto"/>
        <w:tabs>
          <w:tab w:val="left" w:pos="116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объяснять порядок частей/инструкций, содержащихся в тексте;</w:t>
      </w:r>
    </w:p>
    <w:p w:rsidR="0052745A" w:rsidRPr="0087508F" w:rsidRDefault="0052745A" w:rsidP="0087508F">
      <w:pPr>
        <w:pStyle w:val="a6"/>
        <w:shd w:val="clear" w:color="auto" w:fill="auto"/>
        <w:tabs>
          <w:tab w:val="left" w:pos="1170"/>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52745A" w:rsidRPr="0087508F" w:rsidRDefault="0052745A"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52745A" w:rsidRPr="0087508F" w:rsidRDefault="0052745A" w:rsidP="0087508F">
      <w:pPr>
        <w:pStyle w:val="a6"/>
        <w:shd w:val="clear" w:color="auto" w:fill="auto"/>
        <w:tabs>
          <w:tab w:val="left" w:pos="107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решать учебно-познавательные и учебно-практические задачи, требующие полного и критического понимания текста:</w:t>
      </w:r>
    </w:p>
    <w:p w:rsidR="0052745A" w:rsidRPr="0087508F" w:rsidRDefault="0052745A" w:rsidP="0087508F">
      <w:pPr>
        <w:pStyle w:val="a6"/>
        <w:shd w:val="clear" w:color="auto" w:fill="auto"/>
        <w:tabs>
          <w:tab w:val="left" w:pos="1162"/>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определять назначение разных видов текстов;</w:t>
      </w:r>
    </w:p>
    <w:p w:rsidR="0052745A" w:rsidRPr="0087508F" w:rsidRDefault="0052745A" w:rsidP="0087508F">
      <w:pPr>
        <w:pStyle w:val="a6"/>
        <w:shd w:val="clear" w:color="auto" w:fill="auto"/>
        <w:tabs>
          <w:tab w:val="left" w:pos="116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ставить перед собой цель чтения, направляя внимание на полезную в данный момент информацию;</w:t>
      </w:r>
    </w:p>
    <w:p w:rsidR="0052745A" w:rsidRPr="0087508F" w:rsidRDefault="0052745A" w:rsidP="0087508F">
      <w:pPr>
        <w:pStyle w:val="a6"/>
        <w:shd w:val="clear" w:color="auto" w:fill="auto"/>
        <w:tabs>
          <w:tab w:val="left" w:pos="1158"/>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различать темы и подтемы специального текста;</w:t>
      </w:r>
    </w:p>
    <w:p w:rsidR="0052745A" w:rsidRPr="0087508F" w:rsidRDefault="0052745A" w:rsidP="0087508F">
      <w:pPr>
        <w:pStyle w:val="a6"/>
        <w:shd w:val="clear" w:color="auto" w:fill="auto"/>
        <w:tabs>
          <w:tab w:val="left" w:pos="1162"/>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выделять главную и избыточную информацию;</w:t>
      </w:r>
    </w:p>
    <w:p w:rsidR="0052745A" w:rsidRPr="0087508F" w:rsidRDefault="0052745A" w:rsidP="0087508F">
      <w:pPr>
        <w:pStyle w:val="a6"/>
        <w:shd w:val="clear" w:color="auto" w:fill="auto"/>
        <w:tabs>
          <w:tab w:val="left" w:pos="72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сопоставлять разные точки зрения и разные источники информации по заданной теме;</w:t>
      </w:r>
    </w:p>
    <w:p w:rsidR="0052745A" w:rsidRPr="0087508F" w:rsidRDefault="0052745A" w:rsidP="0087508F">
      <w:pPr>
        <w:pStyle w:val="a6"/>
        <w:shd w:val="clear" w:color="auto" w:fill="auto"/>
        <w:tabs>
          <w:tab w:val="left" w:pos="72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выполнять смысловое свёртывание выделенных фактов и мыслей;</w:t>
      </w:r>
    </w:p>
    <w:p w:rsidR="0052745A" w:rsidRPr="0087508F" w:rsidRDefault="0052745A" w:rsidP="0087508F">
      <w:pPr>
        <w:pStyle w:val="a6"/>
        <w:shd w:val="clear" w:color="auto" w:fill="auto"/>
        <w:tabs>
          <w:tab w:val="left" w:pos="72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формировать на основе текста систему аргументов (доводов) для обоснования определённой позиции;</w:t>
      </w:r>
    </w:p>
    <w:p w:rsidR="0052745A" w:rsidRPr="0087508F" w:rsidRDefault="0052745A" w:rsidP="0087508F">
      <w:pPr>
        <w:pStyle w:val="a6"/>
        <w:shd w:val="clear" w:color="auto" w:fill="auto"/>
        <w:tabs>
          <w:tab w:val="left" w:pos="72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понимать душевное состояние персонажей текста, сопереживать им.</w:t>
      </w:r>
    </w:p>
    <w:p w:rsidR="0052745A" w:rsidRPr="0087508F" w:rsidRDefault="0052745A"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52745A" w:rsidRPr="0087508F" w:rsidRDefault="0052745A"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анализировать изменения своего эмоционального состояния в процессе чтения, получения и переработки полученной информации и её осмысления.</w:t>
      </w:r>
    </w:p>
    <w:p w:rsidR="0052745A" w:rsidRPr="0087508F" w:rsidRDefault="0052745A" w:rsidP="0087508F">
      <w:pPr>
        <w:pStyle w:val="141"/>
        <w:shd w:val="clear" w:color="auto" w:fill="auto"/>
        <w:tabs>
          <w:tab w:val="left" w:pos="634"/>
        </w:tabs>
        <w:spacing w:line="276" w:lineRule="auto"/>
        <w:ind w:firstLine="454"/>
        <w:rPr>
          <w:rFonts w:ascii="Times New Roman" w:hAnsi="Times New Roman" w:cs="Times New Roman"/>
          <w:b/>
          <w:i w:val="0"/>
          <w:sz w:val="24"/>
          <w:szCs w:val="24"/>
        </w:rPr>
      </w:pPr>
      <w:r w:rsidRPr="0087508F">
        <w:rPr>
          <w:rFonts w:ascii="Times New Roman" w:hAnsi="Times New Roman" w:cs="Times New Roman"/>
          <w:b/>
          <w:i w:val="0"/>
          <w:sz w:val="24"/>
          <w:szCs w:val="24"/>
        </w:rPr>
        <w:t>Работа с текстом: преобразование и интерпретация информации</w:t>
      </w:r>
    </w:p>
    <w:p w:rsidR="0052745A" w:rsidRPr="0087508F" w:rsidRDefault="0052745A"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52745A" w:rsidRPr="0087508F" w:rsidRDefault="0052745A"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52745A" w:rsidRPr="0087508F" w:rsidRDefault="0052745A"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преобразовывать текст, используя новые формы представления информации: формулы, графики,</w:t>
      </w:r>
      <w:r w:rsidR="004172CF" w:rsidRPr="0087508F">
        <w:rPr>
          <w:rFonts w:ascii="Times New Roman" w:hAnsi="Times New Roman" w:cs="Times New Roman"/>
          <w:sz w:val="24"/>
          <w:szCs w:val="24"/>
        </w:rPr>
        <w:t xml:space="preserve"> диаграммы, таблицы </w:t>
      </w:r>
    </w:p>
    <w:p w:rsidR="0052745A" w:rsidRPr="0087508F" w:rsidRDefault="0052745A" w:rsidP="0087508F">
      <w:pPr>
        <w:pStyle w:val="a6"/>
        <w:shd w:val="clear" w:color="auto" w:fill="auto"/>
        <w:tabs>
          <w:tab w:val="left" w:pos="63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lastRenderedPageBreak/>
        <w:t>• интерпретировать текст:</w:t>
      </w:r>
    </w:p>
    <w:p w:rsidR="0052745A" w:rsidRPr="0087508F" w:rsidRDefault="0052745A" w:rsidP="0087508F">
      <w:pPr>
        <w:pStyle w:val="a6"/>
        <w:shd w:val="clear" w:color="auto" w:fill="auto"/>
        <w:tabs>
          <w:tab w:val="left" w:pos="72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сравнивать и противопоставлять заключённую в тексте информацию разного характера;</w:t>
      </w:r>
    </w:p>
    <w:p w:rsidR="0052745A" w:rsidRPr="0087508F" w:rsidRDefault="0052745A" w:rsidP="0087508F">
      <w:pPr>
        <w:pStyle w:val="a6"/>
        <w:shd w:val="clear" w:color="auto" w:fill="auto"/>
        <w:tabs>
          <w:tab w:val="left" w:pos="72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обнаруживать в тексте доводы в подтверждение выдвинутых тезисов;</w:t>
      </w:r>
    </w:p>
    <w:p w:rsidR="0052745A" w:rsidRPr="0087508F" w:rsidRDefault="0052745A" w:rsidP="0087508F">
      <w:pPr>
        <w:pStyle w:val="a6"/>
        <w:shd w:val="clear" w:color="auto" w:fill="auto"/>
        <w:tabs>
          <w:tab w:val="left" w:pos="708"/>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делать выводы из сформулированных посылок;</w:t>
      </w:r>
    </w:p>
    <w:p w:rsidR="0052745A" w:rsidRPr="0087508F" w:rsidRDefault="0052745A" w:rsidP="0087508F">
      <w:pPr>
        <w:pStyle w:val="a6"/>
        <w:shd w:val="clear" w:color="auto" w:fill="auto"/>
        <w:tabs>
          <w:tab w:val="left" w:pos="72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выводить заключение о намерении автора или главной мысли текста.</w:t>
      </w:r>
    </w:p>
    <w:p w:rsidR="0052745A" w:rsidRPr="0087508F" w:rsidRDefault="0052745A" w:rsidP="0087508F">
      <w:pPr>
        <w:pStyle w:val="141"/>
        <w:shd w:val="clear" w:color="auto" w:fill="auto"/>
        <w:tabs>
          <w:tab w:val="left" w:pos="639"/>
        </w:tabs>
        <w:spacing w:line="276" w:lineRule="auto"/>
        <w:ind w:firstLine="454"/>
        <w:rPr>
          <w:rFonts w:ascii="Times New Roman" w:hAnsi="Times New Roman" w:cs="Times New Roman"/>
          <w:b/>
          <w:i w:val="0"/>
          <w:sz w:val="24"/>
          <w:szCs w:val="24"/>
        </w:rPr>
      </w:pPr>
      <w:r w:rsidRPr="0087508F">
        <w:rPr>
          <w:rFonts w:ascii="Times New Roman" w:hAnsi="Times New Roman" w:cs="Times New Roman"/>
          <w:b/>
          <w:i w:val="0"/>
          <w:sz w:val="24"/>
          <w:szCs w:val="24"/>
        </w:rPr>
        <w:t>Работа с текстом: оценка информации</w:t>
      </w:r>
    </w:p>
    <w:p w:rsidR="0052745A" w:rsidRPr="0087508F" w:rsidRDefault="0052745A"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52745A" w:rsidRPr="0087508F" w:rsidRDefault="0052745A" w:rsidP="0087508F">
      <w:pPr>
        <w:pStyle w:val="a6"/>
        <w:shd w:val="clear" w:color="auto" w:fill="auto"/>
        <w:tabs>
          <w:tab w:val="left" w:pos="63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откликаться на содержание текста:</w:t>
      </w:r>
    </w:p>
    <w:p w:rsidR="0052745A" w:rsidRPr="0087508F" w:rsidRDefault="0052745A" w:rsidP="0087508F">
      <w:pPr>
        <w:pStyle w:val="a6"/>
        <w:shd w:val="clear" w:color="auto" w:fill="auto"/>
        <w:tabs>
          <w:tab w:val="left" w:pos="72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связывать информацию, обнаруженную в тексте, со знаниями из других источников;</w:t>
      </w:r>
    </w:p>
    <w:p w:rsidR="0052745A" w:rsidRPr="0087508F" w:rsidRDefault="0052745A" w:rsidP="0087508F">
      <w:pPr>
        <w:pStyle w:val="a6"/>
        <w:shd w:val="clear" w:color="auto" w:fill="auto"/>
        <w:tabs>
          <w:tab w:val="left" w:pos="72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оценивать утверждения, сделанные в тексте, исходя из своих представлений о мире;</w:t>
      </w:r>
    </w:p>
    <w:p w:rsidR="0052745A" w:rsidRPr="0087508F" w:rsidRDefault="0052745A" w:rsidP="0087508F">
      <w:pPr>
        <w:pStyle w:val="a6"/>
        <w:shd w:val="clear" w:color="auto" w:fill="auto"/>
        <w:tabs>
          <w:tab w:val="left" w:pos="718"/>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находить доводы в защиту своей точки зрения;</w:t>
      </w:r>
    </w:p>
    <w:p w:rsidR="0052745A" w:rsidRPr="0087508F" w:rsidRDefault="0052745A"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52745A" w:rsidRPr="0087508F" w:rsidRDefault="0052745A" w:rsidP="0087508F">
      <w:pPr>
        <w:pStyle w:val="a6"/>
        <w:shd w:val="clear" w:color="auto" w:fill="auto"/>
        <w:tabs>
          <w:tab w:val="left" w:pos="108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в процессе работы с одним или несколькими источниками выявлять содержащуюся в них противоречивую, конфликтную информацию;</w:t>
      </w:r>
    </w:p>
    <w:p w:rsidR="0052745A" w:rsidRPr="0087508F" w:rsidRDefault="0052745A" w:rsidP="0087508F">
      <w:pPr>
        <w:pStyle w:val="a6"/>
        <w:shd w:val="clear" w:color="auto" w:fill="auto"/>
        <w:tabs>
          <w:tab w:val="left" w:pos="107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52745A" w:rsidRPr="0087508F" w:rsidRDefault="0052745A"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52745A" w:rsidRPr="0087508F" w:rsidRDefault="0052745A" w:rsidP="0087508F">
      <w:pPr>
        <w:pStyle w:val="141"/>
        <w:shd w:val="clear" w:color="auto" w:fill="auto"/>
        <w:tabs>
          <w:tab w:val="left" w:pos="1076"/>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критически относиться к рекламной информации;</w:t>
      </w:r>
    </w:p>
    <w:p w:rsidR="0052745A" w:rsidRPr="0087508F" w:rsidRDefault="0052745A" w:rsidP="0087508F">
      <w:pPr>
        <w:pStyle w:val="141"/>
        <w:shd w:val="clear" w:color="auto" w:fill="auto"/>
        <w:tabs>
          <w:tab w:val="left" w:pos="108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находить способы проверки противоречивой информации;</w:t>
      </w:r>
    </w:p>
    <w:p w:rsidR="0052745A" w:rsidRPr="0087508F" w:rsidRDefault="0052745A" w:rsidP="0087508F">
      <w:pPr>
        <w:pStyle w:val="141"/>
        <w:shd w:val="clear" w:color="auto" w:fill="auto"/>
        <w:tabs>
          <w:tab w:val="left" w:pos="107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определять достоверную информаци</w:t>
      </w:r>
      <w:r w:rsidR="00EE429E" w:rsidRPr="0087508F">
        <w:rPr>
          <w:rFonts w:ascii="Times New Roman" w:hAnsi="Times New Roman" w:cs="Times New Roman"/>
          <w:i w:val="0"/>
          <w:sz w:val="24"/>
          <w:szCs w:val="24"/>
        </w:rPr>
        <w:t>ю в случае наличия противореч</w:t>
      </w:r>
      <w:r w:rsidR="004172CF" w:rsidRPr="0087508F">
        <w:rPr>
          <w:rFonts w:ascii="Times New Roman" w:hAnsi="Times New Roman" w:cs="Times New Roman"/>
          <w:i w:val="0"/>
          <w:sz w:val="24"/>
          <w:szCs w:val="24"/>
        </w:rPr>
        <w:t>и</w:t>
      </w:r>
      <w:r w:rsidRPr="0087508F">
        <w:rPr>
          <w:rFonts w:ascii="Times New Roman" w:hAnsi="Times New Roman" w:cs="Times New Roman"/>
          <w:i w:val="0"/>
          <w:sz w:val="24"/>
          <w:szCs w:val="24"/>
        </w:rPr>
        <w:t>вой или конфликтной ситуации.</w:t>
      </w:r>
    </w:p>
    <w:p w:rsidR="003773E3" w:rsidRPr="0087508F" w:rsidRDefault="003773E3" w:rsidP="0087508F">
      <w:pPr>
        <w:pStyle w:val="a6"/>
        <w:shd w:val="clear" w:color="auto" w:fill="auto"/>
        <w:tabs>
          <w:tab w:val="left" w:pos="109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планировать пути достижения целей;</w:t>
      </w:r>
    </w:p>
    <w:p w:rsidR="003773E3" w:rsidRPr="0087508F" w:rsidRDefault="003773E3" w:rsidP="0087508F">
      <w:pPr>
        <w:pStyle w:val="a6"/>
        <w:shd w:val="clear" w:color="auto" w:fill="auto"/>
        <w:tabs>
          <w:tab w:val="left" w:pos="109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уметь самостоятельно контролировать своё время и управлять им;</w:t>
      </w:r>
    </w:p>
    <w:p w:rsidR="003773E3" w:rsidRPr="0087508F" w:rsidRDefault="003773E3" w:rsidP="0087508F">
      <w:pPr>
        <w:pStyle w:val="a6"/>
        <w:shd w:val="clear" w:color="auto" w:fill="auto"/>
        <w:tabs>
          <w:tab w:val="left" w:pos="109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принимать решения в проблемной ситуации на основе переговоров;</w:t>
      </w:r>
    </w:p>
    <w:p w:rsidR="003773E3" w:rsidRPr="0087508F" w:rsidRDefault="003773E3" w:rsidP="0087508F">
      <w:pPr>
        <w:pStyle w:val="a6"/>
        <w:shd w:val="clear" w:color="auto" w:fill="auto"/>
        <w:tabs>
          <w:tab w:val="left" w:pos="109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3773E3" w:rsidRPr="0087508F" w:rsidRDefault="003773E3"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3773E3" w:rsidRPr="0087508F" w:rsidRDefault="003773E3" w:rsidP="0087508F">
      <w:pPr>
        <w:pStyle w:val="141"/>
        <w:shd w:val="clear" w:color="auto" w:fill="auto"/>
        <w:tabs>
          <w:tab w:val="left" w:pos="1096"/>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самостоятельно ставить новые учебные цели и задачи;</w:t>
      </w:r>
    </w:p>
    <w:p w:rsidR="003773E3" w:rsidRPr="0087508F" w:rsidRDefault="003773E3" w:rsidP="0087508F">
      <w:pPr>
        <w:pStyle w:val="141"/>
        <w:shd w:val="clear" w:color="auto" w:fill="auto"/>
        <w:tabs>
          <w:tab w:val="left" w:pos="109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построению жизненных планов во временной перспективе;</w:t>
      </w:r>
    </w:p>
    <w:p w:rsidR="003773E3" w:rsidRPr="0087508F" w:rsidRDefault="003773E3" w:rsidP="0087508F">
      <w:pPr>
        <w:pStyle w:val="141"/>
        <w:shd w:val="clear" w:color="auto" w:fill="auto"/>
        <w:tabs>
          <w:tab w:val="left" w:pos="1090"/>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при планировании достижения целей самостоятельно</w:t>
      </w:r>
      <w:r w:rsidRPr="0087508F">
        <w:rPr>
          <w:rStyle w:val="14103"/>
          <w:i w:val="0"/>
          <w:iCs w:val="0"/>
          <w:sz w:val="24"/>
          <w:szCs w:val="24"/>
        </w:rPr>
        <w:t xml:space="preserve"> </w:t>
      </w:r>
      <w:r w:rsidRPr="0087508F">
        <w:rPr>
          <w:rFonts w:ascii="Times New Roman" w:hAnsi="Times New Roman" w:cs="Times New Roman"/>
          <w:i w:val="0"/>
          <w:sz w:val="24"/>
          <w:szCs w:val="24"/>
        </w:rPr>
        <w:t>и адекватно учитывать условия и средства их достижения;</w:t>
      </w:r>
    </w:p>
    <w:p w:rsidR="003773E3" w:rsidRPr="0087508F" w:rsidRDefault="003773E3" w:rsidP="0087508F">
      <w:pPr>
        <w:pStyle w:val="141"/>
        <w:shd w:val="clear" w:color="auto" w:fill="auto"/>
        <w:tabs>
          <w:tab w:val="left" w:pos="109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выделять альтернативные способы достижения цели</w:t>
      </w:r>
      <w:r w:rsidRPr="0087508F">
        <w:rPr>
          <w:rStyle w:val="14103"/>
          <w:i w:val="0"/>
          <w:iCs w:val="0"/>
          <w:sz w:val="24"/>
          <w:szCs w:val="24"/>
        </w:rPr>
        <w:t xml:space="preserve"> </w:t>
      </w:r>
      <w:r w:rsidRPr="0087508F">
        <w:rPr>
          <w:rFonts w:ascii="Times New Roman" w:hAnsi="Times New Roman" w:cs="Times New Roman"/>
          <w:i w:val="0"/>
          <w:sz w:val="24"/>
          <w:szCs w:val="24"/>
        </w:rPr>
        <w:t>и выбирать наиболее эффективный способ;</w:t>
      </w:r>
    </w:p>
    <w:p w:rsidR="003773E3" w:rsidRPr="0087508F" w:rsidRDefault="003773E3" w:rsidP="0087508F">
      <w:pPr>
        <w:pStyle w:val="141"/>
        <w:shd w:val="clear" w:color="auto" w:fill="auto"/>
        <w:tabs>
          <w:tab w:val="left" w:pos="1123"/>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lastRenderedPageBreak/>
        <w:t>• 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3773E3" w:rsidRPr="0087508F" w:rsidRDefault="003773E3" w:rsidP="0087508F">
      <w:pPr>
        <w:pStyle w:val="141"/>
        <w:shd w:val="clear" w:color="auto" w:fill="auto"/>
        <w:tabs>
          <w:tab w:val="left" w:pos="65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адекватно оценивать свои возможности достижения</w:t>
      </w:r>
      <w:r w:rsidRPr="0087508F">
        <w:rPr>
          <w:rStyle w:val="14101"/>
          <w:i w:val="0"/>
          <w:iCs w:val="0"/>
          <w:sz w:val="24"/>
          <w:szCs w:val="24"/>
        </w:rPr>
        <w:t xml:space="preserve"> </w:t>
      </w:r>
      <w:r w:rsidRPr="0087508F">
        <w:rPr>
          <w:rFonts w:ascii="Times New Roman" w:hAnsi="Times New Roman" w:cs="Times New Roman"/>
          <w:i w:val="0"/>
          <w:sz w:val="24"/>
          <w:szCs w:val="24"/>
        </w:rPr>
        <w:t>цели определённой сложности в различных сферах самостоятельной деятельности;</w:t>
      </w:r>
    </w:p>
    <w:p w:rsidR="003773E3" w:rsidRPr="0087508F" w:rsidRDefault="003773E3" w:rsidP="0087508F">
      <w:pPr>
        <w:pStyle w:val="141"/>
        <w:shd w:val="clear" w:color="auto" w:fill="auto"/>
        <w:tabs>
          <w:tab w:val="left" w:pos="636"/>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основам саморегуляции эмоциональных состояний;</w:t>
      </w:r>
    </w:p>
    <w:p w:rsidR="003773E3" w:rsidRPr="0087508F" w:rsidRDefault="003773E3" w:rsidP="0087508F">
      <w:pPr>
        <w:pStyle w:val="141"/>
        <w:shd w:val="clear" w:color="auto" w:fill="auto"/>
        <w:tabs>
          <w:tab w:val="left" w:pos="630"/>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прилагать волевые усилия и преодолевать трудности</w:t>
      </w:r>
      <w:r w:rsidRPr="0087508F">
        <w:rPr>
          <w:rStyle w:val="14101"/>
          <w:i w:val="0"/>
          <w:iCs w:val="0"/>
          <w:sz w:val="24"/>
          <w:szCs w:val="24"/>
        </w:rPr>
        <w:t xml:space="preserve"> </w:t>
      </w:r>
      <w:r w:rsidRPr="0087508F">
        <w:rPr>
          <w:rFonts w:ascii="Times New Roman" w:hAnsi="Times New Roman" w:cs="Times New Roman"/>
          <w:i w:val="0"/>
          <w:sz w:val="24"/>
          <w:szCs w:val="24"/>
        </w:rPr>
        <w:t>и препятствия на пути достижения целей.</w:t>
      </w:r>
    </w:p>
    <w:p w:rsidR="003773E3" w:rsidRPr="0087508F" w:rsidRDefault="003773E3" w:rsidP="0087508F">
      <w:pPr>
        <w:pStyle w:val="141"/>
        <w:shd w:val="clear" w:color="auto" w:fill="auto"/>
        <w:tabs>
          <w:tab w:val="left" w:pos="630"/>
        </w:tabs>
        <w:spacing w:line="276" w:lineRule="auto"/>
        <w:ind w:firstLine="454"/>
        <w:rPr>
          <w:rFonts w:ascii="Times New Roman" w:hAnsi="Times New Roman" w:cs="Times New Roman"/>
          <w:b/>
          <w:i w:val="0"/>
          <w:sz w:val="24"/>
          <w:szCs w:val="24"/>
        </w:rPr>
      </w:pPr>
      <w:r w:rsidRPr="0087508F">
        <w:rPr>
          <w:rFonts w:ascii="Times New Roman" w:hAnsi="Times New Roman" w:cs="Times New Roman"/>
          <w:b/>
          <w:i w:val="0"/>
          <w:sz w:val="24"/>
          <w:szCs w:val="24"/>
        </w:rPr>
        <w:t>Коммуникативные универсальные учебные действия</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учитывать разные мнения и стремиться к координации различных позиций в сотрудничестве;</w:t>
      </w:r>
    </w:p>
    <w:p w:rsidR="003773E3" w:rsidRPr="0087508F" w:rsidRDefault="003773E3"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устанавливать и сравнивать разные точки зрения, прежде чем принимать решения и делать выбор;</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аргументировать свою точку зрения, спорить и отстаивать свою позицию не враждебным для оппонентов образом;</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задавать вопросы, необходимые для организации собственной деятельности и сотрудничества с партнёром;</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осуществлять взаимный контроль и оказывать в сотрудничестве необходимую взаимопомощь;</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адекватно использовать речь для планирования и регуляции своей деятельности;</w:t>
      </w:r>
    </w:p>
    <w:p w:rsidR="003773E3" w:rsidRPr="0087508F" w:rsidRDefault="003773E3"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3773E3" w:rsidRPr="0087508F" w:rsidRDefault="003773E3"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3773E3" w:rsidRPr="0087508F" w:rsidRDefault="003773E3"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осуществлять контроль, коррекцию, оценку действий партнёра, уметь убеждать;</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3773E3" w:rsidRPr="0087508F" w:rsidRDefault="003773E3" w:rsidP="0087508F">
      <w:pPr>
        <w:pStyle w:val="a6"/>
        <w:shd w:val="clear" w:color="auto" w:fill="auto"/>
        <w:tabs>
          <w:tab w:val="left" w:pos="631"/>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основам коммуникативной рефлексии;</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3773E3" w:rsidRPr="0087508F" w:rsidRDefault="003773E3"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3773E3" w:rsidRPr="0087508F" w:rsidRDefault="003773E3" w:rsidP="0087508F">
      <w:pPr>
        <w:pStyle w:val="141"/>
        <w:shd w:val="clear" w:color="auto" w:fill="auto"/>
        <w:tabs>
          <w:tab w:val="left" w:pos="615"/>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учитывать и координировать отличные от собственной позиции других людей, в сотрудничестве;</w:t>
      </w:r>
    </w:p>
    <w:p w:rsidR="003773E3" w:rsidRPr="0087508F" w:rsidRDefault="003773E3" w:rsidP="0087508F">
      <w:pPr>
        <w:pStyle w:val="141"/>
        <w:shd w:val="clear" w:color="auto" w:fill="auto"/>
        <w:tabs>
          <w:tab w:val="left" w:pos="1075"/>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учитывать разные мнения и интересы и обосновывать собственную позицию;</w:t>
      </w:r>
    </w:p>
    <w:p w:rsidR="003773E3" w:rsidRPr="0087508F" w:rsidRDefault="003773E3" w:rsidP="0087508F">
      <w:pPr>
        <w:pStyle w:val="141"/>
        <w:shd w:val="clear" w:color="auto" w:fill="auto"/>
        <w:tabs>
          <w:tab w:val="left" w:pos="109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понимать относительность мнений и подходов к решению проблемы;</w:t>
      </w:r>
    </w:p>
    <w:p w:rsidR="003773E3" w:rsidRPr="0087508F" w:rsidRDefault="003773E3" w:rsidP="0087508F">
      <w:pPr>
        <w:pStyle w:val="141"/>
        <w:shd w:val="clear" w:color="auto" w:fill="auto"/>
        <w:tabs>
          <w:tab w:val="left" w:pos="1128"/>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lastRenderedPageBreak/>
        <w:t>• продуктивно разрешать конфликты на основе учёта</w:t>
      </w:r>
      <w:r w:rsidRPr="0087508F">
        <w:rPr>
          <w:rStyle w:val="1499"/>
          <w:i w:val="0"/>
          <w:iCs w:val="0"/>
          <w:sz w:val="24"/>
          <w:szCs w:val="24"/>
        </w:rPr>
        <w:t xml:space="preserve"> </w:t>
      </w:r>
      <w:r w:rsidRPr="0087508F">
        <w:rPr>
          <w:rFonts w:ascii="Times New Roman" w:hAnsi="Times New Roman" w:cs="Times New Roman"/>
          <w:i w:val="0"/>
          <w:sz w:val="24"/>
          <w:szCs w:val="24"/>
        </w:rPr>
        <w:t>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w:t>
      </w:r>
      <w:r w:rsidRPr="0087508F">
        <w:rPr>
          <w:rStyle w:val="1499"/>
          <w:i w:val="0"/>
          <w:iCs w:val="0"/>
          <w:sz w:val="24"/>
          <w:szCs w:val="24"/>
        </w:rPr>
        <w:t xml:space="preserve"> </w:t>
      </w:r>
      <w:r w:rsidRPr="0087508F">
        <w:rPr>
          <w:rFonts w:ascii="Times New Roman" w:hAnsi="Times New Roman" w:cs="Times New Roman"/>
          <w:i w:val="0"/>
          <w:sz w:val="24"/>
          <w:szCs w:val="24"/>
        </w:rPr>
        <w:t>деятельности, в том числе в ситуации столкновения интересов;</w:t>
      </w:r>
    </w:p>
    <w:p w:rsidR="003773E3" w:rsidRPr="0087508F" w:rsidRDefault="003773E3" w:rsidP="0087508F">
      <w:pPr>
        <w:pStyle w:val="141"/>
        <w:shd w:val="clear" w:color="auto" w:fill="auto"/>
        <w:tabs>
          <w:tab w:val="left" w:pos="109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брать на себя инициативу в организации совместного</w:t>
      </w:r>
      <w:r w:rsidRPr="0087508F">
        <w:rPr>
          <w:rStyle w:val="1499"/>
          <w:i w:val="0"/>
          <w:iCs w:val="0"/>
          <w:sz w:val="24"/>
          <w:szCs w:val="24"/>
        </w:rPr>
        <w:t xml:space="preserve"> </w:t>
      </w:r>
      <w:r w:rsidRPr="0087508F">
        <w:rPr>
          <w:rFonts w:ascii="Times New Roman" w:hAnsi="Times New Roman" w:cs="Times New Roman"/>
          <w:i w:val="0"/>
          <w:sz w:val="24"/>
          <w:szCs w:val="24"/>
        </w:rPr>
        <w:t>действия (деловое лидерство);</w:t>
      </w:r>
    </w:p>
    <w:p w:rsidR="003773E3" w:rsidRPr="0087508F" w:rsidRDefault="003773E3" w:rsidP="0087508F">
      <w:pPr>
        <w:pStyle w:val="141"/>
        <w:shd w:val="clear" w:color="auto" w:fill="auto"/>
        <w:tabs>
          <w:tab w:val="left" w:pos="109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оказывать поддержку и содействие тем, от кого зависит достижение цели в совместной деятельности;</w:t>
      </w:r>
    </w:p>
    <w:p w:rsidR="003773E3" w:rsidRPr="0087508F" w:rsidRDefault="003773E3" w:rsidP="0087508F">
      <w:pPr>
        <w:pStyle w:val="141"/>
        <w:shd w:val="clear" w:color="auto" w:fill="auto"/>
        <w:tabs>
          <w:tab w:val="left" w:pos="111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3773E3" w:rsidRPr="0087508F" w:rsidRDefault="003773E3" w:rsidP="0087508F">
      <w:pPr>
        <w:pStyle w:val="141"/>
        <w:shd w:val="clear" w:color="auto" w:fill="auto"/>
        <w:tabs>
          <w:tab w:val="left" w:pos="1118"/>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вступать в диалог, а также участвовать в коллективном обсуждении проблем, участвовать в дискуссии</w:t>
      </w:r>
      <w:r w:rsidRPr="0087508F">
        <w:rPr>
          <w:rStyle w:val="1499"/>
          <w:i w:val="0"/>
          <w:iCs w:val="0"/>
          <w:sz w:val="24"/>
          <w:szCs w:val="24"/>
        </w:rPr>
        <w:t xml:space="preserve"> </w:t>
      </w:r>
      <w:r w:rsidRPr="0087508F">
        <w:rPr>
          <w:rFonts w:ascii="Times New Roman" w:hAnsi="Times New Roman" w:cs="Times New Roman"/>
          <w:i w:val="0"/>
          <w:sz w:val="24"/>
          <w:szCs w:val="24"/>
        </w:rPr>
        <w:t>и аргументировать свою позицию, владеть монологической</w:t>
      </w:r>
      <w:r w:rsidRPr="0087508F">
        <w:rPr>
          <w:rStyle w:val="1499"/>
          <w:i w:val="0"/>
          <w:iCs w:val="0"/>
          <w:sz w:val="24"/>
          <w:szCs w:val="24"/>
        </w:rPr>
        <w:t xml:space="preserve"> </w:t>
      </w:r>
      <w:r w:rsidRPr="0087508F">
        <w:rPr>
          <w:rFonts w:ascii="Times New Roman" w:hAnsi="Times New Roman" w:cs="Times New Roman"/>
          <w:i w:val="0"/>
          <w:sz w:val="24"/>
          <w:szCs w:val="24"/>
        </w:rPr>
        <w:t>и диалогической формами речи</w:t>
      </w:r>
    </w:p>
    <w:p w:rsidR="003773E3" w:rsidRPr="0087508F" w:rsidRDefault="003773E3" w:rsidP="0087508F">
      <w:pPr>
        <w:pStyle w:val="141"/>
        <w:shd w:val="clear" w:color="auto" w:fill="auto"/>
        <w:tabs>
          <w:tab w:val="left" w:pos="109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следовать морально-этическим и психологическим</w:t>
      </w:r>
      <w:r w:rsidRPr="0087508F">
        <w:rPr>
          <w:rStyle w:val="1499"/>
          <w:i w:val="0"/>
          <w:iCs w:val="0"/>
          <w:sz w:val="24"/>
          <w:szCs w:val="24"/>
        </w:rPr>
        <w:t xml:space="preserve"> </w:t>
      </w:r>
      <w:r w:rsidRPr="0087508F">
        <w:rPr>
          <w:rFonts w:ascii="Times New Roman" w:hAnsi="Times New Roman" w:cs="Times New Roman"/>
          <w:i w:val="0"/>
          <w:sz w:val="24"/>
          <w:szCs w:val="24"/>
        </w:rPr>
        <w:t>принципам общения и сотрудничества на основе уважительного отношения к партнёрам, внимания к личности другого,</w:t>
      </w:r>
      <w:r w:rsidRPr="0087508F">
        <w:rPr>
          <w:rStyle w:val="1499"/>
          <w:i w:val="0"/>
          <w:iCs w:val="0"/>
          <w:sz w:val="24"/>
          <w:szCs w:val="24"/>
        </w:rPr>
        <w:t xml:space="preserve"> </w:t>
      </w:r>
      <w:r w:rsidRPr="0087508F">
        <w:rPr>
          <w:rFonts w:ascii="Times New Roman" w:hAnsi="Times New Roman" w:cs="Times New Roman"/>
          <w:i w:val="0"/>
          <w:sz w:val="24"/>
          <w:szCs w:val="24"/>
        </w:rPr>
        <w:t>адекватного межличностного восприятия, готовности адекватно реагировать на нужды других, в частности оказывать</w:t>
      </w:r>
      <w:r w:rsidRPr="0087508F">
        <w:rPr>
          <w:rStyle w:val="1499"/>
          <w:i w:val="0"/>
          <w:iCs w:val="0"/>
          <w:sz w:val="24"/>
          <w:szCs w:val="24"/>
        </w:rPr>
        <w:t xml:space="preserve"> </w:t>
      </w:r>
      <w:r w:rsidRPr="0087508F">
        <w:rPr>
          <w:rFonts w:ascii="Times New Roman" w:hAnsi="Times New Roman" w:cs="Times New Roman"/>
          <w:i w:val="0"/>
          <w:sz w:val="24"/>
          <w:szCs w:val="24"/>
        </w:rPr>
        <w:t>помощь и эмоциональную поддержку партнёрам в процессе</w:t>
      </w:r>
      <w:r w:rsidRPr="0087508F">
        <w:rPr>
          <w:rStyle w:val="1499"/>
          <w:i w:val="0"/>
          <w:iCs w:val="0"/>
          <w:sz w:val="24"/>
          <w:szCs w:val="24"/>
        </w:rPr>
        <w:t xml:space="preserve"> </w:t>
      </w:r>
      <w:r w:rsidRPr="0087508F">
        <w:rPr>
          <w:rFonts w:ascii="Times New Roman" w:hAnsi="Times New Roman" w:cs="Times New Roman"/>
          <w:i w:val="0"/>
          <w:sz w:val="24"/>
          <w:szCs w:val="24"/>
        </w:rPr>
        <w:t>достижения общей цели совместной деятельности;</w:t>
      </w:r>
    </w:p>
    <w:p w:rsidR="003773E3" w:rsidRPr="0087508F" w:rsidRDefault="003773E3" w:rsidP="0087508F">
      <w:pPr>
        <w:pStyle w:val="141"/>
        <w:shd w:val="clear" w:color="auto" w:fill="auto"/>
        <w:tabs>
          <w:tab w:val="left" w:pos="1070"/>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устраивать эффективные групповые обсуждения и обеспечивать обмен знаниями между членами группы для принятия эффективных совместных решений;</w:t>
      </w:r>
    </w:p>
    <w:p w:rsidR="003773E3" w:rsidRPr="0087508F" w:rsidRDefault="003773E3" w:rsidP="0087508F">
      <w:pPr>
        <w:pStyle w:val="141"/>
        <w:shd w:val="clear" w:color="auto" w:fill="auto"/>
        <w:tabs>
          <w:tab w:val="left" w:pos="109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 совместной деятельности чётко формулировать</w:t>
      </w:r>
      <w:r w:rsidRPr="0087508F">
        <w:rPr>
          <w:rStyle w:val="1499"/>
          <w:i w:val="0"/>
          <w:iCs w:val="0"/>
          <w:sz w:val="24"/>
          <w:szCs w:val="24"/>
        </w:rPr>
        <w:t xml:space="preserve"> </w:t>
      </w:r>
      <w:r w:rsidRPr="0087508F">
        <w:rPr>
          <w:rFonts w:ascii="Times New Roman" w:hAnsi="Times New Roman" w:cs="Times New Roman"/>
          <w:i w:val="0"/>
          <w:sz w:val="24"/>
          <w:szCs w:val="24"/>
        </w:rPr>
        <w:t>цели группы и позволять её участникам проявлять собственную энергию для достижения этих целей.</w:t>
      </w:r>
    </w:p>
    <w:p w:rsidR="003773E3" w:rsidRPr="0087508F" w:rsidRDefault="003773E3" w:rsidP="0087508F">
      <w:pPr>
        <w:pStyle w:val="141"/>
        <w:shd w:val="clear" w:color="auto" w:fill="auto"/>
        <w:tabs>
          <w:tab w:val="left" w:pos="1099"/>
        </w:tabs>
        <w:spacing w:line="276" w:lineRule="auto"/>
        <w:ind w:firstLine="454"/>
        <w:rPr>
          <w:rFonts w:ascii="Times New Roman" w:hAnsi="Times New Roman" w:cs="Times New Roman"/>
          <w:b/>
          <w:i w:val="0"/>
          <w:sz w:val="24"/>
          <w:szCs w:val="24"/>
        </w:rPr>
      </w:pPr>
      <w:r w:rsidRPr="0087508F">
        <w:rPr>
          <w:rFonts w:ascii="Times New Roman" w:hAnsi="Times New Roman" w:cs="Times New Roman"/>
          <w:b/>
          <w:i w:val="0"/>
          <w:sz w:val="24"/>
          <w:szCs w:val="24"/>
        </w:rPr>
        <w:t>Познавательные универсальные учебные действия</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3773E3" w:rsidRPr="0087508F" w:rsidRDefault="003773E3" w:rsidP="0087508F">
      <w:pPr>
        <w:pStyle w:val="a6"/>
        <w:shd w:val="clear" w:color="auto" w:fill="auto"/>
        <w:tabs>
          <w:tab w:val="left" w:pos="110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основам реализации проектно-исследовательской деятельности;</w:t>
      </w:r>
    </w:p>
    <w:p w:rsidR="003773E3" w:rsidRPr="0087508F" w:rsidRDefault="003773E3" w:rsidP="0087508F">
      <w:pPr>
        <w:pStyle w:val="a6"/>
        <w:shd w:val="clear" w:color="auto" w:fill="auto"/>
        <w:tabs>
          <w:tab w:val="left" w:pos="109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осуществлять расширенный поиск информации с использованием ресурсов библиотек и Интернета;</w:t>
      </w:r>
    </w:p>
    <w:p w:rsidR="003773E3" w:rsidRPr="0087508F" w:rsidRDefault="003773E3" w:rsidP="0087508F">
      <w:pPr>
        <w:pStyle w:val="a6"/>
        <w:shd w:val="clear" w:color="auto" w:fill="auto"/>
        <w:tabs>
          <w:tab w:val="left" w:pos="622"/>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давать определение понятиям;</w:t>
      </w:r>
    </w:p>
    <w:p w:rsidR="003773E3" w:rsidRPr="0087508F" w:rsidRDefault="003773E3" w:rsidP="0087508F">
      <w:pPr>
        <w:pStyle w:val="a6"/>
        <w:shd w:val="clear" w:color="auto" w:fill="auto"/>
        <w:tabs>
          <w:tab w:val="left" w:pos="626"/>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устанавливать причинно-следственные связи;</w:t>
      </w:r>
    </w:p>
    <w:p w:rsidR="003773E3" w:rsidRPr="0087508F" w:rsidRDefault="003773E3"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3773E3" w:rsidRPr="0087508F" w:rsidRDefault="00EE429E"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xml:space="preserve">• осуществлять сравнение </w:t>
      </w:r>
      <w:r w:rsidR="003773E3" w:rsidRPr="0087508F">
        <w:rPr>
          <w:rFonts w:ascii="Times New Roman" w:hAnsi="Times New Roman" w:cs="Times New Roman"/>
          <w:sz w:val="24"/>
          <w:szCs w:val="24"/>
        </w:rPr>
        <w:t>и классификацию, самостоятельно выбирая основания и критерии для указанных логических операций;</w:t>
      </w:r>
    </w:p>
    <w:p w:rsidR="003773E3" w:rsidRPr="0087508F" w:rsidRDefault="003773E3"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строить логическое рассуждение, включающее установление причинно-следственных связей;</w:t>
      </w:r>
    </w:p>
    <w:p w:rsidR="003773E3" w:rsidRPr="0087508F" w:rsidRDefault="003773E3" w:rsidP="0087508F">
      <w:pPr>
        <w:pStyle w:val="a6"/>
        <w:shd w:val="clear" w:color="auto" w:fill="auto"/>
        <w:tabs>
          <w:tab w:val="left" w:pos="64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объяснять явления, процессы, связи и отношения, выявляемые в ходе исследования;</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основам ознакомительного, изучающего, усваивающего и поискового чтения;</w:t>
      </w:r>
    </w:p>
    <w:p w:rsidR="003773E3" w:rsidRPr="0087508F" w:rsidRDefault="003773E3"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3773E3" w:rsidRPr="0087508F" w:rsidRDefault="003773E3"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lastRenderedPageBreak/>
        <w:t>Выпускник получит возможность научиться:</w:t>
      </w:r>
    </w:p>
    <w:p w:rsidR="003773E3" w:rsidRPr="0087508F" w:rsidRDefault="003773E3" w:rsidP="0087508F">
      <w:pPr>
        <w:pStyle w:val="141"/>
        <w:shd w:val="clear" w:color="auto" w:fill="auto"/>
        <w:tabs>
          <w:tab w:val="left" w:pos="636"/>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основам рефлексивного чтения;</w:t>
      </w:r>
    </w:p>
    <w:p w:rsidR="003773E3" w:rsidRPr="0087508F" w:rsidRDefault="003773E3" w:rsidP="0087508F">
      <w:pPr>
        <w:pStyle w:val="141"/>
        <w:shd w:val="clear" w:color="auto" w:fill="auto"/>
        <w:tabs>
          <w:tab w:val="left" w:pos="631"/>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ставить проблему, аргументировать её актуальность;</w:t>
      </w:r>
    </w:p>
    <w:p w:rsidR="003773E3" w:rsidRPr="0087508F" w:rsidRDefault="003773E3" w:rsidP="0087508F">
      <w:pPr>
        <w:pStyle w:val="141"/>
        <w:shd w:val="clear" w:color="auto" w:fill="auto"/>
        <w:tabs>
          <w:tab w:val="left" w:pos="63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выдвигать гипотезы о связях и закономерностях событий, процессов, объектов;</w:t>
      </w:r>
    </w:p>
    <w:p w:rsidR="003773E3" w:rsidRPr="0087508F" w:rsidRDefault="003773E3" w:rsidP="0087508F">
      <w:pPr>
        <w:pStyle w:val="141"/>
        <w:shd w:val="clear" w:color="auto" w:fill="auto"/>
        <w:tabs>
          <w:tab w:val="left" w:pos="639"/>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организовывать исследование с целью проверки гипотез;</w:t>
      </w:r>
    </w:p>
    <w:p w:rsidR="003773E3" w:rsidRPr="0087508F" w:rsidRDefault="003773E3"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делать умозаключения (индуктивное и по аналогии)</w:t>
      </w:r>
      <w:r w:rsidRPr="0087508F">
        <w:rPr>
          <w:rStyle w:val="1497"/>
          <w:i w:val="0"/>
          <w:iCs w:val="0"/>
          <w:sz w:val="24"/>
          <w:szCs w:val="24"/>
        </w:rPr>
        <w:t xml:space="preserve"> </w:t>
      </w:r>
      <w:r w:rsidRPr="0087508F">
        <w:rPr>
          <w:rFonts w:ascii="Times New Roman" w:hAnsi="Times New Roman" w:cs="Times New Roman"/>
          <w:i w:val="0"/>
          <w:sz w:val="24"/>
          <w:szCs w:val="24"/>
        </w:rPr>
        <w:t>и выводы на основе аргументации.</w:t>
      </w:r>
    </w:p>
    <w:p w:rsidR="003773E3" w:rsidRPr="0087508F" w:rsidRDefault="003773E3" w:rsidP="0087508F">
      <w:pPr>
        <w:spacing w:after="0"/>
        <w:jc w:val="both"/>
        <w:rPr>
          <w:rFonts w:ascii="Times New Roman" w:hAnsi="Times New Roman"/>
          <w:b/>
          <w:sz w:val="24"/>
          <w:szCs w:val="24"/>
        </w:rPr>
      </w:pPr>
      <w:r w:rsidRPr="0087508F">
        <w:rPr>
          <w:rFonts w:ascii="Times New Roman" w:hAnsi="Times New Roman"/>
          <w:b/>
          <w:sz w:val="24"/>
          <w:szCs w:val="24"/>
        </w:rPr>
        <w:t> ФОРМИРОВАНИЕ ИКТ-КОМПЕТЕНТНОСТИ ОБУЧАЮЩИХСЯ</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b/>
          <w:sz w:val="24"/>
          <w:szCs w:val="24"/>
        </w:rPr>
      </w:pPr>
      <w:r w:rsidRPr="0087508F">
        <w:rPr>
          <w:rFonts w:ascii="Times New Roman" w:hAnsi="Times New Roman" w:cs="Times New Roman"/>
          <w:b/>
          <w:sz w:val="24"/>
          <w:szCs w:val="24"/>
        </w:rPr>
        <w:t>Создание графических объектов</w:t>
      </w:r>
    </w:p>
    <w:p w:rsidR="003773E3" w:rsidRPr="0087508F" w:rsidRDefault="003773E3"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3773E3" w:rsidRPr="0087508F" w:rsidRDefault="003773E3" w:rsidP="0087508F">
      <w:pPr>
        <w:pStyle w:val="a6"/>
        <w:shd w:val="clear" w:color="auto" w:fill="auto"/>
        <w:tabs>
          <w:tab w:val="left" w:pos="61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создавать диаграммы различных видов (алгоритмические, концептуальные, классификац</w:t>
      </w:r>
      <w:r w:rsidR="00DB6F90" w:rsidRPr="0087508F">
        <w:rPr>
          <w:rFonts w:ascii="Times New Roman" w:hAnsi="Times New Roman" w:cs="Times New Roman"/>
          <w:sz w:val="24"/>
          <w:szCs w:val="24"/>
        </w:rPr>
        <w:t>ионные, организационные</w:t>
      </w:r>
      <w:r w:rsidRPr="0087508F">
        <w:rPr>
          <w:rFonts w:ascii="Times New Roman" w:hAnsi="Times New Roman" w:cs="Times New Roman"/>
          <w:sz w:val="24"/>
          <w:szCs w:val="24"/>
        </w:rPr>
        <w:t xml:space="preserve"> и др.) в соответствии с решаемыми задачами;</w:t>
      </w:r>
    </w:p>
    <w:p w:rsidR="00932E19" w:rsidRPr="0087508F" w:rsidRDefault="00932E19" w:rsidP="0087508F">
      <w:pPr>
        <w:pStyle w:val="a6"/>
        <w:shd w:val="clear" w:color="auto" w:fill="auto"/>
        <w:spacing w:after="0" w:line="276" w:lineRule="auto"/>
        <w:ind w:firstLine="454"/>
        <w:jc w:val="both"/>
        <w:rPr>
          <w:rFonts w:ascii="Times New Roman" w:hAnsi="Times New Roman" w:cs="Times New Roman"/>
          <w:b/>
          <w:sz w:val="24"/>
          <w:szCs w:val="24"/>
        </w:rPr>
      </w:pPr>
      <w:r w:rsidRPr="0087508F">
        <w:rPr>
          <w:rFonts w:ascii="Times New Roman" w:hAnsi="Times New Roman" w:cs="Times New Roman"/>
          <w:b/>
          <w:sz w:val="24"/>
          <w:szCs w:val="24"/>
        </w:rPr>
        <w:t>Коммуникация и социальное взаимодействие</w:t>
      </w:r>
    </w:p>
    <w:p w:rsidR="00932E19" w:rsidRPr="0087508F" w:rsidRDefault="00932E19" w:rsidP="0087508F">
      <w:pPr>
        <w:pStyle w:val="a6"/>
        <w:shd w:val="clear" w:color="auto" w:fill="auto"/>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Выпускник научится:</w:t>
      </w:r>
    </w:p>
    <w:p w:rsidR="00932E19" w:rsidRPr="0087508F" w:rsidRDefault="00932E19"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использовать возможности электронной почты для информационного обмена;</w:t>
      </w:r>
    </w:p>
    <w:p w:rsidR="00932E19" w:rsidRPr="0087508F" w:rsidRDefault="00932E19" w:rsidP="0087508F">
      <w:pPr>
        <w:pStyle w:val="a6"/>
        <w:shd w:val="clear" w:color="auto" w:fill="auto"/>
        <w:tabs>
          <w:tab w:val="left" w:pos="639"/>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932E19" w:rsidRPr="0087508F" w:rsidRDefault="00932E19" w:rsidP="0087508F">
      <w:pPr>
        <w:pStyle w:val="a6"/>
        <w:shd w:val="clear" w:color="auto" w:fill="auto"/>
        <w:tabs>
          <w:tab w:val="left" w:pos="634"/>
        </w:tabs>
        <w:spacing w:after="0" w:line="276" w:lineRule="auto"/>
        <w:ind w:firstLine="454"/>
        <w:jc w:val="both"/>
        <w:rPr>
          <w:rFonts w:ascii="Times New Roman" w:hAnsi="Times New Roman" w:cs="Times New Roman"/>
          <w:sz w:val="24"/>
          <w:szCs w:val="24"/>
        </w:rPr>
      </w:pPr>
      <w:r w:rsidRPr="0087508F">
        <w:rPr>
          <w:rFonts w:ascii="Times New Roman" w:hAnsi="Times New Roman" w:cs="Times New Roman"/>
          <w:sz w:val="24"/>
          <w:szCs w:val="24"/>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932E19" w:rsidRPr="0087508F" w:rsidRDefault="00932E19" w:rsidP="0087508F">
      <w:pPr>
        <w:pStyle w:val="141"/>
        <w:shd w:val="clear" w:color="auto" w:fill="auto"/>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Выпускник получит возможность научиться:</w:t>
      </w:r>
    </w:p>
    <w:p w:rsidR="00932E19" w:rsidRPr="0087508F" w:rsidRDefault="00932E19"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взаимодействовать в социальных сетях, работать</w:t>
      </w:r>
      <w:r w:rsidRPr="0087508F">
        <w:rPr>
          <w:rStyle w:val="1489"/>
          <w:i w:val="0"/>
          <w:iCs w:val="0"/>
          <w:sz w:val="24"/>
          <w:szCs w:val="24"/>
        </w:rPr>
        <w:t xml:space="preserve"> </w:t>
      </w:r>
      <w:r w:rsidR="00DB6F90" w:rsidRPr="0087508F">
        <w:rPr>
          <w:rFonts w:ascii="Times New Roman" w:hAnsi="Times New Roman" w:cs="Times New Roman"/>
          <w:i w:val="0"/>
          <w:sz w:val="24"/>
          <w:szCs w:val="24"/>
        </w:rPr>
        <w:t>в группе над сообщением</w:t>
      </w:r>
      <w:r w:rsidRPr="0087508F">
        <w:rPr>
          <w:rFonts w:ascii="Times New Roman" w:hAnsi="Times New Roman" w:cs="Times New Roman"/>
          <w:i w:val="0"/>
          <w:sz w:val="24"/>
          <w:szCs w:val="24"/>
        </w:rPr>
        <w:t>;</w:t>
      </w:r>
    </w:p>
    <w:p w:rsidR="00932E19" w:rsidRPr="0087508F" w:rsidRDefault="00932E19" w:rsidP="0087508F">
      <w:pPr>
        <w:pStyle w:val="141"/>
        <w:shd w:val="clear" w:color="auto" w:fill="auto"/>
        <w:tabs>
          <w:tab w:val="left" w:pos="634"/>
        </w:tabs>
        <w:spacing w:line="276" w:lineRule="auto"/>
        <w:ind w:firstLine="454"/>
        <w:rPr>
          <w:rFonts w:ascii="Times New Roman" w:hAnsi="Times New Roman" w:cs="Times New Roman"/>
          <w:i w:val="0"/>
          <w:sz w:val="24"/>
          <w:szCs w:val="24"/>
        </w:rPr>
      </w:pPr>
      <w:r w:rsidRPr="0087508F">
        <w:rPr>
          <w:rFonts w:ascii="Times New Roman" w:hAnsi="Times New Roman" w:cs="Times New Roman"/>
          <w:i w:val="0"/>
          <w:sz w:val="24"/>
          <w:szCs w:val="24"/>
        </w:rPr>
        <w:t>• взаимодействовать с партнёрами с использованием</w:t>
      </w:r>
      <w:r w:rsidRPr="0087508F">
        <w:rPr>
          <w:rStyle w:val="1489"/>
          <w:i w:val="0"/>
          <w:iCs w:val="0"/>
          <w:sz w:val="24"/>
          <w:szCs w:val="24"/>
        </w:rPr>
        <w:t xml:space="preserve"> </w:t>
      </w:r>
      <w:r w:rsidRPr="0087508F">
        <w:rPr>
          <w:rFonts w:ascii="Times New Roman" w:hAnsi="Times New Roman" w:cs="Times New Roman"/>
          <w:i w:val="0"/>
          <w:sz w:val="24"/>
          <w:szCs w:val="24"/>
        </w:rPr>
        <w:t>возможностей Интернета (игровое и театральное взаимодействие).</w:t>
      </w:r>
    </w:p>
    <w:p w:rsidR="00156984" w:rsidRPr="0087508F" w:rsidRDefault="00156984" w:rsidP="0087508F">
      <w:pPr>
        <w:spacing w:after="0"/>
        <w:ind w:firstLine="900"/>
        <w:jc w:val="both"/>
        <w:rPr>
          <w:rFonts w:ascii="Times New Roman" w:eastAsia="Times New Roman" w:hAnsi="Times New Roman"/>
          <w:sz w:val="24"/>
          <w:szCs w:val="24"/>
          <w:lang w:eastAsia="ru-RU"/>
        </w:rPr>
      </w:pPr>
    </w:p>
    <w:p w:rsidR="00184121" w:rsidRPr="0087508F" w:rsidRDefault="00184121" w:rsidP="0087508F">
      <w:pPr>
        <w:pStyle w:val="dash041e005f0431005f044b005f0447005f043d005f044b005f0439"/>
        <w:spacing w:before="0" w:beforeAutospacing="0" w:after="0" w:afterAutospacing="0" w:line="276" w:lineRule="auto"/>
        <w:ind w:firstLine="567"/>
        <w:jc w:val="both"/>
        <w:rPr>
          <w:rStyle w:val="dash041e005f0431005f044b005f0447005f043d005f044b005f0439005f005fchar1char1"/>
          <w:rFonts w:eastAsia="SimSun"/>
          <w:b/>
        </w:rPr>
      </w:pPr>
      <w:r w:rsidRPr="0087508F">
        <w:rPr>
          <w:rStyle w:val="dash041e005f0431005f044b005f0447005f043d005f044b005f0439005f005fchar1char1"/>
          <w:rFonts w:eastAsia="SimSun"/>
          <w:b/>
        </w:rPr>
        <w:t>Предметные результаты:</w:t>
      </w:r>
    </w:p>
    <w:p w:rsidR="00184121" w:rsidRPr="0087508F" w:rsidRDefault="00184121" w:rsidP="0087508F">
      <w:pPr>
        <w:pStyle w:val="dash041e0431044b0447043d044b0439"/>
        <w:spacing w:before="0" w:beforeAutospacing="0" w:after="0" w:afterAutospacing="0" w:line="276" w:lineRule="auto"/>
        <w:ind w:firstLine="567"/>
        <w:jc w:val="both"/>
      </w:pPr>
      <w:r w:rsidRPr="0087508F">
        <w:rPr>
          <w:b/>
          <w:bCs/>
        </w:rPr>
        <w:t xml:space="preserve"> Обществознание:</w:t>
      </w:r>
    </w:p>
    <w:p w:rsidR="00184121" w:rsidRPr="0087508F" w:rsidRDefault="00184121"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1) 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закреплённым в Конституции Российской Федерации;</w:t>
      </w:r>
    </w:p>
    <w:p w:rsidR="00184121" w:rsidRPr="0087508F" w:rsidRDefault="00184121"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2) понимание основных принципов жизни общества, основ современных научных теорий общественного развития;</w:t>
      </w:r>
    </w:p>
    <w:p w:rsidR="00184121" w:rsidRPr="0087508F" w:rsidRDefault="00184121"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lastRenderedPageBreak/>
        <w:t xml:space="preserve">3)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w:t>
      </w:r>
    </w:p>
    <w:p w:rsidR="00184121" w:rsidRPr="0087508F" w:rsidRDefault="00184121"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4) 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
    <w:p w:rsidR="00184121" w:rsidRPr="0087508F" w:rsidRDefault="00184121"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5) освоение приемов работы с социально значимой информацией, её осмысление; развитие способностей обучающихся делать необходимые выводы и давать обоснованные оценки социальным событиям и процессам;</w:t>
      </w:r>
    </w:p>
    <w:p w:rsidR="00184121" w:rsidRPr="0087508F" w:rsidRDefault="00184121" w:rsidP="0087508F">
      <w:pPr>
        <w:spacing w:after="0"/>
        <w:ind w:firstLine="567"/>
        <w:jc w:val="both"/>
        <w:rPr>
          <w:rFonts w:ascii="Times New Roman" w:eastAsia="Times New Roman" w:hAnsi="Times New Roman"/>
          <w:sz w:val="24"/>
          <w:szCs w:val="24"/>
          <w:lang w:eastAsia="ru-RU"/>
        </w:rPr>
      </w:pPr>
      <w:r w:rsidRPr="0087508F">
        <w:rPr>
          <w:rFonts w:ascii="Times New Roman" w:eastAsia="Times New Roman" w:hAnsi="Times New Roman"/>
          <w:sz w:val="24"/>
          <w:szCs w:val="24"/>
          <w:lang w:eastAsia="ru-RU"/>
        </w:rPr>
        <w:t xml:space="preserve">6) развитие социального кругозора и формирование познавательного интереса к изучению общественных дисциплин. </w:t>
      </w:r>
    </w:p>
    <w:p w:rsidR="00184121" w:rsidRPr="0087508F" w:rsidRDefault="00184121" w:rsidP="0087508F">
      <w:pPr>
        <w:spacing w:after="0"/>
        <w:ind w:firstLine="567"/>
        <w:rPr>
          <w:rFonts w:ascii="Times New Roman" w:eastAsiaTheme="minorHAnsi" w:hAnsi="Times New Roman"/>
          <w:sz w:val="24"/>
          <w:szCs w:val="24"/>
          <w:lang w:eastAsia="en-US"/>
        </w:rPr>
      </w:pPr>
    </w:p>
    <w:p w:rsidR="00156984" w:rsidRPr="0087508F" w:rsidRDefault="00156984"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293F91" w:rsidRDefault="00293F91" w:rsidP="0087508F">
      <w:pPr>
        <w:spacing w:after="0"/>
        <w:ind w:firstLine="900"/>
        <w:jc w:val="both"/>
        <w:rPr>
          <w:rFonts w:ascii="Times New Roman" w:eastAsia="Times New Roman" w:hAnsi="Times New Roman"/>
          <w:sz w:val="24"/>
          <w:szCs w:val="24"/>
          <w:lang w:eastAsia="ru-RU"/>
        </w:rPr>
      </w:pPr>
    </w:p>
    <w:p w:rsidR="00EA0676" w:rsidRDefault="00EA0676" w:rsidP="0087508F">
      <w:pPr>
        <w:spacing w:after="0"/>
        <w:ind w:firstLine="900"/>
        <w:jc w:val="both"/>
        <w:rPr>
          <w:rFonts w:ascii="Times New Roman" w:eastAsia="Times New Roman" w:hAnsi="Times New Roman"/>
          <w:sz w:val="24"/>
          <w:szCs w:val="24"/>
          <w:lang w:eastAsia="ru-RU"/>
        </w:rPr>
      </w:pPr>
    </w:p>
    <w:p w:rsidR="00EA0676" w:rsidRPr="0087508F" w:rsidRDefault="00EA0676" w:rsidP="0087508F">
      <w:pPr>
        <w:spacing w:after="0"/>
        <w:ind w:firstLine="900"/>
        <w:jc w:val="both"/>
        <w:rPr>
          <w:rFonts w:ascii="Times New Roman" w:eastAsia="Times New Roman" w:hAnsi="Times New Roman"/>
          <w:sz w:val="24"/>
          <w:szCs w:val="24"/>
          <w:lang w:eastAsia="ru-RU"/>
        </w:rPr>
      </w:pPr>
    </w:p>
    <w:p w:rsidR="00293F91" w:rsidRPr="0087508F" w:rsidRDefault="00293F91" w:rsidP="0087508F">
      <w:pPr>
        <w:spacing w:after="0"/>
        <w:ind w:firstLine="900"/>
        <w:jc w:val="both"/>
        <w:rPr>
          <w:rFonts w:ascii="Times New Roman" w:eastAsia="Times New Roman" w:hAnsi="Times New Roman"/>
          <w:sz w:val="24"/>
          <w:szCs w:val="24"/>
          <w:lang w:eastAsia="ru-RU"/>
        </w:rPr>
      </w:pPr>
    </w:p>
    <w:p w:rsidR="007D066A" w:rsidRPr="0087508F" w:rsidRDefault="00916488" w:rsidP="0087508F">
      <w:pPr>
        <w:pStyle w:val="a3"/>
        <w:numPr>
          <w:ilvl w:val="0"/>
          <w:numId w:val="1"/>
        </w:numPr>
        <w:spacing w:after="0"/>
        <w:jc w:val="both"/>
        <w:rPr>
          <w:rFonts w:ascii="Times New Roman" w:eastAsia="Times New Roman" w:hAnsi="Times New Roman"/>
          <w:b/>
          <w:sz w:val="24"/>
          <w:szCs w:val="24"/>
          <w:lang w:eastAsia="ru-RU"/>
        </w:rPr>
      </w:pPr>
      <w:r w:rsidRPr="0087508F">
        <w:rPr>
          <w:rFonts w:ascii="Times New Roman" w:eastAsia="Times New Roman" w:hAnsi="Times New Roman"/>
          <w:b/>
          <w:sz w:val="24"/>
          <w:szCs w:val="24"/>
          <w:lang w:eastAsia="ru-RU"/>
        </w:rPr>
        <w:t>Приложение.</w:t>
      </w: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widowControl w:val="0"/>
        <w:spacing w:before="46" w:after="0"/>
        <w:ind w:left="116" w:right="213"/>
        <w:jc w:val="both"/>
        <w:rPr>
          <w:rFonts w:ascii="Times New Roman" w:eastAsia="Times New Roman" w:hAnsi="Times New Roman"/>
          <w:sz w:val="24"/>
          <w:szCs w:val="24"/>
          <w:lang w:eastAsia="en-US"/>
        </w:rPr>
      </w:pPr>
      <w:r w:rsidRPr="0087508F">
        <w:rPr>
          <w:rFonts w:ascii="Times New Roman" w:eastAsia="Times New Roman" w:hAnsi="Times New Roman"/>
          <w:spacing w:val="-60"/>
          <w:sz w:val="24"/>
          <w:szCs w:val="24"/>
          <w:u w:val="thick"/>
          <w:lang w:eastAsia="en-US"/>
        </w:rPr>
        <w:t>Р</w:t>
      </w:r>
      <w:r w:rsidRPr="0087508F">
        <w:rPr>
          <w:rFonts w:ascii="Times New Roman" w:eastAsia="Times New Roman" w:hAnsi="Times New Roman"/>
          <w:b/>
          <w:sz w:val="24"/>
          <w:szCs w:val="24"/>
          <w:u w:val="thick"/>
          <w:lang w:eastAsia="en-US"/>
        </w:rPr>
        <w:t xml:space="preserve">абочая программа для 5 класса </w:t>
      </w:r>
      <w:r w:rsidRPr="0087508F">
        <w:rPr>
          <w:rFonts w:ascii="Times New Roman" w:eastAsia="Times New Roman" w:hAnsi="Times New Roman"/>
          <w:sz w:val="24"/>
          <w:szCs w:val="24"/>
          <w:lang w:eastAsia="en-US"/>
        </w:rPr>
        <w:t>составлена на основе вышеуказанных нормативных документов и учебно-методических пособий, а также с использованием следующих пособий:</w:t>
      </w:r>
    </w:p>
    <w:p w:rsidR="007D066A" w:rsidRPr="0087508F" w:rsidRDefault="007D066A" w:rsidP="0087508F">
      <w:pPr>
        <w:widowControl w:val="0"/>
        <w:spacing w:before="2" w:after="0"/>
        <w:rPr>
          <w:rFonts w:ascii="Times New Roman" w:eastAsia="Times New Roman" w:hAnsi="Times New Roman"/>
          <w:sz w:val="24"/>
          <w:szCs w:val="24"/>
          <w:lang w:eastAsia="en-US"/>
        </w:rPr>
      </w:pPr>
    </w:p>
    <w:p w:rsidR="007D066A" w:rsidRPr="0087508F" w:rsidRDefault="00293F91" w:rsidP="00264BC5">
      <w:pPr>
        <w:pStyle w:val="a3"/>
        <w:numPr>
          <w:ilvl w:val="0"/>
          <w:numId w:val="35"/>
        </w:numPr>
        <w:rPr>
          <w:rFonts w:ascii="Times New Roman" w:eastAsia="Times New Roman" w:hAnsi="Times New Roman"/>
          <w:sz w:val="24"/>
          <w:szCs w:val="24"/>
          <w:lang w:eastAsia="en-US"/>
        </w:rPr>
      </w:pPr>
      <w:r w:rsidRPr="0087508F">
        <w:rPr>
          <w:rFonts w:ascii="Times New Roman" w:hAnsi="Times New Roman"/>
          <w:sz w:val="24"/>
          <w:szCs w:val="24"/>
        </w:rPr>
        <w:t xml:space="preserve"> </w:t>
      </w:r>
      <w:r w:rsidRPr="0087508F">
        <w:rPr>
          <w:rFonts w:ascii="Times New Roman" w:eastAsia="Times New Roman" w:hAnsi="Times New Roman"/>
          <w:sz w:val="24"/>
          <w:szCs w:val="24"/>
          <w:lang w:eastAsia="en-US"/>
        </w:rPr>
        <w:t>Учебно-методическое пособие. Рабочие программы  к УМК под редакцией Л.Н. Боголюбова, Л.Ф. Ивановой «Обществознание. 5 – 9 классы» М: Просвещение 2014</w:t>
      </w:r>
    </w:p>
    <w:p w:rsidR="007D066A" w:rsidRPr="0087508F" w:rsidRDefault="007D066A" w:rsidP="00264BC5">
      <w:pPr>
        <w:widowControl w:val="0"/>
        <w:numPr>
          <w:ilvl w:val="0"/>
          <w:numId w:val="35"/>
        </w:numPr>
        <w:tabs>
          <w:tab w:val="left" w:pos="897"/>
          <w:tab w:val="left" w:pos="898"/>
        </w:tabs>
        <w:spacing w:before="4" w:after="0"/>
        <w:ind w:right="22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lastRenderedPageBreak/>
        <w:t>Обществознание. 5 класс: рабочая программа и технологические карты уроков по учебнику под ред. Л.Н.Боголюбова, Л.Ф.Ивановой. /Авт.-сост.:Буйволова И.Ю. – Учитель, 2013 (Серия ФГОС «Планирование учебной</w:t>
      </w:r>
      <w:r w:rsidRPr="0087508F">
        <w:rPr>
          <w:rFonts w:ascii="Times New Roman" w:eastAsia="Times New Roman" w:hAnsi="Times New Roman"/>
          <w:spacing w:val="-20"/>
          <w:sz w:val="24"/>
          <w:szCs w:val="24"/>
          <w:lang w:eastAsia="en-US"/>
        </w:rPr>
        <w:t xml:space="preserve"> </w:t>
      </w:r>
      <w:r w:rsidRPr="0087508F">
        <w:rPr>
          <w:rFonts w:ascii="Times New Roman" w:eastAsia="Times New Roman" w:hAnsi="Times New Roman"/>
          <w:sz w:val="24"/>
          <w:szCs w:val="24"/>
          <w:lang w:eastAsia="en-US"/>
        </w:rPr>
        <w:t>деятельности»)</w:t>
      </w:r>
    </w:p>
    <w:p w:rsidR="007D066A" w:rsidRPr="0087508F" w:rsidRDefault="007D066A" w:rsidP="0087508F">
      <w:pPr>
        <w:widowControl w:val="0"/>
        <w:spacing w:after="0"/>
        <w:rPr>
          <w:rFonts w:ascii="Times New Roman" w:eastAsia="Times New Roman" w:hAnsi="Times New Roman"/>
          <w:sz w:val="24"/>
          <w:szCs w:val="24"/>
          <w:lang w:eastAsia="en-US"/>
        </w:rPr>
      </w:pPr>
    </w:p>
    <w:p w:rsidR="007D066A" w:rsidRPr="0087508F" w:rsidRDefault="007D066A" w:rsidP="0087508F">
      <w:pPr>
        <w:widowControl w:val="0"/>
        <w:spacing w:after="0"/>
        <w:ind w:left="116" w:right="309"/>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Рабочая программа составлена с учетом воспитательных и образовательных целей и задач школы, представленных в ООП ООО.</w:t>
      </w:r>
    </w:p>
    <w:p w:rsidR="007D066A" w:rsidRPr="0087508F" w:rsidRDefault="007D066A" w:rsidP="0087508F">
      <w:pPr>
        <w:widowControl w:val="0"/>
        <w:spacing w:after="0"/>
        <w:rPr>
          <w:rFonts w:ascii="Times New Roman" w:eastAsia="Times New Roman" w:hAnsi="Times New Roman"/>
          <w:sz w:val="24"/>
          <w:szCs w:val="24"/>
          <w:lang w:eastAsia="en-US"/>
        </w:rPr>
      </w:pPr>
    </w:p>
    <w:p w:rsidR="007D066A" w:rsidRPr="0087508F" w:rsidRDefault="007D066A" w:rsidP="0087508F">
      <w:pPr>
        <w:widowControl w:val="0"/>
        <w:spacing w:after="0"/>
        <w:ind w:left="116"/>
        <w:jc w:val="both"/>
        <w:rPr>
          <w:rFonts w:ascii="Times New Roman" w:eastAsia="Times New Roman" w:hAnsi="Times New Roman"/>
          <w:b/>
          <w:sz w:val="24"/>
          <w:szCs w:val="24"/>
          <w:lang w:eastAsia="en-US"/>
        </w:rPr>
      </w:pPr>
      <w:r w:rsidRPr="0087508F">
        <w:rPr>
          <w:rFonts w:ascii="Times New Roman" w:eastAsia="Times New Roman" w:hAnsi="Times New Roman"/>
          <w:sz w:val="24"/>
          <w:szCs w:val="24"/>
          <w:lang w:eastAsia="en-US"/>
        </w:rPr>
        <w:t xml:space="preserve">Изучение обществознания в 5 классе направлено на достижение следующих </w:t>
      </w:r>
      <w:r w:rsidRPr="0087508F">
        <w:rPr>
          <w:rFonts w:ascii="Times New Roman" w:eastAsia="Times New Roman" w:hAnsi="Times New Roman"/>
          <w:b/>
          <w:sz w:val="24"/>
          <w:szCs w:val="24"/>
          <w:lang w:eastAsia="en-US"/>
        </w:rPr>
        <w:t>целей:</w:t>
      </w:r>
    </w:p>
    <w:p w:rsidR="007D066A" w:rsidRPr="0087508F" w:rsidRDefault="007D066A" w:rsidP="00264BC5">
      <w:pPr>
        <w:widowControl w:val="0"/>
        <w:numPr>
          <w:ilvl w:val="0"/>
          <w:numId w:val="34"/>
        </w:numPr>
        <w:tabs>
          <w:tab w:val="left" w:pos="477"/>
        </w:tabs>
        <w:spacing w:after="0"/>
        <w:ind w:right="105"/>
        <w:jc w:val="both"/>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Развитие </w:t>
      </w:r>
      <w:r w:rsidRPr="0087508F">
        <w:rPr>
          <w:rFonts w:ascii="Times New Roman" w:eastAsia="Times New Roman" w:hAnsi="Times New Roman"/>
          <w:sz w:val="24"/>
          <w:szCs w:val="24"/>
          <w:lang w:eastAsia="en-US"/>
        </w:rPr>
        <w:t>личности в ответственный период социального взросления человека (10-15 лет), ее познавательных интересов, критического мышления в процессе восприятия социальной информации и определения собственной позиции; нравственной и правовой культуры, экономического образа мышления,  способности к самоопределению и</w:t>
      </w:r>
      <w:r w:rsidRPr="0087508F">
        <w:rPr>
          <w:rFonts w:ascii="Times New Roman" w:eastAsia="Times New Roman" w:hAnsi="Times New Roman"/>
          <w:spacing w:val="-21"/>
          <w:sz w:val="24"/>
          <w:szCs w:val="24"/>
          <w:lang w:eastAsia="en-US"/>
        </w:rPr>
        <w:t xml:space="preserve"> </w:t>
      </w:r>
      <w:r w:rsidRPr="0087508F">
        <w:rPr>
          <w:rFonts w:ascii="Times New Roman" w:eastAsia="Times New Roman" w:hAnsi="Times New Roman"/>
          <w:sz w:val="24"/>
          <w:szCs w:val="24"/>
          <w:lang w:eastAsia="en-US"/>
        </w:rPr>
        <w:t>самореализации;</w:t>
      </w:r>
    </w:p>
    <w:p w:rsidR="007D066A" w:rsidRPr="0087508F" w:rsidRDefault="007D066A" w:rsidP="00264BC5">
      <w:pPr>
        <w:widowControl w:val="0"/>
        <w:numPr>
          <w:ilvl w:val="0"/>
          <w:numId w:val="34"/>
        </w:numPr>
        <w:tabs>
          <w:tab w:val="left" w:pos="477"/>
        </w:tabs>
        <w:spacing w:after="0"/>
        <w:ind w:right="110"/>
        <w:jc w:val="both"/>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Воспитание </w:t>
      </w:r>
      <w:r w:rsidRPr="0087508F">
        <w:rPr>
          <w:rFonts w:ascii="Times New Roman" w:eastAsia="Times New Roman" w:hAnsi="Times New Roman"/>
          <w:sz w:val="24"/>
          <w:szCs w:val="24"/>
          <w:lang w:eastAsia="en-US"/>
        </w:rPr>
        <w:t>общероссийской идентичности</w:t>
      </w:r>
      <w:r w:rsidRPr="0087508F">
        <w:rPr>
          <w:rFonts w:ascii="Times New Roman" w:eastAsia="Times New Roman" w:hAnsi="Times New Roman"/>
          <w:b/>
          <w:sz w:val="24"/>
          <w:szCs w:val="24"/>
          <w:lang w:eastAsia="en-US"/>
        </w:rPr>
        <w:t xml:space="preserve">, </w:t>
      </w:r>
      <w:r w:rsidRPr="0087508F">
        <w:rPr>
          <w:rFonts w:ascii="Times New Roman" w:eastAsia="Times New Roman" w:hAnsi="Times New Roman"/>
          <w:sz w:val="24"/>
          <w:szCs w:val="24"/>
          <w:lang w:eastAsia="en-US"/>
        </w:rPr>
        <w:t>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w:t>
      </w:r>
      <w:r w:rsidRPr="0087508F">
        <w:rPr>
          <w:rFonts w:ascii="Times New Roman" w:eastAsia="Times New Roman" w:hAnsi="Times New Roman"/>
          <w:spacing w:val="-21"/>
          <w:sz w:val="24"/>
          <w:szCs w:val="24"/>
          <w:lang w:eastAsia="en-US"/>
        </w:rPr>
        <w:t xml:space="preserve"> </w:t>
      </w:r>
      <w:r w:rsidRPr="0087508F">
        <w:rPr>
          <w:rFonts w:ascii="Times New Roman" w:eastAsia="Times New Roman" w:hAnsi="Times New Roman"/>
          <w:sz w:val="24"/>
          <w:szCs w:val="24"/>
          <w:lang w:eastAsia="en-US"/>
        </w:rPr>
        <w:t>Федерации;</w:t>
      </w:r>
    </w:p>
    <w:p w:rsidR="007D066A" w:rsidRPr="0087508F" w:rsidRDefault="007D066A" w:rsidP="00264BC5">
      <w:pPr>
        <w:widowControl w:val="0"/>
        <w:numPr>
          <w:ilvl w:val="0"/>
          <w:numId w:val="34"/>
        </w:numPr>
        <w:tabs>
          <w:tab w:val="left" w:pos="477"/>
        </w:tabs>
        <w:spacing w:after="0"/>
        <w:ind w:right="104"/>
        <w:jc w:val="both"/>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Освоение </w:t>
      </w:r>
      <w:r w:rsidRPr="0087508F">
        <w:rPr>
          <w:rFonts w:ascii="Times New Roman" w:eastAsia="Times New Roman" w:hAnsi="Times New Roman"/>
          <w:sz w:val="24"/>
          <w:szCs w:val="24"/>
          <w:lang w:eastAsia="en-US"/>
        </w:rPr>
        <w:t xml:space="preserve">на уровне функциональной грамотности системы </w:t>
      </w:r>
      <w:r w:rsidRPr="0087508F">
        <w:rPr>
          <w:rFonts w:ascii="Times New Roman" w:eastAsia="Times New Roman" w:hAnsi="Times New Roman"/>
          <w:b/>
          <w:sz w:val="24"/>
          <w:szCs w:val="24"/>
          <w:lang w:eastAsia="en-US"/>
        </w:rPr>
        <w:t xml:space="preserve">знаний, </w:t>
      </w:r>
      <w:r w:rsidRPr="0087508F">
        <w:rPr>
          <w:rFonts w:ascii="Times New Roman" w:eastAsia="Times New Roman" w:hAnsi="Times New Roman"/>
          <w:sz w:val="24"/>
          <w:szCs w:val="24"/>
          <w:lang w:eastAsia="en-US"/>
        </w:rPr>
        <w:t>необходимых для социальной адаптации: об обществе; основных социальных ролях; о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w:t>
      </w:r>
      <w:r w:rsidRPr="0087508F">
        <w:rPr>
          <w:rFonts w:ascii="Times New Roman" w:eastAsia="Times New Roman" w:hAnsi="Times New Roman"/>
          <w:spacing w:val="-18"/>
          <w:sz w:val="24"/>
          <w:szCs w:val="24"/>
          <w:lang w:eastAsia="en-US"/>
        </w:rPr>
        <w:t xml:space="preserve"> </w:t>
      </w:r>
      <w:r w:rsidRPr="0087508F">
        <w:rPr>
          <w:rFonts w:ascii="Times New Roman" w:eastAsia="Times New Roman" w:hAnsi="Times New Roman"/>
          <w:sz w:val="24"/>
          <w:szCs w:val="24"/>
          <w:lang w:eastAsia="en-US"/>
        </w:rPr>
        <w:t>гражданина;</w:t>
      </w:r>
    </w:p>
    <w:p w:rsidR="007D066A" w:rsidRPr="0087508F" w:rsidRDefault="007D066A" w:rsidP="00264BC5">
      <w:pPr>
        <w:widowControl w:val="0"/>
        <w:numPr>
          <w:ilvl w:val="0"/>
          <w:numId w:val="34"/>
        </w:numPr>
        <w:tabs>
          <w:tab w:val="left" w:pos="477"/>
        </w:tabs>
        <w:spacing w:after="0"/>
        <w:ind w:right="112"/>
        <w:jc w:val="both"/>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Овладение </w:t>
      </w:r>
      <w:r w:rsidRPr="0087508F">
        <w:rPr>
          <w:rFonts w:ascii="Times New Roman" w:eastAsia="Times New Roman" w:hAnsi="Times New Roman"/>
          <w:sz w:val="24"/>
          <w:szCs w:val="24"/>
          <w:lang w:eastAsia="en-US"/>
        </w:rPr>
        <w:t>умениями познавательной, коммуникативной, практической деятельности в основных характерных для подросткового возраста социальных</w:t>
      </w:r>
      <w:r w:rsidRPr="0087508F">
        <w:rPr>
          <w:rFonts w:ascii="Times New Roman" w:eastAsia="Times New Roman" w:hAnsi="Times New Roman"/>
          <w:spacing w:val="-16"/>
          <w:sz w:val="24"/>
          <w:szCs w:val="24"/>
          <w:lang w:eastAsia="en-US"/>
        </w:rPr>
        <w:t xml:space="preserve"> </w:t>
      </w:r>
      <w:r w:rsidRPr="0087508F">
        <w:rPr>
          <w:rFonts w:ascii="Times New Roman" w:eastAsia="Times New Roman" w:hAnsi="Times New Roman"/>
          <w:sz w:val="24"/>
          <w:szCs w:val="24"/>
          <w:lang w:eastAsia="en-US"/>
        </w:rPr>
        <w:t>ролях.</w:t>
      </w:r>
    </w:p>
    <w:p w:rsidR="007F5763" w:rsidRDefault="007D066A" w:rsidP="00264BC5">
      <w:pPr>
        <w:widowControl w:val="0"/>
        <w:numPr>
          <w:ilvl w:val="0"/>
          <w:numId w:val="34"/>
        </w:numPr>
        <w:tabs>
          <w:tab w:val="left" w:pos="477"/>
        </w:tabs>
        <w:spacing w:after="0"/>
        <w:ind w:right="105"/>
        <w:jc w:val="both"/>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Формирование опыта </w:t>
      </w:r>
      <w:r w:rsidRPr="0087508F">
        <w:rPr>
          <w:rFonts w:ascii="Times New Roman" w:eastAsia="Times New Roman" w:hAnsi="Times New Roman"/>
          <w:sz w:val="24"/>
          <w:szCs w:val="24"/>
          <w:lang w:eastAsia="en-US"/>
        </w:rPr>
        <w:t>применения полученных знаний для решения типичных задач в области социальных отношений; экономической</w:t>
      </w:r>
      <w:r w:rsidR="007F5763">
        <w:rPr>
          <w:rFonts w:ascii="Times New Roman" w:eastAsia="Times New Roman" w:hAnsi="Times New Roman"/>
          <w:sz w:val="24"/>
          <w:szCs w:val="24"/>
          <w:lang w:eastAsia="en-US"/>
        </w:rPr>
        <w:t xml:space="preserve"> и гражданско-</w:t>
      </w:r>
      <w:r w:rsidRPr="0087508F">
        <w:rPr>
          <w:rFonts w:ascii="Times New Roman" w:eastAsia="Times New Roman" w:hAnsi="Times New Roman"/>
          <w:sz w:val="24"/>
          <w:szCs w:val="24"/>
          <w:lang w:eastAsia="en-US"/>
        </w:rPr>
        <w:t>общественной деятельности; межличностных отношений; отношений между людьми различных национальностей и вероисповеданий; самостоятельной познавательной деятельн</w:t>
      </w:r>
      <w:r w:rsidR="007F5763">
        <w:rPr>
          <w:rFonts w:ascii="Times New Roman" w:eastAsia="Times New Roman" w:hAnsi="Times New Roman"/>
          <w:sz w:val="24"/>
          <w:szCs w:val="24"/>
          <w:lang w:eastAsia="en-US"/>
        </w:rPr>
        <w:t>ости; правоотношений; семейно–</w:t>
      </w:r>
      <w:r w:rsidRPr="0087508F">
        <w:rPr>
          <w:rFonts w:ascii="Times New Roman" w:eastAsia="Times New Roman" w:hAnsi="Times New Roman"/>
          <w:sz w:val="24"/>
          <w:szCs w:val="24"/>
          <w:lang w:eastAsia="en-US"/>
        </w:rPr>
        <w:t>бытовых</w:t>
      </w:r>
      <w:r w:rsidRPr="0087508F">
        <w:rPr>
          <w:rFonts w:ascii="Times New Roman" w:eastAsia="Times New Roman" w:hAnsi="Times New Roman"/>
          <w:spacing w:val="-5"/>
          <w:sz w:val="24"/>
          <w:szCs w:val="24"/>
          <w:lang w:eastAsia="en-US"/>
        </w:rPr>
        <w:t xml:space="preserve"> </w:t>
      </w:r>
      <w:r w:rsidRPr="0087508F">
        <w:rPr>
          <w:rFonts w:ascii="Times New Roman" w:eastAsia="Times New Roman" w:hAnsi="Times New Roman"/>
          <w:sz w:val="24"/>
          <w:szCs w:val="24"/>
          <w:lang w:eastAsia="en-US"/>
        </w:rPr>
        <w:t>отношений</w:t>
      </w:r>
    </w:p>
    <w:p w:rsidR="007D066A" w:rsidRPr="007F5763" w:rsidRDefault="007D066A" w:rsidP="007F5763">
      <w:pPr>
        <w:widowControl w:val="0"/>
        <w:tabs>
          <w:tab w:val="left" w:pos="477"/>
        </w:tabs>
        <w:spacing w:after="0"/>
        <w:ind w:left="476" w:right="105"/>
        <w:jc w:val="both"/>
        <w:rPr>
          <w:rFonts w:ascii="Times New Roman" w:eastAsia="Times New Roman" w:hAnsi="Times New Roman"/>
          <w:sz w:val="24"/>
          <w:szCs w:val="24"/>
          <w:lang w:eastAsia="en-US"/>
        </w:rPr>
      </w:pPr>
      <w:r w:rsidRPr="007F5763">
        <w:rPr>
          <w:rFonts w:ascii="Times New Roman" w:eastAsia="Times New Roman" w:hAnsi="Times New Roman"/>
          <w:sz w:val="24"/>
          <w:szCs w:val="24"/>
          <w:lang w:eastAsia="en-US"/>
        </w:rPr>
        <w:t xml:space="preserve">Исходя из концептуальных подходов к современному обществоведческому образованию и особенностей учащихся отроческого (подросткового) возраста, курс призван решить следующие </w:t>
      </w:r>
      <w:r w:rsidRPr="007F5763">
        <w:rPr>
          <w:rFonts w:ascii="Times New Roman" w:eastAsia="Times New Roman" w:hAnsi="Times New Roman"/>
          <w:b/>
          <w:sz w:val="24"/>
          <w:szCs w:val="24"/>
          <w:lang w:eastAsia="en-US"/>
        </w:rPr>
        <w:t>задачи:</w:t>
      </w:r>
    </w:p>
    <w:p w:rsidR="007D066A" w:rsidRPr="0087508F" w:rsidRDefault="007D066A" w:rsidP="00264BC5">
      <w:pPr>
        <w:widowControl w:val="0"/>
        <w:numPr>
          <w:ilvl w:val="1"/>
          <w:numId w:val="34"/>
        </w:numPr>
        <w:tabs>
          <w:tab w:val="left" w:pos="924"/>
        </w:tabs>
        <w:spacing w:after="0"/>
        <w:ind w:right="109"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 xml:space="preserve">создать </w:t>
      </w:r>
      <w:r w:rsidR="007F5763">
        <w:rPr>
          <w:rFonts w:ascii="Times New Roman" w:eastAsia="Times New Roman" w:hAnsi="Times New Roman"/>
          <w:sz w:val="24"/>
          <w:szCs w:val="24"/>
          <w:lang w:eastAsia="en-US"/>
        </w:rPr>
        <w:t>содержательные и организационно-</w:t>
      </w:r>
      <w:r w:rsidRPr="0087508F">
        <w:rPr>
          <w:rFonts w:ascii="Times New Roman" w:eastAsia="Times New Roman" w:hAnsi="Times New Roman"/>
          <w:sz w:val="24"/>
          <w:szCs w:val="24"/>
          <w:lang w:eastAsia="en-US"/>
        </w:rPr>
        <w:t>педагогические условия для усвоения подростками важных для становления личности элементов культуры (знаний, опыта практической  и познавательной, коммуникативной, эмоционально-оценочной</w:t>
      </w:r>
      <w:r w:rsidRPr="0087508F">
        <w:rPr>
          <w:rFonts w:ascii="Times New Roman" w:eastAsia="Times New Roman" w:hAnsi="Times New Roman"/>
          <w:spacing w:val="-28"/>
          <w:sz w:val="24"/>
          <w:szCs w:val="24"/>
          <w:lang w:eastAsia="en-US"/>
        </w:rPr>
        <w:t xml:space="preserve"> </w:t>
      </w:r>
      <w:r w:rsidRPr="0087508F">
        <w:rPr>
          <w:rFonts w:ascii="Times New Roman" w:eastAsia="Times New Roman" w:hAnsi="Times New Roman"/>
          <w:sz w:val="24"/>
          <w:szCs w:val="24"/>
          <w:lang w:eastAsia="en-US"/>
        </w:rPr>
        <w:t>деятельности);</w:t>
      </w:r>
    </w:p>
    <w:p w:rsidR="007D066A" w:rsidRPr="0087508F" w:rsidRDefault="007D066A" w:rsidP="00264BC5">
      <w:pPr>
        <w:widowControl w:val="0"/>
        <w:numPr>
          <w:ilvl w:val="1"/>
          <w:numId w:val="34"/>
        </w:numPr>
        <w:tabs>
          <w:tab w:val="left" w:pos="879"/>
        </w:tabs>
        <w:spacing w:after="0"/>
        <w:ind w:right="107"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способствовать усвоению на информационном, практическом и эмоциональном уровне идеалов и ценностей демократического общества (патриотизма, уважения гражданских прав и свобод, осознанного и ответственного выбора в условиях социальных</w:t>
      </w:r>
      <w:r w:rsidRPr="0087508F">
        <w:rPr>
          <w:rFonts w:ascii="Times New Roman" w:eastAsia="Times New Roman" w:hAnsi="Times New Roman"/>
          <w:spacing w:val="-25"/>
          <w:sz w:val="24"/>
          <w:szCs w:val="24"/>
          <w:lang w:eastAsia="en-US"/>
        </w:rPr>
        <w:t xml:space="preserve"> </w:t>
      </w:r>
      <w:r w:rsidRPr="0087508F">
        <w:rPr>
          <w:rFonts w:ascii="Times New Roman" w:eastAsia="Times New Roman" w:hAnsi="Times New Roman"/>
          <w:sz w:val="24"/>
          <w:szCs w:val="24"/>
          <w:lang w:eastAsia="en-US"/>
        </w:rPr>
        <w:t>альтернатив);</w:t>
      </w:r>
    </w:p>
    <w:p w:rsidR="007D066A" w:rsidRPr="0087508F" w:rsidRDefault="007D066A" w:rsidP="00264BC5">
      <w:pPr>
        <w:widowControl w:val="0"/>
        <w:numPr>
          <w:ilvl w:val="1"/>
          <w:numId w:val="34"/>
        </w:numPr>
        <w:tabs>
          <w:tab w:val="left" w:pos="879"/>
        </w:tabs>
        <w:spacing w:after="0"/>
        <w:ind w:right="110"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помочь сориентироваться в основных этических и правовых нормах, в формировании рефлексивного отношения к правилам общежития, трудового и учебного взаимодействия, способствовать личностному</w:t>
      </w:r>
      <w:r w:rsidRPr="0087508F">
        <w:rPr>
          <w:rFonts w:ascii="Times New Roman" w:eastAsia="Times New Roman" w:hAnsi="Times New Roman"/>
          <w:spacing w:val="-14"/>
          <w:sz w:val="24"/>
          <w:szCs w:val="24"/>
          <w:lang w:eastAsia="en-US"/>
        </w:rPr>
        <w:t xml:space="preserve"> </w:t>
      </w:r>
      <w:r w:rsidRPr="0087508F">
        <w:rPr>
          <w:rFonts w:ascii="Times New Roman" w:eastAsia="Times New Roman" w:hAnsi="Times New Roman"/>
          <w:sz w:val="24"/>
          <w:szCs w:val="24"/>
          <w:lang w:eastAsia="en-US"/>
        </w:rPr>
        <w:t>самоопределению;</w:t>
      </w:r>
    </w:p>
    <w:p w:rsidR="007D066A" w:rsidRPr="0087508F" w:rsidRDefault="007D066A" w:rsidP="00264BC5">
      <w:pPr>
        <w:widowControl w:val="0"/>
        <w:numPr>
          <w:ilvl w:val="1"/>
          <w:numId w:val="34"/>
        </w:numPr>
        <w:tabs>
          <w:tab w:val="left" w:pos="809"/>
        </w:tabs>
        <w:spacing w:after="0"/>
        <w:ind w:right="112"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содействовать освоению на информационном и эмпирическом уровне основных социальных ролей в пределах дееспособности личности в подростковом возрасте (член семьи, учащийся школы, труженик, собственник, потребитель,</w:t>
      </w:r>
      <w:r w:rsidRPr="0087508F">
        <w:rPr>
          <w:rFonts w:ascii="Times New Roman" w:eastAsia="Times New Roman" w:hAnsi="Times New Roman"/>
          <w:spacing w:val="-19"/>
          <w:sz w:val="24"/>
          <w:szCs w:val="24"/>
          <w:lang w:eastAsia="en-US"/>
        </w:rPr>
        <w:t xml:space="preserve"> </w:t>
      </w:r>
      <w:r w:rsidRPr="0087508F">
        <w:rPr>
          <w:rFonts w:ascii="Times New Roman" w:eastAsia="Times New Roman" w:hAnsi="Times New Roman"/>
          <w:sz w:val="24"/>
          <w:szCs w:val="24"/>
          <w:lang w:eastAsia="en-US"/>
        </w:rPr>
        <w:t>гражданин);</w:t>
      </w:r>
    </w:p>
    <w:p w:rsidR="007D066A" w:rsidRPr="0087508F" w:rsidRDefault="007D066A" w:rsidP="00264BC5">
      <w:pPr>
        <w:widowControl w:val="0"/>
        <w:numPr>
          <w:ilvl w:val="1"/>
          <w:numId w:val="34"/>
        </w:numPr>
        <w:tabs>
          <w:tab w:val="left" w:pos="910"/>
        </w:tabs>
        <w:spacing w:after="0"/>
        <w:ind w:right="113"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lastRenderedPageBreak/>
        <w:t>обеспечить практическое владение способами получения адаптированной социальной информации из различных источников, включая анализ положения в своем регионе (городе, селе), рефлексию личного социального опыта, актуальной социальной практики, в том числе включенной в содержание</w:t>
      </w:r>
      <w:r w:rsidRPr="0087508F">
        <w:rPr>
          <w:rFonts w:ascii="Times New Roman" w:eastAsia="Times New Roman" w:hAnsi="Times New Roman"/>
          <w:spacing w:val="-8"/>
          <w:sz w:val="24"/>
          <w:szCs w:val="24"/>
          <w:lang w:eastAsia="en-US"/>
        </w:rPr>
        <w:t xml:space="preserve"> </w:t>
      </w:r>
      <w:r w:rsidRPr="0087508F">
        <w:rPr>
          <w:rFonts w:ascii="Times New Roman" w:eastAsia="Times New Roman" w:hAnsi="Times New Roman"/>
          <w:sz w:val="24"/>
          <w:szCs w:val="24"/>
          <w:lang w:eastAsia="en-US"/>
        </w:rPr>
        <w:t>курса;</w:t>
      </w:r>
    </w:p>
    <w:p w:rsidR="007D066A" w:rsidRPr="0087508F" w:rsidRDefault="007D066A" w:rsidP="00264BC5">
      <w:pPr>
        <w:widowControl w:val="0"/>
        <w:numPr>
          <w:ilvl w:val="1"/>
          <w:numId w:val="34"/>
        </w:numPr>
        <w:tabs>
          <w:tab w:val="left" w:pos="906"/>
        </w:tabs>
        <w:spacing w:before="46" w:after="0"/>
        <w:ind w:left="136" w:right="114"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предоставить возможность учащимся существенно расширить активный словарь через включение в него основных обществоведческих терминов и понятий, которые могут быть освоены на уровне не ниже их распознавания (узнавания) и воспроизведения (называния), правильного употребления в различном контексте в процессе ориентировки в социальной</w:t>
      </w:r>
      <w:r w:rsidRPr="0087508F">
        <w:rPr>
          <w:rFonts w:ascii="Times New Roman" w:eastAsia="Times New Roman" w:hAnsi="Times New Roman"/>
          <w:spacing w:val="-22"/>
          <w:sz w:val="24"/>
          <w:szCs w:val="24"/>
          <w:lang w:eastAsia="en-US"/>
        </w:rPr>
        <w:t xml:space="preserve"> </w:t>
      </w:r>
      <w:r w:rsidRPr="0087508F">
        <w:rPr>
          <w:rFonts w:ascii="Times New Roman" w:eastAsia="Times New Roman" w:hAnsi="Times New Roman"/>
          <w:sz w:val="24"/>
          <w:szCs w:val="24"/>
          <w:lang w:eastAsia="en-US"/>
        </w:rPr>
        <w:t>информации;</w:t>
      </w:r>
    </w:p>
    <w:p w:rsidR="007D066A" w:rsidRPr="0087508F" w:rsidRDefault="007D066A" w:rsidP="00264BC5">
      <w:pPr>
        <w:widowControl w:val="0"/>
        <w:numPr>
          <w:ilvl w:val="1"/>
          <w:numId w:val="34"/>
        </w:numPr>
        <w:tabs>
          <w:tab w:val="left" w:pos="932"/>
        </w:tabs>
        <w:spacing w:after="0"/>
        <w:ind w:left="136" w:right="115"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помочь формированию осведомленности и практическому освоению конструктивных способов учебной и социальной коммуникации, при котором достигается толерантное взаимоприятие партнера, гуманное поведение в социальных</w:t>
      </w:r>
      <w:r w:rsidRPr="0087508F">
        <w:rPr>
          <w:rFonts w:ascii="Times New Roman" w:eastAsia="Times New Roman" w:hAnsi="Times New Roman"/>
          <w:spacing w:val="-28"/>
          <w:sz w:val="24"/>
          <w:szCs w:val="24"/>
          <w:lang w:eastAsia="en-US"/>
        </w:rPr>
        <w:t xml:space="preserve"> </w:t>
      </w:r>
      <w:r w:rsidRPr="0087508F">
        <w:rPr>
          <w:rFonts w:ascii="Times New Roman" w:eastAsia="Times New Roman" w:hAnsi="Times New Roman"/>
          <w:sz w:val="24"/>
          <w:szCs w:val="24"/>
          <w:lang w:eastAsia="en-US"/>
        </w:rPr>
        <w:t>конфликтах;</w:t>
      </w:r>
    </w:p>
    <w:p w:rsidR="007D066A" w:rsidRPr="0087508F" w:rsidRDefault="007D066A" w:rsidP="00264BC5">
      <w:pPr>
        <w:widowControl w:val="0"/>
        <w:numPr>
          <w:ilvl w:val="1"/>
          <w:numId w:val="34"/>
        </w:numPr>
        <w:tabs>
          <w:tab w:val="left" w:pos="877"/>
        </w:tabs>
        <w:spacing w:after="0"/>
        <w:ind w:left="136" w:right="111" w:firstLine="54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предоставить для практического освоения необходимую информацию о возможностях и особенностях получения образования, рефлексии своих склонностей, способностей и перспектив допрофессиональной</w:t>
      </w:r>
      <w:r w:rsidRPr="0087508F">
        <w:rPr>
          <w:rFonts w:ascii="Times New Roman" w:eastAsia="Times New Roman" w:hAnsi="Times New Roman"/>
          <w:spacing w:val="-7"/>
          <w:sz w:val="24"/>
          <w:szCs w:val="24"/>
          <w:lang w:eastAsia="en-US"/>
        </w:rPr>
        <w:t xml:space="preserve"> </w:t>
      </w:r>
      <w:r w:rsidRPr="0087508F">
        <w:rPr>
          <w:rFonts w:ascii="Times New Roman" w:eastAsia="Times New Roman" w:hAnsi="Times New Roman"/>
          <w:sz w:val="24"/>
          <w:szCs w:val="24"/>
          <w:lang w:eastAsia="en-US"/>
        </w:rPr>
        <w:t>подготовки.</w:t>
      </w:r>
    </w:p>
    <w:p w:rsidR="007D066A" w:rsidRPr="0087508F" w:rsidRDefault="007D066A" w:rsidP="0087508F">
      <w:pPr>
        <w:widowControl w:val="0"/>
        <w:spacing w:before="4" w:after="0"/>
        <w:rPr>
          <w:rFonts w:ascii="Times New Roman" w:eastAsia="Times New Roman" w:hAnsi="Times New Roman"/>
          <w:sz w:val="24"/>
          <w:szCs w:val="24"/>
          <w:lang w:eastAsia="en-US"/>
        </w:rPr>
      </w:pPr>
    </w:p>
    <w:p w:rsidR="007D066A" w:rsidRPr="0087508F" w:rsidRDefault="007D066A" w:rsidP="0087508F">
      <w:pPr>
        <w:widowControl w:val="0"/>
        <w:spacing w:before="1" w:after="0"/>
        <w:ind w:left="136" w:right="396" w:hanging="27"/>
        <w:outlineLvl w:val="1"/>
        <w:rPr>
          <w:rFonts w:ascii="Times New Roman" w:eastAsia="Times New Roman" w:hAnsi="Times New Roman"/>
          <w:b/>
          <w:bCs/>
          <w:sz w:val="24"/>
          <w:szCs w:val="24"/>
          <w:lang w:eastAsia="en-US"/>
        </w:rPr>
      </w:pPr>
      <w:r w:rsidRPr="0087508F">
        <w:rPr>
          <w:rFonts w:ascii="Times New Roman" w:eastAsia="Times New Roman" w:hAnsi="Times New Roman"/>
          <w:b/>
          <w:bCs/>
          <w:sz w:val="24"/>
          <w:szCs w:val="24"/>
          <w:lang w:eastAsia="en-US"/>
        </w:rPr>
        <w:t>Личностными результатами изучения предмета «обществознание» в 5 классе являются следующие умения и качества:</w:t>
      </w:r>
    </w:p>
    <w:p w:rsidR="007D066A" w:rsidRPr="0087508F" w:rsidRDefault="007D066A" w:rsidP="00264BC5">
      <w:pPr>
        <w:widowControl w:val="0"/>
        <w:numPr>
          <w:ilvl w:val="0"/>
          <w:numId w:val="38"/>
        </w:numPr>
        <w:tabs>
          <w:tab w:val="left" w:pos="858"/>
        </w:tabs>
        <w:spacing w:after="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устойчивый познавательный интерес к знаниям о человеке и</w:t>
      </w:r>
      <w:r w:rsidRPr="0087508F">
        <w:rPr>
          <w:rFonts w:ascii="Times New Roman" w:eastAsia="Times New Roman" w:hAnsi="Times New Roman"/>
          <w:spacing w:val="-27"/>
          <w:sz w:val="24"/>
          <w:szCs w:val="24"/>
          <w:lang w:eastAsia="en-US"/>
        </w:rPr>
        <w:t xml:space="preserve"> </w:t>
      </w:r>
      <w:r w:rsidRPr="0087508F">
        <w:rPr>
          <w:rFonts w:ascii="Times New Roman" w:eastAsia="Times New Roman" w:hAnsi="Times New Roman"/>
          <w:sz w:val="24"/>
          <w:szCs w:val="24"/>
          <w:lang w:eastAsia="en-US"/>
        </w:rPr>
        <w:t>обществе;</w:t>
      </w:r>
    </w:p>
    <w:p w:rsidR="007D066A" w:rsidRPr="0087508F" w:rsidRDefault="007D066A" w:rsidP="00264BC5">
      <w:pPr>
        <w:widowControl w:val="0"/>
        <w:numPr>
          <w:ilvl w:val="0"/>
          <w:numId w:val="38"/>
        </w:numPr>
        <w:tabs>
          <w:tab w:val="left" w:pos="858"/>
        </w:tabs>
        <w:spacing w:after="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ценностные ориентиры, основанные на идеях патриотизма, любви и уважения к</w:t>
      </w:r>
      <w:r w:rsidRPr="0087508F">
        <w:rPr>
          <w:rFonts w:ascii="Times New Roman" w:eastAsia="Times New Roman" w:hAnsi="Times New Roman"/>
          <w:spacing w:val="-31"/>
          <w:sz w:val="24"/>
          <w:szCs w:val="24"/>
          <w:lang w:eastAsia="en-US"/>
        </w:rPr>
        <w:t xml:space="preserve"> </w:t>
      </w:r>
      <w:r w:rsidRPr="0087508F">
        <w:rPr>
          <w:rFonts w:ascii="Times New Roman" w:eastAsia="Times New Roman" w:hAnsi="Times New Roman"/>
          <w:sz w:val="24"/>
          <w:szCs w:val="24"/>
          <w:lang w:eastAsia="en-US"/>
        </w:rPr>
        <w:t>Отечеству</w:t>
      </w:r>
    </w:p>
    <w:p w:rsidR="007D066A" w:rsidRPr="0087508F" w:rsidRDefault="007D066A" w:rsidP="00264BC5">
      <w:pPr>
        <w:widowControl w:val="0"/>
        <w:numPr>
          <w:ilvl w:val="0"/>
          <w:numId w:val="38"/>
        </w:numPr>
        <w:tabs>
          <w:tab w:val="left" w:pos="858"/>
        </w:tabs>
        <w:spacing w:after="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ориентация в системе моральных норм и ценностей, их</w:t>
      </w:r>
      <w:r w:rsidRPr="0087508F">
        <w:rPr>
          <w:rFonts w:ascii="Times New Roman" w:eastAsia="Times New Roman" w:hAnsi="Times New Roman"/>
          <w:spacing w:val="-25"/>
          <w:sz w:val="24"/>
          <w:szCs w:val="24"/>
          <w:lang w:eastAsia="en-US"/>
        </w:rPr>
        <w:t xml:space="preserve"> </w:t>
      </w:r>
      <w:r w:rsidRPr="0087508F">
        <w:rPr>
          <w:rFonts w:ascii="Times New Roman" w:eastAsia="Times New Roman" w:hAnsi="Times New Roman"/>
          <w:sz w:val="24"/>
          <w:szCs w:val="24"/>
          <w:lang w:eastAsia="en-US"/>
        </w:rPr>
        <w:t>присвоение;</w:t>
      </w:r>
    </w:p>
    <w:p w:rsidR="007D066A" w:rsidRPr="0087508F" w:rsidRDefault="007D066A" w:rsidP="00264BC5">
      <w:pPr>
        <w:widowControl w:val="0"/>
        <w:numPr>
          <w:ilvl w:val="0"/>
          <w:numId w:val="38"/>
        </w:numPr>
        <w:tabs>
          <w:tab w:val="left" w:pos="858"/>
        </w:tabs>
        <w:spacing w:after="0"/>
        <w:ind w:right="114"/>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направленность на активное и созидательное участие в будущем в общественной и государственной</w:t>
      </w:r>
      <w:r w:rsidRPr="0087508F">
        <w:rPr>
          <w:rFonts w:ascii="Times New Roman" w:eastAsia="Times New Roman" w:hAnsi="Times New Roman"/>
          <w:spacing w:val="-10"/>
          <w:sz w:val="24"/>
          <w:szCs w:val="24"/>
          <w:lang w:eastAsia="en-US"/>
        </w:rPr>
        <w:t xml:space="preserve"> </w:t>
      </w:r>
      <w:r w:rsidRPr="0087508F">
        <w:rPr>
          <w:rFonts w:ascii="Times New Roman" w:eastAsia="Times New Roman" w:hAnsi="Times New Roman"/>
          <w:sz w:val="24"/>
          <w:szCs w:val="24"/>
          <w:lang w:eastAsia="en-US"/>
        </w:rPr>
        <w:t>жизни;</w:t>
      </w:r>
    </w:p>
    <w:p w:rsidR="007D066A" w:rsidRPr="0087508F" w:rsidRDefault="007D066A" w:rsidP="00264BC5">
      <w:pPr>
        <w:widowControl w:val="0"/>
        <w:numPr>
          <w:ilvl w:val="0"/>
          <w:numId w:val="38"/>
        </w:numPr>
        <w:tabs>
          <w:tab w:val="left" w:pos="858"/>
        </w:tabs>
        <w:spacing w:after="0"/>
        <w:ind w:right="11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заинтересованность не только в личном успехе, но и в развитии различных сторон жизни общества, в благополучии и процветании своей</w:t>
      </w:r>
      <w:r w:rsidRPr="0087508F">
        <w:rPr>
          <w:rFonts w:ascii="Times New Roman" w:eastAsia="Times New Roman" w:hAnsi="Times New Roman"/>
          <w:spacing w:val="-20"/>
          <w:sz w:val="24"/>
          <w:szCs w:val="24"/>
          <w:lang w:eastAsia="en-US"/>
        </w:rPr>
        <w:t xml:space="preserve"> </w:t>
      </w:r>
      <w:r w:rsidRPr="0087508F">
        <w:rPr>
          <w:rFonts w:ascii="Times New Roman" w:eastAsia="Times New Roman" w:hAnsi="Times New Roman"/>
          <w:sz w:val="24"/>
          <w:szCs w:val="24"/>
          <w:lang w:eastAsia="en-US"/>
        </w:rPr>
        <w:t>страны;</w:t>
      </w:r>
    </w:p>
    <w:p w:rsidR="007F5763" w:rsidRDefault="007D066A" w:rsidP="00264BC5">
      <w:pPr>
        <w:widowControl w:val="0"/>
        <w:numPr>
          <w:ilvl w:val="0"/>
          <w:numId w:val="38"/>
        </w:numPr>
        <w:tabs>
          <w:tab w:val="left" w:pos="858"/>
        </w:tabs>
        <w:spacing w:after="0"/>
        <w:ind w:right="113"/>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 xml:space="preserve">эмоционально положительное принятие своей этнической идентичности; уважение и принятие других народов России и мира, </w:t>
      </w:r>
    </w:p>
    <w:p w:rsidR="007D066A" w:rsidRPr="0087508F" w:rsidRDefault="007D066A" w:rsidP="007F5763">
      <w:pPr>
        <w:widowControl w:val="0"/>
        <w:tabs>
          <w:tab w:val="left" w:pos="858"/>
        </w:tabs>
        <w:spacing w:after="0"/>
        <w:ind w:left="857" w:right="113"/>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межэтническая</w:t>
      </w:r>
      <w:r w:rsidRPr="0087508F">
        <w:rPr>
          <w:rFonts w:ascii="Times New Roman" w:eastAsia="Times New Roman" w:hAnsi="Times New Roman"/>
          <w:spacing w:val="-28"/>
          <w:sz w:val="24"/>
          <w:szCs w:val="24"/>
          <w:lang w:eastAsia="en-US"/>
        </w:rPr>
        <w:t xml:space="preserve"> </w:t>
      </w:r>
      <w:r w:rsidRPr="0087508F">
        <w:rPr>
          <w:rFonts w:ascii="Times New Roman" w:eastAsia="Times New Roman" w:hAnsi="Times New Roman"/>
          <w:sz w:val="24"/>
          <w:szCs w:val="24"/>
          <w:lang w:eastAsia="en-US"/>
        </w:rPr>
        <w:t>толерантность;</w:t>
      </w:r>
    </w:p>
    <w:p w:rsidR="007F5763" w:rsidRDefault="007F5763" w:rsidP="0087508F">
      <w:pPr>
        <w:widowControl w:val="0"/>
        <w:spacing w:before="5" w:after="0"/>
        <w:ind w:left="136" w:right="396" w:hanging="27"/>
        <w:outlineLvl w:val="1"/>
        <w:rPr>
          <w:rFonts w:ascii="Times New Roman" w:eastAsia="Times New Roman" w:hAnsi="Times New Roman"/>
          <w:b/>
          <w:bCs/>
          <w:sz w:val="24"/>
          <w:szCs w:val="24"/>
          <w:lang w:eastAsia="en-US"/>
        </w:rPr>
      </w:pPr>
    </w:p>
    <w:p w:rsidR="007F5763" w:rsidRDefault="007F5763" w:rsidP="0087508F">
      <w:pPr>
        <w:widowControl w:val="0"/>
        <w:spacing w:before="5" w:after="0"/>
        <w:ind w:left="136" w:right="396" w:hanging="27"/>
        <w:outlineLvl w:val="1"/>
        <w:rPr>
          <w:rFonts w:ascii="Times New Roman" w:eastAsia="Times New Roman" w:hAnsi="Times New Roman"/>
          <w:b/>
          <w:bCs/>
          <w:sz w:val="24"/>
          <w:szCs w:val="24"/>
          <w:lang w:eastAsia="en-US"/>
        </w:rPr>
      </w:pPr>
    </w:p>
    <w:p w:rsidR="007D066A" w:rsidRPr="0087508F" w:rsidRDefault="007D066A" w:rsidP="0087508F">
      <w:pPr>
        <w:widowControl w:val="0"/>
        <w:spacing w:before="5" w:after="0"/>
        <w:ind w:left="136" w:right="396" w:hanging="27"/>
        <w:outlineLvl w:val="1"/>
        <w:rPr>
          <w:rFonts w:ascii="Times New Roman" w:eastAsia="Times New Roman" w:hAnsi="Times New Roman"/>
          <w:b/>
          <w:bCs/>
          <w:sz w:val="24"/>
          <w:szCs w:val="24"/>
          <w:lang w:eastAsia="en-US"/>
        </w:rPr>
      </w:pPr>
      <w:r w:rsidRPr="0087508F">
        <w:rPr>
          <w:rFonts w:ascii="Times New Roman" w:eastAsia="Times New Roman" w:hAnsi="Times New Roman"/>
          <w:b/>
          <w:bCs/>
          <w:sz w:val="24"/>
          <w:szCs w:val="24"/>
          <w:lang w:eastAsia="en-US"/>
        </w:rPr>
        <w:t>Метапредметными результатами изучения курса «обществознание» в 5 классе является формирование универсальных учебных действий (УУД).</w:t>
      </w:r>
    </w:p>
    <w:p w:rsidR="007D066A" w:rsidRPr="0087508F" w:rsidRDefault="007D066A" w:rsidP="0087508F">
      <w:pPr>
        <w:widowControl w:val="0"/>
        <w:spacing w:after="0"/>
        <w:ind w:left="136"/>
        <w:jc w:val="both"/>
        <w:rPr>
          <w:rFonts w:ascii="Times New Roman" w:eastAsia="Courier New" w:hAnsi="Times New Roman"/>
          <w:i/>
          <w:color w:val="000000"/>
          <w:sz w:val="24"/>
          <w:szCs w:val="24"/>
          <w:lang w:eastAsia="ru-RU" w:bidi="ru-RU"/>
        </w:rPr>
      </w:pPr>
      <w:r w:rsidRPr="0087508F">
        <w:rPr>
          <w:rFonts w:ascii="Times New Roman" w:eastAsia="Courier New" w:hAnsi="Times New Roman"/>
          <w:i/>
          <w:color w:val="000000"/>
          <w:sz w:val="24"/>
          <w:szCs w:val="24"/>
          <w:lang w:eastAsia="ru-RU" w:bidi="ru-RU"/>
        </w:rPr>
        <w:t>Регулятивные УУД:</w:t>
      </w:r>
    </w:p>
    <w:p w:rsidR="007D066A" w:rsidRPr="0087508F" w:rsidRDefault="007D066A" w:rsidP="00264BC5">
      <w:pPr>
        <w:widowControl w:val="0"/>
        <w:numPr>
          <w:ilvl w:val="0"/>
          <w:numId w:val="37"/>
        </w:numPr>
        <w:tabs>
          <w:tab w:val="left" w:pos="327"/>
        </w:tabs>
        <w:spacing w:after="0"/>
        <w:ind w:right="113"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самостоятельно формулировать проблему (тему) и цели урока; способность к целеполаганию, включая постановку новых</w:t>
      </w:r>
      <w:r w:rsidRPr="0087508F">
        <w:rPr>
          <w:rFonts w:ascii="Times New Roman" w:eastAsia="Times New Roman" w:hAnsi="Times New Roman"/>
          <w:spacing w:val="-9"/>
          <w:sz w:val="24"/>
          <w:szCs w:val="24"/>
          <w:lang w:eastAsia="en-US"/>
        </w:rPr>
        <w:t xml:space="preserve"> </w:t>
      </w:r>
      <w:r w:rsidRPr="0087508F">
        <w:rPr>
          <w:rFonts w:ascii="Times New Roman" w:eastAsia="Times New Roman" w:hAnsi="Times New Roman"/>
          <w:sz w:val="24"/>
          <w:szCs w:val="24"/>
          <w:lang w:eastAsia="en-US"/>
        </w:rPr>
        <w:t>целей;</w:t>
      </w:r>
    </w:p>
    <w:p w:rsidR="007D066A" w:rsidRPr="0087508F" w:rsidRDefault="007D066A" w:rsidP="00264BC5">
      <w:pPr>
        <w:widowControl w:val="0"/>
        <w:numPr>
          <w:ilvl w:val="0"/>
          <w:numId w:val="37"/>
        </w:numPr>
        <w:tabs>
          <w:tab w:val="left" w:pos="276"/>
        </w:tabs>
        <w:spacing w:after="0"/>
        <w:ind w:left="276" w:hanging="140"/>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самостоятельно анализировать условия и пути достижения</w:t>
      </w:r>
      <w:r w:rsidRPr="0087508F">
        <w:rPr>
          <w:rFonts w:ascii="Times New Roman" w:eastAsia="Times New Roman" w:hAnsi="Times New Roman"/>
          <w:spacing w:val="-21"/>
          <w:sz w:val="24"/>
          <w:szCs w:val="24"/>
          <w:lang w:eastAsia="en-US"/>
        </w:rPr>
        <w:t xml:space="preserve"> </w:t>
      </w:r>
      <w:r w:rsidRPr="0087508F">
        <w:rPr>
          <w:rFonts w:ascii="Times New Roman" w:eastAsia="Times New Roman" w:hAnsi="Times New Roman"/>
          <w:sz w:val="24"/>
          <w:szCs w:val="24"/>
          <w:lang w:eastAsia="en-US"/>
        </w:rPr>
        <w:t>цели;</w:t>
      </w:r>
    </w:p>
    <w:p w:rsidR="007D066A" w:rsidRPr="0087508F" w:rsidRDefault="007D066A" w:rsidP="00264BC5">
      <w:pPr>
        <w:widowControl w:val="0"/>
        <w:numPr>
          <w:ilvl w:val="0"/>
          <w:numId w:val="37"/>
        </w:numPr>
        <w:tabs>
          <w:tab w:val="left" w:pos="276"/>
        </w:tabs>
        <w:spacing w:after="0"/>
        <w:ind w:left="276" w:hanging="140"/>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самостоятельно составлять план решения учебной</w:t>
      </w:r>
      <w:r w:rsidRPr="0087508F">
        <w:rPr>
          <w:rFonts w:ascii="Times New Roman" w:eastAsia="Times New Roman" w:hAnsi="Times New Roman"/>
          <w:spacing w:val="-11"/>
          <w:sz w:val="24"/>
          <w:szCs w:val="24"/>
          <w:lang w:eastAsia="en-US"/>
        </w:rPr>
        <w:t xml:space="preserve"> </w:t>
      </w:r>
      <w:r w:rsidRPr="0087508F">
        <w:rPr>
          <w:rFonts w:ascii="Times New Roman" w:eastAsia="Times New Roman" w:hAnsi="Times New Roman"/>
          <w:sz w:val="24"/>
          <w:szCs w:val="24"/>
          <w:lang w:eastAsia="en-US"/>
        </w:rPr>
        <w:t>проблемы;</w:t>
      </w:r>
    </w:p>
    <w:p w:rsidR="007D066A" w:rsidRPr="0087508F" w:rsidRDefault="007D066A" w:rsidP="00264BC5">
      <w:pPr>
        <w:widowControl w:val="0"/>
        <w:numPr>
          <w:ilvl w:val="0"/>
          <w:numId w:val="37"/>
        </w:numPr>
        <w:tabs>
          <w:tab w:val="left" w:pos="377"/>
        </w:tabs>
        <w:spacing w:after="0"/>
        <w:ind w:right="113"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работать по плану, сверяя свои действия с целью, прогнозировать, корректировать свою деятельность;</w:t>
      </w:r>
    </w:p>
    <w:p w:rsidR="007D066A" w:rsidRPr="0087508F" w:rsidRDefault="007D066A" w:rsidP="00264BC5">
      <w:pPr>
        <w:widowControl w:val="0"/>
        <w:numPr>
          <w:ilvl w:val="0"/>
          <w:numId w:val="37"/>
        </w:numPr>
        <w:tabs>
          <w:tab w:val="left" w:pos="322"/>
        </w:tabs>
        <w:spacing w:after="0"/>
        <w:ind w:right="117"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 xml:space="preserve">в диалоге с учителем вырабатывать критерии оценки и определять степень успешности своей работы и работы других в соответствии с </w:t>
      </w:r>
      <w:r w:rsidRPr="0087508F">
        <w:rPr>
          <w:rFonts w:ascii="Times New Roman" w:eastAsia="Times New Roman" w:hAnsi="Times New Roman"/>
          <w:sz w:val="24"/>
          <w:szCs w:val="24"/>
          <w:lang w:eastAsia="en-US"/>
        </w:rPr>
        <w:lastRenderedPageBreak/>
        <w:t>этими</w:t>
      </w:r>
      <w:r w:rsidRPr="0087508F">
        <w:rPr>
          <w:rFonts w:ascii="Times New Roman" w:eastAsia="Times New Roman" w:hAnsi="Times New Roman"/>
          <w:spacing w:val="-18"/>
          <w:sz w:val="24"/>
          <w:szCs w:val="24"/>
          <w:lang w:eastAsia="en-US"/>
        </w:rPr>
        <w:t xml:space="preserve"> </w:t>
      </w:r>
      <w:r w:rsidRPr="0087508F">
        <w:rPr>
          <w:rFonts w:ascii="Times New Roman" w:eastAsia="Times New Roman" w:hAnsi="Times New Roman"/>
          <w:sz w:val="24"/>
          <w:szCs w:val="24"/>
          <w:lang w:eastAsia="en-US"/>
        </w:rPr>
        <w:t>критериями.</w:t>
      </w:r>
    </w:p>
    <w:p w:rsidR="007D066A" w:rsidRPr="0087508F" w:rsidRDefault="007D066A" w:rsidP="0087508F">
      <w:pPr>
        <w:widowControl w:val="0"/>
        <w:spacing w:after="0"/>
        <w:ind w:left="136"/>
        <w:jc w:val="both"/>
        <w:rPr>
          <w:rFonts w:ascii="Times New Roman" w:eastAsia="Courier New" w:hAnsi="Times New Roman"/>
          <w:i/>
          <w:color w:val="000000"/>
          <w:sz w:val="24"/>
          <w:szCs w:val="24"/>
          <w:lang w:eastAsia="ru-RU" w:bidi="ru-RU"/>
        </w:rPr>
      </w:pPr>
      <w:r w:rsidRPr="0087508F">
        <w:rPr>
          <w:rFonts w:ascii="Times New Roman" w:eastAsia="Courier New" w:hAnsi="Times New Roman"/>
          <w:i/>
          <w:color w:val="000000"/>
          <w:sz w:val="24"/>
          <w:szCs w:val="24"/>
          <w:lang w:eastAsia="ru-RU" w:bidi="ru-RU"/>
        </w:rPr>
        <w:t>Познавательные УУД:</w:t>
      </w:r>
    </w:p>
    <w:p w:rsidR="007D066A" w:rsidRPr="0087508F" w:rsidRDefault="007D066A" w:rsidP="0087508F">
      <w:pPr>
        <w:widowControl w:val="0"/>
        <w:spacing w:after="0"/>
        <w:ind w:left="136" w:right="117"/>
        <w:jc w:val="both"/>
        <w:rPr>
          <w:rFonts w:ascii="Times New Roman" w:eastAsia="Times New Roman" w:hAnsi="Times New Roman"/>
          <w:sz w:val="24"/>
          <w:szCs w:val="24"/>
          <w:lang w:eastAsia="en-US"/>
        </w:rPr>
      </w:pPr>
      <w:r w:rsidRPr="0087508F">
        <w:rPr>
          <w:rFonts w:ascii="Times New Roman" w:eastAsia="Times New Roman" w:hAnsi="Times New Roman"/>
          <w:i/>
          <w:sz w:val="24"/>
          <w:szCs w:val="24"/>
          <w:lang w:eastAsia="en-US"/>
        </w:rPr>
        <w:t xml:space="preserve">- </w:t>
      </w:r>
      <w:r w:rsidRPr="0087508F">
        <w:rPr>
          <w:rFonts w:ascii="Times New Roman" w:eastAsia="Times New Roman" w:hAnsi="Times New Roman"/>
          <w:sz w:val="24"/>
          <w:szCs w:val="24"/>
          <w:lang w:eastAsia="en-US"/>
        </w:rPr>
        <w:t>самостоятельно вычитывать все виды текстовой информации: фактуальную, подтекстовую, концептуальную; адекватно понимать основную и дополнительную информацию текста, воспринятого на слух;</w:t>
      </w:r>
    </w:p>
    <w:p w:rsidR="007D066A" w:rsidRPr="0087508F" w:rsidRDefault="007D066A" w:rsidP="00264BC5">
      <w:pPr>
        <w:widowControl w:val="0"/>
        <w:numPr>
          <w:ilvl w:val="0"/>
          <w:numId w:val="36"/>
        </w:numPr>
        <w:tabs>
          <w:tab w:val="left" w:pos="276"/>
        </w:tabs>
        <w:spacing w:after="0"/>
        <w:ind w:firstLine="0"/>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пользоваться разными видами чтения: изучающим, просмотровым,</w:t>
      </w:r>
      <w:r w:rsidRPr="0087508F">
        <w:rPr>
          <w:rFonts w:ascii="Times New Roman" w:eastAsia="Times New Roman" w:hAnsi="Times New Roman"/>
          <w:spacing w:val="-26"/>
          <w:sz w:val="24"/>
          <w:szCs w:val="24"/>
          <w:lang w:eastAsia="en-US"/>
        </w:rPr>
        <w:t xml:space="preserve"> </w:t>
      </w:r>
      <w:r w:rsidRPr="0087508F">
        <w:rPr>
          <w:rFonts w:ascii="Times New Roman" w:eastAsia="Times New Roman" w:hAnsi="Times New Roman"/>
          <w:sz w:val="24"/>
          <w:szCs w:val="24"/>
          <w:lang w:eastAsia="en-US"/>
        </w:rPr>
        <w:t>ознакомительным;</w:t>
      </w:r>
    </w:p>
    <w:p w:rsidR="007D066A" w:rsidRPr="0087508F" w:rsidRDefault="007D066A" w:rsidP="00264BC5">
      <w:pPr>
        <w:widowControl w:val="0"/>
        <w:numPr>
          <w:ilvl w:val="0"/>
          <w:numId w:val="36"/>
        </w:numPr>
        <w:tabs>
          <w:tab w:val="left" w:pos="327"/>
        </w:tabs>
        <w:spacing w:after="0"/>
        <w:ind w:right="115"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извлекать информацию, представленную в разных формах (сплошной текст, таблица, схема и т.п.);</w:t>
      </w:r>
    </w:p>
    <w:p w:rsidR="007D066A" w:rsidRPr="0087508F" w:rsidRDefault="007D066A" w:rsidP="00264BC5">
      <w:pPr>
        <w:widowControl w:val="0"/>
        <w:numPr>
          <w:ilvl w:val="0"/>
          <w:numId w:val="36"/>
        </w:numPr>
        <w:tabs>
          <w:tab w:val="left" w:pos="329"/>
        </w:tabs>
        <w:spacing w:after="0"/>
        <w:ind w:right="114" w:firstLine="0"/>
        <w:rPr>
          <w:rFonts w:ascii="Times New Roman" w:eastAsia="Times New Roman" w:hAnsi="Times New Roman"/>
          <w:sz w:val="24"/>
          <w:szCs w:val="24"/>
          <w:lang w:val="en-US" w:eastAsia="en-US"/>
        </w:rPr>
      </w:pPr>
      <w:r w:rsidRPr="0087508F">
        <w:rPr>
          <w:rFonts w:ascii="Times New Roman" w:eastAsia="Times New Roman" w:hAnsi="Times New Roman"/>
          <w:sz w:val="24"/>
          <w:szCs w:val="24"/>
          <w:lang w:eastAsia="en-US"/>
        </w:rPr>
        <w:t xml:space="preserve">перерабатывать и преобразовывать информацию из одной формы в другую </w:t>
      </w:r>
      <w:r w:rsidRPr="0087508F">
        <w:rPr>
          <w:rFonts w:ascii="Times New Roman" w:eastAsia="Times New Roman" w:hAnsi="Times New Roman"/>
          <w:sz w:val="24"/>
          <w:szCs w:val="24"/>
          <w:lang w:val="en-US" w:eastAsia="en-US"/>
        </w:rPr>
        <w:t>(составлять план, таблицу,</w:t>
      </w:r>
      <w:r w:rsidRPr="0087508F">
        <w:rPr>
          <w:rFonts w:ascii="Times New Roman" w:eastAsia="Times New Roman" w:hAnsi="Times New Roman"/>
          <w:spacing w:val="-7"/>
          <w:sz w:val="24"/>
          <w:szCs w:val="24"/>
          <w:lang w:val="en-US" w:eastAsia="en-US"/>
        </w:rPr>
        <w:t xml:space="preserve"> </w:t>
      </w:r>
      <w:r w:rsidRPr="0087508F">
        <w:rPr>
          <w:rFonts w:ascii="Times New Roman" w:eastAsia="Times New Roman" w:hAnsi="Times New Roman"/>
          <w:sz w:val="24"/>
          <w:szCs w:val="24"/>
          <w:lang w:val="en-US" w:eastAsia="en-US"/>
        </w:rPr>
        <w:t>схему);</w:t>
      </w:r>
    </w:p>
    <w:p w:rsidR="007D066A" w:rsidRPr="0087508F" w:rsidRDefault="007D066A" w:rsidP="00264BC5">
      <w:pPr>
        <w:widowControl w:val="0"/>
        <w:numPr>
          <w:ilvl w:val="0"/>
          <w:numId w:val="36"/>
        </w:numPr>
        <w:tabs>
          <w:tab w:val="left" w:pos="276"/>
        </w:tabs>
        <w:spacing w:after="0"/>
        <w:ind w:left="276"/>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излагать содержание прочитанного (прослушанного) текста подробно, сжато,</w:t>
      </w:r>
      <w:r w:rsidRPr="0087508F">
        <w:rPr>
          <w:rFonts w:ascii="Times New Roman" w:eastAsia="Times New Roman" w:hAnsi="Times New Roman"/>
          <w:spacing w:val="-20"/>
          <w:sz w:val="24"/>
          <w:szCs w:val="24"/>
          <w:lang w:eastAsia="en-US"/>
        </w:rPr>
        <w:t xml:space="preserve"> </w:t>
      </w:r>
      <w:r w:rsidRPr="0087508F">
        <w:rPr>
          <w:rFonts w:ascii="Times New Roman" w:eastAsia="Times New Roman" w:hAnsi="Times New Roman"/>
          <w:sz w:val="24"/>
          <w:szCs w:val="24"/>
          <w:lang w:eastAsia="en-US"/>
        </w:rPr>
        <w:t>выборочно;</w:t>
      </w:r>
    </w:p>
    <w:p w:rsidR="007D066A" w:rsidRPr="0087508F" w:rsidRDefault="007D066A" w:rsidP="00264BC5">
      <w:pPr>
        <w:widowControl w:val="0"/>
        <w:numPr>
          <w:ilvl w:val="0"/>
          <w:numId w:val="36"/>
        </w:numPr>
        <w:tabs>
          <w:tab w:val="left" w:pos="276"/>
        </w:tabs>
        <w:spacing w:after="0"/>
        <w:ind w:left="276"/>
        <w:jc w:val="both"/>
        <w:rPr>
          <w:rFonts w:ascii="Times New Roman" w:eastAsia="Times New Roman" w:hAnsi="Times New Roman"/>
          <w:sz w:val="24"/>
          <w:szCs w:val="24"/>
          <w:lang w:val="en-US" w:eastAsia="en-US"/>
        </w:rPr>
      </w:pPr>
      <w:r w:rsidRPr="0087508F">
        <w:rPr>
          <w:rFonts w:ascii="Times New Roman" w:eastAsia="Times New Roman" w:hAnsi="Times New Roman"/>
          <w:sz w:val="24"/>
          <w:szCs w:val="24"/>
          <w:lang w:val="en-US" w:eastAsia="en-US"/>
        </w:rPr>
        <w:t>осуществлять анализ и</w:t>
      </w:r>
      <w:r w:rsidRPr="0087508F">
        <w:rPr>
          <w:rFonts w:ascii="Times New Roman" w:eastAsia="Times New Roman" w:hAnsi="Times New Roman"/>
          <w:spacing w:val="-8"/>
          <w:sz w:val="24"/>
          <w:szCs w:val="24"/>
          <w:lang w:val="en-US" w:eastAsia="en-US"/>
        </w:rPr>
        <w:t xml:space="preserve"> </w:t>
      </w:r>
      <w:r w:rsidRPr="0087508F">
        <w:rPr>
          <w:rFonts w:ascii="Times New Roman" w:eastAsia="Times New Roman" w:hAnsi="Times New Roman"/>
          <w:sz w:val="24"/>
          <w:szCs w:val="24"/>
          <w:lang w:val="en-US" w:eastAsia="en-US"/>
        </w:rPr>
        <w:t>синтез;</w:t>
      </w:r>
    </w:p>
    <w:p w:rsidR="007D066A" w:rsidRPr="0087508F" w:rsidRDefault="007D066A" w:rsidP="00264BC5">
      <w:pPr>
        <w:widowControl w:val="0"/>
        <w:numPr>
          <w:ilvl w:val="0"/>
          <w:numId w:val="36"/>
        </w:numPr>
        <w:tabs>
          <w:tab w:val="left" w:pos="279"/>
        </w:tabs>
        <w:spacing w:after="0"/>
        <w:ind w:left="278" w:hanging="142"/>
        <w:jc w:val="both"/>
        <w:rPr>
          <w:rFonts w:ascii="Times New Roman" w:eastAsia="Times New Roman" w:hAnsi="Times New Roman"/>
          <w:sz w:val="24"/>
          <w:szCs w:val="24"/>
          <w:lang w:val="en-US" w:eastAsia="en-US"/>
        </w:rPr>
      </w:pPr>
      <w:r w:rsidRPr="0087508F">
        <w:rPr>
          <w:rFonts w:ascii="Times New Roman" w:eastAsia="Times New Roman" w:hAnsi="Times New Roman"/>
          <w:sz w:val="24"/>
          <w:szCs w:val="24"/>
          <w:lang w:val="en-US" w:eastAsia="en-US"/>
        </w:rPr>
        <w:t>устанавливать причинно-следственные</w:t>
      </w:r>
      <w:r w:rsidRPr="0087508F">
        <w:rPr>
          <w:rFonts w:ascii="Times New Roman" w:eastAsia="Times New Roman" w:hAnsi="Times New Roman"/>
          <w:spacing w:val="-19"/>
          <w:sz w:val="24"/>
          <w:szCs w:val="24"/>
          <w:lang w:val="en-US" w:eastAsia="en-US"/>
        </w:rPr>
        <w:t xml:space="preserve"> </w:t>
      </w:r>
      <w:r w:rsidRPr="0087508F">
        <w:rPr>
          <w:rFonts w:ascii="Times New Roman" w:eastAsia="Times New Roman" w:hAnsi="Times New Roman"/>
          <w:sz w:val="24"/>
          <w:szCs w:val="24"/>
          <w:lang w:val="en-US" w:eastAsia="en-US"/>
        </w:rPr>
        <w:t>связи;</w:t>
      </w:r>
    </w:p>
    <w:p w:rsidR="007D066A" w:rsidRPr="0087508F" w:rsidRDefault="007D066A" w:rsidP="00264BC5">
      <w:pPr>
        <w:widowControl w:val="0"/>
        <w:numPr>
          <w:ilvl w:val="0"/>
          <w:numId w:val="36"/>
        </w:numPr>
        <w:tabs>
          <w:tab w:val="left" w:pos="276"/>
        </w:tabs>
        <w:spacing w:after="0"/>
        <w:ind w:left="276"/>
        <w:jc w:val="both"/>
        <w:rPr>
          <w:rFonts w:ascii="Times New Roman" w:eastAsia="Times New Roman" w:hAnsi="Times New Roman"/>
          <w:sz w:val="24"/>
          <w:szCs w:val="24"/>
          <w:lang w:val="en-US" w:eastAsia="en-US"/>
        </w:rPr>
      </w:pPr>
      <w:r w:rsidRPr="0087508F">
        <w:rPr>
          <w:rFonts w:ascii="Times New Roman" w:eastAsia="Times New Roman" w:hAnsi="Times New Roman"/>
          <w:sz w:val="24"/>
          <w:szCs w:val="24"/>
          <w:lang w:val="en-US" w:eastAsia="en-US"/>
        </w:rPr>
        <w:t>строить</w:t>
      </w:r>
      <w:r w:rsidRPr="0087508F">
        <w:rPr>
          <w:rFonts w:ascii="Times New Roman" w:eastAsia="Times New Roman" w:hAnsi="Times New Roman"/>
          <w:sz w:val="24"/>
          <w:szCs w:val="24"/>
          <w:lang w:eastAsia="en-US"/>
        </w:rPr>
        <w:t xml:space="preserve"> </w:t>
      </w:r>
      <w:r w:rsidRPr="0087508F">
        <w:rPr>
          <w:rFonts w:ascii="Times New Roman" w:eastAsia="Times New Roman" w:hAnsi="Times New Roman"/>
          <w:spacing w:val="-6"/>
          <w:sz w:val="24"/>
          <w:szCs w:val="24"/>
          <w:lang w:val="en-US" w:eastAsia="en-US"/>
        </w:rPr>
        <w:t xml:space="preserve"> </w:t>
      </w:r>
      <w:r w:rsidRPr="0087508F">
        <w:rPr>
          <w:rFonts w:ascii="Times New Roman" w:eastAsia="Times New Roman" w:hAnsi="Times New Roman"/>
          <w:sz w:val="24"/>
          <w:szCs w:val="24"/>
          <w:lang w:val="en-US" w:eastAsia="en-US"/>
        </w:rPr>
        <w:t>рассуждения.</w:t>
      </w:r>
    </w:p>
    <w:p w:rsidR="007D066A" w:rsidRPr="0087508F" w:rsidRDefault="007D066A" w:rsidP="0087508F">
      <w:pPr>
        <w:widowControl w:val="0"/>
        <w:spacing w:after="0"/>
        <w:ind w:left="136"/>
        <w:jc w:val="both"/>
        <w:rPr>
          <w:rFonts w:ascii="Times New Roman" w:eastAsia="Courier New" w:hAnsi="Times New Roman"/>
          <w:color w:val="000000"/>
          <w:sz w:val="24"/>
          <w:szCs w:val="24"/>
          <w:lang w:eastAsia="ru-RU" w:bidi="ru-RU"/>
        </w:rPr>
      </w:pPr>
      <w:r w:rsidRPr="0087508F">
        <w:rPr>
          <w:rFonts w:ascii="Times New Roman" w:eastAsia="Courier New" w:hAnsi="Times New Roman"/>
          <w:i/>
          <w:color w:val="000000"/>
          <w:sz w:val="24"/>
          <w:szCs w:val="24"/>
          <w:lang w:eastAsia="ru-RU" w:bidi="ru-RU"/>
        </w:rPr>
        <w:t>Коммуникативные УУД</w:t>
      </w:r>
      <w:r w:rsidRPr="0087508F">
        <w:rPr>
          <w:rFonts w:ascii="Times New Roman" w:eastAsia="Courier New" w:hAnsi="Times New Roman"/>
          <w:color w:val="000000"/>
          <w:sz w:val="24"/>
          <w:szCs w:val="24"/>
          <w:lang w:eastAsia="ru-RU" w:bidi="ru-RU"/>
        </w:rPr>
        <w:t>:</w:t>
      </w:r>
    </w:p>
    <w:p w:rsidR="007D066A" w:rsidRPr="0087508F" w:rsidRDefault="007D066A" w:rsidP="00264BC5">
      <w:pPr>
        <w:widowControl w:val="0"/>
        <w:numPr>
          <w:ilvl w:val="0"/>
          <w:numId w:val="36"/>
        </w:numPr>
        <w:tabs>
          <w:tab w:val="left" w:pos="279"/>
        </w:tabs>
        <w:spacing w:after="0"/>
        <w:ind w:left="278" w:hanging="142"/>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учитывать разные мнения и стремиться к координации различных позиций в</w:t>
      </w:r>
      <w:r w:rsidRPr="0087508F">
        <w:rPr>
          <w:rFonts w:ascii="Times New Roman" w:eastAsia="Times New Roman" w:hAnsi="Times New Roman"/>
          <w:spacing w:val="-34"/>
          <w:sz w:val="24"/>
          <w:szCs w:val="24"/>
          <w:lang w:eastAsia="en-US"/>
        </w:rPr>
        <w:t xml:space="preserve"> </w:t>
      </w:r>
      <w:r w:rsidRPr="0087508F">
        <w:rPr>
          <w:rFonts w:ascii="Times New Roman" w:eastAsia="Times New Roman" w:hAnsi="Times New Roman"/>
          <w:sz w:val="24"/>
          <w:szCs w:val="24"/>
          <w:lang w:eastAsia="en-US"/>
        </w:rPr>
        <w:t>сотрудничестве;</w:t>
      </w:r>
    </w:p>
    <w:p w:rsidR="007D066A" w:rsidRPr="0087508F" w:rsidRDefault="007D066A" w:rsidP="00264BC5">
      <w:pPr>
        <w:widowControl w:val="0"/>
        <w:numPr>
          <w:ilvl w:val="0"/>
          <w:numId w:val="36"/>
        </w:numPr>
        <w:tabs>
          <w:tab w:val="left" w:pos="293"/>
        </w:tabs>
        <w:spacing w:after="0"/>
        <w:ind w:right="114"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уметь формулировать собственное мнение и позицию, аргументировать ее и координировать ее с позициями партнеров в сотрудничестве при выработке общего решения в совместной</w:t>
      </w:r>
      <w:r w:rsidRPr="0087508F">
        <w:rPr>
          <w:rFonts w:ascii="Times New Roman" w:eastAsia="Times New Roman" w:hAnsi="Times New Roman"/>
          <w:spacing w:val="-30"/>
          <w:sz w:val="24"/>
          <w:szCs w:val="24"/>
          <w:lang w:eastAsia="en-US"/>
        </w:rPr>
        <w:t xml:space="preserve"> </w:t>
      </w:r>
      <w:r w:rsidRPr="0087508F">
        <w:rPr>
          <w:rFonts w:ascii="Times New Roman" w:eastAsia="Times New Roman" w:hAnsi="Times New Roman"/>
          <w:sz w:val="24"/>
          <w:szCs w:val="24"/>
          <w:lang w:eastAsia="en-US"/>
        </w:rPr>
        <w:t>деятельности;</w:t>
      </w:r>
    </w:p>
    <w:p w:rsidR="007D066A" w:rsidRPr="0087508F" w:rsidRDefault="007D066A" w:rsidP="00264BC5">
      <w:pPr>
        <w:widowControl w:val="0"/>
        <w:numPr>
          <w:ilvl w:val="0"/>
          <w:numId w:val="36"/>
        </w:numPr>
        <w:tabs>
          <w:tab w:val="left" w:pos="291"/>
        </w:tabs>
        <w:spacing w:after="0"/>
        <w:ind w:right="111"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уметь устанавливать и сравнивать разные точки зрения прежде, чем принимать решения и делать выборы;</w:t>
      </w:r>
    </w:p>
    <w:p w:rsidR="007D066A" w:rsidRPr="0087508F" w:rsidRDefault="007D066A" w:rsidP="0087508F">
      <w:pPr>
        <w:widowControl w:val="0"/>
        <w:tabs>
          <w:tab w:val="left" w:pos="296"/>
        </w:tabs>
        <w:spacing w:before="46" w:after="0"/>
        <w:ind w:left="136" w:right="11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 xml:space="preserve">  уметь договариваться и приходить к общему решению в совместной деятельности, в том числе в ситуации столкновения</w:t>
      </w:r>
      <w:r w:rsidRPr="0087508F">
        <w:rPr>
          <w:rFonts w:ascii="Times New Roman" w:eastAsia="Times New Roman" w:hAnsi="Times New Roman"/>
          <w:spacing w:val="-17"/>
          <w:sz w:val="24"/>
          <w:szCs w:val="24"/>
          <w:lang w:eastAsia="en-US"/>
        </w:rPr>
        <w:t xml:space="preserve"> </w:t>
      </w:r>
      <w:r w:rsidRPr="0087508F">
        <w:rPr>
          <w:rFonts w:ascii="Times New Roman" w:eastAsia="Times New Roman" w:hAnsi="Times New Roman"/>
          <w:sz w:val="24"/>
          <w:szCs w:val="24"/>
          <w:lang w:eastAsia="en-US"/>
        </w:rPr>
        <w:t>интересов;</w:t>
      </w:r>
    </w:p>
    <w:p w:rsidR="007D066A" w:rsidRPr="0087508F" w:rsidRDefault="007D066A" w:rsidP="00264BC5">
      <w:pPr>
        <w:widowControl w:val="0"/>
        <w:numPr>
          <w:ilvl w:val="0"/>
          <w:numId w:val="36"/>
        </w:numPr>
        <w:tabs>
          <w:tab w:val="left" w:pos="446"/>
          <w:tab w:val="left" w:pos="447"/>
          <w:tab w:val="left" w:pos="1263"/>
          <w:tab w:val="left" w:pos="2354"/>
          <w:tab w:val="left" w:pos="3511"/>
          <w:tab w:val="left" w:pos="5125"/>
          <w:tab w:val="left" w:pos="5705"/>
          <w:tab w:val="left" w:pos="7221"/>
          <w:tab w:val="left" w:pos="8732"/>
          <w:tab w:val="left" w:pos="10322"/>
        </w:tabs>
        <w:spacing w:after="0"/>
        <w:ind w:right="113"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уметь</w:t>
      </w:r>
      <w:r w:rsidRPr="0087508F">
        <w:rPr>
          <w:rFonts w:ascii="Times New Roman" w:eastAsia="Times New Roman" w:hAnsi="Times New Roman"/>
          <w:sz w:val="24"/>
          <w:szCs w:val="24"/>
          <w:lang w:eastAsia="en-US"/>
        </w:rPr>
        <w:tab/>
        <w:t>задавать</w:t>
      </w:r>
      <w:r w:rsidRPr="0087508F">
        <w:rPr>
          <w:rFonts w:ascii="Times New Roman" w:eastAsia="Times New Roman" w:hAnsi="Times New Roman"/>
          <w:sz w:val="24"/>
          <w:szCs w:val="24"/>
          <w:lang w:eastAsia="en-US"/>
        </w:rPr>
        <w:tab/>
        <w:t>вопросы,</w:t>
      </w:r>
      <w:r w:rsidRPr="0087508F">
        <w:rPr>
          <w:rFonts w:ascii="Times New Roman" w:eastAsia="Times New Roman" w:hAnsi="Times New Roman"/>
          <w:sz w:val="24"/>
          <w:szCs w:val="24"/>
          <w:lang w:eastAsia="en-US"/>
        </w:rPr>
        <w:tab/>
        <w:t>необходимые</w:t>
      </w:r>
      <w:r w:rsidRPr="0087508F">
        <w:rPr>
          <w:rFonts w:ascii="Times New Roman" w:eastAsia="Times New Roman" w:hAnsi="Times New Roman"/>
          <w:sz w:val="24"/>
          <w:szCs w:val="24"/>
          <w:lang w:eastAsia="en-US"/>
        </w:rPr>
        <w:tab/>
        <w:t>для</w:t>
      </w:r>
      <w:r w:rsidRPr="0087508F">
        <w:rPr>
          <w:rFonts w:ascii="Times New Roman" w:eastAsia="Times New Roman" w:hAnsi="Times New Roman"/>
          <w:sz w:val="24"/>
          <w:szCs w:val="24"/>
          <w:lang w:eastAsia="en-US"/>
        </w:rPr>
        <w:tab/>
        <w:t>организации</w:t>
      </w:r>
      <w:r w:rsidRPr="0087508F">
        <w:rPr>
          <w:rFonts w:ascii="Times New Roman" w:eastAsia="Times New Roman" w:hAnsi="Times New Roman"/>
          <w:sz w:val="24"/>
          <w:szCs w:val="24"/>
          <w:lang w:eastAsia="en-US"/>
        </w:rPr>
        <w:tab/>
        <w:t>собственной</w:t>
      </w:r>
      <w:r w:rsidRPr="0087508F">
        <w:rPr>
          <w:rFonts w:ascii="Times New Roman" w:eastAsia="Times New Roman" w:hAnsi="Times New Roman"/>
          <w:sz w:val="24"/>
          <w:szCs w:val="24"/>
          <w:lang w:eastAsia="en-US"/>
        </w:rPr>
        <w:tab/>
        <w:t>деятельности</w:t>
      </w:r>
      <w:r w:rsidRPr="0087508F">
        <w:rPr>
          <w:rFonts w:ascii="Times New Roman" w:eastAsia="Times New Roman" w:hAnsi="Times New Roman"/>
          <w:sz w:val="24"/>
          <w:szCs w:val="24"/>
          <w:lang w:eastAsia="en-US"/>
        </w:rPr>
        <w:tab/>
        <w:t>и сотрудничества с</w:t>
      </w:r>
      <w:r w:rsidRPr="0087508F">
        <w:rPr>
          <w:rFonts w:ascii="Times New Roman" w:eastAsia="Times New Roman" w:hAnsi="Times New Roman"/>
          <w:spacing w:val="-9"/>
          <w:sz w:val="24"/>
          <w:szCs w:val="24"/>
          <w:lang w:eastAsia="en-US"/>
        </w:rPr>
        <w:t xml:space="preserve"> </w:t>
      </w:r>
      <w:r w:rsidRPr="0087508F">
        <w:rPr>
          <w:rFonts w:ascii="Times New Roman" w:eastAsia="Times New Roman" w:hAnsi="Times New Roman"/>
          <w:sz w:val="24"/>
          <w:szCs w:val="24"/>
          <w:lang w:eastAsia="en-US"/>
        </w:rPr>
        <w:t>партнером;</w:t>
      </w:r>
    </w:p>
    <w:p w:rsidR="007D066A" w:rsidRPr="0087508F" w:rsidRDefault="007D066A" w:rsidP="00264BC5">
      <w:pPr>
        <w:widowControl w:val="0"/>
        <w:numPr>
          <w:ilvl w:val="0"/>
          <w:numId w:val="36"/>
        </w:numPr>
        <w:tabs>
          <w:tab w:val="left" w:pos="439"/>
          <w:tab w:val="left" w:pos="440"/>
          <w:tab w:val="left" w:pos="1249"/>
          <w:tab w:val="left" w:pos="2877"/>
          <w:tab w:val="left" w:pos="4110"/>
          <w:tab w:val="left" w:pos="5268"/>
          <w:tab w:val="left" w:pos="5618"/>
          <w:tab w:val="left" w:pos="6869"/>
          <w:tab w:val="left" w:pos="7203"/>
          <w:tab w:val="left" w:pos="9028"/>
        </w:tabs>
        <w:spacing w:after="0"/>
        <w:ind w:right="119"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уметь</w:t>
      </w:r>
      <w:r w:rsidRPr="0087508F">
        <w:rPr>
          <w:rFonts w:ascii="Times New Roman" w:eastAsia="Times New Roman" w:hAnsi="Times New Roman"/>
          <w:sz w:val="24"/>
          <w:szCs w:val="24"/>
          <w:lang w:eastAsia="en-US"/>
        </w:rPr>
        <w:tab/>
        <w:t>осуществлять</w:t>
      </w:r>
      <w:r w:rsidRPr="0087508F">
        <w:rPr>
          <w:rFonts w:ascii="Times New Roman" w:eastAsia="Times New Roman" w:hAnsi="Times New Roman"/>
          <w:sz w:val="24"/>
          <w:szCs w:val="24"/>
          <w:lang w:eastAsia="en-US"/>
        </w:rPr>
        <w:tab/>
        <w:t>взаимный</w:t>
      </w:r>
      <w:r w:rsidRPr="0087508F">
        <w:rPr>
          <w:rFonts w:ascii="Times New Roman" w:eastAsia="Times New Roman" w:hAnsi="Times New Roman"/>
          <w:sz w:val="24"/>
          <w:szCs w:val="24"/>
          <w:lang w:eastAsia="en-US"/>
        </w:rPr>
        <w:tab/>
        <w:t>контроль</w:t>
      </w:r>
      <w:r w:rsidRPr="0087508F">
        <w:rPr>
          <w:rFonts w:ascii="Times New Roman" w:eastAsia="Times New Roman" w:hAnsi="Times New Roman"/>
          <w:sz w:val="24"/>
          <w:szCs w:val="24"/>
          <w:lang w:eastAsia="en-US"/>
        </w:rPr>
        <w:tab/>
        <w:t>и</w:t>
      </w:r>
      <w:r w:rsidRPr="0087508F">
        <w:rPr>
          <w:rFonts w:ascii="Times New Roman" w:eastAsia="Times New Roman" w:hAnsi="Times New Roman"/>
          <w:sz w:val="24"/>
          <w:szCs w:val="24"/>
          <w:lang w:eastAsia="en-US"/>
        </w:rPr>
        <w:tab/>
        <w:t>оказывать</w:t>
      </w:r>
      <w:r w:rsidRPr="0087508F">
        <w:rPr>
          <w:rFonts w:ascii="Times New Roman" w:eastAsia="Times New Roman" w:hAnsi="Times New Roman"/>
          <w:sz w:val="24"/>
          <w:szCs w:val="24"/>
          <w:lang w:eastAsia="en-US"/>
        </w:rPr>
        <w:tab/>
        <w:t>в</w:t>
      </w:r>
      <w:r w:rsidRPr="0087508F">
        <w:rPr>
          <w:rFonts w:ascii="Times New Roman" w:eastAsia="Times New Roman" w:hAnsi="Times New Roman"/>
          <w:sz w:val="24"/>
          <w:szCs w:val="24"/>
          <w:lang w:eastAsia="en-US"/>
        </w:rPr>
        <w:tab/>
        <w:t>сотрудничестве</w:t>
      </w:r>
      <w:r w:rsidRPr="0087508F">
        <w:rPr>
          <w:rFonts w:ascii="Times New Roman" w:eastAsia="Times New Roman" w:hAnsi="Times New Roman"/>
          <w:sz w:val="24"/>
          <w:szCs w:val="24"/>
          <w:lang w:eastAsia="en-US"/>
        </w:rPr>
        <w:tab/>
        <w:t>необходимую взаимопомощь;</w:t>
      </w:r>
    </w:p>
    <w:p w:rsidR="007D066A" w:rsidRPr="0087508F" w:rsidRDefault="007D066A" w:rsidP="00264BC5">
      <w:pPr>
        <w:widowControl w:val="0"/>
        <w:numPr>
          <w:ilvl w:val="0"/>
          <w:numId w:val="36"/>
        </w:numPr>
        <w:tabs>
          <w:tab w:val="left" w:pos="276"/>
        </w:tabs>
        <w:spacing w:after="0"/>
        <w:ind w:left="27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осознавать важность коммуникативных умений в жизни</w:t>
      </w:r>
      <w:r w:rsidRPr="0087508F">
        <w:rPr>
          <w:rFonts w:ascii="Times New Roman" w:eastAsia="Times New Roman" w:hAnsi="Times New Roman"/>
          <w:spacing w:val="-28"/>
          <w:sz w:val="24"/>
          <w:szCs w:val="24"/>
          <w:lang w:eastAsia="en-US"/>
        </w:rPr>
        <w:t xml:space="preserve"> </w:t>
      </w:r>
      <w:r w:rsidRPr="0087508F">
        <w:rPr>
          <w:rFonts w:ascii="Times New Roman" w:eastAsia="Times New Roman" w:hAnsi="Times New Roman"/>
          <w:sz w:val="24"/>
          <w:szCs w:val="24"/>
          <w:lang w:eastAsia="en-US"/>
        </w:rPr>
        <w:t>человека;</w:t>
      </w:r>
    </w:p>
    <w:p w:rsidR="007D066A" w:rsidRPr="0087508F" w:rsidRDefault="007D066A" w:rsidP="00264BC5">
      <w:pPr>
        <w:widowControl w:val="0"/>
        <w:numPr>
          <w:ilvl w:val="0"/>
          <w:numId w:val="36"/>
        </w:numPr>
        <w:tabs>
          <w:tab w:val="left" w:pos="332"/>
        </w:tabs>
        <w:spacing w:after="0"/>
        <w:ind w:right="107"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оформлять свои мысли в устной и письменной форме с учетом речевой ситуации; создавать тексты различного типа, стиля,</w:t>
      </w:r>
      <w:r w:rsidRPr="0087508F">
        <w:rPr>
          <w:rFonts w:ascii="Times New Roman" w:eastAsia="Times New Roman" w:hAnsi="Times New Roman"/>
          <w:spacing w:val="-13"/>
          <w:sz w:val="24"/>
          <w:szCs w:val="24"/>
          <w:lang w:eastAsia="en-US"/>
        </w:rPr>
        <w:t xml:space="preserve"> </w:t>
      </w:r>
      <w:r w:rsidRPr="0087508F">
        <w:rPr>
          <w:rFonts w:ascii="Times New Roman" w:eastAsia="Times New Roman" w:hAnsi="Times New Roman"/>
          <w:sz w:val="24"/>
          <w:szCs w:val="24"/>
          <w:lang w:eastAsia="en-US"/>
        </w:rPr>
        <w:t>жанра;</w:t>
      </w:r>
    </w:p>
    <w:p w:rsidR="007D066A" w:rsidRPr="0087508F" w:rsidRDefault="007D066A" w:rsidP="00264BC5">
      <w:pPr>
        <w:widowControl w:val="0"/>
        <w:numPr>
          <w:ilvl w:val="0"/>
          <w:numId w:val="36"/>
        </w:numPr>
        <w:tabs>
          <w:tab w:val="left" w:pos="276"/>
        </w:tabs>
        <w:spacing w:after="0"/>
        <w:ind w:left="27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оценивать и редактировать устное и письменное речевое</w:t>
      </w:r>
      <w:r w:rsidRPr="0087508F">
        <w:rPr>
          <w:rFonts w:ascii="Times New Roman" w:eastAsia="Times New Roman" w:hAnsi="Times New Roman"/>
          <w:spacing w:val="-26"/>
          <w:sz w:val="24"/>
          <w:szCs w:val="24"/>
          <w:lang w:eastAsia="en-US"/>
        </w:rPr>
        <w:t xml:space="preserve"> </w:t>
      </w:r>
      <w:r w:rsidRPr="0087508F">
        <w:rPr>
          <w:rFonts w:ascii="Times New Roman" w:eastAsia="Times New Roman" w:hAnsi="Times New Roman"/>
          <w:sz w:val="24"/>
          <w:szCs w:val="24"/>
          <w:lang w:eastAsia="en-US"/>
        </w:rPr>
        <w:t>высказывание;</w:t>
      </w:r>
    </w:p>
    <w:p w:rsidR="007D066A" w:rsidRPr="0087508F" w:rsidRDefault="007D066A" w:rsidP="00264BC5">
      <w:pPr>
        <w:widowControl w:val="0"/>
        <w:numPr>
          <w:ilvl w:val="0"/>
          <w:numId w:val="36"/>
        </w:numPr>
        <w:tabs>
          <w:tab w:val="left" w:pos="358"/>
        </w:tabs>
        <w:spacing w:after="0"/>
        <w:ind w:right="116"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адекватно использовать речевые средства для решения различных коммуникативных задач; владеть монологической и диалогической формами речи, различными видами монолога и</w:t>
      </w:r>
      <w:r w:rsidRPr="0087508F">
        <w:rPr>
          <w:rFonts w:ascii="Times New Roman" w:eastAsia="Times New Roman" w:hAnsi="Times New Roman"/>
          <w:spacing w:val="-27"/>
          <w:sz w:val="24"/>
          <w:szCs w:val="24"/>
          <w:lang w:eastAsia="en-US"/>
        </w:rPr>
        <w:t xml:space="preserve"> </w:t>
      </w:r>
      <w:r w:rsidRPr="0087508F">
        <w:rPr>
          <w:rFonts w:ascii="Times New Roman" w:eastAsia="Times New Roman" w:hAnsi="Times New Roman"/>
          <w:sz w:val="24"/>
          <w:szCs w:val="24"/>
          <w:lang w:eastAsia="en-US"/>
        </w:rPr>
        <w:t>диалога;</w:t>
      </w:r>
    </w:p>
    <w:p w:rsidR="007D066A" w:rsidRPr="0087508F" w:rsidRDefault="007D066A" w:rsidP="00264BC5">
      <w:pPr>
        <w:widowControl w:val="0"/>
        <w:numPr>
          <w:ilvl w:val="0"/>
          <w:numId w:val="36"/>
        </w:numPr>
        <w:tabs>
          <w:tab w:val="left" w:pos="276"/>
        </w:tabs>
        <w:spacing w:after="0"/>
        <w:ind w:left="27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высказывать и обосновывать свою точку</w:t>
      </w:r>
      <w:r w:rsidRPr="0087508F">
        <w:rPr>
          <w:rFonts w:ascii="Times New Roman" w:eastAsia="Times New Roman" w:hAnsi="Times New Roman"/>
          <w:spacing w:val="-11"/>
          <w:sz w:val="24"/>
          <w:szCs w:val="24"/>
          <w:lang w:eastAsia="en-US"/>
        </w:rPr>
        <w:t xml:space="preserve"> </w:t>
      </w:r>
      <w:r w:rsidRPr="0087508F">
        <w:rPr>
          <w:rFonts w:ascii="Times New Roman" w:eastAsia="Times New Roman" w:hAnsi="Times New Roman"/>
          <w:sz w:val="24"/>
          <w:szCs w:val="24"/>
          <w:lang w:eastAsia="en-US"/>
        </w:rPr>
        <w:t>зрения  слушать</w:t>
      </w:r>
      <w:r w:rsidRPr="0087508F">
        <w:rPr>
          <w:rFonts w:ascii="Times New Roman" w:eastAsia="Times New Roman" w:hAnsi="Times New Roman"/>
          <w:sz w:val="24"/>
          <w:szCs w:val="24"/>
          <w:lang w:eastAsia="en-US"/>
        </w:rPr>
        <w:tab/>
        <w:t>и</w:t>
      </w:r>
      <w:r w:rsidRPr="0087508F">
        <w:rPr>
          <w:rFonts w:ascii="Times New Roman" w:eastAsia="Times New Roman" w:hAnsi="Times New Roman"/>
          <w:sz w:val="24"/>
          <w:szCs w:val="24"/>
          <w:lang w:eastAsia="en-US"/>
        </w:rPr>
        <w:tab/>
        <w:t>слышать</w:t>
      </w:r>
      <w:r w:rsidRPr="0087508F">
        <w:rPr>
          <w:rFonts w:ascii="Times New Roman" w:eastAsia="Times New Roman" w:hAnsi="Times New Roman"/>
          <w:sz w:val="24"/>
          <w:szCs w:val="24"/>
          <w:lang w:eastAsia="en-US"/>
        </w:rPr>
        <w:tab/>
        <w:t>других,</w:t>
      </w:r>
      <w:r w:rsidRPr="0087508F">
        <w:rPr>
          <w:rFonts w:ascii="Times New Roman" w:eastAsia="Times New Roman" w:hAnsi="Times New Roman"/>
          <w:sz w:val="24"/>
          <w:szCs w:val="24"/>
          <w:lang w:eastAsia="en-US"/>
        </w:rPr>
        <w:tab/>
        <w:t>пытаться</w:t>
      </w:r>
      <w:r w:rsidRPr="0087508F">
        <w:rPr>
          <w:rFonts w:ascii="Times New Roman" w:eastAsia="Times New Roman" w:hAnsi="Times New Roman"/>
          <w:sz w:val="24"/>
          <w:szCs w:val="24"/>
          <w:lang w:eastAsia="en-US"/>
        </w:rPr>
        <w:tab/>
        <w:t>принимать</w:t>
      </w:r>
      <w:r w:rsidRPr="0087508F">
        <w:rPr>
          <w:rFonts w:ascii="Times New Roman" w:eastAsia="Times New Roman" w:hAnsi="Times New Roman"/>
          <w:sz w:val="24"/>
          <w:szCs w:val="24"/>
          <w:lang w:eastAsia="en-US"/>
        </w:rPr>
        <w:tab/>
        <w:t>иную</w:t>
      </w:r>
      <w:r w:rsidRPr="0087508F">
        <w:rPr>
          <w:rFonts w:ascii="Times New Roman" w:eastAsia="Times New Roman" w:hAnsi="Times New Roman"/>
          <w:sz w:val="24"/>
          <w:szCs w:val="24"/>
          <w:lang w:eastAsia="en-US"/>
        </w:rPr>
        <w:tab/>
        <w:t>точку</w:t>
      </w:r>
      <w:r w:rsidRPr="0087508F">
        <w:rPr>
          <w:rFonts w:ascii="Times New Roman" w:eastAsia="Times New Roman" w:hAnsi="Times New Roman"/>
          <w:sz w:val="24"/>
          <w:szCs w:val="24"/>
          <w:lang w:eastAsia="en-US"/>
        </w:rPr>
        <w:tab/>
        <w:t>зрения,</w:t>
      </w:r>
      <w:r w:rsidRPr="0087508F">
        <w:rPr>
          <w:rFonts w:ascii="Times New Roman" w:eastAsia="Times New Roman" w:hAnsi="Times New Roman"/>
          <w:sz w:val="24"/>
          <w:szCs w:val="24"/>
          <w:lang w:eastAsia="en-US"/>
        </w:rPr>
        <w:tab/>
        <w:t>быть</w:t>
      </w:r>
      <w:r w:rsidRPr="0087508F">
        <w:rPr>
          <w:rFonts w:ascii="Times New Roman" w:eastAsia="Times New Roman" w:hAnsi="Times New Roman"/>
          <w:sz w:val="24"/>
          <w:szCs w:val="24"/>
          <w:lang w:eastAsia="en-US"/>
        </w:rPr>
        <w:tab/>
        <w:t>готовым корректировать свою точку</w:t>
      </w:r>
      <w:r w:rsidRPr="0087508F">
        <w:rPr>
          <w:rFonts w:ascii="Times New Roman" w:eastAsia="Times New Roman" w:hAnsi="Times New Roman"/>
          <w:spacing w:val="-10"/>
          <w:sz w:val="24"/>
          <w:szCs w:val="24"/>
          <w:lang w:eastAsia="en-US"/>
        </w:rPr>
        <w:t xml:space="preserve"> </w:t>
      </w:r>
      <w:r w:rsidRPr="0087508F">
        <w:rPr>
          <w:rFonts w:ascii="Times New Roman" w:eastAsia="Times New Roman" w:hAnsi="Times New Roman"/>
          <w:sz w:val="24"/>
          <w:szCs w:val="24"/>
          <w:lang w:eastAsia="en-US"/>
        </w:rPr>
        <w:t>зрения;</w:t>
      </w:r>
    </w:p>
    <w:p w:rsidR="007D066A" w:rsidRPr="0087508F" w:rsidRDefault="007D066A" w:rsidP="00264BC5">
      <w:pPr>
        <w:widowControl w:val="0"/>
        <w:numPr>
          <w:ilvl w:val="0"/>
          <w:numId w:val="36"/>
        </w:numPr>
        <w:tabs>
          <w:tab w:val="left" w:pos="276"/>
        </w:tabs>
        <w:spacing w:after="0"/>
        <w:ind w:left="27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выступать перед аудиторией сверстников с</w:t>
      </w:r>
      <w:r w:rsidRPr="0087508F">
        <w:rPr>
          <w:rFonts w:ascii="Times New Roman" w:eastAsia="Times New Roman" w:hAnsi="Times New Roman"/>
          <w:spacing w:val="-13"/>
          <w:sz w:val="24"/>
          <w:szCs w:val="24"/>
          <w:lang w:eastAsia="en-US"/>
        </w:rPr>
        <w:t xml:space="preserve"> </w:t>
      </w:r>
      <w:r w:rsidRPr="0087508F">
        <w:rPr>
          <w:rFonts w:ascii="Times New Roman" w:eastAsia="Times New Roman" w:hAnsi="Times New Roman"/>
          <w:sz w:val="24"/>
          <w:szCs w:val="24"/>
          <w:lang w:eastAsia="en-US"/>
        </w:rPr>
        <w:t>сообщениями;</w:t>
      </w:r>
    </w:p>
    <w:p w:rsidR="007D066A" w:rsidRPr="0087508F" w:rsidRDefault="007D066A" w:rsidP="00264BC5">
      <w:pPr>
        <w:widowControl w:val="0"/>
        <w:numPr>
          <w:ilvl w:val="0"/>
          <w:numId w:val="36"/>
        </w:numPr>
        <w:tabs>
          <w:tab w:val="left" w:pos="276"/>
        </w:tabs>
        <w:spacing w:after="0"/>
        <w:ind w:left="27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договариваться и приходить к общему решению в совместной</w:t>
      </w:r>
      <w:r w:rsidRPr="0087508F">
        <w:rPr>
          <w:rFonts w:ascii="Times New Roman" w:eastAsia="Times New Roman" w:hAnsi="Times New Roman"/>
          <w:spacing w:val="-26"/>
          <w:sz w:val="24"/>
          <w:szCs w:val="24"/>
          <w:lang w:eastAsia="en-US"/>
        </w:rPr>
        <w:t xml:space="preserve"> </w:t>
      </w:r>
      <w:r w:rsidRPr="0087508F">
        <w:rPr>
          <w:rFonts w:ascii="Times New Roman" w:eastAsia="Times New Roman" w:hAnsi="Times New Roman"/>
          <w:sz w:val="24"/>
          <w:szCs w:val="24"/>
          <w:lang w:eastAsia="en-US"/>
        </w:rPr>
        <w:t>деятельности;</w:t>
      </w:r>
    </w:p>
    <w:p w:rsidR="007D066A" w:rsidRPr="0087508F" w:rsidRDefault="007D066A" w:rsidP="0087508F">
      <w:pPr>
        <w:widowControl w:val="0"/>
        <w:spacing w:before="5" w:after="0"/>
        <w:ind w:left="136" w:right="396"/>
        <w:outlineLvl w:val="1"/>
        <w:rPr>
          <w:rFonts w:ascii="Times New Roman" w:eastAsia="Times New Roman" w:hAnsi="Times New Roman"/>
          <w:b/>
          <w:bCs/>
          <w:sz w:val="24"/>
          <w:szCs w:val="24"/>
          <w:lang w:eastAsia="en-US"/>
        </w:rPr>
      </w:pPr>
      <w:r w:rsidRPr="0087508F">
        <w:rPr>
          <w:rFonts w:ascii="Times New Roman" w:eastAsia="Times New Roman" w:hAnsi="Times New Roman"/>
          <w:b/>
          <w:bCs/>
          <w:sz w:val="24"/>
          <w:szCs w:val="24"/>
          <w:lang w:eastAsia="en-US"/>
        </w:rPr>
        <w:t>Предметными результатами освоения учащимися предмета «Обществознание» в 5 классе являются:</w:t>
      </w:r>
    </w:p>
    <w:p w:rsidR="007D066A" w:rsidRPr="0087508F" w:rsidRDefault="007D066A" w:rsidP="0087508F">
      <w:pPr>
        <w:widowControl w:val="0"/>
        <w:spacing w:after="0"/>
        <w:ind w:left="136" w:right="396"/>
        <w:rPr>
          <w:rFonts w:ascii="Times New Roman" w:eastAsia="Courier New" w:hAnsi="Times New Roman"/>
          <w:i/>
          <w:color w:val="000000"/>
          <w:sz w:val="24"/>
          <w:szCs w:val="24"/>
          <w:lang w:eastAsia="ru-RU" w:bidi="ru-RU"/>
        </w:rPr>
      </w:pPr>
      <w:r w:rsidRPr="0087508F">
        <w:rPr>
          <w:rFonts w:ascii="Times New Roman" w:eastAsia="Courier New" w:hAnsi="Times New Roman"/>
          <w:i/>
          <w:color w:val="000000"/>
          <w:sz w:val="24"/>
          <w:szCs w:val="24"/>
          <w:lang w:eastAsia="ru-RU" w:bidi="ru-RU"/>
        </w:rPr>
        <w:t>в познавательной сфере:</w:t>
      </w:r>
    </w:p>
    <w:p w:rsidR="007D066A" w:rsidRPr="0087508F" w:rsidRDefault="007D066A" w:rsidP="00264BC5">
      <w:pPr>
        <w:widowControl w:val="0"/>
        <w:numPr>
          <w:ilvl w:val="1"/>
          <w:numId w:val="36"/>
        </w:numPr>
        <w:tabs>
          <w:tab w:val="left" w:pos="858"/>
        </w:tabs>
        <w:spacing w:after="0"/>
        <w:ind w:right="109"/>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lastRenderedPageBreak/>
        <w:t>знание ряда ключевых понятий наук, базовых для школьного курса «Обществознание»: социологии, экономической теории, политологии, культурологи, правоведения, этики, социальной психологии и философии; умение объяснять их с позиций социальной действительности;</w:t>
      </w:r>
    </w:p>
    <w:p w:rsidR="007D066A" w:rsidRPr="0087508F" w:rsidRDefault="007D066A" w:rsidP="00264BC5">
      <w:pPr>
        <w:widowControl w:val="0"/>
        <w:numPr>
          <w:ilvl w:val="1"/>
          <w:numId w:val="36"/>
        </w:numPr>
        <w:tabs>
          <w:tab w:val="left" w:pos="858"/>
        </w:tabs>
        <w:spacing w:after="0"/>
        <w:ind w:right="107"/>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умение находить нужную социальную информацию в различных источниках, адекватно ее воспринимать, обобщать, систематизировать, конкретизировать имеющиеся данные, соотносить их с собственными</w:t>
      </w:r>
      <w:r w:rsidRPr="0087508F">
        <w:rPr>
          <w:rFonts w:ascii="Times New Roman" w:eastAsia="Times New Roman" w:hAnsi="Times New Roman"/>
          <w:spacing w:val="-17"/>
          <w:sz w:val="24"/>
          <w:szCs w:val="24"/>
          <w:lang w:eastAsia="en-US"/>
        </w:rPr>
        <w:t xml:space="preserve"> </w:t>
      </w:r>
      <w:r w:rsidRPr="0087508F">
        <w:rPr>
          <w:rFonts w:ascii="Times New Roman" w:eastAsia="Times New Roman" w:hAnsi="Times New Roman"/>
          <w:sz w:val="24"/>
          <w:szCs w:val="24"/>
          <w:lang w:eastAsia="en-US"/>
        </w:rPr>
        <w:t>знаниями;</w:t>
      </w:r>
    </w:p>
    <w:p w:rsidR="007D066A" w:rsidRPr="0087508F" w:rsidRDefault="007D066A" w:rsidP="00264BC5">
      <w:pPr>
        <w:widowControl w:val="0"/>
        <w:numPr>
          <w:ilvl w:val="1"/>
          <w:numId w:val="36"/>
        </w:numPr>
        <w:tabs>
          <w:tab w:val="left" w:pos="858"/>
        </w:tabs>
        <w:spacing w:after="0"/>
        <w:ind w:right="111"/>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давать оценку взглядам, событиям, процессам с позиций одобряемых в современном российском обществе социальных</w:t>
      </w:r>
      <w:r w:rsidRPr="0087508F">
        <w:rPr>
          <w:rFonts w:ascii="Times New Roman" w:eastAsia="Times New Roman" w:hAnsi="Times New Roman"/>
          <w:spacing w:val="-12"/>
          <w:sz w:val="24"/>
          <w:szCs w:val="24"/>
          <w:lang w:eastAsia="en-US"/>
        </w:rPr>
        <w:t xml:space="preserve"> </w:t>
      </w:r>
      <w:r w:rsidRPr="0087508F">
        <w:rPr>
          <w:rFonts w:ascii="Times New Roman" w:eastAsia="Times New Roman" w:hAnsi="Times New Roman"/>
          <w:sz w:val="24"/>
          <w:szCs w:val="24"/>
          <w:lang w:eastAsia="en-US"/>
        </w:rPr>
        <w:t>ценностей;</w:t>
      </w:r>
    </w:p>
    <w:p w:rsidR="007D066A" w:rsidRPr="0087508F" w:rsidRDefault="007D066A" w:rsidP="0087508F">
      <w:pPr>
        <w:widowControl w:val="0"/>
        <w:spacing w:after="0"/>
        <w:ind w:left="110" w:right="396"/>
        <w:rPr>
          <w:rFonts w:ascii="Times New Roman" w:eastAsia="Courier New" w:hAnsi="Times New Roman"/>
          <w:i/>
          <w:color w:val="000000"/>
          <w:sz w:val="24"/>
          <w:szCs w:val="24"/>
          <w:lang w:eastAsia="ru-RU" w:bidi="ru-RU"/>
        </w:rPr>
      </w:pPr>
      <w:r w:rsidRPr="0087508F">
        <w:rPr>
          <w:rFonts w:ascii="Times New Roman" w:eastAsia="Courier New" w:hAnsi="Times New Roman"/>
          <w:i/>
          <w:color w:val="000000"/>
          <w:sz w:val="24"/>
          <w:szCs w:val="24"/>
          <w:lang w:eastAsia="ru-RU" w:bidi="ru-RU"/>
        </w:rPr>
        <w:t>в ценностно-мотивационной сфере:</w:t>
      </w:r>
    </w:p>
    <w:p w:rsidR="007D066A" w:rsidRPr="0087508F" w:rsidRDefault="007D066A" w:rsidP="00264BC5">
      <w:pPr>
        <w:widowControl w:val="0"/>
        <w:numPr>
          <w:ilvl w:val="1"/>
          <w:numId w:val="36"/>
        </w:numPr>
        <w:tabs>
          <w:tab w:val="left" w:pos="889"/>
        </w:tabs>
        <w:spacing w:after="0"/>
        <w:ind w:left="888" w:right="114" w:hanging="363"/>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знание основных нравственных и правовых понятий, норм и правил, понимание их роли как решающих регуляторов общественной</w:t>
      </w:r>
      <w:r w:rsidRPr="0087508F">
        <w:rPr>
          <w:rFonts w:ascii="Times New Roman" w:eastAsia="Times New Roman" w:hAnsi="Times New Roman"/>
          <w:spacing w:val="-14"/>
          <w:sz w:val="24"/>
          <w:szCs w:val="24"/>
          <w:lang w:eastAsia="en-US"/>
        </w:rPr>
        <w:t xml:space="preserve"> </w:t>
      </w:r>
      <w:r w:rsidRPr="0087508F">
        <w:rPr>
          <w:rFonts w:ascii="Times New Roman" w:eastAsia="Times New Roman" w:hAnsi="Times New Roman"/>
          <w:sz w:val="24"/>
          <w:szCs w:val="24"/>
          <w:lang w:eastAsia="en-US"/>
        </w:rPr>
        <w:t>жизни;</w:t>
      </w:r>
    </w:p>
    <w:p w:rsidR="007D066A" w:rsidRPr="0087508F" w:rsidRDefault="007D066A" w:rsidP="00264BC5">
      <w:pPr>
        <w:widowControl w:val="0"/>
        <w:numPr>
          <w:ilvl w:val="1"/>
          <w:numId w:val="36"/>
        </w:numPr>
        <w:tabs>
          <w:tab w:val="left" w:pos="889"/>
        </w:tabs>
        <w:spacing w:after="0"/>
        <w:ind w:left="888" w:right="116" w:hanging="363"/>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приверженность гуманистическим и демократическим ценностям, патриотизму и гражданственности;</w:t>
      </w:r>
    </w:p>
    <w:p w:rsidR="007D066A" w:rsidRPr="0087508F" w:rsidRDefault="007D066A" w:rsidP="0087508F">
      <w:pPr>
        <w:widowControl w:val="0"/>
        <w:spacing w:after="0"/>
        <w:ind w:left="110" w:right="396"/>
        <w:rPr>
          <w:rFonts w:ascii="Times New Roman" w:eastAsia="Courier New" w:hAnsi="Times New Roman"/>
          <w:i/>
          <w:color w:val="000000"/>
          <w:sz w:val="24"/>
          <w:szCs w:val="24"/>
          <w:lang w:eastAsia="ru-RU" w:bidi="ru-RU"/>
        </w:rPr>
      </w:pPr>
      <w:r w:rsidRPr="0087508F">
        <w:rPr>
          <w:rFonts w:ascii="Times New Roman" w:eastAsia="Courier New" w:hAnsi="Times New Roman"/>
          <w:i/>
          <w:color w:val="000000"/>
          <w:sz w:val="24"/>
          <w:szCs w:val="24"/>
          <w:lang w:eastAsia="ru-RU" w:bidi="ru-RU"/>
        </w:rPr>
        <w:t>в трудовой сфере:</w:t>
      </w:r>
    </w:p>
    <w:p w:rsidR="007D066A" w:rsidRPr="0087508F" w:rsidRDefault="007D066A" w:rsidP="00264BC5">
      <w:pPr>
        <w:widowControl w:val="0"/>
        <w:numPr>
          <w:ilvl w:val="1"/>
          <w:numId w:val="36"/>
        </w:numPr>
        <w:tabs>
          <w:tab w:val="left" w:pos="858"/>
        </w:tabs>
        <w:spacing w:after="0"/>
        <w:ind w:left="830" w:right="115"/>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знание особенностей труда как одного из основных видов деятельности человека; основных требований трудовой этики в современном</w:t>
      </w:r>
      <w:r w:rsidRPr="0087508F">
        <w:rPr>
          <w:rFonts w:ascii="Times New Roman" w:eastAsia="Times New Roman" w:hAnsi="Times New Roman"/>
          <w:spacing w:val="-20"/>
          <w:sz w:val="24"/>
          <w:szCs w:val="24"/>
          <w:lang w:eastAsia="en-US"/>
        </w:rPr>
        <w:t xml:space="preserve"> </w:t>
      </w:r>
      <w:r w:rsidRPr="0087508F">
        <w:rPr>
          <w:rFonts w:ascii="Times New Roman" w:eastAsia="Times New Roman" w:hAnsi="Times New Roman"/>
          <w:sz w:val="24"/>
          <w:szCs w:val="24"/>
          <w:lang w:eastAsia="en-US"/>
        </w:rPr>
        <w:t>обществе;</w:t>
      </w:r>
    </w:p>
    <w:p w:rsidR="007D066A" w:rsidRPr="0087508F" w:rsidRDefault="007D066A" w:rsidP="00264BC5">
      <w:pPr>
        <w:widowControl w:val="0"/>
        <w:numPr>
          <w:ilvl w:val="1"/>
          <w:numId w:val="36"/>
        </w:numPr>
        <w:tabs>
          <w:tab w:val="left" w:pos="798"/>
        </w:tabs>
        <w:spacing w:after="0"/>
        <w:ind w:left="797" w:hanging="327"/>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понимание значения трудовой деятельности для личности и</w:t>
      </w:r>
      <w:r w:rsidRPr="0087508F">
        <w:rPr>
          <w:rFonts w:ascii="Times New Roman" w:eastAsia="Times New Roman" w:hAnsi="Times New Roman"/>
          <w:spacing w:val="-24"/>
          <w:sz w:val="24"/>
          <w:szCs w:val="24"/>
          <w:lang w:eastAsia="en-US"/>
        </w:rPr>
        <w:t xml:space="preserve"> </w:t>
      </w:r>
      <w:r w:rsidRPr="0087508F">
        <w:rPr>
          <w:rFonts w:ascii="Times New Roman" w:eastAsia="Times New Roman" w:hAnsi="Times New Roman"/>
          <w:sz w:val="24"/>
          <w:szCs w:val="24"/>
          <w:lang w:eastAsia="en-US"/>
        </w:rPr>
        <w:t>общества;</w:t>
      </w:r>
    </w:p>
    <w:p w:rsidR="007D066A" w:rsidRPr="0087508F" w:rsidRDefault="007D066A" w:rsidP="0087508F">
      <w:pPr>
        <w:widowControl w:val="0"/>
        <w:spacing w:after="0"/>
        <w:ind w:left="110" w:right="396"/>
        <w:rPr>
          <w:rFonts w:ascii="Times New Roman" w:eastAsia="Courier New" w:hAnsi="Times New Roman"/>
          <w:i/>
          <w:color w:val="000000"/>
          <w:sz w:val="24"/>
          <w:szCs w:val="24"/>
          <w:lang w:eastAsia="ru-RU" w:bidi="ru-RU"/>
        </w:rPr>
      </w:pPr>
      <w:r w:rsidRPr="0087508F">
        <w:rPr>
          <w:rFonts w:ascii="Times New Roman" w:eastAsia="Courier New" w:hAnsi="Times New Roman"/>
          <w:i/>
          <w:color w:val="000000"/>
          <w:sz w:val="24"/>
          <w:szCs w:val="24"/>
          <w:lang w:eastAsia="ru-RU" w:bidi="ru-RU"/>
        </w:rPr>
        <w:t>в эстетической сфере:</w:t>
      </w:r>
    </w:p>
    <w:p w:rsidR="007D066A" w:rsidRPr="0087508F" w:rsidRDefault="007D066A" w:rsidP="00264BC5">
      <w:pPr>
        <w:widowControl w:val="0"/>
        <w:numPr>
          <w:ilvl w:val="1"/>
          <w:numId w:val="36"/>
        </w:numPr>
        <w:tabs>
          <w:tab w:val="left" w:pos="798"/>
        </w:tabs>
        <w:spacing w:after="0"/>
        <w:ind w:left="830" w:right="116"/>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понимание специфики познания мира средствами искусства в соотнесении с другими сферами</w:t>
      </w:r>
      <w:r w:rsidRPr="0087508F">
        <w:rPr>
          <w:rFonts w:ascii="Times New Roman" w:eastAsia="Times New Roman" w:hAnsi="Times New Roman"/>
          <w:spacing w:val="-5"/>
          <w:sz w:val="24"/>
          <w:szCs w:val="24"/>
          <w:lang w:eastAsia="en-US"/>
        </w:rPr>
        <w:t xml:space="preserve"> </w:t>
      </w:r>
      <w:r w:rsidRPr="0087508F">
        <w:rPr>
          <w:rFonts w:ascii="Times New Roman" w:eastAsia="Times New Roman" w:hAnsi="Times New Roman"/>
          <w:sz w:val="24"/>
          <w:szCs w:val="24"/>
          <w:lang w:eastAsia="en-US"/>
        </w:rPr>
        <w:t>познания;</w:t>
      </w:r>
    </w:p>
    <w:p w:rsidR="007D066A" w:rsidRPr="0087508F" w:rsidRDefault="007D066A" w:rsidP="0087508F">
      <w:pPr>
        <w:widowControl w:val="0"/>
        <w:spacing w:after="0"/>
        <w:ind w:left="110" w:right="396"/>
        <w:rPr>
          <w:rFonts w:ascii="Times New Roman" w:eastAsia="Courier New" w:hAnsi="Times New Roman"/>
          <w:i/>
          <w:color w:val="000000"/>
          <w:sz w:val="24"/>
          <w:szCs w:val="24"/>
          <w:lang w:eastAsia="ru-RU" w:bidi="ru-RU"/>
        </w:rPr>
      </w:pPr>
      <w:r w:rsidRPr="0087508F">
        <w:rPr>
          <w:rFonts w:ascii="Times New Roman" w:eastAsia="Courier New" w:hAnsi="Times New Roman"/>
          <w:i/>
          <w:color w:val="000000"/>
          <w:sz w:val="24"/>
          <w:szCs w:val="24"/>
          <w:lang w:eastAsia="ru-RU" w:bidi="ru-RU"/>
        </w:rPr>
        <w:t>в коммуникативной сфере:</w:t>
      </w:r>
    </w:p>
    <w:p w:rsidR="007D066A" w:rsidRPr="0087508F" w:rsidRDefault="007D066A" w:rsidP="00264BC5">
      <w:pPr>
        <w:widowControl w:val="0"/>
        <w:numPr>
          <w:ilvl w:val="1"/>
          <w:numId w:val="36"/>
        </w:numPr>
        <w:tabs>
          <w:tab w:val="left" w:pos="798"/>
        </w:tabs>
        <w:spacing w:after="0"/>
        <w:ind w:left="797" w:hanging="327"/>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понимание значения коммуникации в межличностном</w:t>
      </w:r>
      <w:r w:rsidRPr="0087508F">
        <w:rPr>
          <w:rFonts w:ascii="Times New Roman" w:eastAsia="Times New Roman" w:hAnsi="Times New Roman"/>
          <w:spacing w:val="-29"/>
          <w:sz w:val="24"/>
          <w:szCs w:val="24"/>
          <w:lang w:eastAsia="en-US"/>
        </w:rPr>
        <w:t xml:space="preserve"> </w:t>
      </w:r>
      <w:r w:rsidRPr="0087508F">
        <w:rPr>
          <w:rFonts w:ascii="Times New Roman" w:eastAsia="Times New Roman" w:hAnsi="Times New Roman"/>
          <w:sz w:val="24"/>
          <w:szCs w:val="24"/>
          <w:lang w:eastAsia="en-US"/>
        </w:rPr>
        <w:t>общении;</w:t>
      </w:r>
    </w:p>
    <w:p w:rsidR="007D066A" w:rsidRPr="0087508F" w:rsidRDefault="007D066A" w:rsidP="00264BC5">
      <w:pPr>
        <w:widowControl w:val="0"/>
        <w:numPr>
          <w:ilvl w:val="1"/>
          <w:numId w:val="36"/>
        </w:numPr>
        <w:tabs>
          <w:tab w:val="left" w:pos="800"/>
        </w:tabs>
        <w:spacing w:after="0"/>
        <w:ind w:left="830" w:right="105"/>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умение взаимодействовать в ходе групповой работы, вести диалог, участвовать в дискуссии, аргументировать собственную точку</w:t>
      </w:r>
      <w:r w:rsidRPr="0087508F">
        <w:rPr>
          <w:rFonts w:ascii="Times New Roman" w:eastAsia="Times New Roman" w:hAnsi="Times New Roman"/>
          <w:spacing w:val="-17"/>
          <w:sz w:val="24"/>
          <w:szCs w:val="24"/>
          <w:lang w:eastAsia="en-US"/>
        </w:rPr>
        <w:t xml:space="preserve"> </w:t>
      </w:r>
      <w:r w:rsidRPr="0087508F">
        <w:rPr>
          <w:rFonts w:ascii="Times New Roman" w:eastAsia="Times New Roman" w:hAnsi="Times New Roman"/>
          <w:sz w:val="24"/>
          <w:szCs w:val="24"/>
          <w:lang w:eastAsia="en-US"/>
        </w:rPr>
        <w:t>зрения;</w:t>
      </w:r>
    </w:p>
    <w:p w:rsidR="007D066A" w:rsidRPr="0087508F" w:rsidRDefault="007D066A" w:rsidP="00264BC5">
      <w:pPr>
        <w:widowControl w:val="0"/>
        <w:numPr>
          <w:ilvl w:val="1"/>
          <w:numId w:val="36"/>
        </w:numPr>
        <w:tabs>
          <w:tab w:val="left" w:pos="798"/>
        </w:tabs>
        <w:spacing w:after="0"/>
        <w:ind w:left="797" w:hanging="327"/>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знакомство с отдельными приемами и техниками преодоления</w:t>
      </w:r>
      <w:r w:rsidRPr="0087508F">
        <w:rPr>
          <w:rFonts w:ascii="Times New Roman" w:eastAsia="Times New Roman" w:hAnsi="Times New Roman"/>
          <w:spacing w:val="-22"/>
          <w:sz w:val="24"/>
          <w:szCs w:val="24"/>
          <w:lang w:eastAsia="en-US"/>
        </w:rPr>
        <w:t xml:space="preserve"> </w:t>
      </w:r>
      <w:r w:rsidRPr="0087508F">
        <w:rPr>
          <w:rFonts w:ascii="Times New Roman" w:eastAsia="Times New Roman" w:hAnsi="Times New Roman"/>
          <w:sz w:val="24"/>
          <w:szCs w:val="24"/>
          <w:lang w:eastAsia="en-US"/>
        </w:rPr>
        <w:t>конфликтов.</w:t>
      </w:r>
    </w:p>
    <w:p w:rsidR="007D066A" w:rsidRPr="0087508F" w:rsidRDefault="007D066A" w:rsidP="0087508F">
      <w:pPr>
        <w:widowControl w:val="0"/>
        <w:spacing w:after="0"/>
        <w:rPr>
          <w:rFonts w:ascii="Times New Roman" w:eastAsia="Courier New" w:hAnsi="Times New Roman"/>
          <w:color w:val="000000"/>
          <w:sz w:val="24"/>
          <w:szCs w:val="24"/>
          <w:lang w:eastAsia="ru-RU" w:bidi="ru-RU"/>
        </w:rPr>
      </w:pPr>
    </w:p>
    <w:p w:rsidR="007F5763" w:rsidRDefault="007F5763" w:rsidP="0087508F">
      <w:pPr>
        <w:widowControl w:val="0"/>
        <w:spacing w:after="0"/>
        <w:ind w:left="116" w:right="1145"/>
        <w:rPr>
          <w:rFonts w:ascii="Times New Roman" w:eastAsia="Times New Roman" w:hAnsi="Times New Roman"/>
          <w:sz w:val="24"/>
          <w:szCs w:val="24"/>
          <w:lang w:eastAsia="en-US"/>
        </w:rPr>
      </w:pPr>
    </w:p>
    <w:p w:rsidR="007D066A" w:rsidRPr="0087508F" w:rsidRDefault="007D066A" w:rsidP="0087508F">
      <w:pPr>
        <w:widowControl w:val="0"/>
        <w:spacing w:after="0"/>
        <w:ind w:left="116" w:right="114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 xml:space="preserve">В 5 классе содержание курса носит преимущественно пропедевтический характер, связанный с проблемами социализации младших подростков. На этом этапе необходимо  обеспечить преемственность по отношению к курсу «окружающий мир», изучаемому в начальной школе. </w:t>
      </w:r>
      <w:r w:rsidRPr="0087508F">
        <w:rPr>
          <w:rFonts w:ascii="Times New Roman" w:eastAsia="Times New Roman" w:hAnsi="Times New Roman"/>
          <w:b/>
          <w:sz w:val="24"/>
          <w:szCs w:val="24"/>
          <w:lang w:eastAsia="en-US"/>
        </w:rPr>
        <w:t xml:space="preserve">Задача данной программы </w:t>
      </w:r>
      <w:r w:rsidRPr="0087508F">
        <w:rPr>
          <w:rFonts w:ascii="Times New Roman" w:eastAsia="Times New Roman" w:hAnsi="Times New Roman"/>
          <w:sz w:val="24"/>
          <w:szCs w:val="24"/>
          <w:lang w:eastAsia="en-US"/>
        </w:rPr>
        <w:t xml:space="preserve">– закрепить и углубить эти знания на новом учебном  материале, чтобы добиться свободного оперирования ими в познавательной и практической деятельности учащихся. Открывается курс темой «Человек», которая вводит ученика в проблематику, связанными с социальными проявлениями человека, раскрывает отношение  человека к себе и своему ближайшему окружению. В теме освещаются особенности подросткового возраста, важного для становления личности, значение и назначение самопознания. Программа последовательно вводит ученика в расширяющийся круг социальных институтов: от самого близкого и эмоционально значимого – тема «Семья» и «Школа» через раскрытие важнейшей стороны </w:t>
      </w:r>
      <w:r w:rsidRPr="0087508F">
        <w:rPr>
          <w:rFonts w:ascii="Times New Roman" w:eastAsia="Times New Roman" w:hAnsi="Times New Roman"/>
          <w:sz w:val="24"/>
          <w:szCs w:val="24"/>
          <w:lang w:eastAsia="en-US"/>
        </w:rPr>
        <w:lastRenderedPageBreak/>
        <w:t xml:space="preserve">человеческой жизни в теме «Труд» до самого общественно значимого – тема «Родина». Учащиеся расширяют круг сведений не только о важнейших социальных институтах и их общественном назначении, но и о качествах человека, проявляющихся во взаимодействии с </w:t>
      </w:r>
      <w:r w:rsidRPr="0087508F">
        <w:rPr>
          <w:rFonts w:ascii="Times New Roman" w:eastAsia="Times New Roman" w:hAnsi="Times New Roman"/>
          <w:spacing w:val="2"/>
          <w:sz w:val="24"/>
          <w:szCs w:val="24"/>
          <w:lang w:eastAsia="en-US"/>
        </w:rPr>
        <w:t xml:space="preserve">ними. </w:t>
      </w:r>
      <w:r w:rsidRPr="0087508F">
        <w:rPr>
          <w:rFonts w:ascii="Times New Roman" w:eastAsia="Times New Roman" w:hAnsi="Times New Roman"/>
          <w:sz w:val="24"/>
          <w:szCs w:val="24"/>
          <w:lang w:eastAsia="en-US"/>
        </w:rPr>
        <w:t>Каждая тема программы предполагает выделение специальных уроков-практикумов, на которых учащиеся выполняют практические задания, создают проекты, развивают свои познавательные, коммуникативные умения, закрепляют на практике усвоенное</w:t>
      </w:r>
      <w:r w:rsidRPr="0087508F">
        <w:rPr>
          <w:rFonts w:ascii="Times New Roman" w:eastAsia="Times New Roman" w:hAnsi="Times New Roman"/>
          <w:spacing w:val="-22"/>
          <w:sz w:val="24"/>
          <w:szCs w:val="24"/>
          <w:lang w:eastAsia="en-US"/>
        </w:rPr>
        <w:t xml:space="preserve"> </w:t>
      </w:r>
      <w:r w:rsidRPr="0087508F">
        <w:rPr>
          <w:rFonts w:ascii="Times New Roman" w:eastAsia="Times New Roman" w:hAnsi="Times New Roman"/>
          <w:sz w:val="24"/>
          <w:szCs w:val="24"/>
          <w:lang w:eastAsia="en-US"/>
        </w:rPr>
        <w:t>содержание.</w:t>
      </w:r>
    </w:p>
    <w:p w:rsidR="007D066A" w:rsidRPr="0087508F" w:rsidRDefault="007D066A" w:rsidP="0087508F">
      <w:pPr>
        <w:widowControl w:val="0"/>
        <w:spacing w:after="0"/>
        <w:ind w:left="116" w:right="1145"/>
        <w:rPr>
          <w:rFonts w:ascii="Times New Roman" w:eastAsia="Times New Roman" w:hAnsi="Times New Roman"/>
          <w:sz w:val="24"/>
          <w:szCs w:val="24"/>
          <w:lang w:eastAsia="en-US"/>
        </w:rPr>
      </w:pPr>
    </w:p>
    <w:p w:rsidR="007D066A" w:rsidRPr="0087508F" w:rsidRDefault="007D066A" w:rsidP="0087508F">
      <w:pPr>
        <w:widowControl w:val="0"/>
        <w:spacing w:after="0"/>
        <w:ind w:left="116" w:right="114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 xml:space="preserve"> Учебный план отводит на обществознание в 5 классе 1 ч в неделю, всего 35ч.</w:t>
      </w:r>
    </w:p>
    <w:p w:rsidR="007D066A" w:rsidRPr="0087508F" w:rsidRDefault="007D066A" w:rsidP="0087508F">
      <w:pPr>
        <w:widowControl w:val="0"/>
        <w:spacing w:before="4" w:after="0"/>
        <w:rPr>
          <w:rFonts w:ascii="Times New Roman" w:eastAsia="Times New Roman" w:hAnsi="Times New Roman"/>
          <w:sz w:val="24"/>
          <w:szCs w:val="24"/>
          <w:lang w:eastAsia="en-US"/>
        </w:rPr>
      </w:pPr>
    </w:p>
    <w:p w:rsidR="007D066A" w:rsidRPr="0087508F" w:rsidRDefault="007D066A" w:rsidP="0087508F">
      <w:pPr>
        <w:widowControl w:val="0"/>
        <w:spacing w:before="1" w:after="0"/>
        <w:ind w:left="116" w:right="1145"/>
        <w:outlineLvl w:val="1"/>
        <w:rPr>
          <w:rFonts w:ascii="Times New Roman" w:eastAsia="Times New Roman" w:hAnsi="Times New Roman"/>
          <w:b/>
          <w:bCs/>
          <w:sz w:val="24"/>
          <w:szCs w:val="24"/>
          <w:lang w:eastAsia="en-US"/>
        </w:rPr>
      </w:pPr>
      <w:r w:rsidRPr="0087508F">
        <w:rPr>
          <w:rFonts w:ascii="Times New Roman" w:eastAsia="Times New Roman" w:hAnsi="Times New Roman"/>
          <w:bCs/>
          <w:spacing w:val="-60"/>
          <w:sz w:val="24"/>
          <w:szCs w:val="24"/>
          <w:u w:val="thick"/>
          <w:lang w:eastAsia="en-US"/>
        </w:rPr>
        <w:t xml:space="preserve"> </w:t>
      </w:r>
      <w:r w:rsidRPr="0087508F">
        <w:rPr>
          <w:rFonts w:ascii="Times New Roman" w:eastAsia="Times New Roman" w:hAnsi="Times New Roman"/>
          <w:b/>
          <w:bCs/>
          <w:sz w:val="24"/>
          <w:szCs w:val="24"/>
          <w:u w:val="thick"/>
          <w:lang w:eastAsia="en-US"/>
        </w:rPr>
        <w:t>Содержание программы 5 класс (35 ч)</w:t>
      </w:r>
    </w:p>
    <w:p w:rsidR="007D066A" w:rsidRPr="0087508F" w:rsidRDefault="007D066A" w:rsidP="0087508F">
      <w:pPr>
        <w:widowControl w:val="0"/>
        <w:spacing w:after="0"/>
        <w:ind w:left="116" w:right="466"/>
        <w:rPr>
          <w:rFonts w:ascii="Times New Roman" w:eastAsia="Courier New" w:hAnsi="Times New Roman"/>
          <w:color w:val="000000"/>
          <w:sz w:val="24"/>
          <w:szCs w:val="24"/>
          <w:lang w:eastAsia="ru-RU" w:bidi="ru-RU"/>
        </w:rPr>
      </w:pPr>
      <w:r w:rsidRPr="0087508F">
        <w:rPr>
          <w:rFonts w:ascii="Times New Roman" w:eastAsia="Courier New" w:hAnsi="Times New Roman"/>
          <w:b/>
          <w:color w:val="000000"/>
          <w:sz w:val="24"/>
          <w:szCs w:val="24"/>
          <w:lang w:eastAsia="ru-RU" w:bidi="ru-RU"/>
        </w:rPr>
        <w:t xml:space="preserve">Организационный модуль (2 ч). </w:t>
      </w:r>
      <w:r w:rsidRPr="0087508F">
        <w:rPr>
          <w:rFonts w:ascii="Times New Roman" w:eastAsia="Courier New" w:hAnsi="Times New Roman"/>
          <w:color w:val="000000"/>
          <w:sz w:val="24"/>
          <w:szCs w:val="24"/>
          <w:lang w:eastAsia="ru-RU" w:bidi="ru-RU"/>
        </w:rPr>
        <w:t>Значение изучения общества для человека. Науки, изучающие развитие общества. Сферы жизни общества.</w:t>
      </w:r>
    </w:p>
    <w:p w:rsidR="007D066A" w:rsidRPr="0087508F" w:rsidRDefault="007D066A" w:rsidP="0087508F">
      <w:pPr>
        <w:widowControl w:val="0"/>
        <w:spacing w:after="0"/>
        <w:ind w:left="116" w:right="569"/>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Тема 1. Человек. (5 ч). </w:t>
      </w:r>
      <w:r w:rsidRPr="0087508F">
        <w:rPr>
          <w:rFonts w:ascii="Times New Roman" w:eastAsia="Times New Roman" w:hAnsi="Times New Roman"/>
          <w:sz w:val="24"/>
          <w:szCs w:val="24"/>
          <w:lang w:eastAsia="en-US"/>
        </w:rPr>
        <w:t>Значение изучения общества для человека. Науки, изучающие развитие общества. Сферы жизни общества. Цели и ценность человеческой жизни. Природа человека.</w:t>
      </w:r>
    </w:p>
    <w:p w:rsidR="007D066A" w:rsidRPr="0087508F" w:rsidRDefault="007D066A" w:rsidP="0087508F">
      <w:pPr>
        <w:widowControl w:val="0"/>
        <w:spacing w:after="0"/>
        <w:ind w:left="116" w:right="45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Человек биологическое существо. Отличие человека т животного. Наследственность. Отрочество особая пора жизни. Особенности подросткового возраста. Размышления подростка о будущем. Самостоятельность – показатель</w:t>
      </w:r>
      <w:r w:rsidRPr="0087508F">
        <w:rPr>
          <w:rFonts w:ascii="Times New Roman" w:eastAsia="Times New Roman" w:hAnsi="Times New Roman"/>
          <w:spacing w:val="-13"/>
          <w:sz w:val="24"/>
          <w:szCs w:val="24"/>
          <w:lang w:eastAsia="en-US"/>
        </w:rPr>
        <w:t xml:space="preserve"> </w:t>
      </w:r>
      <w:r w:rsidRPr="0087508F">
        <w:rPr>
          <w:rFonts w:ascii="Times New Roman" w:eastAsia="Times New Roman" w:hAnsi="Times New Roman"/>
          <w:sz w:val="24"/>
          <w:szCs w:val="24"/>
          <w:lang w:eastAsia="en-US"/>
        </w:rPr>
        <w:t>взрослости.</w:t>
      </w:r>
    </w:p>
    <w:p w:rsidR="007D066A" w:rsidRPr="0087508F" w:rsidRDefault="007D066A" w:rsidP="0087508F">
      <w:pPr>
        <w:widowControl w:val="0"/>
        <w:spacing w:after="0"/>
        <w:ind w:left="116" w:right="480"/>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Тема 2. Семья. (4 ч). </w:t>
      </w:r>
      <w:r w:rsidRPr="0087508F">
        <w:rPr>
          <w:rFonts w:ascii="Times New Roman" w:eastAsia="Times New Roman" w:hAnsi="Times New Roman"/>
          <w:sz w:val="24"/>
          <w:szCs w:val="24"/>
          <w:lang w:eastAsia="en-US"/>
        </w:rPr>
        <w:t>Семья и семейные отношения. Семья под защитой государства. Семейный кодекс. Виды семей. Отношения между поколениями. Семейные ценности и нормы.</w:t>
      </w:r>
    </w:p>
    <w:p w:rsidR="007D066A" w:rsidRPr="0087508F" w:rsidRDefault="007D066A" w:rsidP="0087508F">
      <w:pPr>
        <w:widowControl w:val="0"/>
        <w:spacing w:after="0"/>
        <w:ind w:left="116" w:right="772"/>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Семейное хозяйство. Забота и воспитание в семье. Распределение обязанностей. Обязанности подростка. Рациональное ведение хозяйства.</w:t>
      </w:r>
    </w:p>
    <w:p w:rsidR="007D066A" w:rsidRPr="0087508F" w:rsidRDefault="007D066A" w:rsidP="0087508F">
      <w:pPr>
        <w:widowControl w:val="0"/>
        <w:spacing w:after="0"/>
        <w:ind w:left="116" w:right="29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Свободное время. Занятия физкультурой и спортом. Телевизор и компьютер. Увлечения человека. Значимость здорового образа жизни.</w:t>
      </w:r>
    </w:p>
    <w:p w:rsidR="007D066A" w:rsidRPr="0087508F" w:rsidRDefault="007D066A" w:rsidP="0087508F">
      <w:pPr>
        <w:widowControl w:val="0"/>
        <w:spacing w:after="0"/>
        <w:ind w:left="116" w:right="576"/>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Тема 3. Школа (6 ч). </w:t>
      </w:r>
      <w:r w:rsidRPr="0087508F">
        <w:rPr>
          <w:rFonts w:ascii="Times New Roman" w:eastAsia="Times New Roman" w:hAnsi="Times New Roman"/>
          <w:sz w:val="24"/>
          <w:szCs w:val="24"/>
          <w:lang w:eastAsia="en-US"/>
        </w:rPr>
        <w:t>Роль образования в жизни человека. Значение образования для общества. Ступени школьного образования.</w:t>
      </w:r>
    </w:p>
    <w:p w:rsidR="007D066A" w:rsidRPr="0087508F" w:rsidRDefault="007D066A" w:rsidP="0087508F">
      <w:pPr>
        <w:widowControl w:val="0"/>
        <w:spacing w:after="0"/>
        <w:ind w:left="116" w:right="807"/>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Образование и самообразование. Учёба – основной труд школьника. Учение вне стен школы. Умение учиться.</w:t>
      </w:r>
    </w:p>
    <w:p w:rsidR="007D066A" w:rsidRPr="0087508F" w:rsidRDefault="007D066A" w:rsidP="0087508F">
      <w:pPr>
        <w:widowControl w:val="0"/>
        <w:spacing w:after="0"/>
        <w:ind w:left="116" w:right="141"/>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Отношения младшего подростка с одноклассниками, сверстниками, друзьями. Дружный класс.</w:t>
      </w:r>
    </w:p>
    <w:p w:rsidR="007D066A" w:rsidRPr="0087508F" w:rsidRDefault="007D066A" w:rsidP="0087508F">
      <w:pPr>
        <w:widowControl w:val="0"/>
        <w:spacing w:after="0"/>
        <w:ind w:left="116" w:right="628"/>
        <w:rPr>
          <w:rFonts w:ascii="Times New Roman" w:eastAsia="Times New Roman" w:hAnsi="Times New Roman"/>
          <w:sz w:val="24"/>
          <w:szCs w:val="24"/>
          <w:lang w:eastAsia="en-US"/>
        </w:rPr>
      </w:pPr>
      <w:r w:rsidRPr="0087508F">
        <w:rPr>
          <w:rFonts w:ascii="Times New Roman" w:eastAsia="Times New Roman" w:hAnsi="Times New Roman"/>
          <w:b/>
          <w:sz w:val="24"/>
          <w:szCs w:val="24"/>
          <w:lang w:eastAsia="en-US"/>
        </w:rPr>
        <w:t xml:space="preserve">Тема 4. Труд (5 ч). </w:t>
      </w:r>
      <w:r w:rsidRPr="0087508F">
        <w:rPr>
          <w:rFonts w:ascii="Times New Roman" w:eastAsia="Times New Roman" w:hAnsi="Times New Roman"/>
          <w:sz w:val="24"/>
          <w:szCs w:val="24"/>
          <w:lang w:eastAsia="en-US"/>
        </w:rPr>
        <w:t xml:space="preserve">Труд – основа жизни. Содержание и сложности труда. Результаты труда. Заработная плата. Труд – условие благополучия человека. Благотворительность и меценатство. Труд и творчество. Ремесло. Признаки мастерства. Творческий труд. Творчество в искусстве. </w:t>
      </w:r>
      <w:r w:rsidRPr="0087508F">
        <w:rPr>
          <w:rFonts w:ascii="Times New Roman" w:eastAsia="Times New Roman" w:hAnsi="Times New Roman"/>
          <w:b/>
          <w:sz w:val="24"/>
          <w:szCs w:val="24"/>
          <w:lang w:eastAsia="en-US"/>
        </w:rPr>
        <w:t xml:space="preserve">Тема 5. Родина (8 ч). </w:t>
      </w:r>
      <w:r w:rsidRPr="0087508F">
        <w:rPr>
          <w:rFonts w:ascii="Times New Roman" w:eastAsia="Times New Roman" w:hAnsi="Times New Roman"/>
          <w:sz w:val="24"/>
          <w:szCs w:val="24"/>
          <w:lang w:eastAsia="en-US"/>
        </w:rPr>
        <w:t>Наша Родина – Россия. РФ. Субъекты федерации. Многонациональное государство. Русский язык – государственный. Любовь к Родине. Что значит быть патриотом. Государственные символы России. Герб, флаг, гимн, государственные праздники. История государственных символов. Москва – столица России.</w:t>
      </w:r>
    </w:p>
    <w:p w:rsidR="007D066A" w:rsidRPr="0087508F" w:rsidRDefault="007D066A" w:rsidP="0087508F">
      <w:pPr>
        <w:widowControl w:val="0"/>
        <w:spacing w:after="0"/>
        <w:ind w:left="116" w:right="1243"/>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Гражданин Отечества – достойный сын. Права граждан России. Обязанности граждан. Гражданственность. Юные граждане России: какие права человек получает от рождения.</w:t>
      </w:r>
    </w:p>
    <w:p w:rsidR="007D066A" w:rsidRPr="0087508F" w:rsidRDefault="007D066A" w:rsidP="0087508F">
      <w:pPr>
        <w:widowControl w:val="0"/>
        <w:spacing w:after="0"/>
        <w:ind w:left="116" w:right="25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lastRenderedPageBreak/>
        <w:t>Россия – многонациональное государство. национальность человека. Народы России – одна семья. Многонациональная культура Рос</w:t>
      </w:r>
      <w:r w:rsidR="007F5763">
        <w:rPr>
          <w:rFonts w:ascii="Times New Roman" w:eastAsia="Times New Roman" w:hAnsi="Times New Roman"/>
          <w:sz w:val="24"/>
          <w:szCs w:val="24"/>
          <w:lang w:eastAsia="en-US"/>
        </w:rPr>
        <w:t>сии. Межнациональные отношения.</w:t>
      </w:r>
    </w:p>
    <w:p w:rsidR="007D066A" w:rsidRPr="0087508F" w:rsidRDefault="007D066A" w:rsidP="0087508F">
      <w:pPr>
        <w:widowControl w:val="0"/>
        <w:spacing w:after="0"/>
        <w:ind w:left="116" w:right="141"/>
        <w:rPr>
          <w:rFonts w:ascii="Times New Roman" w:eastAsia="Courier New" w:hAnsi="Times New Roman"/>
          <w:color w:val="000000"/>
          <w:sz w:val="24"/>
          <w:szCs w:val="24"/>
          <w:lang w:eastAsia="ru-RU" w:bidi="ru-RU"/>
        </w:rPr>
      </w:pPr>
      <w:r w:rsidRPr="0087508F">
        <w:rPr>
          <w:rFonts w:ascii="Times New Roman" w:eastAsia="Courier New" w:hAnsi="Times New Roman"/>
          <w:b/>
          <w:color w:val="000000"/>
          <w:sz w:val="24"/>
          <w:szCs w:val="24"/>
          <w:lang w:eastAsia="ru-RU" w:bidi="ru-RU"/>
        </w:rPr>
        <w:t xml:space="preserve">Итоговый модуль (2 ч). </w:t>
      </w:r>
      <w:r w:rsidRPr="0087508F">
        <w:rPr>
          <w:rFonts w:ascii="Times New Roman" w:eastAsia="Courier New" w:hAnsi="Times New Roman"/>
          <w:color w:val="000000"/>
          <w:sz w:val="24"/>
          <w:szCs w:val="24"/>
          <w:lang w:eastAsia="ru-RU" w:bidi="ru-RU"/>
        </w:rPr>
        <w:t>Личностный опыт – социальный опыт. Значение курса в жизни каждого.</w:t>
      </w:r>
    </w:p>
    <w:p w:rsidR="007D066A" w:rsidRPr="0087508F" w:rsidRDefault="007D066A" w:rsidP="0087508F">
      <w:pPr>
        <w:widowControl w:val="0"/>
        <w:spacing w:after="0"/>
        <w:ind w:left="116" w:right="1145"/>
        <w:outlineLvl w:val="1"/>
        <w:rPr>
          <w:rFonts w:ascii="Times New Roman" w:eastAsia="Times New Roman" w:hAnsi="Times New Roman"/>
          <w:bCs/>
          <w:sz w:val="24"/>
          <w:szCs w:val="24"/>
          <w:lang w:eastAsia="en-US"/>
        </w:rPr>
      </w:pPr>
      <w:r w:rsidRPr="0087508F">
        <w:rPr>
          <w:rFonts w:ascii="Times New Roman" w:eastAsia="Times New Roman" w:hAnsi="Times New Roman"/>
          <w:b/>
          <w:bCs/>
          <w:sz w:val="24"/>
          <w:szCs w:val="24"/>
          <w:lang w:eastAsia="en-US"/>
        </w:rPr>
        <w:t>Резервное время (2ч</w:t>
      </w:r>
      <w:r w:rsidRPr="0087508F">
        <w:rPr>
          <w:rFonts w:ascii="Times New Roman" w:eastAsia="Times New Roman" w:hAnsi="Times New Roman"/>
          <w:bCs/>
          <w:sz w:val="24"/>
          <w:szCs w:val="24"/>
          <w:lang w:eastAsia="en-US"/>
        </w:rPr>
        <w:t>)</w:t>
      </w:r>
    </w:p>
    <w:p w:rsidR="007D066A" w:rsidRPr="0087508F" w:rsidRDefault="007D066A" w:rsidP="0087508F">
      <w:pPr>
        <w:widowControl w:val="0"/>
        <w:spacing w:after="0"/>
        <w:ind w:left="116" w:right="1145"/>
        <w:outlineLvl w:val="1"/>
        <w:rPr>
          <w:rFonts w:ascii="Times New Roman" w:eastAsia="Times New Roman" w:hAnsi="Times New Roman"/>
          <w:bCs/>
          <w:sz w:val="24"/>
          <w:szCs w:val="24"/>
          <w:lang w:eastAsia="en-US"/>
        </w:rPr>
      </w:pPr>
    </w:p>
    <w:p w:rsidR="007D066A" w:rsidRPr="0087508F" w:rsidRDefault="007D066A" w:rsidP="0087508F">
      <w:pPr>
        <w:widowControl w:val="0"/>
        <w:spacing w:before="42" w:after="0"/>
        <w:ind w:right="735"/>
        <w:rPr>
          <w:rFonts w:ascii="Times New Roman" w:eastAsia="Courier New" w:hAnsi="Times New Roman"/>
          <w:color w:val="000000"/>
          <w:sz w:val="24"/>
          <w:szCs w:val="24"/>
          <w:lang w:eastAsia="ru-RU" w:bidi="ru-RU"/>
        </w:rPr>
      </w:pPr>
      <w:r w:rsidRPr="0087508F">
        <w:rPr>
          <w:rFonts w:ascii="Times New Roman" w:eastAsia="Courier New" w:hAnsi="Times New Roman"/>
          <w:b/>
          <w:color w:val="000000"/>
          <w:sz w:val="24"/>
          <w:szCs w:val="24"/>
          <w:u w:val="thick"/>
          <w:lang w:eastAsia="ru-RU" w:bidi="ru-RU"/>
        </w:rPr>
        <w:t>Возможные формы и темы проектов</w:t>
      </w:r>
      <w:r w:rsidRPr="0087508F">
        <w:rPr>
          <w:rFonts w:ascii="Times New Roman" w:eastAsia="Courier New" w:hAnsi="Times New Roman"/>
          <w:b/>
          <w:color w:val="000000"/>
          <w:sz w:val="24"/>
          <w:szCs w:val="24"/>
          <w:lang w:eastAsia="ru-RU" w:bidi="ru-RU"/>
        </w:rPr>
        <w:t xml:space="preserve">. </w:t>
      </w:r>
      <w:r w:rsidRPr="0087508F">
        <w:rPr>
          <w:rFonts w:ascii="Times New Roman" w:eastAsia="Courier New" w:hAnsi="Times New Roman"/>
          <w:color w:val="000000"/>
          <w:sz w:val="24"/>
          <w:szCs w:val="24"/>
          <w:lang w:eastAsia="ru-RU" w:bidi="ru-RU"/>
        </w:rPr>
        <w:t>Возможен стенд, плакат, компьютерная презентация, рекомендации, словари, подборка материалов прессы и т.п.</w:t>
      </w:r>
    </w:p>
    <w:p w:rsidR="007D066A" w:rsidRPr="0087508F" w:rsidRDefault="007D066A" w:rsidP="00264BC5">
      <w:pPr>
        <w:widowControl w:val="0"/>
        <w:numPr>
          <w:ilvl w:val="0"/>
          <w:numId w:val="39"/>
        </w:numPr>
        <w:tabs>
          <w:tab w:val="left" w:pos="417"/>
        </w:tabs>
        <w:spacing w:after="0"/>
        <w:ind w:firstLine="0"/>
        <w:rPr>
          <w:rFonts w:ascii="Times New Roman" w:eastAsia="Times New Roman" w:hAnsi="Times New Roman"/>
          <w:sz w:val="24"/>
          <w:szCs w:val="24"/>
          <w:lang w:val="en-US" w:eastAsia="en-US"/>
        </w:rPr>
      </w:pPr>
      <w:r w:rsidRPr="0087508F">
        <w:rPr>
          <w:rFonts w:ascii="Times New Roman" w:eastAsia="Times New Roman" w:hAnsi="Times New Roman"/>
          <w:sz w:val="24"/>
          <w:szCs w:val="24"/>
          <w:lang w:val="en-US" w:eastAsia="en-US"/>
        </w:rPr>
        <w:t>Портрет моего</w:t>
      </w:r>
      <w:r w:rsidRPr="0087508F">
        <w:rPr>
          <w:rFonts w:ascii="Times New Roman" w:eastAsia="Times New Roman" w:hAnsi="Times New Roman"/>
          <w:spacing w:val="-5"/>
          <w:sz w:val="24"/>
          <w:szCs w:val="24"/>
          <w:lang w:val="en-US" w:eastAsia="en-US"/>
        </w:rPr>
        <w:t xml:space="preserve"> </w:t>
      </w:r>
      <w:r w:rsidRPr="0087508F">
        <w:rPr>
          <w:rFonts w:ascii="Times New Roman" w:eastAsia="Times New Roman" w:hAnsi="Times New Roman"/>
          <w:sz w:val="24"/>
          <w:szCs w:val="24"/>
          <w:lang w:val="en-US" w:eastAsia="en-US"/>
        </w:rPr>
        <w:t>сверстника.</w:t>
      </w:r>
    </w:p>
    <w:p w:rsidR="007D066A" w:rsidRPr="0087508F" w:rsidRDefault="007D066A" w:rsidP="00264BC5">
      <w:pPr>
        <w:widowControl w:val="0"/>
        <w:numPr>
          <w:ilvl w:val="0"/>
          <w:numId w:val="39"/>
        </w:numPr>
        <w:tabs>
          <w:tab w:val="left" w:pos="417"/>
        </w:tabs>
        <w:spacing w:after="0"/>
        <w:ind w:left="41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Знай свои права (Рекомендации</w:t>
      </w:r>
      <w:r w:rsidRPr="0087508F">
        <w:rPr>
          <w:rFonts w:ascii="Times New Roman" w:eastAsia="Times New Roman" w:hAnsi="Times New Roman"/>
          <w:spacing w:val="-16"/>
          <w:sz w:val="24"/>
          <w:szCs w:val="24"/>
          <w:lang w:eastAsia="en-US"/>
        </w:rPr>
        <w:t xml:space="preserve"> </w:t>
      </w:r>
      <w:r w:rsidRPr="0087508F">
        <w:rPr>
          <w:rFonts w:ascii="Times New Roman" w:eastAsia="Times New Roman" w:hAnsi="Times New Roman"/>
          <w:sz w:val="24"/>
          <w:szCs w:val="24"/>
          <w:lang w:eastAsia="en-US"/>
        </w:rPr>
        <w:t>подростку).</w:t>
      </w:r>
    </w:p>
    <w:p w:rsidR="007D066A" w:rsidRPr="0087508F" w:rsidRDefault="007D066A" w:rsidP="00264BC5">
      <w:pPr>
        <w:widowControl w:val="0"/>
        <w:numPr>
          <w:ilvl w:val="0"/>
          <w:numId w:val="39"/>
        </w:numPr>
        <w:tabs>
          <w:tab w:val="left" w:pos="357"/>
        </w:tabs>
        <w:spacing w:after="0"/>
        <w:ind w:left="356" w:hanging="24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Поколения моей семьи. Семейные заботы и</w:t>
      </w:r>
      <w:r w:rsidRPr="0087508F">
        <w:rPr>
          <w:rFonts w:ascii="Times New Roman" w:eastAsia="Times New Roman" w:hAnsi="Times New Roman"/>
          <w:spacing w:val="-14"/>
          <w:sz w:val="24"/>
          <w:szCs w:val="24"/>
          <w:lang w:eastAsia="en-US"/>
        </w:rPr>
        <w:t xml:space="preserve"> </w:t>
      </w:r>
      <w:r w:rsidRPr="0087508F">
        <w:rPr>
          <w:rFonts w:ascii="Times New Roman" w:eastAsia="Times New Roman" w:hAnsi="Times New Roman"/>
          <w:sz w:val="24"/>
          <w:szCs w:val="24"/>
          <w:lang w:eastAsia="en-US"/>
        </w:rPr>
        <w:t>радости.</w:t>
      </w:r>
    </w:p>
    <w:p w:rsidR="007D066A" w:rsidRPr="0087508F" w:rsidRDefault="007D066A" w:rsidP="00264BC5">
      <w:pPr>
        <w:widowControl w:val="0"/>
        <w:numPr>
          <w:ilvl w:val="0"/>
          <w:numId w:val="39"/>
        </w:numPr>
        <w:tabs>
          <w:tab w:val="left" w:pos="357"/>
        </w:tabs>
        <w:spacing w:after="0"/>
        <w:ind w:left="356" w:hanging="24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Моё хобби. Здоровый образ</w:t>
      </w:r>
      <w:r w:rsidRPr="0087508F">
        <w:rPr>
          <w:rFonts w:ascii="Times New Roman" w:eastAsia="Times New Roman" w:hAnsi="Times New Roman"/>
          <w:spacing w:val="-7"/>
          <w:sz w:val="24"/>
          <w:szCs w:val="24"/>
          <w:lang w:eastAsia="en-US"/>
        </w:rPr>
        <w:t xml:space="preserve"> </w:t>
      </w:r>
      <w:r w:rsidRPr="0087508F">
        <w:rPr>
          <w:rFonts w:ascii="Times New Roman" w:eastAsia="Times New Roman" w:hAnsi="Times New Roman"/>
          <w:sz w:val="24"/>
          <w:szCs w:val="24"/>
          <w:lang w:eastAsia="en-US"/>
        </w:rPr>
        <w:t>жизни.</w:t>
      </w:r>
    </w:p>
    <w:p w:rsidR="007D066A" w:rsidRPr="0087508F" w:rsidRDefault="007D066A" w:rsidP="00264BC5">
      <w:pPr>
        <w:widowControl w:val="0"/>
        <w:numPr>
          <w:ilvl w:val="0"/>
          <w:numId w:val="39"/>
        </w:numPr>
        <w:tabs>
          <w:tab w:val="left" w:pos="357"/>
        </w:tabs>
        <w:spacing w:after="0"/>
        <w:ind w:right="618" w:firstLine="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Учись учиться (Памятка ученику). Мои школьные друзья. Наш класс. Профессия – учитель. Советы самому себе: как улучшить свою учебную</w:t>
      </w:r>
      <w:r w:rsidRPr="0087508F">
        <w:rPr>
          <w:rFonts w:ascii="Times New Roman" w:eastAsia="Times New Roman" w:hAnsi="Times New Roman"/>
          <w:spacing w:val="-13"/>
          <w:sz w:val="24"/>
          <w:szCs w:val="24"/>
          <w:lang w:eastAsia="en-US"/>
        </w:rPr>
        <w:t xml:space="preserve"> </w:t>
      </w:r>
      <w:r w:rsidRPr="0087508F">
        <w:rPr>
          <w:rFonts w:ascii="Times New Roman" w:eastAsia="Times New Roman" w:hAnsi="Times New Roman"/>
          <w:sz w:val="24"/>
          <w:szCs w:val="24"/>
          <w:lang w:eastAsia="en-US"/>
        </w:rPr>
        <w:t>деятельность.</w:t>
      </w:r>
    </w:p>
    <w:p w:rsidR="007D066A" w:rsidRPr="0087508F" w:rsidRDefault="007D066A" w:rsidP="00264BC5">
      <w:pPr>
        <w:widowControl w:val="0"/>
        <w:numPr>
          <w:ilvl w:val="0"/>
          <w:numId w:val="39"/>
        </w:numPr>
        <w:tabs>
          <w:tab w:val="left" w:pos="357"/>
        </w:tabs>
        <w:spacing w:after="0"/>
        <w:ind w:left="356" w:hanging="240"/>
        <w:rPr>
          <w:rFonts w:ascii="Times New Roman" w:eastAsia="Times New Roman" w:hAnsi="Times New Roman"/>
          <w:sz w:val="24"/>
          <w:szCs w:val="24"/>
          <w:lang w:val="en-US" w:eastAsia="en-US"/>
        </w:rPr>
      </w:pPr>
      <w:r w:rsidRPr="0087508F">
        <w:rPr>
          <w:rFonts w:ascii="Times New Roman" w:eastAsia="Times New Roman" w:hAnsi="Times New Roman"/>
          <w:sz w:val="24"/>
          <w:szCs w:val="24"/>
          <w:lang w:val="en-US" w:eastAsia="en-US"/>
        </w:rPr>
        <w:t>Труд</w:t>
      </w:r>
      <w:r w:rsidR="007F5763">
        <w:rPr>
          <w:rFonts w:ascii="Times New Roman" w:eastAsia="Times New Roman" w:hAnsi="Times New Roman"/>
          <w:sz w:val="24"/>
          <w:szCs w:val="24"/>
          <w:lang w:eastAsia="en-US"/>
        </w:rPr>
        <w:t xml:space="preserve"> </w:t>
      </w:r>
      <w:r w:rsidRPr="0087508F">
        <w:rPr>
          <w:rFonts w:ascii="Times New Roman" w:eastAsia="Times New Roman" w:hAnsi="Times New Roman"/>
          <w:sz w:val="24"/>
          <w:szCs w:val="24"/>
          <w:lang w:val="en-US" w:eastAsia="en-US"/>
        </w:rPr>
        <w:t>-</w:t>
      </w:r>
      <w:r w:rsidR="007F5763">
        <w:rPr>
          <w:rFonts w:ascii="Times New Roman" w:eastAsia="Times New Roman" w:hAnsi="Times New Roman"/>
          <w:sz w:val="24"/>
          <w:szCs w:val="24"/>
          <w:lang w:eastAsia="en-US"/>
        </w:rPr>
        <w:t xml:space="preserve"> </w:t>
      </w:r>
      <w:r w:rsidRPr="0087508F">
        <w:rPr>
          <w:rFonts w:ascii="Times New Roman" w:eastAsia="Times New Roman" w:hAnsi="Times New Roman"/>
          <w:sz w:val="24"/>
          <w:szCs w:val="24"/>
          <w:lang w:val="en-US" w:eastAsia="en-US"/>
        </w:rPr>
        <w:t>основа</w:t>
      </w:r>
      <w:r w:rsidRPr="0087508F">
        <w:rPr>
          <w:rFonts w:ascii="Times New Roman" w:eastAsia="Times New Roman" w:hAnsi="Times New Roman"/>
          <w:spacing w:val="-2"/>
          <w:sz w:val="24"/>
          <w:szCs w:val="24"/>
          <w:lang w:val="en-US" w:eastAsia="en-US"/>
        </w:rPr>
        <w:t xml:space="preserve"> </w:t>
      </w:r>
      <w:r w:rsidRPr="0087508F">
        <w:rPr>
          <w:rFonts w:ascii="Times New Roman" w:eastAsia="Times New Roman" w:hAnsi="Times New Roman"/>
          <w:sz w:val="24"/>
          <w:szCs w:val="24"/>
          <w:lang w:val="en-US" w:eastAsia="en-US"/>
        </w:rPr>
        <w:t>жизни.</w:t>
      </w:r>
    </w:p>
    <w:p w:rsidR="007D066A" w:rsidRPr="0087508F" w:rsidRDefault="007D066A" w:rsidP="00264BC5">
      <w:pPr>
        <w:widowControl w:val="0"/>
        <w:numPr>
          <w:ilvl w:val="0"/>
          <w:numId w:val="39"/>
        </w:numPr>
        <w:tabs>
          <w:tab w:val="left" w:pos="357"/>
        </w:tabs>
        <w:spacing w:after="0"/>
        <w:ind w:left="356" w:hanging="240"/>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Любовь к Родине – патриотизм. Гражданин -  Отечества достойный</w:t>
      </w:r>
      <w:r w:rsidRPr="0087508F">
        <w:rPr>
          <w:rFonts w:ascii="Times New Roman" w:eastAsia="Times New Roman" w:hAnsi="Times New Roman"/>
          <w:spacing w:val="-15"/>
          <w:sz w:val="24"/>
          <w:szCs w:val="24"/>
          <w:lang w:eastAsia="en-US"/>
        </w:rPr>
        <w:t xml:space="preserve"> </w:t>
      </w:r>
      <w:r w:rsidRPr="0087508F">
        <w:rPr>
          <w:rFonts w:ascii="Times New Roman" w:eastAsia="Times New Roman" w:hAnsi="Times New Roman"/>
          <w:sz w:val="24"/>
          <w:szCs w:val="24"/>
          <w:lang w:eastAsia="en-US"/>
        </w:rPr>
        <w:t>сын.</w:t>
      </w:r>
    </w:p>
    <w:p w:rsidR="007D066A" w:rsidRPr="0087508F" w:rsidRDefault="007D066A" w:rsidP="00264BC5">
      <w:pPr>
        <w:widowControl w:val="0"/>
        <w:numPr>
          <w:ilvl w:val="0"/>
          <w:numId w:val="39"/>
        </w:numPr>
        <w:tabs>
          <w:tab w:val="left" w:pos="417"/>
        </w:tabs>
        <w:spacing w:after="0"/>
        <w:ind w:left="41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Мой город — город для</w:t>
      </w:r>
      <w:r w:rsidRPr="0087508F">
        <w:rPr>
          <w:rFonts w:ascii="Times New Roman" w:eastAsia="Times New Roman" w:hAnsi="Times New Roman"/>
          <w:spacing w:val="-1"/>
          <w:sz w:val="24"/>
          <w:szCs w:val="24"/>
          <w:lang w:eastAsia="en-US"/>
        </w:rPr>
        <w:t xml:space="preserve"> </w:t>
      </w:r>
      <w:r w:rsidRPr="0087508F">
        <w:rPr>
          <w:rFonts w:ascii="Times New Roman" w:eastAsia="Times New Roman" w:hAnsi="Times New Roman"/>
          <w:sz w:val="24"/>
          <w:szCs w:val="24"/>
          <w:lang w:eastAsia="en-US"/>
        </w:rPr>
        <w:t>всех.</w:t>
      </w:r>
    </w:p>
    <w:p w:rsidR="007D066A" w:rsidRPr="0087508F" w:rsidRDefault="007D066A" w:rsidP="0087508F">
      <w:pPr>
        <w:widowControl w:val="0"/>
        <w:spacing w:after="0"/>
        <w:ind w:left="116" w:right="1145"/>
        <w:outlineLvl w:val="1"/>
        <w:rPr>
          <w:rFonts w:ascii="Times New Roman" w:eastAsia="Times New Roman" w:hAnsi="Times New Roman"/>
          <w:bCs/>
          <w:sz w:val="24"/>
          <w:szCs w:val="24"/>
          <w:lang w:eastAsia="en-US"/>
        </w:rPr>
        <w:sectPr w:rsidR="007D066A" w:rsidRPr="0087508F" w:rsidSect="0087508F">
          <w:pgSz w:w="16840" w:h="11910" w:orient="landscape"/>
          <w:pgMar w:top="1134" w:right="964" w:bottom="1134" w:left="964" w:header="720" w:footer="720" w:gutter="0"/>
          <w:cols w:space="720"/>
        </w:sectPr>
      </w:pPr>
    </w:p>
    <w:p w:rsidR="007D066A" w:rsidRPr="0087508F" w:rsidRDefault="007D066A" w:rsidP="0087508F">
      <w:pPr>
        <w:widowControl w:val="0"/>
        <w:spacing w:before="5" w:after="0"/>
        <w:ind w:left="116" w:right="735"/>
        <w:outlineLvl w:val="1"/>
        <w:rPr>
          <w:rFonts w:ascii="Times New Roman" w:eastAsia="Times New Roman" w:hAnsi="Times New Roman"/>
          <w:b/>
          <w:bCs/>
          <w:sz w:val="24"/>
          <w:szCs w:val="24"/>
          <w:lang w:eastAsia="en-US"/>
        </w:rPr>
      </w:pPr>
      <w:r w:rsidRPr="0087508F">
        <w:rPr>
          <w:rFonts w:ascii="Times New Roman" w:eastAsia="Times New Roman" w:hAnsi="Times New Roman"/>
          <w:b/>
          <w:bCs/>
          <w:sz w:val="24"/>
          <w:szCs w:val="24"/>
          <w:u w:val="thick"/>
          <w:lang w:eastAsia="en-US"/>
        </w:rPr>
        <w:lastRenderedPageBreak/>
        <w:t>Межпредметные связи.</w:t>
      </w:r>
    </w:p>
    <w:p w:rsidR="007D066A" w:rsidRPr="0087508F" w:rsidRDefault="007D066A" w:rsidP="0087508F">
      <w:pPr>
        <w:widowControl w:val="0"/>
        <w:spacing w:after="0"/>
        <w:ind w:left="116" w:right="735"/>
        <w:rPr>
          <w:rFonts w:ascii="Times New Roman" w:eastAsia="Courier New" w:hAnsi="Times New Roman"/>
          <w:b/>
          <w:i/>
          <w:color w:val="000000"/>
          <w:sz w:val="24"/>
          <w:szCs w:val="24"/>
          <w:lang w:eastAsia="ru-RU" w:bidi="ru-RU"/>
        </w:rPr>
      </w:pPr>
    </w:p>
    <w:p w:rsidR="007D066A" w:rsidRPr="0087508F" w:rsidRDefault="007D066A" w:rsidP="0087508F">
      <w:pPr>
        <w:widowControl w:val="0"/>
        <w:spacing w:after="0"/>
        <w:ind w:left="116" w:right="735"/>
        <w:rPr>
          <w:rFonts w:ascii="Times New Roman" w:eastAsia="Courier New" w:hAnsi="Times New Roman"/>
          <w:color w:val="000000"/>
          <w:sz w:val="24"/>
          <w:szCs w:val="24"/>
          <w:lang w:eastAsia="ru-RU" w:bidi="ru-RU"/>
        </w:rPr>
      </w:pPr>
      <w:r w:rsidRPr="0087508F">
        <w:rPr>
          <w:rFonts w:ascii="Times New Roman" w:eastAsia="Courier New" w:hAnsi="Times New Roman"/>
          <w:b/>
          <w:i/>
          <w:color w:val="000000"/>
          <w:sz w:val="24"/>
          <w:szCs w:val="24"/>
          <w:lang w:eastAsia="ru-RU" w:bidi="ru-RU"/>
        </w:rPr>
        <w:t xml:space="preserve">История, 5-й класс: </w:t>
      </w:r>
      <w:r w:rsidRPr="0087508F">
        <w:rPr>
          <w:rFonts w:ascii="Times New Roman" w:eastAsia="Courier New" w:hAnsi="Times New Roman"/>
          <w:color w:val="000000"/>
          <w:sz w:val="24"/>
          <w:szCs w:val="24"/>
          <w:lang w:eastAsia="ru-RU" w:bidi="ru-RU"/>
        </w:rPr>
        <w:t>формирование единой с историей системы понятий, структуры общественных связей.</w:t>
      </w:r>
    </w:p>
    <w:p w:rsidR="007D066A" w:rsidRPr="0087508F" w:rsidRDefault="007D066A" w:rsidP="0087508F">
      <w:pPr>
        <w:widowControl w:val="0"/>
        <w:spacing w:after="0"/>
        <w:ind w:left="116" w:right="84"/>
        <w:rPr>
          <w:rFonts w:ascii="Times New Roman" w:eastAsia="Times New Roman" w:hAnsi="Times New Roman"/>
          <w:sz w:val="24"/>
          <w:szCs w:val="24"/>
          <w:lang w:eastAsia="en-US"/>
        </w:rPr>
      </w:pPr>
      <w:r w:rsidRPr="0087508F">
        <w:rPr>
          <w:rFonts w:ascii="Times New Roman" w:eastAsia="Times New Roman" w:hAnsi="Times New Roman"/>
          <w:b/>
          <w:i/>
          <w:sz w:val="24"/>
          <w:szCs w:val="24"/>
          <w:lang w:eastAsia="en-US"/>
        </w:rPr>
        <w:t xml:space="preserve">Литература, 5-й класс: </w:t>
      </w:r>
      <w:r w:rsidRPr="0087508F">
        <w:rPr>
          <w:rFonts w:ascii="Times New Roman" w:eastAsia="Times New Roman" w:hAnsi="Times New Roman"/>
          <w:sz w:val="24"/>
          <w:szCs w:val="24"/>
          <w:lang w:eastAsia="en-US"/>
        </w:rPr>
        <w:t>общая с обществознанием ориентация целей на формирование у учеников образа мира через достижения человеческой культуры.</w:t>
      </w:r>
    </w:p>
    <w:p w:rsidR="007D066A" w:rsidRPr="0087508F" w:rsidRDefault="007D066A" w:rsidP="0087508F">
      <w:pPr>
        <w:widowControl w:val="0"/>
        <w:spacing w:after="0"/>
        <w:ind w:left="116" w:right="882"/>
        <w:rPr>
          <w:rFonts w:ascii="Times New Roman" w:eastAsia="Courier New" w:hAnsi="Times New Roman"/>
          <w:color w:val="000000"/>
          <w:sz w:val="24"/>
          <w:szCs w:val="24"/>
          <w:lang w:eastAsia="ru-RU" w:bidi="ru-RU"/>
        </w:rPr>
      </w:pPr>
      <w:r w:rsidRPr="0087508F">
        <w:rPr>
          <w:rFonts w:ascii="Times New Roman" w:eastAsia="Courier New" w:hAnsi="Times New Roman"/>
          <w:b/>
          <w:i/>
          <w:color w:val="000000"/>
          <w:sz w:val="24"/>
          <w:szCs w:val="24"/>
          <w:lang w:eastAsia="ru-RU" w:bidi="ru-RU"/>
        </w:rPr>
        <w:t xml:space="preserve">География, 5-й класс: </w:t>
      </w:r>
      <w:r w:rsidRPr="0087508F">
        <w:rPr>
          <w:rFonts w:ascii="Times New Roman" w:eastAsia="Courier New" w:hAnsi="Times New Roman"/>
          <w:color w:val="000000"/>
          <w:sz w:val="24"/>
          <w:szCs w:val="24"/>
          <w:lang w:eastAsia="ru-RU" w:bidi="ru-RU"/>
        </w:rPr>
        <w:t>закономерности взаимодействия общества и природы, номенклатура географических названий.</w:t>
      </w:r>
    </w:p>
    <w:p w:rsidR="007D066A" w:rsidRPr="0087508F" w:rsidRDefault="007D066A" w:rsidP="0087508F">
      <w:pPr>
        <w:widowControl w:val="0"/>
        <w:spacing w:after="0"/>
        <w:ind w:left="116" w:right="377"/>
        <w:rPr>
          <w:rFonts w:ascii="Times New Roman" w:eastAsia="Times New Roman" w:hAnsi="Times New Roman"/>
          <w:sz w:val="24"/>
          <w:szCs w:val="24"/>
          <w:lang w:eastAsia="en-US"/>
        </w:rPr>
      </w:pPr>
      <w:r w:rsidRPr="0087508F">
        <w:rPr>
          <w:rFonts w:ascii="Times New Roman" w:eastAsia="Times New Roman" w:hAnsi="Times New Roman"/>
          <w:b/>
          <w:i/>
          <w:sz w:val="24"/>
          <w:szCs w:val="24"/>
          <w:lang w:eastAsia="en-US"/>
        </w:rPr>
        <w:t xml:space="preserve">Биология, 5-й класс: </w:t>
      </w:r>
      <w:r w:rsidRPr="0087508F">
        <w:rPr>
          <w:rFonts w:ascii="Times New Roman" w:eastAsia="Times New Roman" w:hAnsi="Times New Roman"/>
          <w:sz w:val="24"/>
          <w:szCs w:val="24"/>
          <w:lang w:eastAsia="en-US"/>
        </w:rPr>
        <w:t>представление о науке как об особом и самостоятельном способе познания мира человеческим обществом.</w:t>
      </w:r>
    </w:p>
    <w:p w:rsidR="007D066A" w:rsidRPr="0087508F" w:rsidRDefault="007D066A" w:rsidP="0087508F">
      <w:pPr>
        <w:widowControl w:val="0"/>
        <w:spacing w:before="5" w:after="0"/>
        <w:ind w:left="116" w:right="735"/>
        <w:outlineLvl w:val="1"/>
        <w:rPr>
          <w:rFonts w:ascii="Times New Roman" w:eastAsia="Times New Roman" w:hAnsi="Times New Roman"/>
          <w:b/>
          <w:bCs/>
          <w:sz w:val="24"/>
          <w:szCs w:val="24"/>
          <w:lang w:eastAsia="en-US"/>
        </w:rPr>
      </w:pPr>
      <w:r w:rsidRPr="0087508F">
        <w:rPr>
          <w:rFonts w:ascii="Times New Roman" w:eastAsia="Times New Roman" w:hAnsi="Times New Roman"/>
          <w:bCs/>
          <w:spacing w:val="-60"/>
          <w:sz w:val="24"/>
          <w:szCs w:val="24"/>
          <w:u w:val="thick"/>
          <w:lang w:eastAsia="en-US"/>
        </w:rPr>
        <w:t xml:space="preserve"> </w:t>
      </w:r>
      <w:r w:rsidRPr="0087508F">
        <w:rPr>
          <w:rFonts w:ascii="Times New Roman" w:eastAsia="Times New Roman" w:hAnsi="Times New Roman"/>
          <w:b/>
          <w:bCs/>
          <w:sz w:val="24"/>
          <w:szCs w:val="24"/>
          <w:u w:val="thick"/>
          <w:lang w:eastAsia="en-US"/>
        </w:rPr>
        <w:t>Учебно-методическое обеспечение курса 5 класса</w:t>
      </w:r>
    </w:p>
    <w:p w:rsidR="007D066A" w:rsidRPr="0087508F" w:rsidRDefault="007D066A" w:rsidP="0087508F">
      <w:pPr>
        <w:widowControl w:val="0"/>
        <w:spacing w:after="0"/>
        <w:ind w:left="116" w:right="164"/>
        <w:jc w:val="both"/>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Боголюбов Л.Н., Виноградова Н.Ф.Городецкая Н.И. и др. Обществознание. Гражданин, общество, государство. Учебник для 5 класса общеобразовательных учреждений/Под ред. Л.Н.Боголюбова. – М.: Просвещение, 2013.</w:t>
      </w:r>
    </w:p>
    <w:p w:rsidR="007D066A" w:rsidRPr="0087508F" w:rsidRDefault="007D066A" w:rsidP="0087508F">
      <w:pPr>
        <w:widowControl w:val="0"/>
        <w:spacing w:after="0"/>
        <w:ind w:left="116" w:right="994"/>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Обществознание. Электронное приложение к учебнику . 5 класс. Боголюбов Л.Н. и др. М.: Просвещение, 2013.</w:t>
      </w:r>
    </w:p>
    <w:p w:rsidR="007D066A" w:rsidRPr="0087508F" w:rsidRDefault="007D066A" w:rsidP="0087508F">
      <w:pPr>
        <w:widowControl w:val="0"/>
        <w:spacing w:after="0"/>
        <w:ind w:left="116" w:right="84"/>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Иванова Л.Ф. Обществознание. Гражданин, общество, государство. Рабочая тетрадь. 5 класс. Для учащихся общеобразовательных учреждений. – М.: Просвещение, 2014.</w:t>
      </w:r>
    </w:p>
    <w:p w:rsidR="007D066A" w:rsidRPr="0087508F" w:rsidRDefault="007D066A" w:rsidP="0087508F">
      <w:pPr>
        <w:widowControl w:val="0"/>
        <w:spacing w:after="0"/>
        <w:ind w:left="116" w:right="336"/>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Митькин А.С. Рабочая тетрадь по обществознанию: 5 класс – М.: Издательство «Экзамен», 2013. Лобанов И.А. Обществознание. Тематический контроль: рабочая тетрадь: 5-6 классы – М.: Издательство «Национальное образование», 2013.</w:t>
      </w:r>
    </w:p>
    <w:p w:rsidR="007D066A" w:rsidRPr="0087508F" w:rsidRDefault="007D066A" w:rsidP="0087508F">
      <w:pPr>
        <w:widowControl w:val="0"/>
        <w:spacing w:after="0"/>
        <w:ind w:left="116" w:right="73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Иванова Л.Ф. Обществознание. Поурочные разработки. 5 класс. Пособие для учителей общеобразовательных учреждений. – М.: Просвещение, 2014.</w:t>
      </w:r>
    </w:p>
    <w:p w:rsidR="007D066A" w:rsidRPr="0087508F" w:rsidRDefault="007D066A" w:rsidP="0087508F">
      <w:pPr>
        <w:widowControl w:val="0"/>
        <w:spacing w:after="0"/>
        <w:ind w:left="116" w:right="84"/>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Корольков Е.С. Коваль Т.В. Обществознание. 5 класс: экспресс-диагностика. М.: Издательство</w:t>
      </w:r>
    </w:p>
    <w:p w:rsidR="007D066A" w:rsidRPr="0087508F" w:rsidRDefault="007D066A" w:rsidP="0087508F">
      <w:pPr>
        <w:widowControl w:val="0"/>
        <w:spacing w:after="0"/>
        <w:ind w:left="116" w:right="73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«Экзамен», 2013.</w:t>
      </w:r>
    </w:p>
    <w:p w:rsidR="007D066A" w:rsidRPr="0087508F" w:rsidRDefault="007D066A" w:rsidP="0087508F">
      <w:pPr>
        <w:widowControl w:val="0"/>
        <w:spacing w:before="5" w:after="0"/>
        <w:ind w:left="116" w:right="735"/>
        <w:outlineLvl w:val="1"/>
        <w:rPr>
          <w:rFonts w:ascii="Times New Roman" w:eastAsia="Times New Roman" w:hAnsi="Times New Roman"/>
          <w:b/>
          <w:bCs/>
          <w:sz w:val="24"/>
          <w:szCs w:val="24"/>
          <w:lang w:eastAsia="en-US"/>
        </w:rPr>
      </w:pPr>
      <w:r w:rsidRPr="0087508F">
        <w:rPr>
          <w:rFonts w:ascii="Times New Roman" w:eastAsia="Times New Roman" w:hAnsi="Times New Roman"/>
          <w:bCs/>
          <w:spacing w:val="-60"/>
          <w:sz w:val="24"/>
          <w:szCs w:val="24"/>
          <w:u w:val="thick"/>
          <w:lang w:eastAsia="en-US"/>
        </w:rPr>
        <w:t xml:space="preserve"> </w:t>
      </w:r>
      <w:r w:rsidRPr="0087508F">
        <w:rPr>
          <w:rFonts w:ascii="Times New Roman" w:eastAsia="Times New Roman" w:hAnsi="Times New Roman"/>
          <w:b/>
          <w:bCs/>
          <w:sz w:val="24"/>
          <w:szCs w:val="24"/>
          <w:u w:val="thick"/>
          <w:lang w:eastAsia="en-US"/>
        </w:rPr>
        <w:t>Дополнительная литература для детей</w:t>
      </w:r>
    </w:p>
    <w:p w:rsidR="007D066A" w:rsidRPr="0087508F" w:rsidRDefault="007D066A" w:rsidP="0087508F">
      <w:pPr>
        <w:widowControl w:val="0"/>
        <w:spacing w:after="0"/>
        <w:ind w:left="116" w:right="711"/>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И. Леган. Земля – наша планета. Иллюстрированная энциклопедия для детей. «Владис», 2013 О.Бренифье. Давай обсудим (9 книг). «Клевер Медиа групп», 2013</w:t>
      </w:r>
    </w:p>
    <w:p w:rsidR="007D066A" w:rsidRPr="0087508F" w:rsidRDefault="007D066A" w:rsidP="0087508F">
      <w:pPr>
        <w:widowControl w:val="0"/>
        <w:spacing w:after="0"/>
        <w:ind w:left="116" w:right="721"/>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Тарасов В.К. Философские рассказы для детей от 6 до 60 лет. Опыт обычной жизни. «Добрая книга», 2012</w:t>
      </w:r>
    </w:p>
    <w:p w:rsidR="007D066A" w:rsidRPr="0087508F" w:rsidRDefault="007D066A" w:rsidP="0087508F">
      <w:pPr>
        <w:widowControl w:val="0"/>
        <w:spacing w:after="0"/>
        <w:ind w:left="116" w:right="73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В Яровицкий. Мой первый учебник по психологии: книга для подростка. «Феникс», 2014 А.Пинчук. Я знаю все о России. «Эксмо-Пресс», 2014</w:t>
      </w:r>
    </w:p>
    <w:p w:rsidR="007D066A" w:rsidRPr="0087508F" w:rsidRDefault="007D066A" w:rsidP="0087508F">
      <w:pPr>
        <w:widowControl w:val="0"/>
        <w:spacing w:after="0"/>
        <w:ind w:left="116" w:right="73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Митрофанов А. Москва-столица России. «Махаон» 2014</w:t>
      </w:r>
    </w:p>
    <w:p w:rsidR="007D066A" w:rsidRPr="0087508F" w:rsidRDefault="007D066A" w:rsidP="0087508F">
      <w:pPr>
        <w:widowControl w:val="0"/>
        <w:spacing w:after="0"/>
        <w:ind w:left="116" w:right="73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Деревенский Б. «История христианства. Школьный путеводитель». – Тимошка, 2012</w:t>
      </w:r>
    </w:p>
    <w:p w:rsidR="007D066A" w:rsidRPr="0087508F" w:rsidRDefault="007D066A" w:rsidP="007F5763">
      <w:pPr>
        <w:widowControl w:val="0"/>
        <w:spacing w:after="0"/>
        <w:ind w:left="116" w:right="84"/>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Кондратюк В. "Не славы ради. Рассказы о великих русских людях</w:t>
      </w:r>
      <w:r w:rsidR="007F5763">
        <w:rPr>
          <w:rFonts w:ascii="Times New Roman" w:eastAsia="Times New Roman" w:hAnsi="Times New Roman"/>
          <w:sz w:val="24"/>
          <w:szCs w:val="24"/>
          <w:lang w:eastAsia="en-US"/>
        </w:rPr>
        <w:t xml:space="preserve">. Для чтения в семье и школе".- </w:t>
      </w:r>
      <w:r w:rsidRPr="0087508F">
        <w:rPr>
          <w:rFonts w:ascii="Times New Roman" w:eastAsia="Times New Roman" w:hAnsi="Times New Roman"/>
          <w:sz w:val="24"/>
          <w:szCs w:val="24"/>
          <w:lang w:eastAsia="en-US"/>
        </w:rPr>
        <w:t>Зерна-Книга, 2013</w:t>
      </w:r>
    </w:p>
    <w:p w:rsidR="007D066A" w:rsidRPr="0087508F" w:rsidRDefault="007D066A" w:rsidP="0087508F">
      <w:pPr>
        <w:widowControl w:val="0"/>
        <w:spacing w:after="0"/>
        <w:ind w:left="116" w:right="735"/>
        <w:rPr>
          <w:rFonts w:ascii="Times New Roman" w:eastAsia="Times New Roman" w:hAnsi="Times New Roman"/>
          <w:sz w:val="24"/>
          <w:szCs w:val="24"/>
          <w:lang w:eastAsia="en-US"/>
        </w:rPr>
      </w:pPr>
      <w:r w:rsidRPr="0087508F">
        <w:rPr>
          <w:rFonts w:ascii="Times New Roman" w:eastAsia="Times New Roman" w:hAnsi="Times New Roman"/>
          <w:sz w:val="24"/>
          <w:szCs w:val="24"/>
          <w:lang w:eastAsia="en-US"/>
        </w:rPr>
        <w:t>"Энциклопедия для детей. Том 27. Политика" – АСТ, 2013</w:t>
      </w:r>
    </w:p>
    <w:p w:rsidR="007D066A" w:rsidRPr="0087508F" w:rsidRDefault="007D066A" w:rsidP="0087508F">
      <w:pPr>
        <w:widowControl w:val="0"/>
        <w:spacing w:after="0"/>
        <w:rPr>
          <w:rFonts w:ascii="Times New Roman" w:eastAsia="Courier New" w:hAnsi="Times New Roman"/>
          <w:color w:val="000000"/>
          <w:sz w:val="24"/>
          <w:szCs w:val="24"/>
          <w:lang w:eastAsia="ru-RU" w:bidi="ru-RU"/>
        </w:rPr>
        <w:sectPr w:rsidR="007D066A" w:rsidRPr="0087508F" w:rsidSect="0087508F">
          <w:pgSz w:w="16840" w:h="11910" w:orient="landscape"/>
          <w:pgMar w:top="840" w:right="280" w:bottom="620" w:left="1340" w:header="720" w:footer="720" w:gutter="0"/>
          <w:cols w:space="720"/>
        </w:sectPr>
      </w:pPr>
    </w:p>
    <w:p w:rsidR="00361702" w:rsidRDefault="00361702" w:rsidP="0087508F">
      <w:pPr>
        <w:widowControl w:val="0"/>
        <w:spacing w:after="63"/>
        <w:jc w:val="center"/>
        <w:rPr>
          <w:rFonts w:ascii="Times New Roman" w:eastAsia="Times New Roman" w:hAnsi="Times New Roman"/>
          <w:b/>
          <w:bCs/>
          <w:sz w:val="24"/>
          <w:szCs w:val="24"/>
          <w:lang w:eastAsia="en-US"/>
        </w:rPr>
      </w:pPr>
    </w:p>
    <w:p w:rsidR="00361702" w:rsidRPr="00361702" w:rsidRDefault="00361702" w:rsidP="00361702">
      <w:pPr>
        <w:widowControl w:val="0"/>
        <w:spacing w:after="63" w:line="220" w:lineRule="exact"/>
        <w:jc w:val="center"/>
        <w:rPr>
          <w:rFonts w:ascii="Times New Roman" w:eastAsia="Times New Roman" w:hAnsi="Times New Roman"/>
          <w:b/>
          <w:bCs/>
          <w:lang w:eastAsia="en-US"/>
        </w:rPr>
      </w:pPr>
      <w:r w:rsidRPr="00361702">
        <w:rPr>
          <w:rFonts w:ascii="Times New Roman" w:eastAsia="Times New Roman" w:hAnsi="Times New Roman"/>
          <w:b/>
          <w:bCs/>
          <w:lang w:eastAsia="en-US"/>
        </w:rPr>
        <w:t>ТЕМАТИЧЕСКОЕ ПЛАНИРОВАНИЕ (34 час)</w:t>
      </w:r>
    </w:p>
    <w:p w:rsidR="00361702" w:rsidRPr="00361702" w:rsidRDefault="00361702" w:rsidP="00361702">
      <w:pPr>
        <w:widowControl w:val="0"/>
        <w:spacing w:after="196" w:line="220" w:lineRule="exact"/>
        <w:rPr>
          <w:rFonts w:ascii="Times New Roman" w:eastAsia="Times New Roman" w:hAnsi="Times New Roman"/>
          <w:b/>
          <w:bCs/>
          <w:lang w:eastAsia="en-US"/>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59"/>
        <w:gridCol w:w="3158"/>
        <w:gridCol w:w="10786"/>
      </w:tblGrid>
      <w:tr w:rsidR="00361702" w:rsidRPr="00361702" w:rsidTr="00361702">
        <w:trPr>
          <w:trHeight w:hRule="exact" w:val="528"/>
          <w:jc w:val="center"/>
        </w:trPr>
        <w:tc>
          <w:tcPr>
            <w:tcW w:w="859"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12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w:t>
            </w:r>
          </w:p>
          <w:p w:rsidR="00361702" w:rsidRPr="00361702" w:rsidRDefault="00361702" w:rsidP="00361702">
            <w:pPr>
              <w:framePr w:w="14803" w:wrap="notBeside" w:vAnchor="text" w:hAnchor="text" w:xAlign="center" w:y="1"/>
              <w:widowControl w:val="0"/>
              <w:spacing w:before="120"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урока</w:t>
            </w:r>
          </w:p>
        </w:tc>
        <w:tc>
          <w:tcPr>
            <w:tcW w:w="3158" w:type="dxa"/>
            <w:tcBorders>
              <w:top w:val="single" w:sz="4" w:space="0" w:color="auto"/>
              <w:left w:val="single" w:sz="4" w:space="0" w:color="auto"/>
            </w:tcBorders>
            <w:shd w:val="clear" w:color="auto" w:fill="FFFFFF"/>
            <w:vAlign w:val="center"/>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Тема урока</w:t>
            </w:r>
          </w:p>
        </w:tc>
        <w:tc>
          <w:tcPr>
            <w:tcW w:w="10786" w:type="dxa"/>
            <w:tcBorders>
              <w:top w:val="single" w:sz="4" w:space="0" w:color="auto"/>
              <w:left w:val="single" w:sz="4" w:space="0" w:color="auto"/>
              <w:right w:val="single" w:sz="4" w:space="0" w:color="auto"/>
            </w:tcBorders>
            <w:shd w:val="clear" w:color="auto" w:fill="FFFFFF"/>
            <w:vAlign w:val="center"/>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Виды учебной (учебно-познавательной) деятельности учащихся</w:t>
            </w:r>
          </w:p>
        </w:tc>
      </w:tr>
      <w:tr w:rsidR="00361702" w:rsidRPr="00361702" w:rsidTr="00361702">
        <w:trPr>
          <w:trHeight w:hRule="exact" w:val="298"/>
          <w:jc w:val="center"/>
        </w:trPr>
        <w:tc>
          <w:tcPr>
            <w:tcW w:w="14803" w:type="dxa"/>
            <w:gridSpan w:val="3"/>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 Человек (5 часов)</w:t>
            </w:r>
          </w:p>
        </w:tc>
      </w:tr>
      <w:tr w:rsidR="00361702" w:rsidRPr="00361702" w:rsidTr="00361702">
        <w:trPr>
          <w:trHeight w:hRule="exact" w:val="514"/>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1-2</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Загадка человека</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 учебником, чтение текста с комментарием и беседой. Нахождение в тексте отрывка, который помог бы ответить на поставленный вопрос, сравнительный анализ, составление схемы. Создание мини-проектов</w:t>
            </w:r>
          </w:p>
        </w:tc>
      </w:tr>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3-4</w:t>
            </w:r>
          </w:p>
        </w:tc>
        <w:tc>
          <w:tcPr>
            <w:tcW w:w="3158"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Отрочество - особая пора жизни</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 учебником, чтение текста с комментарием и беседой. Работа с репродукциями картин. Работа со сло</w:t>
            </w:r>
            <w:r w:rsidRPr="00361702">
              <w:rPr>
                <w:rFonts w:ascii="Times New Roman" w:eastAsia="Times New Roman" w:hAnsi="Times New Roman"/>
                <w:color w:val="000000"/>
                <w:shd w:val="clear" w:color="auto" w:fill="FFFFFF"/>
                <w:lang w:eastAsia="ru-RU" w:bidi="ru-RU"/>
              </w:rPr>
              <w:softHyphen/>
              <w:t>варем. Нахождение в тексте выводов по проблеме урока</w:t>
            </w:r>
          </w:p>
        </w:tc>
      </w:tr>
      <w:tr w:rsidR="00361702" w:rsidRPr="00361702" w:rsidTr="00361702">
        <w:trPr>
          <w:trHeight w:hRule="exact" w:val="346"/>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5</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Повторение по теме «Человек»</w:t>
            </w:r>
          </w:p>
        </w:tc>
        <w:tc>
          <w:tcPr>
            <w:tcW w:w="10786"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Тестирование, выполнение практикума, ответы на вопросы, работа с интернет-ресурсами, составление памятки</w:t>
            </w:r>
          </w:p>
        </w:tc>
      </w:tr>
      <w:tr w:rsidR="00361702" w:rsidRPr="00361702" w:rsidTr="00361702">
        <w:trPr>
          <w:trHeight w:hRule="exact" w:val="293"/>
          <w:jc w:val="center"/>
        </w:trPr>
        <w:tc>
          <w:tcPr>
            <w:tcW w:w="14803" w:type="dxa"/>
            <w:gridSpan w:val="3"/>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II. Семья (7 часов)</w:t>
            </w:r>
          </w:p>
        </w:tc>
      </w:tr>
      <w:tr w:rsidR="00361702" w:rsidRPr="00361702" w:rsidTr="00361702">
        <w:trPr>
          <w:trHeight w:hRule="exact" w:val="514"/>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6-7</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Семья и семейные отношения</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Выполнение практикума, работа с интернет-ресурсами, работа с репродукциями картин. Работа с документом. Работа в парах. Использование справочной литературы</w:t>
            </w:r>
          </w:p>
        </w:tc>
      </w:tr>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8-9</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Семейное хозяйство</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со справочной литературой и интернет-ресурсами; работа с репродукциями картин, работа с докумен</w:t>
            </w:r>
            <w:r w:rsidRPr="00361702">
              <w:rPr>
                <w:rFonts w:ascii="Times New Roman" w:eastAsia="Times New Roman" w:hAnsi="Times New Roman"/>
                <w:color w:val="000000"/>
                <w:shd w:val="clear" w:color="auto" w:fill="FFFFFF"/>
                <w:lang w:eastAsia="ru-RU" w:bidi="ru-RU"/>
              </w:rPr>
              <w:softHyphen/>
              <w:t>том. Выполнение проекта</w:t>
            </w:r>
          </w:p>
        </w:tc>
      </w:tr>
      <w:tr w:rsidR="00361702" w:rsidRPr="00361702" w:rsidTr="00361702">
        <w:trPr>
          <w:trHeight w:hRule="exact" w:val="514"/>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10-11</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Свободное время</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 репродукциями картин; работа с документом. Выполнение групповых проектов. Выполнение коллек</w:t>
            </w:r>
            <w:r w:rsidRPr="00361702">
              <w:rPr>
                <w:rFonts w:ascii="Times New Roman" w:eastAsia="Times New Roman" w:hAnsi="Times New Roman"/>
                <w:color w:val="000000"/>
                <w:shd w:val="clear" w:color="auto" w:fill="FFFFFF"/>
                <w:lang w:eastAsia="ru-RU" w:bidi="ru-RU"/>
              </w:rPr>
              <w:softHyphen/>
              <w:t>тивной работы по теме урока. Анализ пословиц по теме урока</w:t>
            </w:r>
          </w:p>
        </w:tc>
      </w:tr>
      <w:tr w:rsidR="00361702" w:rsidRPr="00361702" w:rsidTr="00361702">
        <w:trPr>
          <w:trHeight w:hRule="exact" w:val="346"/>
          <w:jc w:val="center"/>
        </w:trPr>
        <w:tc>
          <w:tcPr>
            <w:tcW w:w="859" w:type="dxa"/>
            <w:tcBorders>
              <w:top w:val="single" w:sz="4" w:space="0" w:color="auto"/>
              <w:left w:val="single" w:sz="4" w:space="0" w:color="auto"/>
            </w:tcBorders>
            <w:shd w:val="clear" w:color="auto" w:fill="FFFFFF"/>
            <w:vAlign w:val="center"/>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12</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Повторение по теме «Семья»</w:t>
            </w:r>
          </w:p>
        </w:tc>
        <w:tc>
          <w:tcPr>
            <w:tcW w:w="10786"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Составление памятки, тестирование, выполнение практикума</w:t>
            </w:r>
          </w:p>
        </w:tc>
      </w:tr>
      <w:tr w:rsidR="00361702" w:rsidRPr="00361702" w:rsidTr="00361702">
        <w:trPr>
          <w:trHeight w:hRule="exact" w:val="293"/>
          <w:jc w:val="center"/>
        </w:trPr>
        <w:tc>
          <w:tcPr>
            <w:tcW w:w="14803" w:type="dxa"/>
            <w:gridSpan w:val="3"/>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III. Школа (7 часов)</w:t>
            </w:r>
          </w:p>
        </w:tc>
      </w:tr>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13-14</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Образование в жизни человека</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9"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Проектная деятельность, групповая деятельность, составление презентаций и плакатов, работа с репродукция</w:t>
            </w:r>
            <w:r w:rsidRPr="00361702">
              <w:rPr>
                <w:rFonts w:ascii="Times New Roman" w:eastAsia="Times New Roman" w:hAnsi="Times New Roman"/>
                <w:color w:val="000000"/>
                <w:shd w:val="clear" w:color="auto" w:fill="FFFFFF"/>
                <w:lang w:eastAsia="ru-RU" w:bidi="ru-RU"/>
              </w:rPr>
              <w:softHyphen/>
              <w:t>ми картин, работа с документом, работа со схемой. Анализ пословиц по теме урока</w:t>
            </w:r>
          </w:p>
        </w:tc>
      </w:tr>
      <w:tr w:rsidR="00361702" w:rsidRPr="00361702" w:rsidTr="00361702">
        <w:trPr>
          <w:trHeight w:hRule="exact" w:val="514"/>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15-16</w:t>
            </w:r>
          </w:p>
        </w:tc>
        <w:tc>
          <w:tcPr>
            <w:tcW w:w="3158"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Образование и самообразова</w:t>
            </w:r>
            <w:r w:rsidRPr="00361702">
              <w:rPr>
                <w:rFonts w:ascii="Times New Roman" w:eastAsia="Times New Roman" w:hAnsi="Times New Roman"/>
                <w:color w:val="000000"/>
                <w:shd w:val="clear" w:color="auto" w:fill="FFFFFF"/>
                <w:lang w:eastAsia="ru-RU" w:bidi="ru-RU"/>
              </w:rPr>
              <w:softHyphen/>
              <w:t>ние</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 учебником; чтение текста с комментарием и беседой; сравнительный анализ; анализ схемы; работа с репродукциями картин</w:t>
            </w:r>
          </w:p>
        </w:tc>
      </w:tr>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17-18</w:t>
            </w:r>
          </w:p>
        </w:tc>
        <w:tc>
          <w:tcPr>
            <w:tcW w:w="3158"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Одноклассники, сверстники, друзья</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9"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 репродукциями картин, с документом, со словарем, нахождение в тексте выводов по той или пробле</w:t>
            </w:r>
            <w:r w:rsidRPr="00361702">
              <w:rPr>
                <w:rFonts w:ascii="Times New Roman" w:eastAsia="Times New Roman" w:hAnsi="Times New Roman"/>
                <w:color w:val="000000"/>
                <w:shd w:val="clear" w:color="auto" w:fill="FFFFFF"/>
                <w:lang w:eastAsia="ru-RU" w:bidi="ru-RU"/>
              </w:rPr>
              <w:softHyphen/>
              <w:t>ме, постановка вопросов к тексту, обсуждение пословиц, работа с однокоренными словами</w:t>
            </w:r>
          </w:p>
        </w:tc>
      </w:tr>
      <w:tr w:rsidR="00361702" w:rsidRPr="00361702" w:rsidTr="00361702">
        <w:trPr>
          <w:trHeight w:hRule="exact" w:val="346"/>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19</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Повторение по теме «Школа»</w:t>
            </w:r>
          </w:p>
        </w:tc>
        <w:tc>
          <w:tcPr>
            <w:tcW w:w="10786"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Тестирование, выполнение практикума, составление рассказа с использованием интернет-ресурсов</w:t>
            </w:r>
          </w:p>
        </w:tc>
      </w:tr>
      <w:tr w:rsidR="00361702" w:rsidRPr="00361702" w:rsidTr="00361702">
        <w:trPr>
          <w:trHeight w:hRule="exact" w:val="293"/>
          <w:jc w:val="center"/>
        </w:trPr>
        <w:tc>
          <w:tcPr>
            <w:tcW w:w="14803" w:type="dxa"/>
            <w:gridSpan w:val="3"/>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IV. Труд (5 часов)</w:t>
            </w:r>
          </w:p>
        </w:tc>
      </w:tr>
      <w:tr w:rsidR="00361702" w:rsidRPr="00361702" w:rsidTr="00361702">
        <w:trPr>
          <w:trHeight w:hRule="exact" w:val="514"/>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20-21</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Труд - основа жизни</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12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Выполнение практикума, работа с текстом, работа с однокоренными словами, поиск дополнительного матери-</w:t>
            </w:r>
          </w:p>
          <w:p w:rsidR="00361702" w:rsidRPr="00361702" w:rsidRDefault="00361702" w:rsidP="00361702">
            <w:pPr>
              <w:framePr w:w="14803" w:wrap="notBeside" w:vAnchor="text" w:hAnchor="text" w:xAlign="center" w:y="1"/>
              <w:widowControl w:val="0"/>
              <w:spacing w:before="120" w:after="0" w:line="100" w:lineRule="exact"/>
              <w:ind w:left="120"/>
              <w:rPr>
                <w:rFonts w:ascii="Times New Roman" w:eastAsia="Times New Roman" w:hAnsi="Times New Roman"/>
                <w:lang w:eastAsia="en-US"/>
              </w:rPr>
            </w:pPr>
            <w:r w:rsidRPr="00361702">
              <w:rPr>
                <w:rFonts w:ascii="Times New Roman" w:eastAsia="MS Gothic" w:hAnsi="Times New Roman"/>
                <w:color w:val="000000"/>
                <w:sz w:val="10"/>
                <w:szCs w:val="10"/>
                <w:shd w:val="clear" w:color="auto" w:fill="FFFFFF"/>
                <w:lang w:val="en-US" w:eastAsia="en-US" w:bidi="en-US"/>
              </w:rPr>
              <w:t>ciJTci</w:t>
            </w:r>
          </w:p>
        </w:tc>
      </w:tr>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22-23</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Труд и творчество</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9"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Чтение текста с комментарием и беседой. Работа с репродукциями картин, работа с однокоренными словами, поиск дополнительного материала, групповая работа (составление выставки)</w:t>
            </w:r>
          </w:p>
        </w:tc>
      </w:tr>
      <w:tr w:rsidR="00361702" w:rsidRPr="00361702" w:rsidTr="00361702">
        <w:trPr>
          <w:trHeight w:hRule="exact" w:val="346"/>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24</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Повторение по теме «Труд»</w:t>
            </w:r>
          </w:p>
        </w:tc>
        <w:tc>
          <w:tcPr>
            <w:tcW w:w="10786"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Тестирование, выполнение практикума, составление рассказов с использованием интернет-ресурсов</w:t>
            </w:r>
          </w:p>
        </w:tc>
      </w:tr>
      <w:tr w:rsidR="00361702" w:rsidRPr="00361702" w:rsidTr="00361702">
        <w:trPr>
          <w:trHeight w:hRule="exact" w:val="302"/>
          <w:jc w:val="center"/>
        </w:trPr>
        <w:tc>
          <w:tcPr>
            <w:tcW w:w="859"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94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V. Родина (9 часов)</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sectPr w:rsidR="00361702" w:rsidRPr="00361702" w:rsidSect="00361702">
          <w:footerReference w:type="even" r:id="rId8"/>
          <w:footerReference w:type="default" r:id="rId9"/>
          <w:pgSz w:w="16838" w:h="11909" w:orient="landscape"/>
          <w:pgMar w:top="1034" w:right="1012" w:bottom="1005" w:left="1012"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59"/>
        <w:gridCol w:w="3158"/>
        <w:gridCol w:w="10786"/>
      </w:tblGrid>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lastRenderedPageBreak/>
              <w:t>25-26</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Наша Родина - Россия</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Анализ пословиц по теме урока, ответы на вопросы по тексту, работа с картой, работа с репродукцией карти</w:t>
            </w:r>
            <w:r w:rsidRPr="00361702">
              <w:rPr>
                <w:rFonts w:ascii="Times New Roman" w:eastAsia="Times New Roman" w:hAnsi="Times New Roman"/>
                <w:color w:val="000000"/>
                <w:shd w:val="clear" w:color="auto" w:fill="FFFFFF"/>
                <w:lang w:eastAsia="ru-RU" w:bidi="ru-RU"/>
              </w:rPr>
              <w:softHyphen/>
              <w:t>ны, работа с толковым словарем. Дискуссия. Анализ литературных произведений по теме урока</w:t>
            </w:r>
          </w:p>
        </w:tc>
      </w:tr>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27-28</w:t>
            </w:r>
          </w:p>
        </w:tc>
        <w:tc>
          <w:tcPr>
            <w:tcW w:w="3158"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Государственные символы России</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 дополнительными источниками информации работа с текстом учебника, работа с интернет-ресурсами, создание групповых проектов</w:t>
            </w:r>
          </w:p>
        </w:tc>
      </w:tr>
      <w:tr w:rsidR="00361702" w:rsidRPr="00361702" w:rsidTr="00361702">
        <w:trPr>
          <w:trHeight w:hRule="exact" w:val="514"/>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29-30</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Гражданин России</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Работа с историческим материалом, сравнительный анализ понятий, обсуждение пословиц, работа со СМИ, работа с текстом учебника и толковым словарем</w:t>
            </w:r>
          </w:p>
        </w:tc>
      </w:tr>
      <w:tr w:rsidR="00361702" w:rsidRPr="00361702" w:rsidTr="00361702">
        <w:trPr>
          <w:trHeight w:hRule="exact" w:val="518"/>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31-32</w:t>
            </w:r>
          </w:p>
        </w:tc>
        <w:tc>
          <w:tcPr>
            <w:tcW w:w="3158"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Мы - многонациональный народ</w:t>
            </w:r>
          </w:p>
        </w:tc>
        <w:tc>
          <w:tcPr>
            <w:tcW w:w="10786"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Создание презентаций и групповых проектов. Работа со словарем</w:t>
            </w:r>
          </w:p>
        </w:tc>
      </w:tr>
      <w:tr w:rsidR="00361702" w:rsidRPr="00361702" w:rsidTr="00361702">
        <w:trPr>
          <w:trHeight w:hRule="exact" w:val="514"/>
          <w:jc w:val="center"/>
        </w:trPr>
        <w:tc>
          <w:tcPr>
            <w:tcW w:w="859"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33</w:t>
            </w:r>
          </w:p>
        </w:tc>
        <w:tc>
          <w:tcPr>
            <w:tcW w:w="3158"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Повторение по теме «Родина»</w:t>
            </w:r>
          </w:p>
        </w:tc>
        <w:tc>
          <w:tcPr>
            <w:tcW w:w="10786"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264BC5">
            <w:pPr>
              <w:framePr w:w="14803" w:wrap="notBeside" w:vAnchor="text" w:hAnchor="text" w:xAlign="center" w:y="1"/>
              <w:widowControl w:val="0"/>
              <w:numPr>
                <w:ilvl w:val="0"/>
                <w:numId w:val="40"/>
              </w:numPr>
              <w:tabs>
                <w:tab w:val="left" w:pos="192"/>
              </w:tabs>
              <w:spacing w:after="60" w:line="220"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Проверочная работа.</w:t>
            </w:r>
          </w:p>
          <w:p w:rsidR="00361702" w:rsidRPr="00361702" w:rsidRDefault="00361702" w:rsidP="00264BC5">
            <w:pPr>
              <w:framePr w:w="14803" w:wrap="notBeside" w:vAnchor="text" w:hAnchor="text" w:xAlign="center" w:y="1"/>
              <w:widowControl w:val="0"/>
              <w:numPr>
                <w:ilvl w:val="0"/>
                <w:numId w:val="40"/>
              </w:numPr>
              <w:tabs>
                <w:tab w:val="left" w:pos="221"/>
              </w:tabs>
              <w:spacing w:before="60" w:after="0" w:line="220"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Групповые задания.</w:t>
            </w:r>
          </w:p>
        </w:tc>
      </w:tr>
      <w:tr w:rsidR="00361702" w:rsidRPr="00361702" w:rsidTr="00361702">
        <w:trPr>
          <w:trHeight w:hRule="exact" w:val="664"/>
          <w:jc w:val="center"/>
        </w:trPr>
        <w:tc>
          <w:tcPr>
            <w:tcW w:w="859"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34-35</w:t>
            </w:r>
          </w:p>
        </w:tc>
        <w:tc>
          <w:tcPr>
            <w:tcW w:w="3158"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 xml:space="preserve">Повторение по теме «Человек и общество» </w:t>
            </w:r>
            <w:r w:rsidRPr="00361702">
              <w:rPr>
                <w:rFonts w:ascii="Times New Roman" w:eastAsia="Times New Roman" w:hAnsi="Times New Roman"/>
                <w:i/>
                <w:iCs/>
                <w:color w:val="000000"/>
                <w:sz w:val="21"/>
                <w:szCs w:val="21"/>
                <w:shd w:val="clear" w:color="auto" w:fill="FFFFFF"/>
                <w:lang w:eastAsia="ru-RU" w:bidi="ru-RU"/>
              </w:rPr>
              <w:t>(защита проек</w:t>
            </w:r>
            <w:r w:rsidRPr="00361702">
              <w:rPr>
                <w:rFonts w:ascii="Times New Roman" w:eastAsia="Times New Roman" w:hAnsi="Times New Roman"/>
                <w:i/>
                <w:iCs/>
                <w:color w:val="000000"/>
                <w:sz w:val="21"/>
                <w:szCs w:val="21"/>
                <w:shd w:val="clear" w:color="auto" w:fill="FFFFFF"/>
                <w:lang w:eastAsia="ru-RU" w:bidi="ru-RU"/>
              </w:rPr>
              <w:softHyphen/>
              <w:t>тов)</w:t>
            </w:r>
          </w:p>
        </w:tc>
        <w:tc>
          <w:tcPr>
            <w:tcW w:w="10786"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Проектная деятельность</w:t>
            </w:r>
          </w:p>
        </w:tc>
      </w:tr>
    </w:tbl>
    <w:p w:rsidR="00361702" w:rsidRPr="00361702" w:rsidRDefault="00361702" w:rsidP="00361702">
      <w:pPr>
        <w:widowControl w:val="0"/>
        <w:spacing w:after="0" w:line="300" w:lineRule="exact"/>
        <w:rPr>
          <w:rFonts w:ascii="Courier New" w:eastAsia="Courier New" w:hAnsi="Courier New" w:cs="Courier New"/>
          <w:color w:val="000000"/>
          <w:sz w:val="24"/>
          <w:szCs w:val="24"/>
          <w:lang w:eastAsia="ru-RU" w:bidi="ru-RU"/>
        </w:rPr>
      </w:pPr>
    </w:p>
    <w:p w:rsidR="00361702" w:rsidRPr="00361702" w:rsidRDefault="00361702" w:rsidP="00361702">
      <w:pPr>
        <w:framePr w:w="14803" w:wrap="notBeside" w:vAnchor="text" w:hAnchor="page" w:x="982" w:y="447"/>
        <w:widowControl w:val="0"/>
        <w:spacing w:after="0" w:line="220" w:lineRule="exact"/>
        <w:rPr>
          <w:rFonts w:ascii="Times New Roman" w:eastAsia="Times New Roman" w:hAnsi="Times New Roman"/>
          <w:b/>
          <w:bCs/>
          <w:lang w:eastAsia="en-US"/>
        </w:rPr>
      </w:pPr>
      <w:r w:rsidRPr="00361702">
        <w:rPr>
          <w:rFonts w:ascii="Times New Roman" w:eastAsia="Times New Roman" w:hAnsi="Times New Roman"/>
          <w:b/>
          <w:bCs/>
          <w:lang w:eastAsia="en-US"/>
        </w:rPr>
        <w:t>Планируемые результаты изучения (34 час)</w:t>
      </w: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269"/>
          <w:jc w:val="center"/>
        </w:trPr>
        <w:tc>
          <w:tcPr>
            <w:tcW w:w="864"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00" w:lineRule="exact"/>
              <w:ind w:left="14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 п/п</w:t>
            </w:r>
          </w:p>
        </w:tc>
        <w:tc>
          <w:tcPr>
            <w:tcW w:w="3096" w:type="dxa"/>
            <w:vMerge w:val="restart"/>
            <w:tcBorders>
              <w:top w:val="single" w:sz="4" w:space="0" w:color="auto"/>
              <w:left w:val="single" w:sz="4" w:space="0" w:color="auto"/>
            </w:tcBorders>
            <w:shd w:val="clear" w:color="auto" w:fill="FFFFFF"/>
            <w:vAlign w:val="center"/>
          </w:tcPr>
          <w:p w:rsidR="00361702" w:rsidRPr="00361702" w:rsidRDefault="00361702" w:rsidP="00361702">
            <w:pPr>
              <w:framePr w:w="14803" w:wrap="notBeside" w:vAnchor="text" w:hAnchor="page" w:x="982" w:y="447"/>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Тема урока</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40" w:lineRule="auto"/>
              <w:rPr>
                <w:rFonts w:ascii="Courier New" w:eastAsia="Courier New" w:hAnsi="Courier New" w:cs="Courier New"/>
                <w:color w:val="000000"/>
                <w:sz w:val="10"/>
                <w:szCs w:val="10"/>
                <w:lang w:eastAsia="ru-RU" w:bidi="ru-RU"/>
              </w:rPr>
            </w:pPr>
          </w:p>
        </w:tc>
        <w:tc>
          <w:tcPr>
            <w:tcW w:w="3610" w:type="dxa"/>
            <w:tcBorders>
              <w:top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00" w:lineRule="exact"/>
              <w:ind w:left="32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Планируемые результаты</w:t>
            </w:r>
          </w:p>
        </w:tc>
        <w:tc>
          <w:tcPr>
            <w:tcW w:w="3451" w:type="dxa"/>
            <w:tcBorders>
              <w:top w:val="single" w:sz="4" w:space="0" w:color="auto"/>
              <w:right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89"/>
          <w:jc w:val="center"/>
        </w:trPr>
        <w:tc>
          <w:tcPr>
            <w:tcW w:w="864" w:type="dxa"/>
            <w:tcBorders>
              <w:left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00" w:lineRule="exact"/>
              <w:ind w:left="14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урока</w:t>
            </w:r>
          </w:p>
        </w:tc>
        <w:tc>
          <w:tcPr>
            <w:tcW w:w="3096" w:type="dxa"/>
            <w:vMerge/>
            <w:tcBorders>
              <w:left w:val="single" w:sz="4" w:space="0" w:color="auto"/>
            </w:tcBorders>
            <w:shd w:val="clear" w:color="auto" w:fill="FFFFFF"/>
            <w:vAlign w:val="center"/>
          </w:tcPr>
          <w:p w:rsidR="00361702" w:rsidRPr="00361702" w:rsidRDefault="00361702" w:rsidP="00361702">
            <w:pPr>
              <w:framePr w:w="14803" w:wrap="notBeside" w:vAnchor="text" w:hAnchor="page" w:x="982" w:y="447"/>
              <w:widowControl w:val="0"/>
              <w:spacing w:after="0" w:line="240" w:lineRule="auto"/>
              <w:rPr>
                <w:rFonts w:ascii="Courier New" w:eastAsia="Courier New" w:hAnsi="Courier New" w:cs="Courier New"/>
                <w:color w:val="000000"/>
                <w:sz w:val="24"/>
                <w:szCs w:val="24"/>
                <w:lang w:eastAsia="ru-RU" w:bidi="ru-RU"/>
              </w:rPr>
            </w:pPr>
          </w:p>
        </w:tc>
        <w:tc>
          <w:tcPr>
            <w:tcW w:w="3782"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Предметные</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Метапредметные</w:t>
            </w:r>
          </w:p>
        </w:tc>
        <w:tc>
          <w:tcPr>
            <w:tcW w:w="3451" w:type="dxa"/>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Личностные</w:t>
            </w:r>
          </w:p>
        </w:tc>
      </w:tr>
      <w:tr w:rsidR="00361702" w:rsidRPr="00361702" w:rsidTr="00361702">
        <w:trPr>
          <w:trHeight w:hRule="exact" w:val="259"/>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40" w:lineRule="auto"/>
              <w:rPr>
                <w:rFonts w:ascii="Courier New" w:eastAsia="Courier New" w:hAnsi="Courier New" w:cs="Courier New"/>
                <w:color w:val="000000"/>
                <w:sz w:val="10"/>
                <w:szCs w:val="10"/>
                <w:lang w:eastAsia="ru-RU" w:bidi="ru-RU"/>
              </w:rPr>
            </w:pPr>
          </w:p>
        </w:tc>
        <w:tc>
          <w:tcPr>
            <w:tcW w:w="7392" w:type="dxa"/>
            <w:gridSpan w:val="2"/>
            <w:tcBorders>
              <w:top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00" w:lineRule="exact"/>
              <w:ind w:left="214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 Человек (5 часов)</w:t>
            </w:r>
          </w:p>
        </w:tc>
        <w:tc>
          <w:tcPr>
            <w:tcW w:w="3451" w:type="dxa"/>
            <w:tcBorders>
              <w:top w:val="single" w:sz="4" w:space="0" w:color="auto"/>
              <w:right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4320"/>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20" w:lineRule="exact"/>
              <w:ind w:right="300"/>
              <w:jc w:val="right"/>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1-2</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Загадка человека</w:t>
            </w:r>
          </w:p>
        </w:tc>
        <w:tc>
          <w:tcPr>
            <w:tcW w:w="3782"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hd w:val="clear" w:color="auto" w:fill="FFFFFF"/>
                <w:lang w:eastAsia="ru-RU" w:bidi="ru-RU"/>
              </w:rPr>
              <w:t>называть отли</w:t>
            </w:r>
            <w:r w:rsidRPr="00361702">
              <w:rPr>
                <w:rFonts w:ascii="Times New Roman" w:eastAsia="Times New Roman" w:hAnsi="Times New Roman"/>
                <w:color w:val="000000"/>
                <w:shd w:val="clear" w:color="auto" w:fill="FFFFFF"/>
                <w:lang w:eastAsia="ru-RU" w:bidi="ru-RU"/>
              </w:rPr>
              <w:softHyphen/>
              <w:t>чия человека от животного; характе</w:t>
            </w:r>
            <w:r w:rsidRPr="00361702">
              <w:rPr>
                <w:rFonts w:ascii="Times New Roman" w:eastAsia="Times New Roman" w:hAnsi="Times New Roman"/>
                <w:color w:val="000000"/>
                <w:shd w:val="clear" w:color="auto" w:fill="FFFFFF"/>
                <w:lang w:eastAsia="ru-RU" w:bidi="ru-RU"/>
              </w:rPr>
              <w:softHyphen/>
              <w:t>ризовать и конкретизировать приме</w:t>
            </w:r>
            <w:r w:rsidRPr="00361702">
              <w:rPr>
                <w:rFonts w:ascii="Times New Roman" w:eastAsia="Times New Roman" w:hAnsi="Times New Roman"/>
                <w:color w:val="000000"/>
                <w:shd w:val="clear" w:color="auto" w:fill="FFFFFF"/>
                <w:lang w:eastAsia="ru-RU" w:bidi="ru-RU"/>
              </w:rPr>
              <w:softHyphen/>
              <w:t>рами биологическое и социальное в природе человека, сравнивать свой</w:t>
            </w:r>
            <w:r w:rsidRPr="00361702">
              <w:rPr>
                <w:rFonts w:ascii="Times New Roman" w:eastAsia="Times New Roman" w:hAnsi="Times New Roman"/>
                <w:color w:val="000000"/>
                <w:shd w:val="clear" w:color="auto" w:fill="FFFFFF"/>
                <w:lang w:eastAsia="ru-RU" w:bidi="ru-RU"/>
              </w:rPr>
              <w:softHyphen/>
              <w:t>ства человека и животных</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page" w:x="982" w:y="447"/>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Учащиеся полу</w:t>
            </w:r>
            <w:r w:rsidRPr="00361702">
              <w:rPr>
                <w:rFonts w:ascii="Times New Roman" w:eastAsia="Times New Roman" w:hAnsi="Times New Roman"/>
                <w:color w:val="000000"/>
                <w:shd w:val="clear" w:color="auto" w:fill="FFFFFF"/>
                <w:lang w:eastAsia="ru-RU" w:bidi="ru-RU"/>
              </w:rPr>
              <w:softHyphen/>
              <w:t>чат возможность научиться осу</w:t>
            </w:r>
            <w:r w:rsidRPr="00361702">
              <w:rPr>
                <w:rFonts w:ascii="Times New Roman" w:eastAsia="Times New Roman" w:hAnsi="Times New Roman"/>
                <w:color w:val="000000"/>
                <w:shd w:val="clear" w:color="auto" w:fill="FFFFFF"/>
                <w:lang w:eastAsia="ru-RU" w:bidi="ru-RU"/>
              </w:rPr>
              <w:softHyphen/>
              <w:t>ществлять поиск необходимой ин</w:t>
            </w:r>
            <w:r w:rsidRPr="00361702">
              <w:rPr>
                <w:rFonts w:ascii="Times New Roman" w:eastAsia="Times New Roman" w:hAnsi="Times New Roman"/>
                <w:color w:val="000000"/>
                <w:shd w:val="clear" w:color="auto" w:fill="FFFFFF"/>
                <w:lang w:eastAsia="ru-RU" w:bidi="ru-RU"/>
              </w:rPr>
              <w:softHyphen/>
              <w:t>формации; самостоятельно созда</w:t>
            </w:r>
            <w:r w:rsidRPr="00361702">
              <w:rPr>
                <w:rFonts w:ascii="Times New Roman" w:eastAsia="Times New Roman" w:hAnsi="Times New Roman"/>
                <w:color w:val="000000"/>
                <w:shd w:val="clear" w:color="auto" w:fill="FFFFFF"/>
                <w:lang w:eastAsia="ru-RU" w:bidi="ru-RU"/>
              </w:rPr>
              <w:softHyphen/>
              <w:t>вать алгоритмы деятельности при решении проблем различного ха</w:t>
            </w:r>
            <w:r w:rsidRPr="00361702">
              <w:rPr>
                <w:rFonts w:ascii="Times New Roman" w:eastAsia="Times New Roman" w:hAnsi="Times New Roman"/>
                <w:color w:val="000000"/>
                <w:shd w:val="clear" w:color="auto" w:fill="FFFFFF"/>
                <w:lang w:eastAsia="ru-RU" w:bidi="ru-RU"/>
              </w:rPr>
              <w:softHyphen/>
              <w:t>рактера; анализировать схемы и таблицы.</w:t>
            </w:r>
          </w:p>
          <w:p w:rsidR="00361702" w:rsidRPr="00361702" w:rsidRDefault="00361702" w:rsidP="00361702">
            <w:pPr>
              <w:framePr w:w="14803" w:wrap="notBeside" w:vAnchor="text" w:hAnchor="page" w:x="982" w:y="447"/>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Учащиеся до</w:t>
            </w:r>
            <w:r w:rsidRPr="00361702">
              <w:rPr>
                <w:rFonts w:ascii="Times New Roman" w:eastAsia="Times New Roman" w:hAnsi="Times New Roman"/>
                <w:color w:val="000000"/>
                <w:shd w:val="clear" w:color="auto" w:fill="FFFFFF"/>
                <w:lang w:eastAsia="ru-RU" w:bidi="ru-RU"/>
              </w:rPr>
              <w:softHyphen/>
              <w:t>пускают возможность существова</w:t>
            </w:r>
            <w:r w:rsidRPr="00361702">
              <w:rPr>
                <w:rFonts w:ascii="Times New Roman" w:eastAsia="Times New Roman" w:hAnsi="Times New Roman"/>
                <w:color w:val="000000"/>
                <w:shd w:val="clear" w:color="auto" w:fill="FFFFFF"/>
                <w:lang w:eastAsia="ru-RU" w:bidi="ru-RU"/>
              </w:rPr>
              <w:softHyphen/>
              <w:t>ния у людей различных точек зре</w:t>
            </w:r>
            <w:r w:rsidRPr="00361702">
              <w:rPr>
                <w:rFonts w:ascii="Times New Roman" w:eastAsia="Times New Roman" w:hAnsi="Times New Roman"/>
                <w:color w:val="000000"/>
                <w:shd w:val="clear" w:color="auto" w:fill="FFFFFF"/>
                <w:lang w:eastAsia="ru-RU" w:bidi="ru-RU"/>
              </w:rPr>
              <w:softHyphen/>
              <w:t>ния, в том числе не совпадающих с их собственной точкой зрения, ори</w:t>
            </w:r>
            <w:r w:rsidRPr="00361702">
              <w:rPr>
                <w:rFonts w:ascii="Times New Roman" w:eastAsia="Times New Roman" w:hAnsi="Times New Roman"/>
                <w:color w:val="000000"/>
                <w:shd w:val="clear" w:color="auto" w:fill="FFFFFF"/>
                <w:lang w:eastAsia="ru-RU" w:bidi="ru-RU"/>
              </w:rPr>
              <w:softHyphen/>
              <w:t xml:space="preserve">ентируются на позицию партнёра в общении и взаимодействии. </w:t>
            </w: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Учащиеся опреде</w:t>
            </w:r>
            <w:r w:rsidRPr="00361702">
              <w:rPr>
                <w:rFonts w:ascii="Times New Roman" w:eastAsia="Times New Roman" w:hAnsi="Times New Roman"/>
                <w:color w:val="000000"/>
                <w:shd w:val="clear" w:color="auto" w:fill="FFFFFF"/>
                <w:lang w:eastAsia="ru-RU" w:bidi="ru-RU"/>
              </w:rPr>
              <w:softHyphen/>
              <w:t>ляют цели и личностно значимую</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page" w:x="982" w:y="447"/>
              <w:widowControl w:val="0"/>
              <w:spacing w:after="0" w:line="254" w:lineRule="exact"/>
              <w:jc w:val="both"/>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Осмысливают гуманистические традиции и ценности современ</w:t>
            </w:r>
            <w:r w:rsidRPr="00361702">
              <w:rPr>
                <w:rFonts w:ascii="Times New Roman" w:eastAsia="Times New Roman" w:hAnsi="Times New Roman"/>
                <w:color w:val="000000"/>
                <w:shd w:val="clear" w:color="auto" w:fill="FFFFFF"/>
                <w:lang w:eastAsia="ru-RU" w:bidi="ru-RU"/>
              </w:rPr>
              <w:softHyphen/>
              <w:t>ного общества</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773"/>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проблему урока; действуют с уче</w:t>
            </w:r>
            <w:r w:rsidRPr="00361702">
              <w:rPr>
                <w:rFonts w:ascii="Times New Roman" w:eastAsia="Times New Roman" w:hAnsi="Times New Roman"/>
                <w:color w:val="000000"/>
                <w:sz w:val="19"/>
                <w:szCs w:val="19"/>
                <w:shd w:val="clear" w:color="auto" w:fill="FFFFFF"/>
                <w:lang w:eastAsia="ru-RU" w:bidi="ru-RU"/>
              </w:rPr>
              <w:softHyphen/>
              <w:t>том выделенных учителем ориен</w:t>
            </w:r>
            <w:r w:rsidRPr="00361702">
              <w:rPr>
                <w:rFonts w:ascii="Times New Roman" w:eastAsia="Times New Roman" w:hAnsi="Times New Roman"/>
                <w:color w:val="000000"/>
                <w:sz w:val="19"/>
                <w:szCs w:val="19"/>
                <w:shd w:val="clear" w:color="auto" w:fill="FFFFFF"/>
                <w:lang w:eastAsia="ru-RU" w:bidi="ru-RU"/>
              </w:rPr>
              <w:softHyphen/>
              <w:t>тиров</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5578"/>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3-4</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Отрочество - особая пора жизни</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определять свое место среди сверстников и взрослых, понимать себя; называть возрастные рамки и особенности подросткового возраста.</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Они получат </w:t>
            </w:r>
            <w:r w:rsidRPr="00361702">
              <w:rPr>
                <w:rFonts w:ascii="Times New Roman" w:eastAsia="Times New Roman" w:hAnsi="Times New Roman"/>
                <w:i/>
                <w:iCs/>
                <w:color w:val="000000"/>
                <w:sz w:val="21"/>
                <w:szCs w:val="21"/>
                <w:shd w:val="clear" w:color="auto" w:fill="FFFFFF"/>
                <w:lang w:eastAsia="ru-RU" w:bidi="ru-RU"/>
              </w:rPr>
              <w:t>возможность научить</w:t>
            </w:r>
            <w:r w:rsidRPr="00361702">
              <w:rPr>
                <w:rFonts w:ascii="Times New Roman" w:eastAsia="Times New Roman" w:hAnsi="Times New Roman"/>
                <w:i/>
                <w:iCs/>
                <w:color w:val="000000"/>
                <w:sz w:val="21"/>
                <w:szCs w:val="21"/>
                <w:shd w:val="clear" w:color="auto" w:fill="FFFFFF"/>
                <w:lang w:eastAsia="ru-RU" w:bidi="ru-RU"/>
              </w:rPr>
              <w:softHyphen/>
              <w:t>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анализировать свои поступки, чувства, состояния</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полу</w:t>
            </w:r>
            <w:r w:rsidRPr="00361702">
              <w:rPr>
                <w:rFonts w:ascii="Times New Roman" w:eastAsia="Times New Roman" w:hAnsi="Times New Roman"/>
                <w:i/>
                <w:iCs/>
                <w:color w:val="000000"/>
                <w:sz w:val="21"/>
                <w:szCs w:val="21"/>
                <w:shd w:val="clear" w:color="auto" w:fill="FFFFFF"/>
                <w:lang w:eastAsia="ru-RU" w:bidi="ru-RU"/>
              </w:rPr>
              <w:softHyphen/>
              <w:t>чат возможность научиться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вос</w:t>
            </w:r>
            <w:r w:rsidRPr="00361702">
              <w:rPr>
                <w:rFonts w:ascii="Times New Roman" w:eastAsia="Times New Roman" w:hAnsi="Times New Roman"/>
                <w:color w:val="000000"/>
                <w:sz w:val="19"/>
                <w:szCs w:val="19"/>
                <w:shd w:val="clear" w:color="auto" w:fill="FFFFFF"/>
                <w:lang w:eastAsia="ru-RU" w:bidi="ru-RU"/>
              </w:rPr>
              <w:softHyphen/>
              <w:t>производить по памяти информа</w:t>
            </w:r>
            <w:r w:rsidRPr="00361702">
              <w:rPr>
                <w:rFonts w:ascii="Times New Roman" w:eastAsia="Times New Roman" w:hAnsi="Times New Roman"/>
                <w:color w:val="000000"/>
                <w:sz w:val="19"/>
                <w:szCs w:val="19"/>
                <w:shd w:val="clear" w:color="auto" w:fill="FFFFFF"/>
                <w:lang w:eastAsia="ru-RU" w:bidi="ru-RU"/>
              </w:rPr>
              <w:softHyphen/>
              <w:t xml:space="preserve">цию, необходимую для решения учебной задачи; формулировать ответы на вопросы учителя.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по</w:t>
            </w:r>
            <w:r w:rsidRPr="00361702">
              <w:rPr>
                <w:rFonts w:ascii="Times New Roman" w:eastAsia="Times New Roman" w:hAnsi="Times New Roman"/>
                <w:color w:val="000000"/>
                <w:sz w:val="19"/>
                <w:szCs w:val="19"/>
                <w:shd w:val="clear" w:color="auto" w:fill="FFFFFF"/>
                <w:lang w:eastAsia="ru-RU" w:bidi="ru-RU"/>
              </w:rPr>
              <w:softHyphen/>
              <w:t xml:space="preserve">лучат </w:t>
            </w:r>
            <w:r w:rsidRPr="00361702">
              <w:rPr>
                <w:rFonts w:ascii="Times New Roman" w:eastAsia="Times New Roman" w:hAnsi="Times New Roman"/>
                <w:i/>
                <w:iCs/>
                <w:color w:val="000000"/>
                <w:sz w:val="21"/>
                <w:szCs w:val="21"/>
                <w:shd w:val="clear" w:color="auto" w:fill="FFFFFF"/>
                <w:lang w:eastAsia="ru-RU" w:bidi="ru-RU"/>
              </w:rPr>
              <w:t xml:space="preserve">возможность научиться </w:t>
            </w:r>
            <w:r w:rsidRPr="00361702">
              <w:rPr>
                <w:rFonts w:ascii="Times New Roman" w:eastAsia="Times New Roman" w:hAnsi="Times New Roman"/>
                <w:color w:val="000000"/>
                <w:sz w:val="19"/>
                <w:szCs w:val="19"/>
                <w:shd w:val="clear" w:color="auto" w:fill="FFFFFF"/>
                <w:lang w:eastAsia="ru-RU" w:bidi="ru-RU"/>
              </w:rPr>
              <w:t>принимать другое мнение и пози</w:t>
            </w:r>
            <w:r w:rsidRPr="00361702">
              <w:rPr>
                <w:rFonts w:ascii="Times New Roman" w:eastAsia="Times New Roman" w:hAnsi="Times New Roman"/>
                <w:color w:val="000000"/>
                <w:sz w:val="19"/>
                <w:szCs w:val="19"/>
                <w:shd w:val="clear" w:color="auto" w:fill="FFFFFF"/>
                <w:lang w:eastAsia="ru-RU" w:bidi="ru-RU"/>
              </w:rPr>
              <w:softHyphen/>
              <w:t>цию, допускать существование раз</w:t>
            </w:r>
            <w:r w:rsidRPr="00361702">
              <w:rPr>
                <w:rFonts w:ascii="Times New Roman" w:eastAsia="Times New Roman" w:hAnsi="Times New Roman"/>
                <w:color w:val="000000"/>
                <w:sz w:val="19"/>
                <w:szCs w:val="19"/>
                <w:shd w:val="clear" w:color="auto" w:fill="FFFFFF"/>
                <w:lang w:eastAsia="ru-RU" w:bidi="ru-RU"/>
              </w:rPr>
              <w:softHyphen/>
              <w:t>личных точек зрения; адекватно использовать речевые средства для решения различных коммуника</w:t>
            </w:r>
            <w:r w:rsidRPr="00361702">
              <w:rPr>
                <w:rFonts w:ascii="Times New Roman" w:eastAsia="Times New Roman" w:hAnsi="Times New Roman"/>
                <w:color w:val="000000"/>
                <w:sz w:val="19"/>
                <w:szCs w:val="19"/>
                <w:shd w:val="clear" w:color="auto" w:fill="FFFFFF"/>
                <w:lang w:eastAsia="ru-RU" w:bidi="ru-RU"/>
              </w:rPr>
              <w:softHyphen/>
              <w:t>тивных задач.</w:t>
            </w:r>
          </w:p>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p>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получат возможность научиться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планировать решение учебной задачи, выстраивать алго</w:t>
            </w:r>
            <w:r w:rsidRPr="00361702">
              <w:rPr>
                <w:rFonts w:ascii="Times New Roman" w:eastAsia="Times New Roman" w:hAnsi="Times New Roman"/>
                <w:color w:val="000000"/>
                <w:sz w:val="19"/>
                <w:szCs w:val="19"/>
                <w:shd w:val="clear" w:color="auto" w:fill="FFFFFF"/>
                <w:lang w:eastAsia="ru-RU" w:bidi="ru-RU"/>
              </w:rPr>
              <w:softHyphen/>
              <w:t>ритм</w:t>
            </w:r>
          </w:p>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действий; корректировать деятель</w:t>
            </w:r>
            <w:r w:rsidRPr="00361702">
              <w:rPr>
                <w:rFonts w:ascii="Times New Roman" w:eastAsia="Times New Roman" w:hAnsi="Times New Roman"/>
                <w:color w:val="000000"/>
                <w:sz w:val="19"/>
                <w:szCs w:val="19"/>
                <w:shd w:val="clear" w:color="auto" w:fill="FFFFFF"/>
                <w:lang w:eastAsia="ru-RU" w:bidi="ru-RU"/>
              </w:rPr>
              <w:softHyphen/>
              <w:t>ность, внося изменения в процесс с учетом возникших трудностей</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выражают свою пози</w:t>
            </w:r>
            <w:r w:rsidRPr="00361702">
              <w:rPr>
                <w:rFonts w:ascii="Times New Roman" w:eastAsia="Times New Roman" w:hAnsi="Times New Roman"/>
                <w:color w:val="000000"/>
                <w:sz w:val="19"/>
                <w:szCs w:val="19"/>
                <w:shd w:val="clear" w:color="auto" w:fill="FFFFFF"/>
                <w:lang w:eastAsia="ru-RU" w:bidi="ru-RU"/>
              </w:rPr>
              <w:softHyphen/>
              <w:t>цию на уровне положительного отношения к учебному процессу; проявляют учебно</w:t>
            </w:r>
            <w:r w:rsidRPr="00361702">
              <w:rPr>
                <w:rFonts w:ascii="Times New Roman" w:eastAsia="Times New Roman" w:hAnsi="Times New Roman"/>
                <w:color w:val="000000"/>
                <w:sz w:val="19"/>
                <w:szCs w:val="19"/>
                <w:shd w:val="clear" w:color="auto" w:fill="FFFFFF"/>
                <w:lang w:eastAsia="ru-RU" w:bidi="ru-RU"/>
              </w:rPr>
              <w:softHyphen/>
              <w:t>познавательный интерес к новому материалу и способам решения новой задачи</w:t>
            </w:r>
          </w:p>
        </w:tc>
      </w:tr>
      <w:tr w:rsidR="00361702" w:rsidRPr="00361702" w:rsidTr="00361702">
        <w:trPr>
          <w:trHeight w:hRule="exact" w:val="3053"/>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5</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«Чело</w:t>
            </w:r>
            <w:r w:rsidRPr="00361702">
              <w:rPr>
                <w:rFonts w:ascii="Times New Roman" w:eastAsia="Times New Roman" w:hAnsi="Times New Roman"/>
                <w:color w:val="000000"/>
                <w:sz w:val="19"/>
                <w:szCs w:val="19"/>
                <w:shd w:val="clear" w:color="auto" w:fill="FFFFFF"/>
                <w:lang w:eastAsia="ru-RU" w:bidi="ru-RU"/>
              </w:rPr>
              <w:softHyphen/>
              <w:t>век»</w:t>
            </w:r>
          </w:p>
        </w:tc>
        <w:tc>
          <w:tcPr>
            <w:tcW w:w="3782"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анализировать факты и отрывки текстов, выделять отличительные черты, проблемы подросткового возраста и находить пути их решения</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полу</w:t>
            </w:r>
            <w:r w:rsidRPr="00361702">
              <w:rPr>
                <w:rFonts w:ascii="Times New Roman" w:eastAsia="Times New Roman" w:hAnsi="Times New Roman"/>
                <w:i/>
                <w:iCs/>
                <w:color w:val="000000"/>
                <w:sz w:val="21"/>
                <w:szCs w:val="21"/>
                <w:shd w:val="clear" w:color="auto" w:fill="FFFFFF"/>
                <w:lang w:eastAsia="ru-RU" w:bidi="ru-RU"/>
              </w:rPr>
              <w:softHyphen/>
              <w:t>чат возможность научиться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фор</w:t>
            </w:r>
            <w:r w:rsidRPr="00361702">
              <w:rPr>
                <w:rFonts w:ascii="Times New Roman" w:eastAsia="Times New Roman" w:hAnsi="Times New Roman"/>
                <w:color w:val="000000"/>
                <w:sz w:val="19"/>
                <w:szCs w:val="19"/>
                <w:shd w:val="clear" w:color="auto" w:fill="FFFFFF"/>
                <w:lang w:eastAsia="ru-RU" w:bidi="ru-RU"/>
              </w:rPr>
              <w:softHyphen/>
              <w:t>мулировать проблему урока; само</w:t>
            </w:r>
            <w:r w:rsidRPr="00361702">
              <w:rPr>
                <w:rFonts w:ascii="Times New Roman" w:eastAsia="Times New Roman" w:hAnsi="Times New Roman"/>
                <w:color w:val="000000"/>
                <w:sz w:val="19"/>
                <w:szCs w:val="19"/>
                <w:shd w:val="clear" w:color="auto" w:fill="FFFFFF"/>
                <w:lang w:eastAsia="ru-RU" w:bidi="ru-RU"/>
              </w:rPr>
              <w:softHyphen/>
              <w:t>стоятельно создавать алгоритм дея</w:t>
            </w:r>
            <w:r w:rsidRPr="00361702">
              <w:rPr>
                <w:rFonts w:ascii="Times New Roman" w:eastAsia="Times New Roman" w:hAnsi="Times New Roman"/>
                <w:color w:val="000000"/>
                <w:sz w:val="19"/>
                <w:szCs w:val="19"/>
                <w:shd w:val="clear" w:color="auto" w:fill="FFFFFF"/>
                <w:lang w:eastAsia="ru-RU" w:bidi="ru-RU"/>
              </w:rPr>
              <w:softHyphen/>
              <w:t xml:space="preserve">тельности при решении проблемы.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про</w:t>
            </w:r>
            <w:r w:rsidRPr="00361702">
              <w:rPr>
                <w:rFonts w:ascii="Times New Roman" w:eastAsia="Times New Roman" w:hAnsi="Times New Roman"/>
                <w:color w:val="000000"/>
                <w:sz w:val="19"/>
                <w:szCs w:val="19"/>
                <w:shd w:val="clear" w:color="auto" w:fill="FFFFFF"/>
                <w:lang w:eastAsia="ru-RU" w:bidi="ru-RU"/>
              </w:rPr>
              <w:softHyphen/>
              <w:t>являют активность во взаимодей</w:t>
            </w:r>
            <w:r w:rsidRPr="00361702">
              <w:rPr>
                <w:rFonts w:ascii="Times New Roman" w:eastAsia="Times New Roman" w:hAnsi="Times New Roman"/>
                <w:color w:val="000000"/>
                <w:sz w:val="19"/>
                <w:szCs w:val="19"/>
                <w:shd w:val="clear" w:color="auto" w:fill="FFFFFF"/>
                <w:lang w:eastAsia="ru-RU" w:bidi="ru-RU"/>
              </w:rPr>
              <w:softHyphen/>
              <w:t>ствии для решения коммуникатив</w:t>
            </w:r>
            <w:r w:rsidRPr="00361702">
              <w:rPr>
                <w:rFonts w:ascii="Times New Roman" w:eastAsia="Times New Roman" w:hAnsi="Times New Roman"/>
                <w:color w:val="000000"/>
                <w:sz w:val="19"/>
                <w:szCs w:val="19"/>
                <w:shd w:val="clear" w:color="auto" w:fill="FFFFFF"/>
                <w:lang w:eastAsia="ru-RU" w:bidi="ru-RU"/>
              </w:rPr>
              <w:softHyphen/>
              <w:t>ных и познавательных задач (зада</w:t>
            </w:r>
            <w:r w:rsidRPr="00361702">
              <w:rPr>
                <w:rFonts w:ascii="Times New Roman" w:eastAsia="Times New Roman" w:hAnsi="Times New Roman"/>
                <w:color w:val="000000"/>
                <w:sz w:val="19"/>
                <w:szCs w:val="19"/>
                <w:shd w:val="clear" w:color="auto" w:fill="FFFFFF"/>
                <w:lang w:eastAsia="ru-RU" w:bidi="ru-RU"/>
              </w:rPr>
              <w:softHyphen/>
              <w:t>ют вопросы, формулируют свои затруднения).</w:t>
            </w:r>
          </w:p>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учатся</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осваивают правила де</w:t>
            </w:r>
            <w:r w:rsidRPr="00361702">
              <w:rPr>
                <w:rFonts w:ascii="Times New Roman" w:eastAsia="Times New Roman" w:hAnsi="Times New Roman"/>
                <w:color w:val="000000"/>
                <w:sz w:val="19"/>
                <w:szCs w:val="19"/>
                <w:shd w:val="clear" w:color="auto" w:fill="FFFFFF"/>
                <w:lang w:eastAsia="ru-RU" w:bidi="ru-RU"/>
              </w:rPr>
              <w:softHyphen/>
              <w:t>лового сотрудничества</w:t>
            </w:r>
          </w:p>
        </w:tc>
      </w:tr>
    </w:tbl>
    <w:p w:rsidR="00361702" w:rsidRPr="00361702" w:rsidRDefault="00361702" w:rsidP="00361702">
      <w:pPr>
        <w:widowControl w:val="0"/>
        <w:spacing w:after="63" w:line="220" w:lineRule="exact"/>
        <w:rPr>
          <w:rFonts w:ascii="Times New Roman" w:eastAsia="Times New Roman" w:hAnsi="Times New Roman"/>
          <w:b/>
          <w:bCs/>
          <w:lang w:eastAsia="en-US"/>
        </w:rPr>
      </w:pPr>
    </w:p>
    <w:p w:rsidR="00361702" w:rsidRPr="00361702" w:rsidRDefault="00361702" w:rsidP="00361702">
      <w:pPr>
        <w:widowControl w:val="0"/>
        <w:spacing w:before="46" w:after="0" w:line="240" w:lineRule="auto"/>
        <w:ind w:left="116" w:right="105" w:firstLine="802"/>
        <w:jc w:val="both"/>
        <w:rPr>
          <w:rFonts w:ascii="Times New Roman" w:eastAsia="Times New Roman" w:hAnsi="Times New Roman"/>
          <w:sz w:val="24"/>
          <w:szCs w:val="24"/>
          <w:lang w:eastAsia="en-US"/>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264"/>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392" w:type="dxa"/>
            <w:gridSpan w:val="2"/>
            <w:tcBorders>
              <w:top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20" w:lineRule="exact"/>
              <w:ind w:left="220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 xml:space="preserve">Глава </w:t>
            </w:r>
            <w:r w:rsidRPr="00361702">
              <w:rPr>
                <w:rFonts w:ascii="Times New Roman" w:eastAsia="Times New Roman" w:hAnsi="Times New Roman"/>
                <w:color w:val="000000"/>
                <w:sz w:val="19"/>
                <w:szCs w:val="19"/>
                <w:shd w:val="clear" w:color="auto" w:fill="FFFFFF"/>
                <w:lang w:eastAsia="ru-RU" w:bidi="ru-RU"/>
              </w:rPr>
              <w:t xml:space="preserve">II. </w:t>
            </w:r>
            <w:r w:rsidRPr="00361702">
              <w:rPr>
                <w:rFonts w:ascii="Times New Roman" w:eastAsia="Times New Roman" w:hAnsi="Times New Roman"/>
                <w:color w:val="000000"/>
                <w:shd w:val="clear" w:color="auto" w:fill="FFFFFF"/>
                <w:lang w:eastAsia="ru-RU" w:bidi="ru-RU"/>
              </w:rPr>
              <w:t>Семья (7 часов)</w:t>
            </w:r>
          </w:p>
        </w:tc>
        <w:tc>
          <w:tcPr>
            <w:tcW w:w="3451" w:type="dxa"/>
            <w:tcBorders>
              <w:top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806"/>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right="300"/>
              <w:jc w:val="right"/>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6-7</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Семья и семейные отношения</w:t>
            </w:r>
          </w:p>
        </w:tc>
        <w:tc>
          <w:tcPr>
            <w:tcW w:w="3782"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определять виды, призна</w:t>
            </w:r>
            <w:r w:rsidRPr="00361702">
              <w:rPr>
                <w:rFonts w:ascii="Times New Roman" w:eastAsia="Times New Roman" w:hAnsi="Times New Roman"/>
                <w:color w:val="000000"/>
                <w:sz w:val="19"/>
                <w:szCs w:val="19"/>
                <w:shd w:val="clear" w:color="auto" w:fill="FFFFFF"/>
                <w:lang w:eastAsia="ru-RU" w:bidi="ru-RU"/>
              </w:rPr>
              <w:softHyphen/>
              <w:t>ки и функции семьи; характеризовать семейно-правовые отношения; пред</w:t>
            </w:r>
            <w:r w:rsidRPr="00361702">
              <w:rPr>
                <w:rFonts w:ascii="Times New Roman" w:eastAsia="Times New Roman" w:hAnsi="Times New Roman"/>
                <w:color w:val="000000"/>
                <w:sz w:val="19"/>
                <w:szCs w:val="19"/>
                <w:shd w:val="clear" w:color="auto" w:fill="FFFFFF"/>
                <w:lang w:eastAsia="ru-RU" w:bidi="ru-RU"/>
              </w:rPr>
              <w:softHyphen/>
              <w:t>ставлять на конкретных примерах меры государственной поддержки семьи; сравнивать двухпоколенные и трёхпоколенные семьи; исследовать несложные практические ситуации, связанные с отношениями в семье, типичные для разных стран и исто</w:t>
            </w:r>
            <w:r w:rsidRPr="00361702">
              <w:rPr>
                <w:rFonts w:ascii="Times New Roman" w:eastAsia="Times New Roman" w:hAnsi="Times New Roman"/>
                <w:color w:val="000000"/>
                <w:sz w:val="19"/>
                <w:szCs w:val="19"/>
                <w:shd w:val="clear" w:color="auto" w:fill="FFFFFF"/>
                <w:lang w:eastAsia="ru-RU" w:bidi="ru-RU"/>
              </w:rPr>
              <w:softHyphen/>
              <w:t>рических периодов.</w:t>
            </w:r>
          </w:p>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получат </w:t>
            </w:r>
            <w:r w:rsidRPr="00361702">
              <w:rPr>
                <w:rFonts w:ascii="Times New Roman" w:eastAsia="Times New Roman" w:hAnsi="Times New Roman"/>
                <w:i/>
                <w:iCs/>
                <w:color w:val="000000"/>
                <w:sz w:val="21"/>
                <w:szCs w:val="21"/>
                <w:shd w:val="clear" w:color="auto" w:fill="FFFFFF"/>
                <w:lang w:eastAsia="ru-RU" w:bidi="ru-RU"/>
              </w:rPr>
              <w:t>возможность научиться</w:t>
            </w:r>
            <w:r w:rsidRPr="00361702">
              <w:rPr>
                <w:rFonts w:ascii="Times New Roman" w:eastAsia="Times New Roman" w:hAnsi="Times New Roman"/>
                <w:color w:val="000000"/>
                <w:sz w:val="19"/>
                <w:szCs w:val="19"/>
                <w:shd w:val="clear" w:color="auto" w:fill="FFFFFF"/>
                <w:lang w:eastAsia="ru-RU" w:bidi="ru-RU"/>
              </w:rPr>
              <w:t>: составлять генеалогиче</w:t>
            </w:r>
            <w:r w:rsidRPr="00361702">
              <w:rPr>
                <w:rFonts w:ascii="Times New Roman" w:eastAsia="Times New Roman" w:hAnsi="Times New Roman"/>
                <w:color w:val="000000"/>
                <w:sz w:val="19"/>
                <w:szCs w:val="19"/>
                <w:shd w:val="clear" w:color="auto" w:fill="FFFFFF"/>
                <w:lang w:eastAsia="ru-RU" w:bidi="ru-RU"/>
              </w:rPr>
              <w:softHyphen/>
              <w:t>ское древо</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полу</w:t>
            </w:r>
            <w:r w:rsidRPr="00361702">
              <w:rPr>
                <w:rFonts w:ascii="Times New Roman" w:eastAsia="Times New Roman" w:hAnsi="Times New Roman"/>
                <w:i/>
                <w:iCs/>
                <w:color w:val="000000"/>
                <w:sz w:val="21"/>
                <w:szCs w:val="21"/>
                <w:shd w:val="clear" w:color="auto" w:fill="FFFFFF"/>
                <w:lang w:eastAsia="ru-RU" w:bidi="ru-RU"/>
              </w:rPr>
              <w:softHyphen/>
              <w:t>чат возможность научиться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само</w:t>
            </w:r>
            <w:r w:rsidRPr="00361702">
              <w:rPr>
                <w:rFonts w:ascii="Times New Roman" w:eastAsia="Times New Roman" w:hAnsi="Times New Roman"/>
                <w:color w:val="000000"/>
                <w:sz w:val="19"/>
                <w:szCs w:val="19"/>
                <w:shd w:val="clear" w:color="auto" w:fill="FFFFFF"/>
                <w:lang w:eastAsia="ru-RU" w:bidi="ru-RU"/>
              </w:rPr>
              <w:softHyphen/>
              <w:t>стоятельно выделять и формулиро</w:t>
            </w:r>
            <w:r w:rsidRPr="00361702">
              <w:rPr>
                <w:rFonts w:ascii="Times New Roman" w:eastAsia="Times New Roman" w:hAnsi="Times New Roman"/>
                <w:color w:val="000000"/>
                <w:sz w:val="19"/>
                <w:szCs w:val="19"/>
                <w:shd w:val="clear" w:color="auto" w:fill="FFFFFF"/>
                <w:lang w:eastAsia="ru-RU" w:bidi="ru-RU"/>
              </w:rPr>
              <w:softHyphen/>
              <w:t xml:space="preserve">вать цели; анализировать вопросы, формулировать ответы.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участвуют в коллективном обсуж</w:t>
            </w:r>
            <w:r w:rsidRPr="00361702">
              <w:rPr>
                <w:rFonts w:ascii="Times New Roman" w:eastAsia="Times New Roman" w:hAnsi="Times New Roman"/>
                <w:color w:val="000000"/>
                <w:sz w:val="19"/>
                <w:szCs w:val="19"/>
                <w:shd w:val="clear" w:color="auto" w:fill="FFFFFF"/>
                <w:lang w:eastAsia="ru-RU" w:bidi="ru-RU"/>
              </w:rPr>
              <w:softHyphen/>
              <w:t>дении проблем; обмениваются мнениями, учатся понимать, при</w:t>
            </w:r>
            <w:r w:rsidRPr="00361702">
              <w:rPr>
                <w:rFonts w:ascii="Times New Roman" w:eastAsia="Times New Roman" w:hAnsi="Times New Roman"/>
                <w:color w:val="000000"/>
                <w:sz w:val="19"/>
                <w:szCs w:val="19"/>
                <w:shd w:val="clear" w:color="auto" w:fill="FFFFFF"/>
                <w:lang w:eastAsia="ru-RU" w:bidi="ru-RU"/>
              </w:rPr>
              <w:softHyphen/>
              <w:t xml:space="preserve">нимать позицию партнера. </w:t>
            </w: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самосто</w:t>
            </w:r>
            <w:r w:rsidRPr="00361702">
              <w:rPr>
                <w:rFonts w:ascii="Times New Roman" w:eastAsia="Times New Roman" w:hAnsi="Times New Roman"/>
                <w:color w:val="000000"/>
                <w:sz w:val="19"/>
                <w:szCs w:val="19"/>
                <w:shd w:val="clear" w:color="auto" w:fill="FFFFFF"/>
                <w:lang w:eastAsia="ru-RU" w:bidi="ru-RU"/>
              </w:rPr>
              <w:softHyphen/>
              <w:t>ятельно выделяют и формулируют цель; определяют и корректируют последовательность совместных действий</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применяют правила делового сотрудничества; срав</w:t>
            </w:r>
            <w:r w:rsidRPr="00361702">
              <w:rPr>
                <w:rFonts w:ascii="Times New Roman" w:eastAsia="Times New Roman" w:hAnsi="Times New Roman"/>
                <w:color w:val="000000"/>
                <w:sz w:val="19"/>
                <w:szCs w:val="19"/>
                <w:shd w:val="clear" w:color="auto" w:fill="FFFFFF"/>
                <w:lang w:eastAsia="ru-RU" w:bidi="ru-RU"/>
              </w:rPr>
              <w:softHyphen/>
              <w:t>нивают разные точки зрения; оценивают собственную учебную деятельность</w:t>
            </w:r>
          </w:p>
        </w:tc>
      </w:tr>
      <w:tr w:rsidR="00361702" w:rsidRPr="00361702" w:rsidTr="00361702">
        <w:trPr>
          <w:trHeight w:hRule="exact" w:val="3552"/>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right="300"/>
              <w:jc w:val="right"/>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8-9</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Семейное хозяйство</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анализировать, такие важные признаки семьи, как совместный труд и ведение домаш</w:t>
            </w:r>
            <w:r w:rsidRPr="00361702">
              <w:rPr>
                <w:rFonts w:ascii="Times New Roman" w:eastAsia="Times New Roman" w:hAnsi="Times New Roman"/>
                <w:color w:val="000000"/>
                <w:sz w:val="19"/>
                <w:szCs w:val="19"/>
                <w:shd w:val="clear" w:color="auto" w:fill="FFFFFF"/>
                <w:lang w:eastAsia="ru-RU" w:bidi="ru-RU"/>
              </w:rPr>
              <w:softHyphen/>
              <w:t>него хозяйства; характеризовать сов</w:t>
            </w:r>
            <w:r w:rsidRPr="00361702">
              <w:rPr>
                <w:rFonts w:ascii="Times New Roman" w:eastAsia="Times New Roman" w:hAnsi="Times New Roman"/>
                <w:color w:val="000000"/>
                <w:sz w:val="19"/>
                <w:szCs w:val="19"/>
                <w:shd w:val="clear" w:color="auto" w:fill="FFFFFF"/>
                <w:lang w:eastAsia="ru-RU" w:bidi="ru-RU"/>
              </w:rPr>
              <w:softHyphen/>
              <w:t>местный труд членов семьи; сравни</w:t>
            </w:r>
            <w:r w:rsidRPr="00361702">
              <w:rPr>
                <w:rFonts w:ascii="Times New Roman" w:eastAsia="Times New Roman" w:hAnsi="Times New Roman"/>
                <w:color w:val="000000"/>
                <w:sz w:val="19"/>
                <w:szCs w:val="19"/>
                <w:shd w:val="clear" w:color="auto" w:fill="FFFFFF"/>
                <w:lang w:eastAsia="ru-RU" w:bidi="ru-RU"/>
              </w:rPr>
              <w:softHyphen/>
              <w:t>вать домашнее хозяйство городского и сельского жителя; описывать собственные обязанности по ведению домашнего хозяйства</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выяв</w:t>
            </w:r>
            <w:r w:rsidRPr="00361702">
              <w:rPr>
                <w:rFonts w:ascii="Times New Roman" w:eastAsia="Times New Roman" w:hAnsi="Times New Roman"/>
                <w:color w:val="000000"/>
                <w:sz w:val="19"/>
                <w:szCs w:val="19"/>
                <w:shd w:val="clear" w:color="auto" w:fill="FFFFFF"/>
                <w:lang w:eastAsia="ru-RU" w:bidi="ru-RU"/>
              </w:rPr>
              <w:softHyphen/>
              <w:t>ляют особенности и признаки объ</w:t>
            </w:r>
            <w:r w:rsidRPr="00361702">
              <w:rPr>
                <w:rFonts w:ascii="Times New Roman" w:eastAsia="Times New Roman" w:hAnsi="Times New Roman"/>
                <w:color w:val="000000"/>
                <w:sz w:val="19"/>
                <w:szCs w:val="19"/>
                <w:shd w:val="clear" w:color="auto" w:fill="FFFFFF"/>
                <w:lang w:eastAsia="ru-RU" w:bidi="ru-RU"/>
              </w:rPr>
              <w:softHyphen/>
              <w:t>ектов; приводят примеры в каче</w:t>
            </w:r>
            <w:r w:rsidRPr="00361702">
              <w:rPr>
                <w:rFonts w:ascii="Times New Roman" w:eastAsia="Times New Roman" w:hAnsi="Times New Roman"/>
                <w:color w:val="000000"/>
                <w:sz w:val="19"/>
                <w:szCs w:val="19"/>
                <w:shd w:val="clear" w:color="auto" w:fill="FFFFFF"/>
                <w:lang w:eastAsia="ru-RU" w:bidi="ru-RU"/>
              </w:rPr>
              <w:softHyphen/>
              <w:t>стве доказательства выдвигаемых положений.</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вза</w:t>
            </w:r>
            <w:r w:rsidRPr="00361702">
              <w:rPr>
                <w:rFonts w:ascii="Times New Roman" w:eastAsia="Times New Roman" w:hAnsi="Times New Roman"/>
                <w:color w:val="000000"/>
                <w:sz w:val="19"/>
                <w:szCs w:val="19"/>
                <w:shd w:val="clear" w:color="auto" w:fill="FFFFFF"/>
                <w:lang w:eastAsia="ru-RU" w:bidi="ru-RU"/>
              </w:rPr>
              <w:softHyphen/>
              <w:t>имодействуют в ходе совместной работы, ведут диалог, участвуют в дискуссии; принимают другое мне</w:t>
            </w:r>
            <w:r w:rsidRPr="00361702">
              <w:rPr>
                <w:rFonts w:ascii="Times New Roman" w:eastAsia="Times New Roman" w:hAnsi="Times New Roman"/>
                <w:color w:val="000000"/>
                <w:sz w:val="19"/>
                <w:szCs w:val="19"/>
                <w:shd w:val="clear" w:color="auto" w:fill="FFFFFF"/>
                <w:lang w:eastAsia="ru-RU" w:bidi="ru-RU"/>
              </w:rPr>
              <w:softHyphen/>
              <w:t>ние и позицию, существование раз</w:t>
            </w:r>
            <w:r w:rsidRPr="00361702">
              <w:rPr>
                <w:rFonts w:ascii="Times New Roman" w:eastAsia="Times New Roman" w:hAnsi="Times New Roman"/>
                <w:color w:val="000000"/>
                <w:sz w:val="19"/>
                <w:szCs w:val="19"/>
                <w:shd w:val="clear" w:color="auto" w:fill="FFFFFF"/>
                <w:lang w:eastAsia="ru-RU" w:bidi="ru-RU"/>
              </w:rPr>
              <w:softHyphen/>
              <w:t xml:space="preserve">личных точек зрения. </w:t>
            </w: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прогнозируют результаты уровня усвоения изучаемого материала</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сохранят мотивацию к учебной деятельности; проявляют интерес к новому учебному мате</w:t>
            </w:r>
            <w:r w:rsidRPr="00361702">
              <w:rPr>
                <w:rFonts w:ascii="Times New Roman" w:eastAsia="Times New Roman" w:hAnsi="Times New Roman"/>
                <w:color w:val="000000"/>
                <w:sz w:val="19"/>
                <w:szCs w:val="19"/>
                <w:shd w:val="clear" w:color="auto" w:fill="FFFFFF"/>
                <w:lang w:eastAsia="ru-RU" w:bidi="ru-RU"/>
              </w:rPr>
              <w:softHyphen/>
              <w:t>риалу; адекватно определяют причины успешности/ неуспеш- ности собственной учебной дея</w:t>
            </w:r>
            <w:r w:rsidRPr="00361702">
              <w:rPr>
                <w:rFonts w:ascii="Times New Roman" w:eastAsia="Times New Roman" w:hAnsi="Times New Roman"/>
                <w:color w:val="000000"/>
                <w:sz w:val="19"/>
                <w:szCs w:val="19"/>
                <w:shd w:val="clear" w:color="auto" w:fill="FFFFFF"/>
                <w:lang w:eastAsia="ru-RU" w:bidi="ru-RU"/>
              </w:rPr>
              <w:softHyphen/>
              <w:t>тельности</w:t>
            </w:r>
          </w:p>
        </w:tc>
      </w:tr>
      <w:tr w:rsidR="00361702" w:rsidRPr="00361702" w:rsidTr="00361702">
        <w:trPr>
          <w:trHeight w:hRule="exact" w:val="355"/>
          <w:jc w:val="center"/>
        </w:trPr>
        <w:tc>
          <w:tcPr>
            <w:tcW w:w="864" w:type="dxa"/>
            <w:tcBorders>
              <w:top w:val="single" w:sz="4" w:space="0" w:color="auto"/>
              <w:left w:val="single" w:sz="4" w:space="0" w:color="auto"/>
              <w:bottom w:val="single" w:sz="4" w:space="0" w:color="auto"/>
            </w:tcBorders>
            <w:shd w:val="clear" w:color="auto" w:fill="FFFFFF"/>
            <w:vAlign w:val="center"/>
          </w:tcPr>
          <w:p w:rsidR="00361702" w:rsidRPr="00361702" w:rsidRDefault="00361702" w:rsidP="00361702">
            <w:pPr>
              <w:framePr w:w="14803" w:wrap="notBeside" w:vAnchor="text" w:hAnchor="text" w:xAlign="center" w:y="1"/>
              <w:widowControl w:val="0"/>
              <w:spacing w:after="0" w:line="190" w:lineRule="exact"/>
              <w:ind w:left="2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10-11</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Свободное время</w:t>
            </w:r>
          </w:p>
        </w:tc>
        <w:tc>
          <w:tcPr>
            <w:tcW w:w="3782"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1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исследовать</w:t>
            </w:r>
          </w:p>
        </w:tc>
        <w:tc>
          <w:tcPr>
            <w:tcW w:w="361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проявляют заинтересо-</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4315"/>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несложные практические ситуации, связанные с использованием под</w:t>
            </w:r>
            <w:r w:rsidRPr="00361702">
              <w:rPr>
                <w:rFonts w:ascii="Times New Roman" w:eastAsia="Times New Roman" w:hAnsi="Times New Roman"/>
                <w:color w:val="000000"/>
                <w:sz w:val="19"/>
                <w:szCs w:val="19"/>
                <w:shd w:val="clear" w:color="auto" w:fill="FFFFFF"/>
                <w:lang w:eastAsia="ru-RU" w:bidi="ru-RU"/>
              </w:rPr>
              <w:softHyphen/>
              <w:t>ростками свободного времени, ха</w:t>
            </w:r>
            <w:r w:rsidRPr="00361702">
              <w:rPr>
                <w:rFonts w:ascii="Times New Roman" w:eastAsia="Times New Roman" w:hAnsi="Times New Roman"/>
                <w:color w:val="000000"/>
                <w:sz w:val="19"/>
                <w:szCs w:val="19"/>
                <w:shd w:val="clear" w:color="auto" w:fill="FFFFFF"/>
                <w:lang w:eastAsia="ru-RU" w:bidi="ru-RU"/>
              </w:rPr>
              <w:softHyphen/>
              <w:t>рактеризовать значимость здорового образа жизни</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i/>
                <w:iCs/>
                <w:color w:val="000000"/>
                <w:sz w:val="21"/>
                <w:szCs w:val="21"/>
                <w:shd w:val="clear" w:color="auto" w:fill="FFFFFF"/>
                <w:lang w:eastAsia="ru-RU" w:bidi="ru-RU"/>
              </w:rPr>
              <w:t xml:space="preserve">получат возможность научиться </w:t>
            </w:r>
            <w:r w:rsidRPr="00361702">
              <w:rPr>
                <w:rFonts w:ascii="Times New Roman" w:eastAsia="Times New Roman" w:hAnsi="Times New Roman"/>
                <w:color w:val="000000"/>
                <w:sz w:val="19"/>
                <w:szCs w:val="19"/>
                <w:shd w:val="clear" w:color="auto" w:fill="FFFFFF"/>
                <w:lang w:eastAsia="ru-RU" w:bidi="ru-RU"/>
              </w:rPr>
              <w:t xml:space="preserve">устанавливать причинно- следственные связи и зависимости между объектами.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 xml:space="preserve">получат возможность научиться </w:t>
            </w:r>
            <w:r w:rsidRPr="00361702">
              <w:rPr>
                <w:rFonts w:ascii="Times New Roman" w:eastAsia="Times New Roman" w:hAnsi="Times New Roman"/>
                <w:color w:val="000000"/>
                <w:sz w:val="19"/>
                <w:szCs w:val="19"/>
                <w:shd w:val="clear" w:color="auto" w:fill="FFFFFF"/>
                <w:lang w:eastAsia="ru-RU" w:bidi="ru-RU"/>
              </w:rPr>
              <w:t>планировать цели и способы взаи</w:t>
            </w:r>
            <w:r w:rsidRPr="00361702">
              <w:rPr>
                <w:rFonts w:ascii="Times New Roman" w:eastAsia="Times New Roman" w:hAnsi="Times New Roman"/>
                <w:color w:val="000000"/>
                <w:sz w:val="19"/>
                <w:szCs w:val="19"/>
                <w:shd w:val="clear" w:color="auto" w:fill="FFFFFF"/>
                <w:lang w:eastAsia="ru-RU" w:bidi="ru-RU"/>
              </w:rPr>
              <w:softHyphen/>
              <w:t>модействия; обмениваться мнения</w:t>
            </w:r>
            <w:r w:rsidRPr="00361702">
              <w:rPr>
                <w:rFonts w:ascii="Times New Roman" w:eastAsia="Times New Roman" w:hAnsi="Times New Roman"/>
                <w:color w:val="000000"/>
                <w:sz w:val="19"/>
                <w:szCs w:val="19"/>
                <w:shd w:val="clear" w:color="auto" w:fill="FFFFFF"/>
                <w:lang w:eastAsia="ru-RU" w:bidi="ru-RU"/>
              </w:rPr>
              <w:softHyphen/>
              <w:t>ми, слушать друг друга, понимать позицию партнера, в том числе от</w:t>
            </w:r>
            <w:r w:rsidRPr="00361702">
              <w:rPr>
                <w:rFonts w:ascii="Times New Roman" w:eastAsia="Times New Roman" w:hAnsi="Times New Roman"/>
                <w:color w:val="000000"/>
                <w:sz w:val="19"/>
                <w:szCs w:val="19"/>
                <w:shd w:val="clear" w:color="auto" w:fill="FFFFFF"/>
                <w:lang w:eastAsia="ru-RU" w:bidi="ru-RU"/>
              </w:rPr>
              <w:softHyphen/>
              <w:t xml:space="preserve">личную от своей, согласовывать действия с партнером. </w:t>
            </w: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получат возможность научиться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учиты</w:t>
            </w:r>
            <w:r w:rsidRPr="00361702">
              <w:rPr>
                <w:rFonts w:ascii="Times New Roman" w:eastAsia="Times New Roman" w:hAnsi="Times New Roman"/>
                <w:color w:val="000000"/>
                <w:sz w:val="19"/>
                <w:szCs w:val="19"/>
                <w:shd w:val="clear" w:color="auto" w:fill="FFFFFF"/>
                <w:lang w:eastAsia="ru-RU" w:bidi="ru-RU"/>
              </w:rPr>
              <w:softHyphen/>
              <w:t>вать выделенные учителем ориен</w:t>
            </w:r>
            <w:r w:rsidRPr="00361702">
              <w:rPr>
                <w:rFonts w:ascii="Times New Roman" w:eastAsia="Times New Roman" w:hAnsi="Times New Roman"/>
                <w:color w:val="000000"/>
                <w:sz w:val="19"/>
                <w:szCs w:val="19"/>
                <w:shd w:val="clear" w:color="auto" w:fill="FFFFFF"/>
                <w:lang w:eastAsia="ru-RU" w:bidi="ru-RU"/>
              </w:rPr>
              <w:softHyphen/>
              <w:t>тиры действия в новом учебном материале</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ванность не только в личном успехе, но и в выполнении про</w:t>
            </w:r>
            <w:r w:rsidRPr="00361702">
              <w:rPr>
                <w:rFonts w:ascii="Times New Roman" w:eastAsia="Times New Roman" w:hAnsi="Times New Roman"/>
                <w:color w:val="000000"/>
                <w:sz w:val="19"/>
                <w:szCs w:val="19"/>
                <w:shd w:val="clear" w:color="auto" w:fill="FFFFFF"/>
                <w:lang w:eastAsia="ru-RU" w:bidi="ru-RU"/>
              </w:rPr>
              <w:softHyphen/>
              <w:t>блемных заданий всей группой; выражают положительное отно</w:t>
            </w:r>
            <w:r w:rsidRPr="00361702">
              <w:rPr>
                <w:rFonts w:ascii="Times New Roman" w:eastAsia="Times New Roman" w:hAnsi="Times New Roman"/>
                <w:color w:val="000000"/>
                <w:sz w:val="19"/>
                <w:szCs w:val="19"/>
                <w:shd w:val="clear" w:color="auto" w:fill="FFFFFF"/>
                <w:lang w:eastAsia="ru-RU" w:bidi="ru-RU"/>
              </w:rPr>
              <w:softHyphen/>
              <w:t>шение к процессу познания; адекватно описывают и оценива</w:t>
            </w:r>
            <w:r w:rsidRPr="00361702">
              <w:rPr>
                <w:rFonts w:ascii="Times New Roman" w:eastAsia="Times New Roman" w:hAnsi="Times New Roman"/>
                <w:color w:val="000000"/>
                <w:sz w:val="19"/>
                <w:szCs w:val="19"/>
                <w:shd w:val="clear" w:color="auto" w:fill="FFFFFF"/>
                <w:lang w:eastAsia="ru-RU" w:bidi="ru-RU"/>
              </w:rPr>
              <w:softHyphen/>
              <w:t>ют собственные увлечения в кон</w:t>
            </w:r>
            <w:r w:rsidRPr="00361702">
              <w:rPr>
                <w:rFonts w:ascii="Times New Roman" w:eastAsia="Times New Roman" w:hAnsi="Times New Roman"/>
                <w:color w:val="000000"/>
                <w:sz w:val="19"/>
                <w:szCs w:val="19"/>
                <w:shd w:val="clear" w:color="auto" w:fill="FFFFFF"/>
                <w:lang w:eastAsia="ru-RU" w:bidi="ru-RU"/>
              </w:rPr>
              <w:softHyphen/>
              <w:t>тексте возможностей личностного развития, организации свободно</w:t>
            </w:r>
            <w:r w:rsidRPr="00361702">
              <w:rPr>
                <w:rFonts w:ascii="Times New Roman" w:eastAsia="Times New Roman" w:hAnsi="Times New Roman"/>
                <w:color w:val="000000"/>
                <w:sz w:val="19"/>
                <w:szCs w:val="19"/>
                <w:shd w:val="clear" w:color="auto" w:fill="FFFFFF"/>
                <w:lang w:eastAsia="ru-RU" w:bidi="ru-RU"/>
              </w:rPr>
              <w:softHyphen/>
              <w:t>го времени</w:t>
            </w:r>
          </w:p>
        </w:tc>
      </w:tr>
      <w:tr w:rsidR="00361702" w:rsidRPr="00361702" w:rsidTr="00361702">
        <w:trPr>
          <w:trHeight w:hRule="exact" w:val="5078"/>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12</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«Семья»</w:t>
            </w:r>
          </w:p>
        </w:tc>
        <w:tc>
          <w:tcPr>
            <w:tcW w:w="3782"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организовывать свое свободное время; характеризо</w:t>
            </w:r>
            <w:r w:rsidRPr="00361702">
              <w:rPr>
                <w:rFonts w:ascii="Times New Roman" w:eastAsia="Times New Roman" w:hAnsi="Times New Roman"/>
                <w:color w:val="000000"/>
                <w:sz w:val="19"/>
                <w:szCs w:val="19"/>
                <w:shd w:val="clear" w:color="auto" w:fill="FFFFFF"/>
                <w:lang w:eastAsia="ru-RU" w:bidi="ru-RU"/>
              </w:rPr>
              <w:softHyphen/>
              <w:t>вать семью как частичку общества, как первый социальный институт, в котором проходит основная часть жизни человека</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w:t>
            </w:r>
          </w:p>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i/>
                <w:iCs/>
                <w:color w:val="000000"/>
                <w:sz w:val="21"/>
                <w:szCs w:val="21"/>
                <w:shd w:val="clear" w:color="auto" w:fill="FFFFFF"/>
                <w:lang w:eastAsia="ru-RU" w:bidi="ru-RU"/>
              </w:rPr>
              <w:t xml:space="preserve">получат возможность научиться </w:t>
            </w:r>
            <w:r w:rsidRPr="00361702">
              <w:rPr>
                <w:rFonts w:ascii="Times New Roman" w:eastAsia="Times New Roman" w:hAnsi="Times New Roman"/>
                <w:color w:val="000000"/>
                <w:sz w:val="19"/>
                <w:szCs w:val="19"/>
                <w:shd w:val="clear" w:color="auto" w:fill="FFFFFF"/>
                <w:lang w:eastAsia="ru-RU" w:bidi="ru-RU"/>
              </w:rPr>
              <w:t>ставить и формулировать проблему урока; самостоятельно создавать алгоритм деятельности при реше</w:t>
            </w:r>
            <w:r w:rsidRPr="00361702">
              <w:rPr>
                <w:rFonts w:ascii="Times New Roman" w:eastAsia="Times New Roman" w:hAnsi="Times New Roman"/>
                <w:color w:val="000000"/>
                <w:sz w:val="19"/>
                <w:szCs w:val="19"/>
                <w:shd w:val="clear" w:color="auto" w:fill="FFFFFF"/>
                <w:lang w:eastAsia="ru-RU" w:bidi="ru-RU"/>
              </w:rPr>
              <w:softHyphen/>
              <w:t xml:space="preserve">нии познавательной проблемы.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 xml:space="preserve">получат возможность научиться </w:t>
            </w:r>
            <w:r w:rsidRPr="00361702">
              <w:rPr>
                <w:rFonts w:ascii="Times New Roman" w:eastAsia="Times New Roman" w:hAnsi="Times New Roman"/>
                <w:color w:val="000000"/>
                <w:sz w:val="19"/>
                <w:szCs w:val="19"/>
                <w:shd w:val="clear" w:color="auto" w:fill="FFFFFF"/>
                <w:lang w:eastAsia="ru-RU" w:bidi="ru-RU"/>
              </w:rPr>
              <w:t>проявлять активность во взаимо</w:t>
            </w:r>
            <w:r w:rsidRPr="00361702">
              <w:rPr>
                <w:rFonts w:ascii="Times New Roman" w:eastAsia="Times New Roman" w:hAnsi="Times New Roman"/>
                <w:color w:val="000000"/>
                <w:sz w:val="19"/>
                <w:szCs w:val="19"/>
                <w:shd w:val="clear" w:color="auto" w:fill="FFFFFF"/>
                <w:lang w:eastAsia="ru-RU" w:bidi="ru-RU"/>
              </w:rPr>
              <w:softHyphen/>
              <w:t>действии для решения коммуника</w:t>
            </w:r>
            <w:r w:rsidRPr="00361702">
              <w:rPr>
                <w:rFonts w:ascii="Times New Roman" w:eastAsia="Times New Roman" w:hAnsi="Times New Roman"/>
                <w:color w:val="000000"/>
                <w:sz w:val="19"/>
                <w:szCs w:val="19"/>
                <w:shd w:val="clear" w:color="auto" w:fill="FFFFFF"/>
                <w:lang w:eastAsia="ru-RU" w:bidi="ru-RU"/>
              </w:rPr>
              <w:softHyphen/>
              <w:t>тивных и познавательных задач (задают вопросы, формулируют свои затруднения).</w:t>
            </w:r>
          </w:p>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 xml:space="preserve">получат возможность научиться </w:t>
            </w:r>
            <w:r w:rsidRPr="00361702">
              <w:rPr>
                <w:rFonts w:ascii="Times New Roman" w:eastAsia="Times New Roman" w:hAnsi="Times New Roman"/>
                <w:color w:val="000000"/>
                <w:sz w:val="19"/>
                <w:szCs w:val="19"/>
                <w:shd w:val="clear" w:color="auto" w:fill="FFFFFF"/>
                <w:lang w:eastAsia="ru-RU" w:bidi="ru-RU"/>
              </w:rPr>
              <w:t>учитывать выделенные учителем ориентиры действия в новом учеб</w:t>
            </w:r>
            <w:r w:rsidRPr="00361702">
              <w:rPr>
                <w:rFonts w:ascii="Times New Roman" w:eastAsia="Times New Roman" w:hAnsi="Times New Roman"/>
                <w:color w:val="000000"/>
                <w:sz w:val="19"/>
                <w:szCs w:val="19"/>
                <w:shd w:val="clear" w:color="auto" w:fill="FFFFFF"/>
                <w:lang w:eastAsia="ru-RU" w:bidi="ru-RU"/>
              </w:rPr>
              <w:softHyphen/>
              <w:t>ном материале в сотрудничестве с учителем, предлагать помощь и сотрудничество</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сохраняют мотивацию к учебной деятельности через знакомые понятия, проявляют заинтересованность в разрешении познавательных ситуаций</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350"/>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392" w:type="dxa"/>
            <w:gridSpan w:val="2"/>
            <w:tcBorders>
              <w:top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20" w:lineRule="exact"/>
              <w:ind w:left="212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Глава III. Школа (7 часов)</w:t>
            </w:r>
          </w:p>
        </w:tc>
        <w:tc>
          <w:tcPr>
            <w:tcW w:w="3451" w:type="dxa"/>
            <w:tcBorders>
              <w:top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806"/>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2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13-14</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Образование в жизни челове</w:t>
            </w:r>
            <w:r w:rsidRPr="00361702">
              <w:rPr>
                <w:rFonts w:ascii="Times New Roman" w:eastAsia="Times New Roman" w:hAnsi="Times New Roman"/>
                <w:color w:val="000000"/>
                <w:sz w:val="19"/>
                <w:szCs w:val="19"/>
                <w:shd w:val="clear" w:color="auto" w:fill="FFFFFF"/>
                <w:lang w:eastAsia="ru-RU" w:bidi="ru-RU"/>
              </w:rPr>
              <w:softHyphen/>
              <w:t>ка</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исследовать несложные ситуации из жизни чело</w:t>
            </w:r>
            <w:r w:rsidRPr="00361702">
              <w:rPr>
                <w:rFonts w:ascii="Times New Roman" w:eastAsia="Times New Roman" w:hAnsi="Times New Roman"/>
                <w:color w:val="000000"/>
                <w:sz w:val="19"/>
                <w:szCs w:val="19"/>
                <w:shd w:val="clear" w:color="auto" w:fill="FFFFFF"/>
                <w:lang w:eastAsia="ru-RU" w:bidi="ru-RU"/>
              </w:rPr>
              <w:softHyphen/>
              <w:t>века и общества, раскрывающие зна</w:t>
            </w:r>
            <w:r w:rsidRPr="00361702">
              <w:rPr>
                <w:rFonts w:ascii="Times New Roman" w:eastAsia="Times New Roman" w:hAnsi="Times New Roman"/>
                <w:color w:val="000000"/>
                <w:sz w:val="19"/>
                <w:szCs w:val="19"/>
                <w:shd w:val="clear" w:color="auto" w:fill="FFFFFF"/>
                <w:lang w:eastAsia="ru-RU" w:bidi="ru-RU"/>
              </w:rPr>
              <w:softHyphen/>
              <w:t>чимость образования в настоящее время и в прошлом, описывать сту</w:t>
            </w:r>
            <w:r w:rsidRPr="00361702">
              <w:rPr>
                <w:rFonts w:ascii="Times New Roman" w:eastAsia="Times New Roman" w:hAnsi="Times New Roman"/>
                <w:color w:val="000000"/>
                <w:sz w:val="19"/>
                <w:szCs w:val="19"/>
                <w:shd w:val="clear" w:color="auto" w:fill="FFFFFF"/>
                <w:lang w:eastAsia="ru-RU" w:bidi="ru-RU"/>
              </w:rPr>
              <w:softHyphen/>
              <w:t>пени общего образования</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научатся ставить и формулировать цель и проблему урока; составлять сообщения в устной и письменной форме, в том числе творческого и исследовательского характера.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адекватно использовать рече</w:t>
            </w:r>
            <w:r w:rsidRPr="00361702">
              <w:rPr>
                <w:rFonts w:ascii="Times New Roman" w:eastAsia="Times New Roman" w:hAnsi="Times New Roman"/>
                <w:color w:val="000000"/>
                <w:sz w:val="19"/>
                <w:szCs w:val="19"/>
                <w:shd w:val="clear" w:color="auto" w:fill="FFFFFF"/>
                <w:lang w:eastAsia="ru-RU" w:bidi="ru-RU"/>
              </w:rPr>
              <w:softHyphen/>
              <w:t>вые средства для эффективного решения разнообразных коммуни</w:t>
            </w:r>
            <w:r w:rsidRPr="00361702">
              <w:rPr>
                <w:rFonts w:ascii="Times New Roman" w:eastAsia="Times New Roman" w:hAnsi="Times New Roman"/>
                <w:color w:val="000000"/>
                <w:sz w:val="19"/>
                <w:szCs w:val="19"/>
                <w:shd w:val="clear" w:color="auto" w:fill="FFFFFF"/>
                <w:lang w:eastAsia="ru-RU" w:bidi="ru-RU"/>
              </w:rPr>
              <w:softHyphen/>
              <w:t>кативных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 условиями её реализации</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определяют свою внутреннюю позицию как поло</w:t>
            </w:r>
            <w:r w:rsidRPr="00361702">
              <w:rPr>
                <w:rFonts w:ascii="Times New Roman" w:eastAsia="Times New Roman" w:hAnsi="Times New Roman"/>
                <w:color w:val="000000"/>
                <w:sz w:val="19"/>
                <w:szCs w:val="19"/>
                <w:shd w:val="clear" w:color="auto" w:fill="FFFFFF"/>
                <w:lang w:eastAsia="ru-RU" w:bidi="ru-RU"/>
              </w:rPr>
              <w:softHyphen/>
              <w:t>жительное отношение к образо</w:t>
            </w:r>
            <w:r w:rsidRPr="00361702">
              <w:rPr>
                <w:rFonts w:ascii="Times New Roman" w:eastAsia="Times New Roman" w:hAnsi="Times New Roman"/>
                <w:color w:val="000000"/>
                <w:sz w:val="19"/>
                <w:szCs w:val="19"/>
                <w:shd w:val="clear" w:color="auto" w:fill="FFFFFF"/>
                <w:lang w:eastAsia="ru-RU" w:bidi="ru-RU"/>
              </w:rPr>
              <w:softHyphen/>
              <w:t>вательному процессу</w:t>
            </w:r>
          </w:p>
        </w:tc>
      </w:tr>
      <w:tr w:rsidR="00361702" w:rsidRPr="00361702" w:rsidTr="00361702">
        <w:trPr>
          <w:trHeight w:hRule="exact" w:val="3802"/>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2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15-16</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Образование и самообразова</w:t>
            </w:r>
            <w:r w:rsidRPr="00361702">
              <w:rPr>
                <w:rFonts w:ascii="Times New Roman" w:eastAsia="Times New Roman" w:hAnsi="Times New Roman"/>
                <w:color w:val="000000"/>
                <w:sz w:val="19"/>
                <w:szCs w:val="19"/>
                <w:shd w:val="clear" w:color="auto" w:fill="FFFFFF"/>
                <w:lang w:eastAsia="ru-RU" w:bidi="ru-RU"/>
              </w:rPr>
              <w:softHyphen/>
              <w:t>ние</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характеризовать учёбу как основной труд школьника, выявлять позитивные результаты учения, представлять значение само</w:t>
            </w:r>
            <w:r w:rsidRPr="00361702">
              <w:rPr>
                <w:rFonts w:ascii="Times New Roman" w:eastAsia="Times New Roman" w:hAnsi="Times New Roman"/>
                <w:color w:val="000000"/>
                <w:sz w:val="19"/>
                <w:szCs w:val="19"/>
                <w:shd w:val="clear" w:color="auto" w:fill="FFFFFF"/>
                <w:lang w:eastAsia="ru-RU" w:bidi="ru-RU"/>
              </w:rPr>
              <w:softHyphen/>
              <w:t>образования для самореализации че</w:t>
            </w:r>
            <w:r w:rsidRPr="00361702">
              <w:rPr>
                <w:rFonts w:ascii="Times New Roman" w:eastAsia="Times New Roman" w:hAnsi="Times New Roman"/>
                <w:color w:val="000000"/>
                <w:sz w:val="19"/>
                <w:szCs w:val="19"/>
                <w:shd w:val="clear" w:color="auto" w:fill="FFFFFF"/>
                <w:lang w:eastAsia="ru-RU" w:bidi="ru-RU"/>
              </w:rPr>
              <w:softHyphen/>
              <w:t>ловека с</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научатся ставить и формулировать цель и проблему урока; составлять сообщения в устной и письменной форме, в том числе творческого и исследовательского характера.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адекватно использовать рече</w:t>
            </w:r>
            <w:r w:rsidRPr="00361702">
              <w:rPr>
                <w:rFonts w:ascii="Times New Roman" w:eastAsia="Times New Roman" w:hAnsi="Times New Roman"/>
                <w:color w:val="000000"/>
                <w:sz w:val="19"/>
                <w:szCs w:val="19"/>
                <w:shd w:val="clear" w:color="auto" w:fill="FFFFFF"/>
                <w:lang w:eastAsia="ru-RU" w:bidi="ru-RU"/>
              </w:rPr>
              <w:softHyphen/>
              <w:t>вые средства для эффективного решения разнообразных коммуни</w:t>
            </w:r>
            <w:r w:rsidRPr="00361702">
              <w:rPr>
                <w:rFonts w:ascii="Times New Roman" w:eastAsia="Times New Roman" w:hAnsi="Times New Roman"/>
                <w:color w:val="000000"/>
                <w:sz w:val="19"/>
                <w:szCs w:val="19"/>
                <w:shd w:val="clear" w:color="auto" w:fill="FFFFFF"/>
                <w:lang w:eastAsia="ru-RU" w:bidi="ru-RU"/>
              </w:rPr>
              <w:softHyphen/>
              <w:t>кативных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 условиями её реализации</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сохраняют мотивацию к учебной деятельности посред</w:t>
            </w:r>
            <w:r w:rsidRPr="00361702">
              <w:rPr>
                <w:rFonts w:ascii="Times New Roman" w:eastAsia="Times New Roman" w:hAnsi="Times New Roman"/>
                <w:color w:val="000000"/>
                <w:sz w:val="19"/>
                <w:szCs w:val="19"/>
                <w:shd w:val="clear" w:color="auto" w:fill="FFFFFF"/>
                <w:lang w:eastAsia="ru-RU" w:bidi="ru-RU"/>
              </w:rPr>
              <w:softHyphen/>
              <w:t>ством освоенных понятий, прояв</w:t>
            </w:r>
            <w:r w:rsidRPr="00361702">
              <w:rPr>
                <w:rFonts w:ascii="Times New Roman" w:eastAsia="Times New Roman" w:hAnsi="Times New Roman"/>
                <w:color w:val="000000"/>
                <w:sz w:val="19"/>
                <w:szCs w:val="19"/>
                <w:shd w:val="clear" w:color="auto" w:fill="FFFFFF"/>
                <w:lang w:eastAsia="ru-RU" w:bidi="ru-RU"/>
              </w:rPr>
              <w:softHyphen/>
              <w:t>ляют заинтересованность в раз</w:t>
            </w:r>
            <w:r w:rsidRPr="00361702">
              <w:rPr>
                <w:rFonts w:ascii="Times New Roman" w:eastAsia="Times New Roman" w:hAnsi="Times New Roman"/>
                <w:color w:val="000000"/>
                <w:sz w:val="19"/>
                <w:szCs w:val="19"/>
                <w:shd w:val="clear" w:color="auto" w:fill="FFFFFF"/>
                <w:lang w:eastAsia="ru-RU" w:bidi="ru-RU"/>
              </w:rPr>
              <w:softHyphen/>
              <w:t>решении проблемных ситуаций; научатся оценивать собственное умение учиться и возможности его развития</w:t>
            </w:r>
          </w:p>
        </w:tc>
      </w:tr>
      <w:tr w:rsidR="00361702" w:rsidRPr="00361702" w:rsidTr="00361702">
        <w:trPr>
          <w:trHeight w:hRule="exact" w:val="1541"/>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2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17-18</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Одноклассники, сверстники, друзья</w:t>
            </w:r>
          </w:p>
        </w:tc>
        <w:tc>
          <w:tcPr>
            <w:tcW w:w="378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использовать эле</w:t>
            </w:r>
            <w:r w:rsidRPr="00361702">
              <w:rPr>
                <w:rFonts w:ascii="Times New Roman" w:eastAsia="Times New Roman" w:hAnsi="Times New Roman"/>
                <w:color w:val="000000"/>
                <w:sz w:val="19"/>
                <w:szCs w:val="19"/>
                <w:shd w:val="clear" w:color="auto" w:fill="FFFFFF"/>
                <w:lang w:eastAsia="ru-RU" w:bidi="ru-RU"/>
              </w:rPr>
              <w:softHyphen/>
              <w:t>менты причинно-следственного ана</w:t>
            </w:r>
            <w:r w:rsidRPr="00361702">
              <w:rPr>
                <w:rFonts w:ascii="Times New Roman" w:eastAsia="Times New Roman" w:hAnsi="Times New Roman"/>
                <w:color w:val="000000"/>
                <w:sz w:val="19"/>
                <w:szCs w:val="19"/>
                <w:shd w:val="clear" w:color="auto" w:fill="FFFFFF"/>
                <w:lang w:eastAsia="ru-RU" w:bidi="ru-RU"/>
              </w:rPr>
              <w:softHyphen/>
              <w:t>лиза при характеристике социальных связей младшего подростка с одно</w:t>
            </w:r>
            <w:r w:rsidRPr="00361702">
              <w:rPr>
                <w:rFonts w:ascii="Times New Roman" w:eastAsia="Times New Roman" w:hAnsi="Times New Roman"/>
                <w:color w:val="000000"/>
                <w:sz w:val="19"/>
                <w:szCs w:val="19"/>
                <w:shd w:val="clear" w:color="auto" w:fill="FFFFFF"/>
                <w:lang w:eastAsia="ru-RU" w:bidi="ru-RU"/>
              </w:rPr>
              <w:softHyphen/>
              <w:t>классниками, сверстниками, друзья</w:t>
            </w:r>
            <w:r w:rsidRPr="00361702">
              <w:rPr>
                <w:rFonts w:ascii="Times New Roman" w:eastAsia="Times New Roman" w:hAnsi="Times New Roman"/>
                <w:color w:val="000000"/>
                <w:sz w:val="19"/>
                <w:szCs w:val="19"/>
                <w:shd w:val="clear" w:color="auto" w:fill="FFFFFF"/>
                <w:lang w:eastAsia="ru-RU" w:bidi="ru-RU"/>
              </w:rPr>
              <w:softHyphen/>
              <w:t>ми; иллюстрировать примерами зна-</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использовать знаково</w:t>
            </w:r>
            <w:r w:rsidRPr="00361702">
              <w:rPr>
                <w:rFonts w:ascii="Times New Roman" w:eastAsia="Times New Roman" w:hAnsi="Times New Roman"/>
                <w:color w:val="000000"/>
                <w:sz w:val="19"/>
                <w:szCs w:val="19"/>
                <w:shd w:val="clear" w:color="auto" w:fill="FFFFFF"/>
                <w:lang w:eastAsia="ru-RU" w:bidi="ru-RU"/>
              </w:rPr>
              <w:softHyphen/>
              <w:t xml:space="preserve">символические средства, в том числе модели и схемы для решения познавательных задач.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p>
        </w:tc>
        <w:tc>
          <w:tcPr>
            <w:tcW w:w="3451" w:type="dxa"/>
            <w:tcBorders>
              <w:top w:val="single" w:sz="4" w:space="0" w:color="auto"/>
              <w:left w:val="single" w:sz="4" w:space="0" w:color="auto"/>
              <w:bottom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получат возможность научиться проявлять эмпатию как осознанное понимание чувств других людей и сопереживание им, которые выражаются в по</w:t>
            </w:r>
            <w:r w:rsidRPr="00361702">
              <w:rPr>
                <w:rFonts w:ascii="Times New Roman" w:eastAsia="Times New Roman" w:hAnsi="Times New Roman"/>
                <w:color w:val="000000"/>
                <w:sz w:val="19"/>
                <w:szCs w:val="19"/>
                <w:shd w:val="clear" w:color="auto" w:fill="FFFFFF"/>
                <w:lang w:eastAsia="ru-RU" w:bidi="ru-RU"/>
              </w:rPr>
              <w:softHyphen/>
              <w:t>ступках, направленных на по-</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2290"/>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чимость для человека товарищеской поддержки сверстников</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гут аргументировать свою позицию и координировать её с позициями партнёров в сотрудничестве при выработке общего решения в сов</w:t>
            </w:r>
            <w:r w:rsidRPr="00361702">
              <w:rPr>
                <w:rFonts w:ascii="Times New Roman" w:eastAsia="Times New Roman" w:hAnsi="Times New Roman"/>
                <w:color w:val="000000"/>
                <w:sz w:val="19"/>
                <w:szCs w:val="19"/>
                <w:shd w:val="clear" w:color="auto" w:fill="FFFFFF"/>
                <w:lang w:eastAsia="ru-RU" w:bidi="ru-RU"/>
              </w:rPr>
              <w:softHyphen/>
              <w:t xml:space="preserve">местной деятельности. </w:t>
            </w: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 условиями её реализации</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мощь и обеспечение благополу</w:t>
            </w:r>
            <w:r w:rsidRPr="00361702">
              <w:rPr>
                <w:rFonts w:ascii="Times New Roman" w:eastAsia="Times New Roman" w:hAnsi="Times New Roman"/>
                <w:color w:val="000000"/>
                <w:sz w:val="19"/>
                <w:szCs w:val="19"/>
                <w:shd w:val="clear" w:color="auto" w:fill="FFFFFF"/>
                <w:lang w:eastAsia="ru-RU" w:bidi="ru-RU"/>
              </w:rPr>
              <w:softHyphen/>
              <w:t>чия, оценивать собственное уме</w:t>
            </w:r>
            <w:r w:rsidRPr="00361702">
              <w:rPr>
                <w:rFonts w:ascii="Times New Roman" w:eastAsia="Times New Roman" w:hAnsi="Times New Roman"/>
                <w:color w:val="000000"/>
                <w:sz w:val="19"/>
                <w:szCs w:val="19"/>
                <w:shd w:val="clear" w:color="auto" w:fill="FFFFFF"/>
                <w:lang w:eastAsia="ru-RU" w:bidi="ru-RU"/>
              </w:rPr>
              <w:softHyphen/>
              <w:t>ние общаться с одноклассниками и друзьями</w:t>
            </w:r>
          </w:p>
        </w:tc>
      </w:tr>
      <w:tr w:rsidR="00361702" w:rsidRPr="00361702" w:rsidTr="00361702">
        <w:trPr>
          <w:trHeight w:hRule="exact" w:val="4819"/>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19</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«Школа»</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организовывать свое свободное время; определять свои отношения с одноклассниками</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общие приёмы решения познавательных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участвовать в коллективном обсуждении проблем; проявлять активность во взаимодействии для решения коммуникативных и по</w:t>
            </w:r>
            <w:r w:rsidRPr="00361702">
              <w:rPr>
                <w:rFonts w:ascii="Times New Roman" w:eastAsia="Times New Roman" w:hAnsi="Times New Roman"/>
                <w:color w:val="000000"/>
                <w:sz w:val="19"/>
                <w:szCs w:val="19"/>
                <w:shd w:val="clear" w:color="auto" w:fill="FFFFFF"/>
                <w:lang w:eastAsia="ru-RU" w:bidi="ru-RU"/>
              </w:rPr>
              <w:softHyphen/>
              <w:t>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 условиями её реализации,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действия</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получат возможность научиться проявлять доброжела</w:t>
            </w:r>
            <w:r w:rsidRPr="00361702">
              <w:rPr>
                <w:rFonts w:ascii="Times New Roman" w:eastAsia="Times New Roman" w:hAnsi="Times New Roman"/>
                <w:color w:val="000000"/>
                <w:sz w:val="19"/>
                <w:szCs w:val="19"/>
                <w:shd w:val="clear" w:color="auto" w:fill="FFFFFF"/>
                <w:lang w:eastAsia="ru-RU" w:bidi="ru-RU"/>
              </w:rPr>
              <w:softHyphen/>
              <w:t>тельность и эмоционально</w:t>
            </w:r>
            <w:r w:rsidRPr="00361702">
              <w:rPr>
                <w:rFonts w:ascii="Times New Roman" w:eastAsia="Times New Roman" w:hAnsi="Times New Roman"/>
                <w:color w:val="000000"/>
                <w:sz w:val="19"/>
                <w:szCs w:val="19"/>
                <w:shd w:val="clear" w:color="auto" w:fill="FFFFFF"/>
                <w:lang w:eastAsia="ru-RU" w:bidi="ru-RU"/>
              </w:rPr>
              <w:softHyphen/>
              <w:t>нравственную отзывчивость, эм</w:t>
            </w:r>
            <w:r w:rsidRPr="00361702">
              <w:rPr>
                <w:rFonts w:ascii="Times New Roman" w:eastAsia="Times New Roman" w:hAnsi="Times New Roman"/>
                <w:color w:val="000000"/>
                <w:sz w:val="19"/>
                <w:szCs w:val="19"/>
                <w:shd w:val="clear" w:color="auto" w:fill="FFFFFF"/>
                <w:lang w:eastAsia="ru-RU" w:bidi="ru-RU"/>
              </w:rPr>
              <w:softHyphen/>
              <w:t>патию как понимание чувств дру</w:t>
            </w:r>
            <w:r w:rsidRPr="00361702">
              <w:rPr>
                <w:rFonts w:ascii="Times New Roman" w:eastAsia="Times New Roman" w:hAnsi="Times New Roman"/>
                <w:color w:val="000000"/>
                <w:sz w:val="19"/>
                <w:szCs w:val="19"/>
                <w:shd w:val="clear" w:color="auto" w:fill="FFFFFF"/>
                <w:lang w:eastAsia="ru-RU" w:bidi="ru-RU"/>
              </w:rPr>
              <w:softHyphen/>
              <w:t>гих людей и сопереживание им</w:t>
            </w:r>
          </w:p>
        </w:tc>
      </w:tr>
      <w:tr w:rsidR="00361702" w:rsidRPr="00361702" w:rsidTr="00361702">
        <w:trPr>
          <w:trHeight w:hRule="exact" w:val="264"/>
          <w:jc w:val="center"/>
        </w:trPr>
        <w:tc>
          <w:tcPr>
            <w:tcW w:w="14803" w:type="dxa"/>
            <w:gridSpan w:val="5"/>
            <w:tcBorders>
              <w:top w:val="single" w:sz="4" w:space="0" w:color="auto"/>
              <w:left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20" w:lineRule="exact"/>
              <w:jc w:val="center"/>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Глава IV. Труд (5 часов)</w:t>
            </w:r>
          </w:p>
        </w:tc>
      </w:tr>
      <w:tr w:rsidR="00361702" w:rsidRPr="00361702" w:rsidTr="00361702">
        <w:trPr>
          <w:trHeight w:hRule="exact" w:val="2132"/>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20-21</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Труд - основа жизни</w:t>
            </w:r>
          </w:p>
        </w:tc>
        <w:tc>
          <w:tcPr>
            <w:tcW w:w="378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определять зна</w:t>
            </w:r>
            <w:r w:rsidRPr="00361702">
              <w:rPr>
                <w:rFonts w:ascii="Times New Roman" w:eastAsia="Times New Roman" w:hAnsi="Times New Roman"/>
                <w:color w:val="000000"/>
                <w:sz w:val="19"/>
                <w:szCs w:val="19"/>
                <w:shd w:val="clear" w:color="auto" w:fill="FFFFFF"/>
                <w:lang w:eastAsia="ru-RU" w:bidi="ru-RU"/>
              </w:rPr>
              <w:softHyphen/>
              <w:t>чение труда в жизни человека, объ</w:t>
            </w:r>
            <w:r w:rsidRPr="00361702">
              <w:rPr>
                <w:rFonts w:ascii="Times New Roman" w:eastAsia="Times New Roman" w:hAnsi="Times New Roman"/>
                <w:color w:val="000000"/>
                <w:sz w:val="19"/>
                <w:szCs w:val="19"/>
                <w:shd w:val="clear" w:color="auto" w:fill="FFFFFF"/>
                <w:lang w:eastAsia="ru-RU" w:bidi="ru-RU"/>
              </w:rPr>
              <w:softHyphen/>
              <w:t>яснять значение трудовой деятельно</w:t>
            </w:r>
            <w:r w:rsidRPr="00361702">
              <w:rPr>
                <w:rFonts w:ascii="Times New Roman" w:eastAsia="Times New Roman" w:hAnsi="Times New Roman"/>
                <w:color w:val="000000"/>
                <w:sz w:val="19"/>
                <w:szCs w:val="19"/>
                <w:shd w:val="clear" w:color="auto" w:fill="FFFFFF"/>
                <w:lang w:eastAsia="ru-RU" w:bidi="ru-RU"/>
              </w:rPr>
              <w:softHyphen/>
              <w:t>сти для развития личности и обще</w:t>
            </w:r>
            <w:r w:rsidRPr="00361702">
              <w:rPr>
                <w:rFonts w:ascii="Times New Roman" w:eastAsia="Times New Roman" w:hAnsi="Times New Roman"/>
                <w:color w:val="000000"/>
                <w:sz w:val="19"/>
                <w:szCs w:val="19"/>
                <w:shd w:val="clear" w:color="auto" w:fill="FFFFFF"/>
                <w:lang w:eastAsia="ru-RU" w:bidi="ru-RU"/>
              </w:rPr>
              <w:softHyphen/>
              <w:t>ства; характеризовать особенности труда как одного из основных видов деятельности человека; различать материальную и моральную оценку</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 xml:space="preserve">Познавательные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самостоятель</w:t>
            </w:r>
            <w:r w:rsidRPr="00361702">
              <w:rPr>
                <w:rFonts w:ascii="Times New Roman" w:eastAsia="Times New Roman" w:hAnsi="Times New Roman"/>
                <w:color w:val="000000"/>
                <w:sz w:val="19"/>
                <w:szCs w:val="19"/>
                <w:shd w:val="clear" w:color="auto" w:fill="FFFFFF"/>
                <w:lang w:eastAsia="ru-RU" w:bidi="ru-RU"/>
              </w:rPr>
              <w:softHyphen/>
              <w:t>но выделять и формулировать по</w:t>
            </w:r>
            <w:r w:rsidRPr="00361702">
              <w:rPr>
                <w:rFonts w:ascii="Times New Roman" w:eastAsia="Times New Roman" w:hAnsi="Times New Roman"/>
                <w:color w:val="000000"/>
                <w:sz w:val="19"/>
                <w:szCs w:val="19"/>
                <w:shd w:val="clear" w:color="auto" w:fill="FFFFFF"/>
                <w:lang w:eastAsia="ru-RU" w:bidi="ru-RU"/>
              </w:rPr>
              <w:softHyphen/>
              <w:t>знавательную цель; использовать общие приёмы решения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ориентироваться на по</w:t>
            </w:r>
            <w:r w:rsidRPr="00361702">
              <w:rPr>
                <w:rFonts w:ascii="Times New Roman" w:eastAsia="Times New Roman" w:hAnsi="Times New Roman"/>
                <w:color w:val="000000"/>
                <w:sz w:val="19"/>
                <w:szCs w:val="19"/>
                <w:shd w:val="clear" w:color="auto" w:fill="FFFFFF"/>
                <w:lang w:eastAsia="ru-RU" w:bidi="ru-RU"/>
              </w:rPr>
              <w:softHyphen/>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получат возможность научиться определять собствен</w:t>
            </w:r>
            <w:r w:rsidRPr="00361702">
              <w:rPr>
                <w:rFonts w:ascii="Times New Roman" w:eastAsia="Times New Roman" w:hAnsi="Times New Roman"/>
                <w:color w:val="000000"/>
                <w:sz w:val="19"/>
                <w:szCs w:val="19"/>
                <w:shd w:val="clear" w:color="auto" w:fill="FFFFFF"/>
                <w:lang w:eastAsia="ru-RU" w:bidi="ru-RU"/>
              </w:rPr>
              <w:softHyphen/>
              <w:t>ное отношение к различным средствам достижения успеха в труде</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2290"/>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труда; приводить примеры благотво</w:t>
            </w:r>
            <w:r w:rsidRPr="00361702">
              <w:rPr>
                <w:rFonts w:ascii="Times New Roman" w:eastAsia="Times New Roman" w:hAnsi="Times New Roman"/>
                <w:color w:val="000000"/>
                <w:sz w:val="19"/>
                <w:szCs w:val="19"/>
                <w:shd w:val="clear" w:color="auto" w:fill="FFFFFF"/>
                <w:lang w:eastAsia="ru-RU" w:bidi="ru-RU"/>
              </w:rPr>
              <w:softHyphen/>
              <w:t>рительности и меценатства</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зицию партнёра в общении и взаи</w:t>
            </w:r>
            <w:r w:rsidRPr="00361702">
              <w:rPr>
                <w:rFonts w:ascii="Times New Roman" w:eastAsia="Times New Roman" w:hAnsi="Times New Roman"/>
                <w:color w:val="000000"/>
                <w:sz w:val="19"/>
                <w:szCs w:val="19"/>
                <w:shd w:val="clear" w:color="auto" w:fill="FFFFFF"/>
                <w:lang w:eastAsia="ru-RU" w:bidi="ru-RU"/>
              </w:rPr>
              <w:softHyphen/>
              <w:t>модействии.</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w:t>
            </w:r>
            <w:r w:rsidRPr="00361702">
              <w:rPr>
                <w:rFonts w:ascii="Times New Roman" w:eastAsia="Times New Roman" w:hAnsi="Times New Roman"/>
                <w:i/>
                <w:iCs/>
                <w:color w:val="000000"/>
                <w:sz w:val="21"/>
                <w:szCs w:val="21"/>
                <w:shd w:val="clear" w:color="auto" w:fill="FFFFFF"/>
                <w:lang w:eastAsia="ru-RU" w:bidi="ru-RU"/>
              </w:rPr>
              <w:softHyphen/>
              <w:t>ся</w:t>
            </w:r>
            <w:r w:rsidRPr="00361702">
              <w:rPr>
                <w:rFonts w:ascii="Times New Roman" w:eastAsia="Times New Roman" w:hAnsi="Times New Roman"/>
                <w:color w:val="000000"/>
                <w:sz w:val="19"/>
                <w:szCs w:val="19"/>
                <w:shd w:val="clear" w:color="auto" w:fill="FFFFFF"/>
                <w:lang w:eastAsia="ru-RU" w:bidi="ru-RU"/>
              </w:rPr>
              <w:t>:: ставить учебную задачу; опре</w:t>
            </w:r>
            <w:r w:rsidRPr="00361702">
              <w:rPr>
                <w:rFonts w:ascii="Times New Roman" w:eastAsia="Times New Roman" w:hAnsi="Times New Roman"/>
                <w:color w:val="000000"/>
                <w:sz w:val="19"/>
                <w:szCs w:val="19"/>
                <w:shd w:val="clear" w:color="auto" w:fill="FFFFFF"/>
                <w:lang w:eastAsia="ru-RU" w:bidi="ru-RU"/>
              </w:rPr>
              <w:softHyphen/>
              <w:t>делять последовательность проме</w:t>
            </w:r>
            <w:r w:rsidRPr="00361702">
              <w:rPr>
                <w:rFonts w:ascii="Times New Roman" w:eastAsia="Times New Roman" w:hAnsi="Times New Roman"/>
                <w:color w:val="000000"/>
                <w:sz w:val="19"/>
                <w:szCs w:val="19"/>
                <w:shd w:val="clear" w:color="auto" w:fill="FFFFFF"/>
                <w:lang w:eastAsia="ru-RU" w:bidi="ru-RU"/>
              </w:rPr>
              <w:softHyphen/>
              <w:t>жуточных целей с учётом конечно</w:t>
            </w:r>
            <w:r w:rsidRPr="00361702">
              <w:rPr>
                <w:rFonts w:ascii="Times New Roman" w:eastAsia="Times New Roman" w:hAnsi="Times New Roman"/>
                <w:color w:val="000000"/>
                <w:sz w:val="19"/>
                <w:szCs w:val="19"/>
                <w:shd w:val="clear" w:color="auto" w:fill="FFFFFF"/>
                <w:lang w:eastAsia="ru-RU" w:bidi="ru-RU"/>
              </w:rPr>
              <w:softHyphen/>
              <w:t>го результата; составлять план, намечать последовательность дей</w:t>
            </w:r>
            <w:r w:rsidRPr="00361702">
              <w:rPr>
                <w:rFonts w:ascii="Times New Roman" w:eastAsia="Times New Roman" w:hAnsi="Times New Roman"/>
                <w:color w:val="000000"/>
                <w:sz w:val="19"/>
                <w:szCs w:val="19"/>
                <w:shd w:val="clear" w:color="auto" w:fill="FFFFFF"/>
                <w:lang w:eastAsia="ru-RU" w:bidi="ru-RU"/>
              </w:rPr>
              <w:softHyphen/>
              <w:t>ствий</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302"/>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22-23</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Труд и творчество</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определять значение труда в жизни человека; различать творчество и ремесло; рас</w:t>
            </w:r>
            <w:r w:rsidRPr="00361702">
              <w:rPr>
                <w:rFonts w:ascii="Times New Roman" w:eastAsia="Times New Roman" w:hAnsi="Times New Roman"/>
                <w:color w:val="000000"/>
                <w:sz w:val="19"/>
                <w:szCs w:val="19"/>
                <w:shd w:val="clear" w:color="auto" w:fill="FFFFFF"/>
                <w:lang w:eastAsia="ru-RU" w:bidi="ru-RU"/>
              </w:rPr>
              <w:softHyphen/>
              <w:t>крывать признаки мастерства на примерах творений известных масте</w:t>
            </w:r>
            <w:r w:rsidRPr="00361702">
              <w:rPr>
                <w:rFonts w:ascii="Times New Roman" w:eastAsia="Times New Roman" w:hAnsi="Times New Roman"/>
                <w:color w:val="000000"/>
                <w:sz w:val="19"/>
                <w:szCs w:val="19"/>
                <w:shd w:val="clear" w:color="auto" w:fill="FFFFFF"/>
                <w:lang w:eastAsia="ru-RU" w:bidi="ru-RU"/>
              </w:rPr>
              <w:softHyphen/>
              <w:t>ров</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самостоятельно созда</w:t>
            </w:r>
            <w:r w:rsidRPr="00361702">
              <w:rPr>
                <w:rFonts w:ascii="Times New Roman" w:eastAsia="Times New Roman" w:hAnsi="Times New Roman"/>
                <w:color w:val="000000"/>
                <w:sz w:val="19"/>
                <w:szCs w:val="19"/>
                <w:shd w:val="clear" w:color="auto" w:fill="FFFFFF"/>
                <w:lang w:eastAsia="ru-RU" w:bidi="ru-RU"/>
              </w:rPr>
              <w:softHyphen/>
              <w:t xml:space="preserve">вать алгоритмы деятельности при решении познавательных проблем.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учитывать разные мне</w:t>
            </w:r>
            <w:r w:rsidRPr="00361702">
              <w:rPr>
                <w:rFonts w:ascii="Times New Roman" w:eastAsia="Times New Roman" w:hAnsi="Times New Roman"/>
                <w:color w:val="000000"/>
                <w:sz w:val="19"/>
                <w:szCs w:val="19"/>
                <w:shd w:val="clear" w:color="auto" w:fill="FFFFFF"/>
                <w:lang w:eastAsia="ru-RU" w:bidi="ru-RU"/>
              </w:rPr>
              <w:softHyphen/>
              <w:t>ния и координировать различные позиции в сотрудничестве; форму</w:t>
            </w:r>
            <w:r w:rsidRPr="00361702">
              <w:rPr>
                <w:rFonts w:ascii="Times New Roman" w:eastAsia="Times New Roman" w:hAnsi="Times New Roman"/>
                <w:color w:val="000000"/>
                <w:sz w:val="19"/>
                <w:szCs w:val="19"/>
                <w:shd w:val="clear" w:color="auto" w:fill="FFFFFF"/>
                <w:lang w:eastAsia="ru-RU" w:bidi="ru-RU"/>
              </w:rPr>
              <w:softHyphen/>
              <w:t>лировать собственное мнение и по</w:t>
            </w:r>
            <w:r w:rsidRPr="00361702">
              <w:rPr>
                <w:rFonts w:ascii="Times New Roman" w:eastAsia="Times New Roman" w:hAnsi="Times New Roman"/>
                <w:color w:val="000000"/>
                <w:sz w:val="19"/>
                <w:szCs w:val="19"/>
                <w:shd w:val="clear" w:color="auto" w:fill="FFFFFF"/>
                <w:lang w:eastAsia="ru-RU" w:bidi="ru-RU"/>
              </w:rPr>
              <w:softHyphen/>
              <w:t>зицию.</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w:t>
            </w:r>
            <w:r w:rsidRPr="00361702">
              <w:rPr>
                <w:rFonts w:ascii="Times New Roman" w:eastAsia="Times New Roman" w:hAnsi="Times New Roman"/>
                <w:i/>
                <w:iCs/>
                <w:color w:val="000000"/>
                <w:sz w:val="21"/>
                <w:szCs w:val="21"/>
                <w:shd w:val="clear" w:color="auto" w:fill="FFFFFF"/>
                <w:lang w:eastAsia="ru-RU" w:bidi="ru-RU"/>
              </w:rPr>
              <w:softHyphen/>
              <w:t>ся</w:t>
            </w:r>
            <w:r w:rsidRPr="00361702">
              <w:rPr>
                <w:rFonts w:ascii="Times New Roman" w:eastAsia="Times New Roman" w:hAnsi="Times New Roman"/>
                <w:color w:val="000000"/>
                <w:sz w:val="19"/>
                <w:szCs w:val="19"/>
                <w:shd w:val="clear" w:color="auto" w:fill="FFFFFF"/>
                <w:lang w:eastAsia="ru-RU" w:bidi="ru-RU"/>
              </w:rPr>
              <w:t xml:space="preserve"> /осуществлять пошаговый кон</w:t>
            </w:r>
            <w:r w:rsidRPr="00361702">
              <w:rPr>
                <w:rFonts w:ascii="Times New Roman" w:eastAsia="Times New Roman" w:hAnsi="Times New Roman"/>
                <w:color w:val="000000"/>
                <w:sz w:val="19"/>
                <w:szCs w:val="19"/>
                <w:shd w:val="clear" w:color="auto" w:fill="FFFFFF"/>
                <w:lang w:eastAsia="ru-RU" w:bidi="ru-RU"/>
              </w:rPr>
              <w:softHyphen/>
              <w:t>троль</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получат возможность научиться выражать адекватное понимание причин успешности/ неуспешности учебной деятель</w:t>
            </w:r>
            <w:r w:rsidRPr="00361702">
              <w:rPr>
                <w:rFonts w:ascii="Times New Roman" w:eastAsia="Times New Roman" w:hAnsi="Times New Roman"/>
                <w:color w:val="000000"/>
                <w:sz w:val="19"/>
                <w:szCs w:val="19"/>
                <w:shd w:val="clear" w:color="auto" w:fill="FFFFFF"/>
                <w:lang w:eastAsia="ru-RU" w:bidi="ru-RU"/>
              </w:rPr>
              <w:softHyphen/>
              <w:t>ности</w:t>
            </w:r>
          </w:p>
        </w:tc>
      </w:tr>
      <w:tr w:rsidR="00361702" w:rsidRPr="00361702" w:rsidTr="00361702">
        <w:trPr>
          <w:trHeight w:hRule="exact" w:val="3811"/>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24</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«Труд»</w:t>
            </w:r>
          </w:p>
        </w:tc>
        <w:tc>
          <w:tcPr>
            <w:tcW w:w="3782"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характеризовать различные профессии</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общие приёмы решения познавательных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участвовать в коллективном обсуждении проблем; проявлять активность во взаимодействии для решения коммуникативных и по</w:t>
            </w:r>
            <w:r w:rsidRPr="00361702">
              <w:rPr>
                <w:rFonts w:ascii="Times New Roman" w:eastAsia="Times New Roman" w:hAnsi="Times New Roman"/>
                <w:color w:val="000000"/>
                <w:sz w:val="19"/>
                <w:szCs w:val="19"/>
                <w:shd w:val="clear" w:color="auto" w:fill="FFFFFF"/>
                <w:lang w:eastAsia="ru-RU" w:bidi="ru-RU"/>
              </w:rPr>
              <w:softHyphen/>
              <w:t>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w:t>
            </w:r>
          </w:p>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смогут организовывать свою тру</w:t>
            </w:r>
            <w:r w:rsidRPr="00361702">
              <w:rPr>
                <w:rFonts w:ascii="Times New Roman" w:eastAsia="Times New Roman" w:hAnsi="Times New Roman"/>
                <w:color w:val="000000"/>
                <w:sz w:val="19"/>
                <w:szCs w:val="19"/>
                <w:shd w:val="clear" w:color="auto" w:fill="FFFFFF"/>
                <w:lang w:eastAsia="ru-RU" w:bidi="ru-RU"/>
              </w:rPr>
              <w:softHyphen/>
              <w:t>довую деятельность</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773"/>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условиями её реализации,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действия</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64"/>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392" w:type="dxa"/>
            <w:gridSpan w:val="2"/>
            <w:tcBorders>
              <w:top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20" w:lineRule="exact"/>
              <w:ind w:left="2160"/>
              <w:rPr>
                <w:rFonts w:ascii="Times New Roman" w:eastAsia="Times New Roman" w:hAnsi="Times New Roman"/>
                <w:lang w:eastAsia="en-US"/>
              </w:rPr>
            </w:pPr>
            <w:r w:rsidRPr="00361702">
              <w:rPr>
                <w:rFonts w:ascii="Times New Roman" w:eastAsia="Times New Roman" w:hAnsi="Times New Roman"/>
                <w:color w:val="000000"/>
                <w:shd w:val="clear" w:color="auto" w:fill="FFFFFF"/>
                <w:lang w:eastAsia="ru-RU" w:bidi="ru-RU"/>
              </w:rPr>
              <w:t xml:space="preserve">Глава </w:t>
            </w:r>
            <w:r w:rsidRPr="00361702">
              <w:rPr>
                <w:rFonts w:ascii="Times New Roman" w:eastAsia="Times New Roman" w:hAnsi="Times New Roman"/>
                <w:color w:val="000000"/>
                <w:sz w:val="19"/>
                <w:szCs w:val="19"/>
                <w:shd w:val="clear" w:color="auto" w:fill="FFFFFF"/>
                <w:lang w:eastAsia="ru-RU" w:bidi="ru-RU"/>
              </w:rPr>
              <w:t xml:space="preserve">V. </w:t>
            </w:r>
            <w:r w:rsidRPr="00361702">
              <w:rPr>
                <w:rFonts w:ascii="Times New Roman" w:eastAsia="Times New Roman" w:hAnsi="Times New Roman"/>
                <w:color w:val="000000"/>
                <w:shd w:val="clear" w:color="auto" w:fill="FFFFFF"/>
                <w:lang w:eastAsia="ru-RU" w:bidi="ru-RU"/>
              </w:rPr>
              <w:t xml:space="preserve">Родина </w:t>
            </w:r>
            <w:r w:rsidRPr="00361702">
              <w:rPr>
                <w:rFonts w:ascii="Times New Roman" w:eastAsia="Times New Roman" w:hAnsi="Times New Roman"/>
                <w:color w:val="000000"/>
                <w:sz w:val="19"/>
                <w:szCs w:val="19"/>
                <w:shd w:val="clear" w:color="auto" w:fill="FFFFFF"/>
                <w:lang w:eastAsia="ru-RU" w:bidi="ru-RU"/>
              </w:rPr>
              <w:t xml:space="preserve">(9 </w:t>
            </w:r>
            <w:r w:rsidRPr="00361702">
              <w:rPr>
                <w:rFonts w:ascii="Times New Roman" w:eastAsia="Times New Roman" w:hAnsi="Times New Roman"/>
                <w:color w:val="000000"/>
                <w:shd w:val="clear" w:color="auto" w:fill="FFFFFF"/>
                <w:lang w:eastAsia="ru-RU" w:bidi="ru-RU"/>
              </w:rPr>
              <w:t>часов)</w:t>
            </w:r>
          </w:p>
        </w:tc>
        <w:tc>
          <w:tcPr>
            <w:tcW w:w="3451" w:type="dxa"/>
            <w:tcBorders>
              <w:top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4565"/>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25-26</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Наша Родина - Россия</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объяснять смысл понятия «субъект Российской Федерации, будут знать и называть статус субъекта РФ, на территории которого расположена школа, смогут характеризовать особенности России как многонационального государ</w:t>
            </w:r>
            <w:r w:rsidRPr="00361702">
              <w:rPr>
                <w:rFonts w:ascii="Times New Roman" w:eastAsia="Times New Roman" w:hAnsi="Times New Roman"/>
                <w:color w:val="000000"/>
                <w:sz w:val="19"/>
                <w:szCs w:val="19"/>
                <w:shd w:val="clear" w:color="auto" w:fill="FFFFFF"/>
                <w:lang w:eastAsia="ru-RU" w:bidi="ru-RU"/>
              </w:rPr>
              <w:softHyphen/>
              <w:t>ства, объяснять значение русского и татарского языков как государствен</w:t>
            </w:r>
            <w:r w:rsidRPr="00361702">
              <w:rPr>
                <w:rFonts w:ascii="Times New Roman" w:eastAsia="Times New Roman" w:hAnsi="Times New Roman"/>
                <w:color w:val="000000"/>
                <w:sz w:val="19"/>
                <w:szCs w:val="19"/>
                <w:shd w:val="clear" w:color="auto" w:fill="FFFFFF"/>
                <w:lang w:eastAsia="ru-RU" w:bidi="ru-RU"/>
              </w:rPr>
              <w:softHyphen/>
              <w:t>ных; приводить примеры проявлений патриотизма</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общие приёмы решения познавательных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участвовать в коллективном обсуждении проблем; проявлять активность во взаимодействии для решения коммуникативных и по</w:t>
            </w:r>
            <w:r w:rsidRPr="00361702">
              <w:rPr>
                <w:rFonts w:ascii="Times New Roman" w:eastAsia="Times New Roman" w:hAnsi="Times New Roman"/>
                <w:color w:val="000000"/>
                <w:sz w:val="19"/>
                <w:szCs w:val="19"/>
                <w:shd w:val="clear" w:color="auto" w:fill="FFFFFF"/>
                <w:lang w:eastAsia="ru-RU" w:bidi="ru-RU"/>
              </w:rPr>
              <w:softHyphen/>
              <w:t>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 условиями её реализации,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действия</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выражать гражданскую идентичность в форме осознания «Я» как граж</w:t>
            </w:r>
            <w:r w:rsidRPr="00361702">
              <w:rPr>
                <w:rFonts w:ascii="Times New Roman" w:eastAsia="Times New Roman" w:hAnsi="Times New Roman"/>
                <w:color w:val="000000"/>
                <w:sz w:val="19"/>
                <w:szCs w:val="19"/>
                <w:shd w:val="clear" w:color="auto" w:fill="FFFFFF"/>
                <w:lang w:eastAsia="ru-RU" w:bidi="ru-RU"/>
              </w:rPr>
              <w:softHyphen/>
              <w:t>данина России, чувства со</w:t>
            </w:r>
            <w:r w:rsidRPr="00361702">
              <w:rPr>
                <w:rFonts w:ascii="Times New Roman" w:eastAsia="Times New Roman" w:hAnsi="Times New Roman"/>
                <w:color w:val="000000"/>
                <w:sz w:val="19"/>
                <w:szCs w:val="19"/>
                <w:shd w:val="clear" w:color="auto" w:fill="FFFFFF"/>
                <w:lang w:eastAsia="ru-RU" w:bidi="ru-RU"/>
              </w:rPr>
              <w:softHyphen/>
              <w:t>причастности и гордости за свою Родину, народ и историю</w:t>
            </w:r>
          </w:p>
        </w:tc>
      </w:tr>
      <w:tr w:rsidR="00361702" w:rsidRPr="00361702" w:rsidTr="00361702">
        <w:trPr>
          <w:trHeight w:hRule="exact" w:val="3811"/>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27-28</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Государственные символ Рос</w:t>
            </w:r>
            <w:r w:rsidRPr="00361702">
              <w:rPr>
                <w:rFonts w:ascii="Times New Roman" w:eastAsia="Times New Roman" w:hAnsi="Times New Roman"/>
                <w:color w:val="000000"/>
                <w:sz w:val="19"/>
                <w:szCs w:val="19"/>
                <w:shd w:val="clear" w:color="auto" w:fill="FFFFFF"/>
                <w:lang w:eastAsia="ru-RU" w:bidi="ru-RU"/>
              </w:rPr>
              <w:softHyphen/>
              <w:t>сии</w:t>
            </w:r>
          </w:p>
        </w:tc>
        <w:tc>
          <w:tcPr>
            <w:tcW w:w="3782"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описывать ос</w:t>
            </w:r>
            <w:r w:rsidRPr="00361702">
              <w:rPr>
                <w:rFonts w:ascii="Times New Roman" w:eastAsia="Times New Roman" w:hAnsi="Times New Roman"/>
                <w:color w:val="000000"/>
                <w:sz w:val="19"/>
                <w:szCs w:val="19"/>
                <w:shd w:val="clear" w:color="auto" w:fill="FFFFFF"/>
                <w:lang w:eastAsia="ru-RU" w:bidi="ru-RU"/>
              </w:rPr>
              <w:softHyphen/>
              <w:t>новные государственные символы Российской Федерации, Республики Татарстан, использовать дополни</w:t>
            </w:r>
            <w:r w:rsidRPr="00361702">
              <w:rPr>
                <w:rFonts w:ascii="Times New Roman" w:eastAsia="Times New Roman" w:hAnsi="Times New Roman"/>
                <w:color w:val="000000"/>
                <w:sz w:val="19"/>
                <w:szCs w:val="19"/>
                <w:shd w:val="clear" w:color="auto" w:fill="FFFFFF"/>
                <w:lang w:eastAsia="ru-RU" w:bidi="ru-RU"/>
              </w:rPr>
              <w:softHyphen/>
              <w:t>тельные источники информации для создания небольших информацион</w:t>
            </w:r>
            <w:r w:rsidRPr="00361702">
              <w:rPr>
                <w:rFonts w:ascii="Times New Roman" w:eastAsia="Times New Roman" w:hAnsi="Times New Roman"/>
                <w:color w:val="000000"/>
                <w:sz w:val="19"/>
                <w:szCs w:val="19"/>
                <w:shd w:val="clear" w:color="auto" w:fill="FFFFFF"/>
                <w:lang w:eastAsia="ru-RU" w:bidi="ru-RU"/>
              </w:rPr>
              <w:softHyphen/>
              <w:t>ных материалов, посвященных госу</w:t>
            </w:r>
            <w:r w:rsidRPr="00361702">
              <w:rPr>
                <w:rFonts w:ascii="Times New Roman" w:eastAsia="Times New Roman" w:hAnsi="Times New Roman"/>
                <w:color w:val="000000"/>
                <w:sz w:val="19"/>
                <w:szCs w:val="19"/>
                <w:shd w:val="clear" w:color="auto" w:fill="FFFFFF"/>
                <w:lang w:eastAsia="ru-RU" w:bidi="ru-RU"/>
              </w:rPr>
              <w:softHyphen/>
              <w:t>дарственным символам РФ, РТ</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общие приёмы решения познавательных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участвовать в коллективном обсуждении проблем; проявлять активность во взаимодействии для решения коммуникативных и по</w:t>
            </w:r>
            <w:r w:rsidRPr="00361702">
              <w:rPr>
                <w:rFonts w:ascii="Times New Roman" w:eastAsia="Times New Roman" w:hAnsi="Times New Roman"/>
                <w:color w:val="000000"/>
                <w:sz w:val="19"/>
                <w:szCs w:val="19"/>
                <w:shd w:val="clear" w:color="auto" w:fill="FFFFFF"/>
                <w:lang w:eastAsia="ru-RU" w:bidi="ru-RU"/>
              </w:rPr>
              <w:softHyphen/>
              <w:t>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выражать гражданскую идентичность в форме осознания «Я» как граж</w:t>
            </w:r>
            <w:r w:rsidRPr="00361702">
              <w:rPr>
                <w:rFonts w:ascii="Times New Roman" w:eastAsia="Times New Roman" w:hAnsi="Times New Roman"/>
                <w:color w:val="000000"/>
                <w:sz w:val="19"/>
                <w:szCs w:val="19"/>
                <w:shd w:val="clear" w:color="auto" w:fill="FFFFFF"/>
                <w:lang w:eastAsia="ru-RU" w:bidi="ru-RU"/>
              </w:rPr>
              <w:softHyphen/>
              <w:t>данина России, чувства со</w:t>
            </w:r>
            <w:r w:rsidRPr="00361702">
              <w:rPr>
                <w:rFonts w:ascii="Times New Roman" w:eastAsia="Times New Roman" w:hAnsi="Times New Roman"/>
                <w:color w:val="000000"/>
                <w:sz w:val="19"/>
                <w:szCs w:val="19"/>
                <w:shd w:val="clear" w:color="auto" w:fill="FFFFFF"/>
                <w:lang w:eastAsia="ru-RU" w:bidi="ru-RU"/>
              </w:rPr>
              <w:softHyphen/>
              <w:t>причастности и гордости за свою Родину, народ и историю</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773"/>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условиями её реализации,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действия</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552"/>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29-30</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Гражданин России</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смогут</w:t>
            </w:r>
            <w:r w:rsidRPr="00361702">
              <w:rPr>
                <w:rFonts w:ascii="Times New Roman" w:eastAsia="Times New Roman" w:hAnsi="Times New Roman"/>
                <w:color w:val="000000"/>
                <w:sz w:val="19"/>
                <w:szCs w:val="19"/>
                <w:shd w:val="clear" w:color="auto" w:fill="FFFFFF"/>
                <w:lang w:eastAsia="ru-RU" w:bidi="ru-RU"/>
              </w:rPr>
              <w:t>: объяснять и кон</w:t>
            </w:r>
            <w:r w:rsidRPr="00361702">
              <w:rPr>
                <w:rFonts w:ascii="Times New Roman" w:eastAsia="Times New Roman" w:hAnsi="Times New Roman"/>
                <w:color w:val="000000"/>
                <w:sz w:val="19"/>
                <w:szCs w:val="19"/>
                <w:shd w:val="clear" w:color="auto" w:fill="FFFFFF"/>
                <w:lang w:eastAsia="ru-RU" w:bidi="ru-RU"/>
              </w:rPr>
              <w:softHyphen/>
              <w:t>кретизировать примерами смысл по</w:t>
            </w:r>
            <w:r w:rsidRPr="00361702">
              <w:rPr>
                <w:rFonts w:ascii="Times New Roman" w:eastAsia="Times New Roman" w:hAnsi="Times New Roman"/>
                <w:color w:val="000000"/>
                <w:sz w:val="19"/>
                <w:szCs w:val="19"/>
                <w:shd w:val="clear" w:color="auto" w:fill="FFFFFF"/>
                <w:lang w:eastAsia="ru-RU" w:bidi="ru-RU"/>
              </w:rPr>
              <w:softHyphen/>
              <w:t>нятия «гражданин», называть и ил</w:t>
            </w:r>
            <w:r w:rsidRPr="00361702">
              <w:rPr>
                <w:rFonts w:ascii="Times New Roman" w:eastAsia="Times New Roman" w:hAnsi="Times New Roman"/>
                <w:color w:val="000000"/>
                <w:sz w:val="19"/>
                <w:szCs w:val="19"/>
                <w:shd w:val="clear" w:color="auto" w:fill="FFFFFF"/>
                <w:lang w:eastAsia="ru-RU" w:bidi="ru-RU"/>
              </w:rPr>
              <w:softHyphen/>
              <w:t>люстрировать примерами основные права граждан РФ, называть основ</w:t>
            </w:r>
            <w:r w:rsidRPr="00361702">
              <w:rPr>
                <w:rFonts w:ascii="Times New Roman" w:eastAsia="Times New Roman" w:hAnsi="Times New Roman"/>
                <w:color w:val="000000"/>
                <w:sz w:val="19"/>
                <w:szCs w:val="19"/>
                <w:shd w:val="clear" w:color="auto" w:fill="FFFFFF"/>
                <w:lang w:eastAsia="ru-RU" w:bidi="ru-RU"/>
              </w:rPr>
              <w:softHyphen/>
              <w:t>ные обязанности граждан РФ, приво</w:t>
            </w:r>
            <w:r w:rsidRPr="00361702">
              <w:rPr>
                <w:rFonts w:ascii="Times New Roman" w:eastAsia="Times New Roman" w:hAnsi="Times New Roman"/>
                <w:color w:val="000000"/>
                <w:sz w:val="19"/>
                <w:szCs w:val="19"/>
                <w:shd w:val="clear" w:color="auto" w:fill="FFFFFF"/>
                <w:lang w:eastAsia="ru-RU" w:bidi="ru-RU"/>
              </w:rPr>
              <w:softHyphen/>
              <w:t>дить примеры добросовестного вы</w:t>
            </w:r>
            <w:r w:rsidRPr="00361702">
              <w:rPr>
                <w:rFonts w:ascii="Times New Roman" w:eastAsia="Times New Roman" w:hAnsi="Times New Roman"/>
                <w:color w:val="000000"/>
                <w:sz w:val="19"/>
                <w:szCs w:val="19"/>
                <w:shd w:val="clear" w:color="auto" w:fill="FFFFFF"/>
                <w:lang w:eastAsia="ru-RU" w:bidi="ru-RU"/>
              </w:rPr>
              <w:softHyphen/>
              <w:t>полнения гражданских обязанностей, давать оценку проявлениям граждан</w:t>
            </w:r>
            <w:r w:rsidRPr="00361702">
              <w:rPr>
                <w:rFonts w:ascii="Times New Roman" w:eastAsia="Times New Roman" w:hAnsi="Times New Roman"/>
                <w:color w:val="000000"/>
                <w:sz w:val="19"/>
                <w:szCs w:val="19"/>
                <w:shd w:val="clear" w:color="auto" w:fill="FFFFFF"/>
                <w:lang w:eastAsia="ru-RU" w:bidi="ru-RU"/>
              </w:rPr>
              <w:softHyphen/>
              <w:t>ственности, представленным в СМИ</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выбирать эффективные способы решения познавательных задач; контролировать и оценивать процесс и результат познаватель</w:t>
            </w:r>
            <w:r w:rsidRPr="00361702">
              <w:rPr>
                <w:rFonts w:ascii="Times New Roman" w:eastAsia="Times New Roman" w:hAnsi="Times New Roman"/>
                <w:color w:val="000000"/>
                <w:sz w:val="19"/>
                <w:szCs w:val="19"/>
                <w:shd w:val="clear" w:color="auto" w:fill="FFFFFF"/>
                <w:lang w:eastAsia="ru-RU" w:bidi="ru-RU"/>
              </w:rPr>
              <w:softHyphen/>
              <w:t xml:space="preserve">ной деятельности. </w:t>
            </w: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договариваться о распределе</w:t>
            </w:r>
            <w:r w:rsidRPr="00361702">
              <w:rPr>
                <w:rFonts w:ascii="Times New Roman" w:eastAsia="Times New Roman" w:hAnsi="Times New Roman"/>
                <w:color w:val="000000"/>
                <w:sz w:val="19"/>
                <w:szCs w:val="19"/>
                <w:shd w:val="clear" w:color="auto" w:fill="FFFFFF"/>
                <w:lang w:eastAsia="ru-RU" w:bidi="ru-RU"/>
              </w:rPr>
              <w:softHyphen/>
              <w:t>нии функций и ролей в совместной деятельности.</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адекватно воспринимать предло</w:t>
            </w:r>
            <w:r w:rsidRPr="00361702">
              <w:rPr>
                <w:rFonts w:ascii="Times New Roman" w:eastAsia="Times New Roman" w:hAnsi="Times New Roman"/>
                <w:color w:val="000000"/>
                <w:sz w:val="19"/>
                <w:szCs w:val="19"/>
                <w:shd w:val="clear" w:color="auto" w:fill="FFFFFF"/>
                <w:lang w:eastAsia="ru-RU" w:bidi="ru-RU"/>
              </w:rPr>
              <w:softHyphen/>
              <w:t>жения и оценку учителей, товари</w:t>
            </w:r>
            <w:r w:rsidRPr="00361702">
              <w:rPr>
                <w:rFonts w:ascii="Times New Roman" w:eastAsia="Times New Roman" w:hAnsi="Times New Roman"/>
                <w:color w:val="000000"/>
                <w:sz w:val="19"/>
                <w:szCs w:val="19"/>
                <w:shd w:val="clear" w:color="auto" w:fill="FFFFFF"/>
                <w:lang w:eastAsia="ru-RU" w:bidi="ru-RU"/>
              </w:rPr>
              <w:softHyphen/>
              <w:t>щей, родителей, других людей</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выражать гражданскую идентичность в форме осознания «Я» как граж</w:t>
            </w:r>
            <w:r w:rsidRPr="00361702">
              <w:rPr>
                <w:rFonts w:ascii="Times New Roman" w:eastAsia="Times New Roman" w:hAnsi="Times New Roman"/>
                <w:color w:val="000000"/>
                <w:sz w:val="19"/>
                <w:szCs w:val="19"/>
                <w:shd w:val="clear" w:color="auto" w:fill="FFFFFF"/>
                <w:lang w:eastAsia="ru-RU" w:bidi="ru-RU"/>
              </w:rPr>
              <w:softHyphen/>
              <w:t>данина России, чувства со</w:t>
            </w:r>
            <w:r w:rsidRPr="00361702">
              <w:rPr>
                <w:rFonts w:ascii="Times New Roman" w:eastAsia="Times New Roman" w:hAnsi="Times New Roman"/>
                <w:color w:val="000000"/>
                <w:sz w:val="19"/>
                <w:szCs w:val="19"/>
                <w:shd w:val="clear" w:color="auto" w:fill="FFFFFF"/>
                <w:lang w:eastAsia="ru-RU" w:bidi="ru-RU"/>
              </w:rPr>
              <w:softHyphen/>
              <w:t>причастности и гордости за свою Родину, народ и историю</w:t>
            </w:r>
          </w:p>
        </w:tc>
      </w:tr>
      <w:tr w:rsidR="00361702" w:rsidRPr="00361702" w:rsidTr="00361702">
        <w:trPr>
          <w:trHeight w:hRule="exact" w:val="4565"/>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31-32</w:t>
            </w: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9"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Мы - многонациональный народ</w:t>
            </w: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смогут:</w:t>
            </w:r>
            <w:r w:rsidRPr="00361702">
              <w:rPr>
                <w:rFonts w:ascii="Times New Roman" w:eastAsia="Times New Roman" w:hAnsi="Times New Roman"/>
                <w:color w:val="000000"/>
                <w:sz w:val="19"/>
                <w:szCs w:val="19"/>
                <w:shd w:val="clear" w:color="auto" w:fill="FFFFFF"/>
                <w:lang w:eastAsia="ru-RU" w:bidi="ru-RU"/>
              </w:rPr>
              <w:t xml:space="preserve"> характеризовать и конкретизировать примерами этни</w:t>
            </w:r>
            <w:r w:rsidRPr="00361702">
              <w:rPr>
                <w:rFonts w:ascii="Times New Roman" w:eastAsia="Times New Roman" w:hAnsi="Times New Roman"/>
                <w:color w:val="000000"/>
                <w:sz w:val="19"/>
                <w:szCs w:val="19"/>
                <w:shd w:val="clear" w:color="auto" w:fill="FFFFFF"/>
                <w:lang w:eastAsia="ru-RU" w:bidi="ru-RU"/>
              </w:rPr>
              <w:softHyphen/>
              <w:t>ческие, национальные различия, по</w:t>
            </w:r>
            <w:r w:rsidRPr="00361702">
              <w:rPr>
                <w:rFonts w:ascii="Times New Roman" w:eastAsia="Times New Roman" w:hAnsi="Times New Roman"/>
                <w:color w:val="000000"/>
                <w:sz w:val="19"/>
                <w:szCs w:val="19"/>
                <w:shd w:val="clear" w:color="auto" w:fill="FFFFFF"/>
                <w:lang w:eastAsia="ru-RU" w:bidi="ru-RU"/>
              </w:rPr>
              <w:softHyphen/>
              <w:t>казать на конкретных примерах ис</w:t>
            </w:r>
            <w:r w:rsidRPr="00361702">
              <w:rPr>
                <w:rFonts w:ascii="Times New Roman" w:eastAsia="Times New Roman" w:hAnsi="Times New Roman"/>
                <w:color w:val="000000"/>
                <w:sz w:val="19"/>
                <w:szCs w:val="19"/>
                <w:shd w:val="clear" w:color="auto" w:fill="FFFFFF"/>
                <w:lang w:eastAsia="ru-RU" w:bidi="ru-RU"/>
              </w:rPr>
              <w:softHyphen/>
              <w:t>торического прошлого и современ</w:t>
            </w:r>
            <w:r w:rsidRPr="00361702">
              <w:rPr>
                <w:rFonts w:ascii="Times New Roman" w:eastAsia="Times New Roman" w:hAnsi="Times New Roman"/>
                <w:color w:val="000000"/>
                <w:sz w:val="19"/>
                <w:szCs w:val="19"/>
                <w:shd w:val="clear" w:color="auto" w:fill="FFFFFF"/>
                <w:lang w:eastAsia="ru-RU" w:bidi="ru-RU"/>
              </w:rPr>
              <w:softHyphen/>
              <w:t>ной жизни российского общества проявления толерантного отношения к людям разных национальностей</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общие приёмы решения познавательных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участвовать в коллективном обсуждении проблем; проявлять активность во взаимодействии для решения коммуникативных и по</w:t>
            </w:r>
            <w:r w:rsidRPr="00361702">
              <w:rPr>
                <w:rFonts w:ascii="Times New Roman" w:eastAsia="Times New Roman" w:hAnsi="Times New Roman"/>
                <w:color w:val="000000"/>
                <w:sz w:val="19"/>
                <w:szCs w:val="19"/>
                <w:shd w:val="clear" w:color="auto" w:fill="FFFFFF"/>
                <w:lang w:eastAsia="ru-RU" w:bidi="ru-RU"/>
              </w:rPr>
              <w:softHyphen/>
              <w:t>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соответствии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w:t>
            </w:r>
            <w:r w:rsidRPr="00361702">
              <w:rPr>
                <w:rFonts w:ascii="Times New Roman" w:eastAsia="Times New Roman" w:hAnsi="Times New Roman"/>
                <w:color w:val="000000"/>
                <w:sz w:val="19"/>
                <w:szCs w:val="19"/>
                <w:shd w:val="clear" w:color="auto" w:fill="FFFFFF"/>
                <w:lang w:eastAsia="ru-RU" w:bidi="ru-RU"/>
              </w:rPr>
              <w:softHyphen/>
              <w:t>ализации, оценивать правильность выполнения действия</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осознавать свою этническую принадлеж</w:t>
            </w:r>
            <w:r w:rsidRPr="00361702">
              <w:rPr>
                <w:rFonts w:ascii="Times New Roman" w:eastAsia="Times New Roman" w:hAnsi="Times New Roman"/>
                <w:color w:val="000000"/>
                <w:sz w:val="19"/>
                <w:szCs w:val="19"/>
                <w:shd w:val="clear" w:color="auto" w:fill="FFFFFF"/>
                <w:lang w:eastAsia="ru-RU" w:bidi="ru-RU"/>
              </w:rPr>
              <w:softHyphen/>
              <w:t>ность, быть представителями многонационального российского народа</w:t>
            </w:r>
          </w:p>
        </w:tc>
      </w:tr>
      <w:tr w:rsidR="00361702" w:rsidRPr="00361702" w:rsidTr="00361702">
        <w:trPr>
          <w:trHeight w:hRule="exact" w:val="523"/>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jc w:val="center"/>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33</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«Родина»</w:t>
            </w:r>
          </w:p>
        </w:tc>
        <w:tc>
          <w:tcPr>
            <w:tcW w:w="378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определять права и обязанности гражданина Российской</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смо</w:t>
            </w:r>
            <w:r w:rsidRPr="00361702">
              <w:rPr>
                <w:rFonts w:ascii="Times New Roman" w:eastAsia="Times New Roman" w:hAnsi="Times New Roman"/>
                <w:i/>
                <w:iCs/>
                <w:color w:val="000000"/>
                <w:sz w:val="21"/>
                <w:szCs w:val="21"/>
                <w:shd w:val="clear" w:color="auto" w:fill="FFFFFF"/>
                <w:lang w:eastAsia="ru-RU" w:bidi="ru-RU"/>
              </w:rPr>
              <w:softHyphen/>
              <w:t>гут</w:t>
            </w:r>
            <w:r w:rsidRPr="00361702">
              <w:rPr>
                <w:rFonts w:ascii="Times New Roman" w:eastAsia="Times New Roman" w:hAnsi="Times New Roman"/>
                <w:color w:val="000000"/>
                <w:sz w:val="19"/>
                <w:szCs w:val="19"/>
                <w:shd w:val="clear" w:color="auto" w:fill="FFFFFF"/>
                <w:lang w:eastAsia="ru-RU" w:bidi="ru-RU"/>
              </w:rPr>
              <w:t xml:space="preserve"> выбирать наиболее эффектив-</w:t>
            </w:r>
          </w:p>
        </w:tc>
        <w:tc>
          <w:tcPr>
            <w:tcW w:w="3451" w:type="dxa"/>
            <w:tcBorders>
              <w:top w:val="single" w:sz="4" w:space="0" w:color="auto"/>
              <w:left w:val="single" w:sz="4" w:space="0" w:color="auto"/>
              <w:bottom w:val="single" w:sz="4" w:space="0" w:color="auto"/>
              <w:righ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предложить адекватные способы выражения</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64"/>
        <w:gridCol w:w="3096"/>
        <w:gridCol w:w="3782"/>
        <w:gridCol w:w="3610"/>
        <w:gridCol w:w="3451"/>
      </w:tblGrid>
      <w:tr w:rsidR="00361702" w:rsidRPr="00361702" w:rsidTr="00361702">
        <w:trPr>
          <w:trHeight w:hRule="exact" w:val="3053"/>
          <w:jc w:val="center"/>
        </w:trPr>
        <w:tc>
          <w:tcPr>
            <w:tcW w:w="864"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096"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3782" w:type="dxa"/>
            <w:tcBorders>
              <w:top w:val="single" w:sz="4" w:space="0" w:color="auto"/>
              <w:lef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Федерации, анализировать извлече</w:t>
            </w:r>
            <w:r w:rsidRPr="00361702">
              <w:rPr>
                <w:rFonts w:ascii="Times New Roman" w:eastAsia="Times New Roman" w:hAnsi="Times New Roman"/>
                <w:color w:val="000000"/>
                <w:sz w:val="19"/>
                <w:szCs w:val="19"/>
                <w:shd w:val="clear" w:color="auto" w:fill="FFFFFF"/>
                <w:lang w:eastAsia="ru-RU" w:bidi="ru-RU"/>
              </w:rPr>
              <w:softHyphen/>
              <w:t>ния из Конституций РФ, РТ</w:t>
            </w:r>
          </w:p>
        </w:tc>
        <w:tc>
          <w:tcPr>
            <w:tcW w:w="3610" w:type="dxa"/>
            <w:tcBorders>
              <w:top w:val="single" w:sz="4" w:space="0" w:color="auto"/>
              <w:left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ные способы решения познаватель</w:t>
            </w:r>
            <w:r w:rsidRPr="00361702">
              <w:rPr>
                <w:rFonts w:ascii="Times New Roman" w:eastAsia="Times New Roman" w:hAnsi="Times New Roman"/>
                <w:color w:val="000000"/>
                <w:sz w:val="19"/>
                <w:szCs w:val="19"/>
                <w:shd w:val="clear" w:color="auto" w:fill="FFFFFF"/>
                <w:lang w:eastAsia="ru-RU" w:bidi="ru-RU"/>
              </w:rPr>
              <w:softHyphen/>
              <w:t>ных задач; контролировать и оце</w:t>
            </w:r>
            <w:r w:rsidRPr="00361702">
              <w:rPr>
                <w:rFonts w:ascii="Times New Roman" w:eastAsia="Times New Roman" w:hAnsi="Times New Roman"/>
                <w:color w:val="000000"/>
                <w:sz w:val="19"/>
                <w:szCs w:val="19"/>
                <w:shd w:val="clear" w:color="auto" w:fill="FFFFFF"/>
                <w:lang w:eastAsia="ru-RU" w:bidi="ru-RU"/>
              </w:rPr>
              <w:softHyphen/>
              <w:t>нивать процесс и результат позна</w:t>
            </w:r>
            <w:r w:rsidRPr="00361702">
              <w:rPr>
                <w:rFonts w:ascii="Times New Roman" w:eastAsia="Times New Roman" w:hAnsi="Times New Roman"/>
                <w:color w:val="000000"/>
                <w:sz w:val="19"/>
                <w:szCs w:val="19"/>
                <w:shd w:val="clear" w:color="auto" w:fill="FFFFFF"/>
                <w:lang w:eastAsia="ru-RU" w:bidi="ru-RU"/>
              </w:rPr>
              <w:softHyphen/>
              <w:t xml:space="preserve">вательной деятельности. </w:t>
            </w:r>
            <w:r w:rsidRPr="00361702">
              <w:rPr>
                <w:rFonts w:ascii="Times New Roman" w:eastAsia="Times New Roman" w:hAnsi="Times New Roman"/>
                <w:b/>
                <w:bCs/>
                <w:i/>
                <w:iCs/>
                <w:color w:val="000000"/>
                <w:shd w:val="clear" w:color="auto" w:fill="FFFFFF"/>
                <w:lang w:eastAsia="ru-RU" w:bidi="ru-RU"/>
              </w:rPr>
              <w:t xml:space="preserve">Коммуникативные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смогут</w:t>
            </w:r>
            <w:r w:rsidRPr="00361702">
              <w:rPr>
                <w:rFonts w:ascii="Times New Roman" w:eastAsia="Times New Roman" w:hAnsi="Times New Roman"/>
                <w:color w:val="000000"/>
                <w:sz w:val="19"/>
                <w:szCs w:val="19"/>
                <w:shd w:val="clear" w:color="auto" w:fill="FFFFFF"/>
                <w:lang w:eastAsia="ru-RU" w:bidi="ru-RU"/>
              </w:rPr>
              <w:t xml:space="preserve"> договариваться о распределении функций и ролей в совместной деятельности. </w:t>
            </w: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 xml:space="preserve">смогут </w:t>
            </w:r>
            <w:r w:rsidRPr="00361702">
              <w:rPr>
                <w:rFonts w:ascii="Times New Roman" w:eastAsia="Times New Roman" w:hAnsi="Times New Roman"/>
                <w:color w:val="000000"/>
                <w:sz w:val="19"/>
                <w:szCs w:val="19"/>
                <w:shd w:val="clear" w:color="auto" w:fill="FFFFFF"/>
                <w:lang w:eastAsia="ru-RU" w:bidi="ru-RU"/>
              </w:rPr>
              <w:t>адекватно воспринимать предло</w:t>
            </w:r>
            <w:r w:rsidRPr="00361702">
              <w:rPr>
                <w:rFonts w:ascii="Times New Roman" w:eastAsia="Times New Roman" w:hAnsi="Times New Roman"/>
                <w:color w:val="000000"/>
                <w:sz w:val="19"/>
                <w:szCs w:val="19"/>
                <w:shd w:val="clear" w:color="auto" w:fill="FFFFFF"/>
                <w:lang w:eastAsia="ru-RU" w:bidi="ru-RU"/>
              </w:rPr>
              <w:softHyphen/>
              <w:t>жения и оценку учителей, товари</w:t>
            </w:r>
            <w:r w:rsidRPr="00361702">
              <w:rPr>
                <w:rFonts w:ascii="Times New Roman" w:eastAsia="Times New Roman" w:hAnsi="Times New Roman"/>
                <w:color w:val="000000"/>
                <w:sz w:val="19"/>
                <w:szCs w:val="19"/>
                <w:shd w:val="clear" w:color="auto" w:fill="FFFFFF"/>
                <w:lang w:eastAsia="ru-RU" w:bidi="ru-RU"/>
              </w:rPr>
              <w:softHyphen/>
              <w:t>щей, родителей, других людей</w:t>
            </w:r>
          </w:p>
        </w:tc>
        <w:tc>
          <w:tcPr>
            <w:tcW w:w="3451"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4"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патриотических чувств и настро</w:t>
            </w:r>
            <w:r w:rsidRPr="00361702">
              <w:rPr>
                <w:rFonts w:ascii="Times New Roman" w:eastAsia="Times New Roman" w:hAnsi="Times New Roman"/>
                <w:color w:val="000000"/>
                <w:sz w:val="19"/>
                <w:szCs w:val="19"/>
                <w:shd w:val="clear" w:color="auto" w:fill="FFFFFF"/>
                <w:lang w:eastAsia="ru-RU" w:bidi="ru-RU"/>
              </w:rPr>
              <w:softHyphen/>
              <w:t>ений</w:t>
            </w:r>
          </w:p>
        </w:tc>
      </w:tr>
      <w:tr w:rsidR="00361702" w:rsidRPr="00361702" w:rsidTr="00361702">
        <w:trPr>
          <w:trHeight w:hRule="exact" w:val="4570"/>
          <w:jc w:val="center"/>
        </w:trPr>
        <w:tc>
          <w:tcPr>
            <w:tcW w:w="86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34-35</w:t>
            </w:r>
          </w:p>
        </w:tc>
        <w:tc>
          <w:tcPr>
            <w:tcW w:w="3096"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Повторение по теме «Человек и общество» </w:t>
            </w:r>
            <w:r w:rsidRPr="00361702">
              <w:rPr>
                <w:rFonts w:ascii="Times New Roman" w:eastAsia="Times New Roman" w:hAnsi="Times New Roman"/>
                <w:i/>
                <w:iCs/>
                <w:color w:val="000000"/>
                <w:sz w:val="21"/>
                <w:szCs w:val="21"/>
                <w:shd w:val="clear" w:color="auto" w:fill="FFFFFF"/>
                <w:lang w:eastAsia="ru-RU" w:bidi="ru-RU"/>
              </w:rPr>
              <w:t>(защита проек</w:t>
            </w:r>
            <w:r w:rsidRPr="00361702">
              <w:rPr>
                <w:rFonts w:ascii="Times New Roman" w:eastAsia="Times New Roman" w:hAnsi="Times New Roman"/>
                <w:i/>
                <w:iCs/>
                <w:color w:val="000000"/>
                <w:sz w:val="21"/>
                <w:szCs w:val="21"/>
                <w:shd w:val="clear" w:color="auto" w:fill="FFFFFF"/>
                <w:lang w:eastAsia="ru-RU" w:bidi="ru-RU"/>
              </w:rPr>
              <w:softHyphen/>
              <w:t>тов)</w:t>
            </w:r>
          </w:p>
        </w:tc>
        <w:tc>
          <w:tcPr>
            <w:tcW w:w="3782"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i/>
                <w:iCs/>
                <w:color w:val="000000"/>
                <w:sz w:val="21"/>
                <w:szCs w:val="21"/>
                <w:shd w:val="clear" w:color="auto" w:fill="FFFFFF"/>
                <w:lang w:eastAsia="ru-RU" w:bidi="ru-RU"/>
              </w:rPr>
              <w:t>Учащиеся смогут научиться</w:t>
            </w:r>
            <w:r w:rsidRPr="00361702">
              <w:rPr>
                <w:rFonts w:ascii="Times New Roman" w:eastAsia="Times New Roman" w:hAnsi="Times New Roman"/>
                <w:color w:val="000000"/>
                <w:sz w:val="19"/>
                <w:szCs w:val="19"/>
                <w:shd w:val="clear" w:color="auto" w:fill="FFFFFF"/>
                <w:lang w:eastAsia="ru-RU" w:bidi="ru-RU"/>
              </w:rPr>
              <w:t xml:space="preserve"> прово</w:t>
            </w:r>
            <w:r w:rsidRPr="00361702">
              <w:rPr>
                <w:rFonts w:ascii="Times New Roman" w:eastAsia="Times New Roman" w:hAnsi="Times New Roman"/>
                <w:color w:val="000000"/>
                <w:sz w:val="19"/>
                <w:szCs w:val="19"/>
                <w:shd w:val="clear" w:color="auto" w:fill="FFFFFF"/>
                <w:lang w:eastAsia="ru-RU" w:bidi="ru-RU"/>
              </w:rPr>
              <w:softHyphen/>
              <w:t>дить простейшие исследования, ин</w:t>
            </w:r>
            <w:r w:rsidRPr="00361702">
              <w:rPr>
                <w:rFonts w:ascii="Times New Roman" w:eastAsia="Times New Roman" w:hAnsi="Times New Roman"/>
                <w:color w:val="000000"/>
                <w:sz w:val="19"/>
                <w:szCs w:val="19"/>
                <w:shd w:val="clear" w:color="auto" w:fill="FFFFFF"/>
                <w:lang w:eastAsia="ru-RU" w:bidi="ru-RU"/>
              </w:rPr>
              <w:softHyphen/>
              <w:t>тервьюировать родителей, других родственников, создавать иллюстри</w:t>
            </w:r>
            <w:r w:rsidRPr="00361702">
              <w:rPr>
                <w:rFonts w:ascii="Times New Roman" w:eastAsia="Times New Roman" w:hAnsi="Times New Roman"/>
                <w:color w:val="000000"/>
                <w:sz w:val="19"/>
                <w:szCs w:val="19"/>
                <w:shd w:val="clear" w:color="auto" w:fill="FFFFFF"/>
                <w:lang w:eastAsia="ru-RU" w:bidi="ru-RU"/>
              </w:rPr>
              <w:softHyphen/>
              <w:t>рованный текст или электронную презентацию на заданную тему; вы</w:t>
            </w:r>
            <w:r w:rsidRPr="00361702">
              <w:rPr>
                <w:rFonts w:ascii="Times New Roman" w:eastAsia="Times New Roman" w:hAnsi="Times New Roman"/>
                <w:color w:val="000000"/>
                <w:sz w:val="19"/>
                <w:szCs w:val="19"/>
                <w:shd w:val="clear" w:color="auto" w:fill="FFFFFF"/>
                <w:lang w:eastAsia="ru-RU" w:bidi="ru-RU"/>
              </w:rPr>
              <w:softHyphen/>
              <w:t>ступать с подготовленными сообще</w:t>
            </w:r>
            <w:r w:rsidRPr="00361702">
              <w:rPr>
                <w:rFonts w:ascii="Times New Roman" w:eastAsia="Times New Roman" w:hAnsi="Times New Roman"/>
                <w:color w:val="000000"/>
                <w:sz w:val="19"/>
                <w:szCs w:val="19"/>
                <w:shd w:val="clear" w:color="auto" w:fill="FFFFFF"/>
                <w:lang w:eastAsia="ru-RU" w:bidi="ru-RU"/>
              </w:rPr>
              <w:softHyphen/>
              <w:t>ниями, иллюстрировать их нагляд</w:t>
            </w:r>
            <w:r w:rsidRPr="00361702">
              <w:rPr>
                <w:rFonts w:ascii="Times New Roman" w:eastAsia="Times New Roman" w:hAnsi="Times New Roman"/>
                <w:color w:val="000000"/>
                <w:sz w:val="19"/>
                <w:szCs w:val="19"/>
                <w:shd w:val="clear" w:color="auto" w:fill="FFFFFF"/>
                <w:lang w:eastAsia="ru-RU" w:bidi="ru-RU"/>
              </w:rPr>
              <w:softHyphen/>
              <w:t>ными материалами</w:t>
            </w:r>
          </w:p>
        </w:tc>
        <w:tc>
          <w:tcPr>
            <w:tcW w:w="361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Познавательные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общие приёмы решения познавательных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Коммуникативные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участвовать в коллективном обсуждении проблем; проявлять активность во взаимодействии для решения коммуникативных и по</w:t>
            </w:r>
            <w:r w:rsidRPr="00361702">
              <w:rPr>
                <w:rFonts w:ascii="Times New Roman" w:eastAsia="Times New Roman" w:hAnsi="Times New Roman"/>
                <w:color w:val="000000"/>
                <w:sz w:val="19"/>
                <w:szCs w:val="19"/>
                <w:shd w:val="clear" w:color="auto" w:fill="FFFFFF"/>
                <w:lang w:eastAsia="ru-RU" w:bidi="ru-RU"/>
              </w:rPr>
              <w:softHyphen/>
              <w:t>знавательных задач.</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b/>
                <w:bCs/>
                <w:i/>
                <w:iCs/>
                <w:color w:val="000000"/>
                <w:shd w:val="clear" w:color="auto" w:fill="FFFFFF"/>
                <w:lang w:eastAsia="ru-RU" w:bidi="ru-RU"/>
              </w:rPr>
              <w:t>Регулятивные</w:t>
            </w:r>
            <w:r w:rsidRPr="00361702">
              <w:rPr>
                <w:rFonts w:ascii="Times New Roman" w:eastAsia="Times New Roman" w:hAnsi="Times New Roman"/>
                <w:color w:val="00000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Учащиеся смогут планировать свои действия в соот</w:t>
            </w:r>
            <w:r w:rsidRPr="00361702">
              <w:rPr>
                <w:rFonts w:ascii="Times New Roman" w:eastAsia="Times New Roman" w:hAnsi="Times New Roman"/>
                <w:color w:val="000000"/>
                <w:sz w:val="19"/>
                <w:szCs w:val="19"/>
                <w:shd w:val="clear" w:color="auto" w:fill="FFFFFF"/>
                <w:lang w:eastAsia="ru-RU" w:bidi="ru-RU"/>
              </w:rPr>
              <w:softHyphen/>
              <w:t>ветствии с поставленной задачей и условиями её реализации,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действия</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приобретут опыт про</w:t>
            </w:r>
            <w:r w:rsidRPr="00361702">
              <w:rPr>
                <w:rFonts w:ascii="Times New Roman" w:eastAsia="Times New Roman" w:hAnsi="Times New Roman"/>
                <w:color w:val="000000"/>
                <w:sz w:val="19"/>
                <w:szCs w:val="19"/>
                <w:shd w:val="clear" w:color="auto" w:fill="FFFFFF"/>
                <w:lang w:eastAsia="ru-RU" w:bidi="ru-RU"/>
              </w:rPr>
              <w:softHyphen/>
              <w:t>явления</w:t>
            </w:r>
          </w:p>
          <w:p w:rsidR="00361702" w:rsidRPr="00361702" w:rsidRDefault="00361702" w:rsidP="00361702">
            <w:pPr>
              <w:framePr w:w="14803" w:wrap="notBeside" w:vAnchor="text" w:hAnchor="text" w:xAlign="center" w:y="1"/>
              <w:widowControl w:val="0"/>
              <w:spacing w:after="0" w:line="250" w:lineRule="exact"/>
              <w:ind w:left="12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доброжелательности, эмоцио</w:t>
            </w:r>
            <w:r w:rsidRPr="00361702">
              <w:rPr>
                <w:rFonts w:ascii="Times New Roman" w:eastAsia="Times New Roman" w:hAnsi="Times New Roman"/>
                <w:color w:val="000000"/>
                <w:sz w:val="19"/>
                <w:szCs w:val="19"/>
                <w:shd w:val="clear" w:color="auto" w:fill="FFFFFF"/>
                <w:lang w:eastAsia="ru-RU" w:bidi="ru-RU"/>
              </w:rPr>
              <w:softHyphen/>
              <w:t>нально</w:t>
            </w:r>
            <w:r w:rsidRPr="00361702">
              <w:rPr>
                <w:rFonts w:ascii="Times New Roman" w:eastAsia="Times New Roman" w:hAnsi="Times New Roman"/>
                <w:color w:val="000000"/>
                <w:sz w:val="19"/>
                <w:szCs w:val="19"/>
                <w:shd w:val="clear" w:color="auto" w:fill="FFFFFF"/>
                <w:lang w:eastAsia="ru-RU" w:bidi="ru-RU"/>
              </w:rPr>
              <w:softHyphen/>
              <w:t>нравственной отзывчивости, эм</w:t>
            </w:r>
            <w:r w:rsidRPr="00361702">
              <w:rPr>
                <w:rFonts w:ascii="Times New Roman" w:eastAsia="Times New Roman" w:hAnsi="Times New Roman"/>
                <w:color w:val="000000"/>
                <w:sz w:val="19"/>
                <w:szCs w:val="19"/>
                <w:shd w:val="clear" w:color="auto" w:fill="FFFFFF"/>
                <w:lang w:eastAsia="ru-RU" w:bidi="ru-RU"/>
              </w:rPr>
              <w:softHyphen/>
              <w:t>патии в новых социальных усло</w:t>
            </w:r>
            <w:r w:rsidRPr="00361702">
              <w:rPr>
                <w:rFonts w:ascii="Times New Roman" w:eastAsia="Times New Roman" w:hAnsi="Times New Roman"/>
                <w:color w:val="000000"/>
                <w:sz w:val="19"/>
                <w:szCs w:val="19"/>
                <w:shd w:val="clear" w:color="auto" w:fill="FFFFFF"/>
                <w:lang w:eastAsia="ru-RU" w:bidi="ru-RU"/>
              </w:rPr>
              <w:softHyphen/>
              <w:t>виях</w:t>
            </w:r>
          </w:p>
        </w:tc>
      </w:tr>
    </w:tbl>
    <w:p w:rsidR="00361702" w:rsidRDefault="00361702" w:rsidP="00361702">
      <w:pPr>
        <w:widowControl w:val="0"/>
        <w:spacing w:after="0" w:line="317" w:lineRule="exact"/>
        <w:rPr>
          <w:rFonts w:ascii="Courier New" w:eastAsia="Courier New" w:hAnsi="Courier New" w:cs="Courier New"/>
          <w:color w:val="000000"/>
          <w:sz w:val="2"/>
          <w:szCs w:val="2"/>
          <w:lang w:eastAsia="ru-RU" w:bidi="ru-RU"/>
        </w:rPr>
      </w:pPr>
    </w:p>
    <w:p w:rsidR="00361702" w:rsidRDefault="00361702" w:rsidP="00361702">
      <w:pPr>
        <w:widowControl w:val="0"/>
        <w:spacing w:after="0" w:line="317" w:lineRule="exact"/>
        <w:rPr>
          <w:rFonts w:ascii="Courier New" w:eastAsia="Courier New" w:hAnsi="Courier New" w:cs="Courier New"/>
          <w:color w:val="000000"/>
          <w:sz w:val="2"/>
          <w:szCs w:val="2"/>
          <w:lang w:eastAsia="ru-RU" w:bidi="ru-RU"/>
        </w:rPr>
      </w:pPr>
    </w:p>
    <w:p w:rsidR="00361702" w:rsidRPr="00361702" w:rsidRDefault="00361702" w:rsidP="00361702">
      <w:pPr>
        <w:widowControl w:val="0"/>
        <w:spacing w:after="0" w:line="317" w:lineRule="exact"/>
        <w:rPr>
          <w:rFonts w:ascii="Times New Roman" w:eastAsia="Times New Roman" w:hAnsi="Times New Roman"/>
          <w:lang w:eastAsia="en-US"/>
        </w:rPr>
      </w:pPr>
    </w:p>
    <w:p w:rsidR="00361702" w:rsidRPr="00361702" w:rsidRDefault="00361702" w:rsidP="00361702">
      <w:pPr>
        <w:widowControl w:val="0"/>
        <w:spacing w:after="0" w:line="317" w:lineRule="exact"/>
        <w:rPr>
          <w:rFonts w:ascii="Times New Roman" w:eastAsia="Times New Roman" w:hAnsi="Times New Roman"/>
          <w:lang w:eastAsia="en-US"/>
        </w:rPr>
      </w:pPr>
    </w:p>
    <w:p w:rsidR="00361702" w:rsidRPr="00361702" w:rsidRDefault="00361702" w:rsidP="00361702">
      <w:pPr>
        <w:widowControl w:val="0"/>
        <w:spacing w:after="0" w:line="317" w:lineRule="exact"/>
        <w:rPr>
          <w:rFonts w:ascii="Times New Roman" w:eastAsia="Times New Roman" w:hAnsi="Times New Roman"/>
          <w:lang w:eastAsia="en-US"/>
        </w:rPr>
      </w:pPr>
    </w:p>
    <w:p w:rsidR="00361702" w:rsidRPr="00361702" w:rsidRDefault="00361702" w:rsidP="00361702">
      <w:pPr>
        <w:widowControl w:val="0"/>
        <w:spacing w:after="0" w:line="317" w:lineRule="exact"/>
        <w:rPr>
          <w:rFonts w:ascii="Times New Roman" w:eastAsia="Times New Roman" w:hAnsi="Times New Roman"/>
          <w:lang w:eastAsia="en-US"/>
        </w:rPr>
        <w:sectPr w:rsidR="00361702" w:rsidRPr="00361702">
          <w:footerReference w:type="even" r:id="rId10"/>
          <w:footerReference w:type="default" r:id="rId11"/>
          <w:pgSz w:w="16838" w:h="11909" w:orient="landscape"/>
          <w:pgMar w:top="1045" w:right="732" w:bottom="1236" w:left="732" w:header="0" w:footer="3" w:gutter="341"/>
          <w:cols w:space="720"/>
          <w:noEndnote/>
          <w:docGrid w:linePitch="360"/>
        </w:sectPr>
      </w:pPr>
    </w:p>
    <w:p w:rsidR="00361702" w:rsidRPr="00361702" w:rsidRDefault="00361702" w:rsidP="00361702">
      <w:pPr>
        <w:keepNext/>
        <w:keepLines/>
        <w:widowControl w:val="0"/>
        <w:spacing w:after="70" w:line="220" w:lineRule="exact"/>
        <w:ind w:left="80"/>
        <w:jc w:val="center"/>
        <w:outlineLvl w:val="2"/>
        <w:rPr>
          <w:rFonts w:ascii="Times New Roman" w:eastAsia="Times New Roman" w:hAnsi="Times New Roman"/>
          <w:b/>
          <w:bCs/>
          <w:lang w:eastAsia="en-US"/>
        </w:rPr>
      </w:pPr>
      <w:r w:rsidRPr="00361702">
        <w:rPr>
          <w:rFonts w:ascii="Times New Roman" w:eastAsia="Times New Roman" w:hAnsi="Times New Roman"/>
          <w:b/>
          <w:bCs/>
          <w:lang w:eastAsia="en-US"/>
        </w:rPr>
        <w:lastRenderedPageBreak/>
        <w:t>КАЛЕНДАРНО-ТЕМАТИЧЕСКОЕ ПЛАНИРОВАНИЕ (35 час)</w:t>
      </w:r>
    </w:p>
    <w:p w:rsidR="00361702" w:rsidRPr="00361702" w:rsidRDefault="00361702" w:rsidP="00361702">
      <w:pPr>
        <w:keepNext/>
        <w:keepLines/>
        <w:widowControl w:val="0"/>
        <w:spacing w:after="70" w:line="220" w:lineRule="exact"/>
        <w:ind w:left="80"/>
        <w:jc w:val="center"/>
        <w:outlineLvl w:val="2"/>
        <w:rPr>
          <w:rFonts w:ascii="Times New Roman" w:eastAsia="Times New Roman" w:hAnsi="Times New Roman"/>
          <w:b/>
          <w:bCs/>
          <w:lang w:eastAsia="en-US"/>
        </w:rPr>
      </w:pPr>
    </w:p>
    <w:p w:rsidR="00361702" w:rsidRPr="00361702" w:rsidRDefault="00361702" w:rsidP="00361702">
      <w:pPr>
        <w:widowControl w:val="0"/>
        <w:spacing w:line="200" w:lineRule="exact"/>
        <w:ind w:left="80"/>
        <w:jc w:val="center"/>
        <w:rPr>
          <w:rFonts w:ascii="Times New Roman" w:eastAsia="Times New Roman" w:hAnsi="Times New Roman"/>
          <w:b/>
          <w:bCs/>
          <w:sz w:val="20"/>
          <w:szCs w:val="20"/>
          <w:lang w:eastAsia="en-US"/>
        </w:rPr>
      </w:pPr>
      <w:r w:rsidRPr="00361702">
        <w:rPr>
          <w:rFonts w:ascii="Times New Roman" w:eastAsia="Times New Roman" w:hAnsi="Times New Roman"/>
          <w:b/>
          <w:bCs/>
          <w:sz w:val="20"/>
          <w:szCs w:val="20"/>
          <w:lang w:eastAsia="en-US"/>
        </w:rPr>
        <w:t>Необходимость и форма календарно-тематического планирования определяется локальным актом образовательной организации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1440"/>
          <w:jc w:val="center"/>
        </w:trPr>
        <w:tc>
          <w:tcPr>
            <w:tcW w:w="547" w:type="dxa"/>
            <w:vMerge w:val="restart"/>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w:t>
            </w:r>
          </w:p>
          <w:p w:rsidR="00361702" w:rsidRPr="00361702" w:rsidRDefault="00361702" w:rsidP="00361702">
            <w:pPr>
              <w:framePr w:w="14410" w:wrap="notBeside" w:vAnchor="text" w:hAnchor="text" w:xAlign="center" w:y="1"/>
              <w:widowControl w:val="0"/>
              <w:spacing w:before="60" w:after="60" w:line="190" w:lineRule="exact"/>
              <w:ind w:left="1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w:t>
            </w:r>
          </w:p>
          <w:p w:rsidR="00361702" w:rsidRPr="00361702" w:rsidRDefault="00361702" w:rsidP="00361702">
            <w:pPr>
              <w:framePr w:w="14410" w:wrap="notBeside" w:vAnchor="text" w:hAnchor="text" w:xAlign="center" w:y="1"/>
              <w:widowControl w:val="0"/>
              <w:spacing w:before="60" w:after="0" w:line="200" w:lineRule="exact"/>
              <w:ind w:left="14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ка</w:t>
            </w:r>
          </w:p>
        </w:tc>
        <w:tc>
          <w:tcPr>
            <w:tcW w:w="1498" w:type="dxa"/>
            <w:vMerge w:val="restart"/>
            <w:tcBorders>
              <w:top w:val="single" w:sz="4" w:space="0" w:color="auto"/>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Тема урока</w:t>
            </w:r>
          </w:p>
        </w:tc>
        <w:tc>
          <w:tcPr>
            <w:tcW w:w="1387" w:type="dxa"/>
            <w:vMerge w:val="restart"/>
            <w:tcBorders>
              <w:top w:val="single" w:sz="4" w:space="0" w:color="auto"/>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Тип урока</w:t>
            </w:r>
          </w:p>
        </w:tc>
        <w:tc>
          <w:tcPr>
            <w:tcW w:w="1493" w:type="dxa"/>
            <w:vMerge w:val="restart"/>
            <w:tcBorders>
              <w:top w:val="single" w:sz="4" w:space="0" w:color="auto"/>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59"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Содержание урока (уроков)</w:t>
            </w:r>
          </w:p>
        </w:tc>
        <w:tc>
          <w:tcPr>
            <w:tcW w:w="1570" w:type="dxa"/>
            <w:vMerge w:val="restart"/>
            <w:tcBorders>
              <w:top w:val="single" w:sz="4" w:space="0" w:color="auto"/>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Понятия</w:t>
            </w:r>
          </w:p>
        </w:tc>
        <w:tc>
          <w:tcPr>
            <w:tcW w:w="1344" w:type="dxa"/>
            <w:vMerge w:val="restart"/>
            <w:tcBorders>
              <w:top w:val="single" w:sz="4" w:space="0" w:color="auto"/>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59" w:lineRule="exact"/>
              <w:ind w:left="120" w:hanging="10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Виды учебной (учебно</w:t>
            </w:r>
            <w:r w:rsidRPr="00361702">
              <w:rPr>
                <w:rFonts w:ascii="Times New Roman" w:eastAsia="Bookman Old Style" w:hAnsi="Times New Roman"/>
                <w:b/>
                <w:bCs/>
                <w:color w:val="000000"/>
                <w:sz w:val="20"/>
                <w:szCs w:val="20"/>
                <w:shd w:val="clear" w:color="auto" w:fill="FFFFFF"/>
                <w:lang w:eastAsia="ru-RU" w:bidi="ru-RU"/>
              </w:rPr>
              <w:softHyphen/>
              <w:t>познавательной) дея</w:t>
            </w:r>
            <w:r w:rsidRPr="00361702">
              <w:rPr>
                <w:rFonts w:ascii="Times New Roman" w:eastAsia="Bookman Old Style" w:hAnsi="Times New Roman"/>
                <w:b/>
                <w:bCs/>
                <w:color w:val="000000"/>
                <w:sz w:val="20"/>
                <w:szCs w:val="20"/>
                <w:shd w:val="clear" w:color="auto" w:fill="FFFFFF"/>
                <w:lang w:eastAsia="ru-RU" w:bidi="ru-RU"/>
              </w:rPr>
              <w:softHyphen/>
              <w:t>тельности учащихся</w:t>
            </w:r>
          </w:p>
        </w:tc>
        <w:tc>
          <w:tcPr>
            <w:tcW w:w="5016" w:type="dxa"/>
            <w:gridSpan w:val="3"/>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Планируемые результаты</w:t>
            </w:r>
          </w:p>
        </w:tc>
        <w:tc>
          <w:tcPr>
            <w:tcW w:w="840" w:type="dxa"/>
            <w:tcBorders>
              <w:top w:val="single" w:sz="4" w:space="0" w:color="auto"/>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59"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Виды и формь контроля</w:t>
            </w:r>
          </w:p>
        </w:tc>
        <w:tc>
          <w:tcPr>
            <w:tcW w:w="715" w:type="dxa"/>
            <w:tcBorders>
              <w:top w:val="single" w:sz="4" w:space="0" w:color="auto"/>
              <w:left w:val="single" w:sz="4" w:space="0" w:color="auto"/>
              <w:righ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59"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Дата проведе</w:t>
            </w:r>
            <w:r w:rsidRPr="00361702">
              <w:rPr>
                <w:rFonts w:ascii="Times New Roman" w:eastAsia="Bookman Old Style" w:hAnsi="Times New Roman"/>
                <w:b/>
                <w:bCs/>
                <w:color w:val="000000"/>
                <w:sz w:val="20"/>
                <w:szCs w:val="20"/>
                <w:shd w:val="clear" w:color="auto" w:fill="FFFFFF"/>
                <w:lang w:eastAsia="ru-RU" w:bidi="ru-RU"/>
              </w:rPr>
              <w:softHyphen/>
              <w:t>ния (план/(Ьакт)</w:t>
            </w:r>
          </w:p>
        </w:tc>
      </w:tr>
      <w:tr w:rsidR="00361702" w:rsidRPr="00361702" w:rsidTr="00361702">
        <w:trPr>
          <w:trHeight w:hRule="exact" w:val="898"/>
          <w:jc w:val="center"/>
        </w:trPr>
        <w:tc>
          <w:tcPr>
            <w:tcW w:w="547" w:type="dxa"/>
            <w:vMerge/>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4"/>
                <w:szCs w:val="24"/>
                <w:lang w:eastAsia="ru-RU" w:bidi="ru-RU"/>
              </w:rPr>
            </w:pPr>
          </w:p>
        </w:tc>
        <w:tc>
          <w:tcPr>
            <w:tcW w:w="1498" w:type="dxa"/>
            <w:vMerge/>
            <w:tcBorders>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4"/>
                <w:szCs w:val="24"/>
                <w:lang w:eastAsia="ru-RU" w:bidi="ru-RU"/>
              </w:rPr>
            </w:pPr>
          </w:p>
        </w:tc>
        <w:tc>
          <w:tcPr>
            <w:tcW w:w="1387" w:type="dxa"/>
            <w:vMerge/>
            <w:tcBorders>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4"/>
                <w:szCs w:val="24"/>
                <w:lang w:eastAsia="ru-RU" w:bidi="ru-RU"/>
              </w:rPr>
            </w:pPr>
          </w:p>
        </w:tc>
        <w:tc>
          <w:tcPr>
            <w:tcW w:w="1493" w:type="dxa"/>
            <w:vMerge/>
            <w:tcBorders>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4"/>
                <w:szCs w:val="24"/>
                <w:lang w:eastAsia="ru-RU" w:bidi="ru-RU"/>
              </w:rPr>
            </w:pPr>
          </w:p>
        </w:tc>
        <w:tc>
          <w:tcPr>
            <w:tcW w:w="1570" w:type="dxa"/>
            <w:vMerge/>
            <w:tcBorders>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4"/>
                <w:szCs w:val="24"/>
                <w:lang w:eastAsia="ru-RU" w:bidi="ru-RU"/>
              </w:rPr>
            </w:pPr>
          </w:p>
        </w:tc>
        <w:tc>
          <w:tcPr>
            <w:tcW w:w="1344" w:type="dxa"/>
            <w:vMerge/>
            <w:tcBorders>
              <w:left w:val="single" w:sz="4" w:space="0" w:color="auto"/>
            </w:tcBorders>
            <w:shd w:val="clear" w:color="auto" w:fill="FFFFFF"/>
            <w:textDirection w:val="btLr"/>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4"/>
                <w:szCs w:val="24"/>
                <w:lang w:eastAsia="ru-RU" w:bidi="ru-RU"/>
              </w:rPr>
            </w:pPr>
          </w:p>
        </w:tc>
        <w:tc>
          <w:tcPr>
            <w:tcW w:w="1594" w:type="dxa"/>
            <w:tcBorders>
              <w:top w:val="single" w:sz="4" w:space="0" w:color="auto"/>
              <w:left w:val="single" w:sz="4" w:space="0" w:color="auto"/>
            </w:tcBorders>
            <w:shd w:val="clear" w:color="auto" w:fill="FFFFFF"/>
            <w:vAlign w:val="center"/>
          </w:tcPr>
          <w:p w:rsidR="00361702" w:rsidRPr="00361702" w:rsidRDefault="00361702" w:rsidP="00361702">
            <w:pPr>
              <w:framePr w:w="14410" w:wrap="notBeside" w:vAnchor="text" w:hAnchor="text" w:xAlign="center" w:y="1"/>
              <w:widowControl w:val="0"/>
              <w:spacing w:after="0" w:line="200" w:lineRule="exact"/>
              <w:ind w:left="18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Предметные</w:t>
            </w:r>
          </w:p>
        </w:tc>
        <w:tc>
          <w:tcPr>
            <w:tcW w:w="1872" w:type="dxa"/>
            <w:tcBorders>
              <w:top w:val="single" w:sz="4" w:space="0" w:color="auto"/>
              <w:left w:val="single" w:sz="4" w:space="0" w:color="auto"/>
            </w:tcBorders>
            <w:shd w:val="clear" w:color="auto" w:fill="FFFFFF"/>
            <w:vAlign w:val="center"/>
          </w:tcPr>
          <w:p w:rsidR="00361702" w:rsidRPr="00361702" w:rsidRDefault="00361702" w:rsidP="00361702">
            <w:pPr>
              <w:framePr w:w="14410" w:wrap="notBeside" w:vAnchor="text" w:hAnchor="text" w:xAlign="center" w:y="1"/>
              <w:widowControl w:val="0"/>
              <w:spacing w:after="0" w:line="200" w:lineRule="exact"/>
              <w:ind w:left="6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Метапредметные</w:t>
            </w:r>
          </w:p>
        </w:tc>
        <w:tc>
          <w:tcPr>
            <w:tcW w:w="1550" w:type="dxa"/>
            <w:tcBorders>
              <w:top w:val="single" w:sz="4" w:space="0" w:color="auto"/>
              <w:left w:val="single" w:sz="4" w:space="0" w:color="auto"/>
            </w:tcBorders>
            <w:shd w:val="clear" w:color="auto" w:fill="FFFFFF"/>
            <w:vAlign w:val="center"/>
          </w:tcPr>
          <w:p w:rsidR="00361702" w:rsidRPr="00361702" w:rsidRDefault="00361702" w:rsidP="00361702">
            <w:pPr>
              <w:framePr w:w="14410" w:wrap="notBeside" w:vAnchor="text" w:hAnchor="text" w:xAlign="center" w:y="1"/>
              <w:widowControl w:val="0"/>
              <w:spacing w:after="0" w:line="200" w:lineRule="exact"/>
              <w:ind w:left="140"/>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Личностные</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31"/>
          <w:jc w:val="center"/>
        </w:trPr>
        <w:tc>
          <w:tcPr>
            <w:tcW w:w="14410" w:type="dxa"/>
            <w:gridSpan w:val="11"/>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 Человек (5 часов)</w:t>
            </w:r>
          </w:p>
        </w:tc>
      </w:tr>
      <w:tr w:rsidR="00361702" w:rsidRPr="00361702" w:rsidTr="00361702">
        <w:trPr>
          <w:trHeight w:hRule="exact" w:val="293"/>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1-2</w:t>
            </w: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Загадка чело</w:t>
            </w:r>
            <w:r w:rsidRPr="00361702">
              <w:rPr>
                <w:rFonts w:ascii="Times New Roman" w:eastAsia="Times New Roman" w:hAnsi="Times New Roman"/>
                <w:color w:val="000000"/>
                <w:sz w:val="19"/>
                <w:szCs w:val="19"/>
                <w:shd w:val="clear" w:color="auto" w:fill="FFFFFF"/>
                <w:lang w:eastAsia="ru-RU" w:bidi="ru-RU"/>
              </w:rPr>
              <w:softHyphen/>
            </w: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усвое</w:t>
            </w:r>
            <w:r w:rsidRPr="00361702">
              <w:rPr>
                <w:rFonts w:ascii="Times New Roman" w:eastAsia="Times New Roman" w:hAnsi="Times New Roman"/>
                <w:color w:val="000000"/>
                <w:sz w:val="19"/>
                <w:szCs w:val="19"/>
                <w:shd w:val="clear" w:color="auto" w:fill="FFFFFF"/>
                <w:lang w:eastAsia="ru-RU" w:bidi="ru-RU"/>
              </w:rPr>
              <w:softHyphen/>
            </w: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Введение в</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Наследствен</w:t>
            </w:r>
            <w:r w:rsidRPr="00361702">
              <w:rPr>
                <w:rFonts w:ascii="Times New Roman" w:eastAsia="Times New Roman" w:hAnsi="Times New Roman"/>
                <w:color w:val="000000"/>
                <w:sz w:val="19"/>
                <w:szCs w:val="19"/>
                <w:shd w:val="clear" w:color="auto" w:fill="FFFFFF"/>
                <w:lang w:eastAsia="ru-RU" w:bidi="ru-RU"/>
              </w:rPr>
              <w:softHyphen/>
            </w: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w:t>
            </w: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w:t>
            </w:r>
          </w:p>
        </w:tc>
        <w:tc>
          <w:tcPr>
            <w:tcW w:w="1872"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ПУУД Учащиеся</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Осмысливают</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Устный</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4.09</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1111</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11</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,11.09</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11</w:t>
            </w:r>
          </w:p>
        </w:tc>
      </w:tr>
      <w:tr w:rsidR="00361702" w:rsidRPr="00361702" w:rsidTr="00361702">
        <w:trPr>
          <w:trHeight w:hRule="exact" w:val="259"/>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века</w:t>
            </w:r>
          </w:p>
        </w:tc>
        <w:tc>
          <w:tcPr>
            <w:tcW w:w="1387"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ния новых</w:t>
            </w:r>
          </w:p>
        </w:tc>
        <w:tc>
          <w:tcPr>
            <w:tcW w:w="1493"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предмет. 2.</w:t>
            </w:r>
          </w:p>
        </w:tc>
        <w:tc>
          <w:tcPr>
            <w:tcW w:w="1570"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ность, ин</w:t>
            </w:r>
            <w:r w:rsidRPr="00361702">
              <w:rPr>
                <w:rFonts w:ascii="Times New Roman" w:eastAsia="Times New Roman" w:hAnsi="Times New Roman"/>
                <w:color w:val="000000"/>
                <w:sz w:val="19"/>
                <w:szCs w:val="19"/>
                <w:shd w:val="clear" w:color="auto" w:fill="FFFFFF"/>
                <w:lang w:eastAsia="ru-RU" w:bidi="ru-RU"/>
              </w:rPr>
              <w:softHyphen/>
            </w:r>
          </w:p>
        </w:tc>
        <w:tc>
          <w:tcPr>
            <w:tcW w:w="134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учебником,</w:t>
            </w:r>
          </w:p>
        </w:tc>
        <w:tc>
          <w:tcPr>
            <w:tcW w:w="159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10" w:lineRule="exact"/>
              <w:ind w:left="60"/>
              <w:rPr>
                <w:rFonts w:ascii="Times New Roman" w:eastAsia="Times New Roman" w:hAnsi="Times New Roman"/>
                <w:lang w:eastAsia="en-US"/>
              </w:rPr>
            </w:pPr>
            <w:r w:rsidRPr="00361702">
              <w:rPr>
                <w:rFonts w:ascii="Times New Roman" w:eastAsia="Times New Roman" w:hAnsi="Times New Roman"/>
                <w:i/>
                <w:iCs/>
                <w:color w:val="000000"/>
                <w:sz w:val="21"/>
                <w:szCs w:val="21"/>
                <w:shd w:val="clear" w:color="auto" w:fill="FFFFFF"/>
                <w:lang w:eastAsia="ru-RU" w:bidi="ru-RU"/>
              </w:rPr>
              <w:t>научатся:</w:t>
            </w:r>
          </w:p>
        </w:tc>
        <w:tc>
          <w:tcPr>
            <w:tcW w:w="1872"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получат возмож</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гуманистиче</w:t>
            </w:r>
            <w:r w:rsidRPr="00361702">
              <w:rPr>
                <w:rFonts w:ascii="Times New Roman" w:eastAsia="Times New Roman" w:hAnsi="Times New Roman"/>
                <w:color w:val="000000"/>
                <w:sz w:val="19"/>
                <w:szCs w:val="19"/>
                <w:shd w:val="clear" w:color="auto" w:fill="FFFFFF"/>
                <w:lang w:eastAsia="ru-RU" w:bidi="ru-RU"/>
              </w:rPr>
              <w:softHyphen/>
            </w:r>
          </w:p>
        </w:tc>
        <w:tc>
          <w:tcPr>
            <w:tcW w:w="840"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опрос</w:t>
            </w: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45"/>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знаний. Урок</w:t>
            </w: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Зачем человек</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стинкты чело</w:t>
            </w:r>
            <w:r w:rsidRPr="00361702">
              <w:rPr>
                <w:rFonts w:ascii="Times New Roman" w:eastAsia="Times New Roman" w:hAnsi="Times New Roman"/>
                <w:color w:val="000000"/>
                <w:sz w:val="19"/>
                <w:szCs w:val="19"/>
                <w:shd w:val="clear" w:color="auto" w:fill="FFFFFF"/>
                <w:lang w:eastAsia="ru-RU" w:bidi="ru-RU"/>
              </w:rPr>
              <w:softHyphen/>
            </w: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чтение тек</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называть отли</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ность научиться</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ские традиции</w:t>
            </w: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11.09</w:t>
            </w:r>
          </w:p>
        </w:tc>
      </w:tr>
      <w:tr w:rsidR="00361702" w:rsidRPr="00361702" w:rsidTr="00361702">
        <w:trPr>
          <w:trHeight w:hRule="exact" w:val="259"/>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4"/>
                <w:szCs w:val="24"/>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комплексно</w:t>
            </w:r>
            <w:r w:rsidRPr="00361702">
              <w:rPr>
                <w:rFonts w:ascii="Times New Roman" w:eastAsia="Times New Roman" w:hAnsi="Times New Roman"/>
                <w:color w:val="000000"/>
                <w:sz w:val="19"/>
                <w:szCs w:val="19"/>
                <w:shd w:val="clear" w:color="auto" w:fill="FFFFFF"/>
                <w:lang w:eastAsia="ru-RU" w:bidi="ru-RU"/>
              </w:rPr>
              <w:softHyphen/>
            </w: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рождается?</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век - биосоци</w:t>
            </w:r>
            <w:r w:rsidRPr="00361702">
              <w:rPr>
                <w:rFonts w:ascii="Times New Roman" w:eastAsia="Times New Roman" w:hAnsi="Times New Roman"/>
                <w:color w:val="000000"/>
                <w:sz w:val="19"/>
                <w:szCs w:val="19"/>
                <w:shd w:val="clear" w:color="auto" w:fill="FFFFFF"/>
                <w:lang w:eastAsia="ru-RU" w:bidi="ru-RU"/>
              </w:rPr>
              <w:softHyphen/>
            </w: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ста с ком</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чия человека от</w:t>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осуществлять по</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и ценности</w:t>
            </w: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40"/>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го примене</w:t>
            </w:r>
            <w:r w:rsidRPr="00361702">
              <w:rPr>
                <w:rFonts w:ascii="Times New Roman" w:eastAsia="Times New Roman" w:hAnsi="Times New Roman"/>
                <w:color w:val="000000"/>
                <w:sz w:val="19"/>
                <w:szCs w:val="19"/>
                <w:shd w:val="clear" w:color="auto" w:fill="FFFFFF"/>
                <w:lang w:eastAsia="ru-RU" w:bidi="ru-RU"/>
              </w:rPr>
              <w:softHyphen/>
            </w:r>
          </w:p>
        </w:tc>
        <w:tc>
          <w:tcPr>
            <w:tcW w:w="1493"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 Что такое</w:t>
            </w:r>
          </w:p>
        </w:tc>
        <w:tc>
          <w:tcPr>
            <w:tcW w:w="1570"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альное суще</w:t>
            </w:r>
            <w:r w:rsidRPr="00361702">
              <w:rPr>
                <w:rFonts w:ascii="Times New Roman" w:eastAsia="Times New Roman" w:hAnsi="Times New Roman"/>
                <w:color w:val="000000"/>
                <w:sz w:val="19"/>
                <w:szCs w:val="19"/>
                <w:shd w:val="clear" w:color="auto" w:fill="FFFFFF"/>
                <w:lang w:eastAsia="ru-RU" w:bidi="ru-RU"/>
              </w:rPr>
              <w:softHyphen/>
            </w:r>
          </w:p>
        </w:tc>
        <w:tc>
          <w:tcPr>
            <w:tcW w:w="134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ментарием и</w:t>
            </w:r>
          </w:p>
        </w:tc>
        <w:tc>
          <w:tcPr>
            <w:tcW w:w="159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животного;</w:t>
            </w:r>
          </w:p>
        </w:tc>
        <w:tc>
          <w:tcPr>
            <w:tcW w:w="1872"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иск необходимой</w:t>
            </w:r>
          </w:p>
        </w:tc>
        <w:tc>
          <w:tcPr>
            <w:tcW w:w="1550"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современного</w:t>
            </w: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4"/>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ния знаний.</w:t>
            </w: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наследствен</w:t>
            </w:r>
            <w:r w:rsidRPr="00361702">
              <w:rPr>
                <w:rFonts w:ascii="Times New Roman" w:eastAsia="Times New Roman" w:hAnsi="Times New Roman"/>
                <w:color w:val="000000"/>
                <w:sz w:val="19"/>
                <w:szCs w:val="19"/>
                <w:shd w:val="clear" w:color="auto" w:fill="FFFFFF"/>
                <w:lang w:eastAsia="ru-RU" w:bidi="ru-RU"/>
              </w:rPr>
              <w:softHyphen/>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ство</w:t>
            </w: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беседой.</w:t>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характеризо</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информации; са</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общества</w:t>
            </w: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9"/>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ность.</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Нахождение</w:t>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вать и конкре</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мостоятельно со</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64"/>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4. Наслед</w:t>
            </w:r>
            <w:r w:rsidRPr="00361702">
              <w:rPr>
                <w:rFonts w:ascii="Times New Roman" w:eastAsia="Times New Roman" w:hAnsi="Times New Roman"/>
                <w:color w:val="000000"/>
                <w:sz w:val="19"/>
                <w:szCs w:val="19"/>
                <w:shd w:val="clear" w:color="auto" w:fill="FFFFFF"/>
                <w:lang w:eastAsia="ru-RU" w:bidi="ru-RU"/>
              </w:rPr>
              <w:softHyphen/>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 тексте от</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тизировать</w:t>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здавать алгоритмы</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26"/>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ственность -</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рывка, кото</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примерами</w:t>
            </w:r>
          </w:p>
        </w:tc>
        <w:tc>
          <w:tcPr>
            <w:tcW w:w="1872"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деятельности при</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74"/>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биологическая</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рый помог</w:t>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биологическое</w:t>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решении проблем</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9"/>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сущность всех</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бы ответить</w:t>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и социальное в</w:t>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различного харак</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0"/>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людей.</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 постав</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природе чело</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тера; анализиро</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40"/>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5. Можно ли</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ленный во</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века, сравни</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вать схемы и таб</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0"/>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влиять на</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прос, срав</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вать свойства</w:t>
            </w:r>
          </w:p>
        </w:tc>
        <w:tc>
          <w:tcPr>
            <w:tcW w:w="1872"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лицы.</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69"/>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наследствен</w:t>
            </w:r>
            <w:r w:rsidRPr="00361702">
              <w:rPr>
                <w:rFonts w:ascii="Times New Roman" w:eastAsia="Times New Roman" w:hAnsi="Times New Roman"/>
                <w:color w:val="000000"/>
                <w:sz w:val="19"/>
                <w:szCs w:val="19"/>
                <w:shd w:val="clear" w:color="auto" w:fill="FFFFFF"/>
                <w:lang w:eastAsia="ru-RU" w:bidi="ru-RU"/>
              </w:rPr>
              <w:softHyphen/>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нительный</w:t>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человека и жи</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КУУД Учащиеся</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4"/>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ность</w:t>
            </w: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анализ, со</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вотных</w:t>
            </w: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допускают воз</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35"/>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ставление</w:t>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можность суще</w:t>
            </w:r>
            <w:r w:rsidRPr="00361702">
              <w:rPr>
                <w:rFonts w:ascii="Times New Roman" w:eastAsia="Times New Roman" w:hAnsi="Times New Roman"/>
                <w:color w:val="000000"/>
                <w:sz w:val="19"/>
                <w:szCs w:val="19"/>
                <w:shd w:val="clear" w:color="auto" w:fill="FFFFFF"/>
                <w:lang w:eastAsia="ru-RU" w:bidi="ru-RU"/>
              </w:rPr>
              <w:softHyphen/>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9"/>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схемы. Со</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ствования у людей</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64"/>
          <w:jc w:val="center"/>
        </w:trPr>
        <w:tc>
          <w:tcPr>
            <w:tcW w:w="54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здание ми</w:t>
            </w:r>
            <w:r w:rsidRPr="00361702">
              <w:rPr>
                <w:rFonts w:ascii="Times New Roman" w:eastAsia="Times New Roman" w:hAnsi="Times New Roman"/>
                <w:color w:val="000000"/>
                <w:sz w:val="19"/>
                <w:szCs w:val="19"/>
                <w:shd w:val="clear" w:color="auto" w:fill="FFFFFF"/>
                <w:lang w:eastAsia="ru-RU" w:bidi="ru-RU"/>
              </w:rPr>
              <w:softHyphen/>
            </w:r>
          </w:p>
        </w:tc>
        <w:tc>
          <w:tcPr>
            <w:tcW w:w="1594"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различных точек</w:t>
            </w:r>
          </w:p>
        </w:tc>
        <w:tc>
          <w:tcPr>
            <w:tcW w:w="155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26"/>
          <w:jc w:val="center"/>
        </w:trPr>
        <w:tc>
          <w:tcPr>
            <w:tcW w:w="547"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 проектов</w:t>
            </w:r>
          </w:p>
        </w:tc>
        <w:tc>
          <w:tcPr>
            <w:tcW w:w="1594"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зрения, в том чис-</w:t>
            </w:r>
          </w:p>
        </w:tc>
        <w:tc>
          <w:tcPr>
            <w:tcW w:w="1550"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4061"/>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ле не совпадаю</w:t>
            </w:r>
            <w:r w:rsidRPr="00361702">
              <w:rPr>
                <w:rFonts w:ascii="Times New Roman" w:eastAsia="Times New Roman" w:hAnsi="Times New Roman"/>
                <w:color w:val="000000"/>
                <w:sz w:val="19"/>
                <w:szCs w:val="19"/>
                <w:shd w:val="clear" w:color="auto" w:fill="FFFFFF"/>
                <w:lang w:eastAsia="ru-RU" w:bidi="ru-RU"/>
              </w:rPr>
              <w:softHyphen/>
              <w:t>щих с их соб</w:t>
            </w:r>
            <w:r w:rsidRPr="00361702">
              <w:rPr>
                <w:rFonts w:ascii="Times New Roman" w:eastAsia="Times New Roman" w:hAnsi="Times New Roman"/>
                <w:color w:val="000000"/>
                <w:sz w:val="19"/>
                <w:szCs w:val="19"/>
                <w:shd w:val="clear" w:color="auto" w:fill="FFFFFF"/>
                <w:lang w:eastAsia="ru-RU" w:bidi="ru-RU"/>
              </w:rPr>
              <w:softHyphen/>
              <w:t>ственной точкой зрения, ориенти</w:t>
            </w:r>
            <w:r w:rsidRPr="00361702">
              <w:rPr>
                <w:rFonts w:ascii="Times New Roman" w:eastAsia="Times New Roman" w:hAnsi="Times New Roman"/>
                <w:color w:val="000000"/>
                <w:sz w:val="19"/>
                <w:szCs w:val="19"/>
                <w:shd w:val="clear" w:color="auto" w:fill="FFFFFF"/>
                <w:lang w:eastAsia="ru-RU" w:bidi="ru-RU"/>
              </w:rPr>
              <w:softHyphen/>
              <w:t>руются на пози</w:t>
            </w:r>
            <w:r w:rsidRPr="00361702">
              <w:rPr>
                <w:rFonts w:ascii="Times New Roman" w:eastAsia="Times New Roman" w:hAnsi="Times New Roman"/>
                <w:color w:val="000000"/>
                <w:sz w:val="19"/>
                <w:szCs w:val="19"/>
                <w:shd w:val="clear" w:color="auto" w:fill="FFFFFF"/>
                <w:lang w:eastAsia="ru-RU" w:bidi="ru-RU"/>
              </w:rPr>
              <w:softHyphen/>
              <w:t>цию партнёра в общении и взаи</w:t>
            </w:r>
            <w:r w:rsidRPr="00361702">
              <w:rPr>
                <w:rFonts w:ascii="Times New Roman" w:eastAsia="Times New Roman" w:hAnsi="Times New Roman"/>
                <w:color w:val="000000"/>
                <w:sz w:val="19"/>
                <w:szCs w:val="19"/>
                <w:shd w:val="clear" w:color="auto" w:fill="FFFFFF"/>
                <w:lang w:eastAsia="ru-RU" w:bidi="ru-RU"/>
              </w:rPr>
              <w:softHyphen/>
              <w:t>модействии. РУУД Учащиеся определяют цели и личностно зна</w:t>
            </w:r>
            <w:r w:rsidRPr="00361702">
              <w:rPr>
                <w:rFonts w:ascii="Times New Roman" w:eastAsia="Times New Roman" w:hAnsi="Times New Roman"/>
                <w:color w:val="000000"/>
                <w:sz w:val="19"/>
                <w:szCs w:val="19"/>
                <w:shd w:val="clear" w:color="auto" w:fill="FFFFFF"/>
                <w:lang w:eastAsia="ru-RU" w:bidi="ru-RU"/>
              </w:rPr>
              <w:softHyphen/>
              <w:t>чимую проблему урока; действуют с учетом выде</w:t>
            </w:r>
            <w:r w:rsidRPr="00361702">
              <w:rPr>
                <w:rFonts w:ascii="Times New Roman" w:eastAsia="Times New Roman" w:hAnsi="Times New Roman"/>
                <w:color w:val="000000"/>
                <w:sz w:val="19"/>
                <w:szCs w:val="19"/>
                <w:shd w:val="clear" w:color="auto" w:fill="FFFFFF"/>
                <w:lang w:eastAsia="ru-RU" w:bidi="ru-RU"/>
              </w:rPr>
              <w:softHyphen/>
              <w:t>ленных учителем ориентиров</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5333"/>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1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3-4</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Отрочество - особая пора жизни</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Комбиниро</w:t>
            </w:r>
            <w:r w:rsidRPr="00361702">
              <w:rPr>
                <w:rFonts w:ascii="Times New Roman" w:eastAsia="Times New Roman" w:hAnsi="Times New Roman"/>
                <w:color w:val="000000"/>
                <w:sz w:val="19"/>
                <w:szCs w:val="19"/>
                <w:shd w:val="clear" w:color="auto" w:fill="FFFFFF"/>
                <w:lang w:eastAsia="ru-RU" w:bidi="ru-RU"/>
              </w:rPr>
              <w:softHyphen/>
              <w:t>ванный урок</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264BC5">
            <w:pPr>
              <w:framePr w:w="14410" w:wrap="notBeside" w:vAnchor="text" w:hAnchor="text" w:xAlign="center" w:y="1"/>
              <w:widowControl w:val="0"/>
              <w:numPr>
                <w:ilvl w:val="0"/>
                <w:numId w:val="42"/>
              </w:numPr>
              <w:tabs>
                <w:tab w:val="left" w:pos="281"/>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Легко ли быть подрост</w:t>
            </w:r>
            <w:r w:rsidRPr="00361702">
              <w:rPr>
                <w:rFonts w:ascii="Times New Roman" w:eastAsia="Times New Roman" w:hAnsi="Times New Roman"/>
                <w:color w:val="000000"/>
                <w:sz w:val="19"/>
                <w:szCs w:val="19"/>
                <w:shd w:val="clear" w:color="auto" w:fill="FFFFFF"/>
                <w:lang w:eastAsia="ru-RU" w:bidi="ru-RU"/>
              </w:rPr>
              <w:softHyphen/>
              <w:t>ком?</w:t>
            </w:r>
          </w:p>
          <w:p w:rsidR="00361702" w:rsidRPr="00361702" w:rsidRDefault="00361702" w:rsidP="00264BC5">
            <w:pPr>
              <w:framePr w:w="14410" w:wrap="notBeside" w:vAnchor="text" w:hAnchor="text" w:xAlign="center" w:y="1"/>
              <w:widowControl w:val="0"/>
              <w:numPr>
                <w:ilvl w:val="0"/>
                <w:numId w:val="42"/>
              </w:numPr>
              <w:tabs>
                <w:tab w:val="left" w:pos="286"/>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Отрочество - пора мечта</w:t>
            </w:r>
            <w:r w:rsidRPr="00361702">
              <w:rPr>
                <w:rFonts w:ascii="Times New Roman" w:eastAsia="Times New Roman" w:hAnsi="Times New Roman"/>
                <w:color w:val="000000"/>
                <w:sz w:val="19"/>
                <w:szCs w:val="19"/>
                <w:shd w:val="clear" w:color="auto" w:fill="FFFFFF"/>
                <w:lang w:eastAsia="ru-RU" w:bidi="ru-RU"/>
              </w:rPr>
              <w:softHyphen/>
              <w:t>ний.</w:t>
            </w:r>
          </w:p>
          <w:p w:rsidR="00361702" w:rsidRPr="00361702" w:rsidRDefault="00361702" w:rsidP="00264BC5">
            <w:pPr>
              <w:framePr w:w="14410" w:wrap="notBeside" w:vAnchor="text" w:hAnchor="text" w:xAlign="center" w:y="1"/>
              <w:widowControl w:val="0"/>
              <w:numPr>
                <w:ilvl w:val="0"/>
                <w:numId w:val="42"/>
              </w:numPr>
              <w:tabs>
                <w:tab w:val="left" w:pos="290"/>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Самостоя</w:t>
            </w:r>
            <w:r w:rsidRPr="00361702">
              <w:rPr>
                <w:rFonts w:ascii="Times New Roman" w:eastAsia="Times New Roman" w:hAnsi="Times New Roman"/>
                <w:color w:val="000000"/>
                <w:sz w:val="19"/>
                <w:szCs w:val="19"/>
                <w:shd w:val="clear" w:color="auto" w:fill="FFFFFF"/>
                <w:lang w:eastAsia="ru-RU" w:bidi="ru-RU"/>
              </w:rPr>
              <w:softHyphen/>
              <w:t>тельность - показатель взрослости.</w:t>
            </w:r>
          </w:p>
          <w:p w:rsidR="00361702" w:rsidRPr="00361702" w:rsidRDefault="00361702" w:rsidP="00264BC5">
            <w:pPr>
              <w:framePr w:w="14410" w:wrap="notBeside" w:vAnchor="text" w:hAnchor="text" w:xAlign="center" w:y="1"/>
              <w:widowControl w:val="0"/>
              <w:numPr>
                <w:ilvl w:val="0"/>
                <w:numId w:val="42"/>
              </w:numPr>
              <w:tabs>
                <w:tab w:val="left" w:pos="281"/>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Всегда ли самостоятель</w:t>
            </w:r>
            <w:r w:rsidRPr="00361702">
              <w:rPr>
                <w:rFonts w:ascii="Times New Roman" w:eastAsia="Times New Roman" w:hAnsi="Times New Roman"/>
                <w:color w:val="000000"/>
                <w:sz w:val="19"/>
                <w:szCs w:val="19"/>
                <w:shd w:val="clear" w:color="auto" w:fill="FFFFFF"/>
                <w:lang w:eastAsia="ru-RU" w:bidi="ru-RU"/>
              </w:rPr>
              <w:softHyphen/>
              <w:t>ность прино</w:t>
            </w:r>
            <w:r w:rsidRPr="00361702">
              <w:rPr>
                <w:rFonts w:ascii="Times New Roman" w:eastAsia="Times New Roman" w:hAnsi="Times New Roman"/>
                <w:color w:val="000000"/>
                <w:sz w:val="19"/>
                <w:szCs w:val="19"/>
                <w:shd w:val="clear" w:color="auto" w:fill="FFFFFF"/>
                <w:lang w:eastAsia="ru-RU" w:bidi="ru-RU"/>
              </w:rPr>
              <w:softHyphen/>
              <w:t>сит пользу.</w:t>
            </w:r>
          </w:p>
          <w:p w:rsidR="00361702" w:rsidRPr="00361702" w:rsidRDefault="00361702" w:rsidP="00264BC5">
            <w:pPr>
              <w:framePr w:w="14410" w:wrap="notBeside" w:vAnchor="text" w:hAnchor="text" w:xAlign="center" w:y="1"/>
              <w:widowControl w:val="0"/>
              <w:numPr>
                <w:ilvl w:val="0"/>
                <w:numId w:val="42"/>
              </w:numPr>
              <w:tabs>
                <w:tab w:val="left" w:pos="281"/>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Нужны ли сегодня рыца</w:t>
            </w:r>
            <w:r w:rsidRPr="00361702">
              <w:rPr>
                <w:rFonts w:ascii="Times New Roman" w:eastAsia="Times New Roman" w:hAnsi="Times New Roman"/>
                <w:color w:val="000000"/>
                <w:sz w:val="19"/>
                <w:szCs w:val="19"/>
                <w:shd w:val="clear" w:color="auto" w:fill="FFFFFF"/>
                <w:lang w:eastAsia="ru-RU" w:bidi="ru-RU"/>
              </w:rPr>
              <w:softHyphen/>
              <w:t>ри</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9"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Личность, под</w:t>
            </w:r>
            <w:r w:rsidRPr="00361702">
              <w:rPr>
                <w:rFonts w:ascii="Times New Roman" w:eastAsia="Times New Roman" w:hAnsi="Times New Roman"/>
                <w:color w:val="000000"/>
                <w:sz w:val="19"/>
                <w:szCs w:val="19"/>
                <w:shd w:val="clear" w:color="auto" w:fill="FFFFFF"/>
                <w:lang w:eastAsia="ru-RU" w:bidi="ru-RU"/>
              </w:rPr>
              <w:softHyphen/>
              <w:t>росток</w:t>
            </w: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 учебником, чтение тек</w:t>
            </w:r>
            <w:r w:rsidRPr="00361702">
              <w:rPr>
                <w:rFonts w:ascii="Times New Roman" w:eastAsia="Times New Roman" w:hAnsi="Times New Roman"/>
                <w:color w:val="000000"/>
                <w:sz w:val="19"/>
                <w:szCs w:val="19"/>
                <w:shd w:val="clear" w:color="auto" w:fill="FFFFFF"/>
                <w:lang w:eastAsia="ru-RU" w:bidi="ru-RU"/>
              </w:rPr>
              <w:softHyphen/>
              <w:t>ста с ком</w:t>
            </w:r>
            <w:r w:rsidRPr="00361702">
              <w:rPr>
                <w:rFonts w:ascii="Times New Roman" w:eastAsia="Times New Roman" w:hAnsi="Times New Roman"/>
                <w:color w:val="000000"/>
                <w:sz w:val="19"/>
                <w:szCs w:val="19"/>
                <w:shd w:val="clear" w:color="auto" w:fill="FFFFFF"/>
                <w:lang w:eastAsia="ru-RU" w:bidi="ru-RU"/>
              </w:rPr>
              <w:softHyphen/>
              <w:t>ментарием и беседой. 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 Работа со словарем. Нахождение в тексте вы</w:t>
            </w:r>
            <w:r w:rsidRPr="00361702">
              <w:rPr>
                <w:rFonts w:ascii="Times New Roman" w:eastAsia="Times New Roman" w:hAnsi="Times New Roman"/>
                <w:color w:val="000000"/>
                <w:sz w:val="19"/>
                <w:szCs w:val="19"/>
                <w:shd w:val="clear" w:color="auto" w:fill="FFFFFF"/>
                <w:lang w:eastAsia="ru-RU" w:bidi="ru-RU"/>
              </w:rPr>
              <w:softHyphen/>
              <w:t>водов по проблеме урока</w:t>
            </w:r>
          </w:p>
        </w:tc>
        <w:tc>
          <w:tcPr>
            <w:tcW w:w="159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 xml:space="preserve">научатся: </w:t>
            </w:r>
            <w:r w:rsidRPr="00361702">
              <w:rPr>
                <w:rFonts w:ascii="Times New Roman" w:eastAsia="Times New Roman" w:hAnsi="Times New Roman"/>
                <w:color w:val="000000"/>
                <w:sz w:val="19"/>
                <w:szCs w:val="19"/>
                <w:shd w:val="clear" w:color="auto" w:fill="FFFFFF"/>
                <w:lang w:eastAsia="ru-RU" w:bidi="ru-RU"/>
              </w:rPr>
              <w:t>определять свое место сре</w:t>
            </w:r>
            <w:r w:rsidRPr="00361702">
              <w:rPr>
                <w:rFonts w:ascii="Times New Roman" w:eastAsia="Times New Roman" w:hAnsi="Times New Roman"/>
                <w:color w:val="000000"/>
                <w:sz w:val="19"/>
                <w:szCs w:val="19"/>
                <w:shd w:val="clear" w:color="auto" w:fill="FFFFFF"/>
                <w:lang w:eastAsia="ru-RU" w:bidi="ru-RU"/>
              </w:rPr>
              <w:softHyphen/>
              <w:t>ди сверстников и взрослых, понимать себя; называть воз</w:t>
            </w:r>
            <w:r w:rsidRPr="00361702">
              <w:rPr>
                <w:rFonts w:ascii="Times New Roman" w:eastAsia="Times New Roman" w:hAnsi="Times New Roman"/>
                <w:color w:val="000000"/>
                <w:sz w:val="19"/>
                <w:szCs w:val="19"/>
                <w:shd w:val="clear" w:color="auto" w:fill="FFFFFF"/>
                <w:lang w:eastAsia="ru-RU" w:bidi="ru-RU"/>
              </w:rPr>
              <w:softHyphen/>
              <w:t>растные рамки и особенности подросткового возраста.</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Они получат </w:t>
            </w:r>
            <w:r w:rsidRPr="00361702">
              <w:rPr>
                <w:rFonts w:ascii="Times New Roman" w:eastAsia="Times New Roman" w:hAnsi="Times New Roman"/>
                <w:i/>
                <w:iCs/>
                <w:color w:val="000000"/>
                <w:sz w:val="21"/>
                <w:szCs w:val="21"/>
                <w:shd w:val="clear" w:color="auto" w:fill="FFFFFF"/>
                <w:lang w:eastAsia="ru-RU" w:bidi="ru-RU"/>
              </w:rPr>
              <w:t xml:space="preserve">возможность научиться: </w:t>
            </w:r>
            <w:r w:rsidRPr="00361702">
              <w:rPr>
                <w:rFonts w:ascii="Times New Roman" w:eastAsia="Times New Roman" w:hAnsi="Times New Roman"/>
                <w:color w:val="000000"/>
                <w:sz w:val="19"/>
                <w:szCs w:val="19"/>
                <w:shd w:val="clear" w:color="auto" w:fill="FFFFFF"/>
                <w:lang w:eastAsia="ru-RU" w:bidi="ru-RU"/>
              </w:rPr>
              <w:t>анализировать свои поступки, чувства, состо</w:t>
            </w:r>
            <w:r w:rsidRPr="00361702">
              <w:rPr>
                <w:rFonts w:ascii="Times New Roman" w:eastAsia="Times New Roman" w:hAnsi="Times New Roman"/>
                <w:color w:val="000000"/>
                <w:sz w:val="19"/>
                <w:szCs w:val="19"/>
                <w:shd w:val="clear" w:color="auto" w:fill="FFFFFF"/>
                <w:lang w:eastAsia="ru-RU" w:bidi="ru-RU"/>
              </w:rPr>
              <w:softHyphen/>
              <w:t>яния</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ГТУУД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воспроизводить по памяти инфор</w:t>
            </w:r>
            <w:r w:rsidRPr="00361702">
              <w:rPr>
                <w:rFonts w:ascii="Times New Roman" w:eastAsia="Times New Roman" w:hAnsi="Times New Roman"/>
                <w:color w:val="000000"/>
                <w:sz w:val="19"/>
                <w:szCs w:val="19"/>
                <w:shd w:val="clear" w:color="auto" w:fill="FFFFFF"/>
                <w:lang w:eastAsia="ru-RU" w:bidi="ru-RU"/>
              </w:rPr>
              <w:softHyphen/>
              <w:t>мацию, необхо</w:t>
            </w:r>
            <w:r w:rsidRPr="00361702">
              <w:rPr>
                <w:rFonts w:ascii="Times New Roman" w:eastAsia="Times New Roman" w:hAnsi="Times New Roman"/>
                <w:color w:val="000000"/>
                <w:sz w:val="19"/>
                <w:szCs w:val="19"/>
                <w:shd w:val="clear" w:color="auto" w:fill="FFFFFF"/>
                <w:lang w:eastAsia="ru-RU" w:bidi="ru-RU"/>
              </w:rPr>
              <w:softHyphen/>
              <w:t>димую для реше</w:t>
            </w:r>
            <w:r w:rsidRPr="00361702">
              <w:rPr>
                <w:rFonts w:ascii="Times New Roman" w:eastAsia="Times New Roman" w:hAnsi="Times New Roman"/>
                <w:color w:val="000000"/>
                <w:sz w:val="19"/>
                <w:szCs w:val="19"/>
                <w:shd w:val="clear" w:color="auto" w:fill="FFFFFF"/>
                <w:lang w:eastAsia="ru-RU" w:bidi="ru-RU"/>
              </w:rPr>
              <w:softHyphen/>
              <w:t>ния учебной зада</w:t>
            </w:r>
            <w:r w:rsidRPr="00361702">
              <w:rPr>
                <w:rFonts w:ascii="Times New Roman" w:eastAsia="Times New Roman" w:hAnsi="Times New Roman"/>
                <w:color w:val="000000"/>
                <w:sz w:val="19"/>
                <w:szCs w:val="19"/>
                <w:shd w:val="clear" w:color="auto" w:fill="FFFFFF"/>
                <w:lang w:eastAsia="ru-RU" w:bidi="ru-RU"/>
              </w:rPr>
              <w:softHyphen/>
              <w:t>чи; формулиро</w:t>
            </w:r>
            <w:r w:rsidRPr="00361702">
              <w:rPr>
                <w:rFonts w:ascii="Times New Roman" w:eastAsia="Times New Roman" w:hAnsi="Times New Roman"/>
                <w:color w:val="000000"/>
                <w:sz w:val="19"/>
                <w:szCs w:val="19"/>
                <w:shd w:val="clear" w:color="auto" w:fill="FFFFFF"/>
                <w:lang w:eastAsia="ru-RU" w:bidi="ru-RU"/>
              </w:rPr>
              <w:softHyphen/>
              <w:t xml:space="preserve">вать ответы на вопросы учителя. КУУД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принимать другое мнение и пози</w:t>
            </w:r>
            <w:r w:rsidRPr="00361702">
              <w:rPr>
                <w:rFonts w:ascii="Times New Roman" w:eastAsia="Times New Roman" w:hAnsi="Times New Roman"/>
                <w:color w:val="000000"/>
                <w:sz w:val="19"/>
                <w:szCs w:val="19"/>
                <w:shd w:val="clear" w:color="auto" w:fill="FFFFFF"/>
                <w:lang w:eastAsia="ru-RU" w:bidi="ru-RU"/>
              </w:rPr>
              <w:softHyphen/>
              <w:t>цию, допускать существование различных точек зрения; адекватно использовать ре-</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вы</w:t>
            </w:r>
            <w:r w:rsidRPr="00361702">
              <w:rPr>
                <w:rFonts w:ascii="Times New Roman" w:eastAsia="Times New Roman" w:hAnsi="Times New Roman"/>
                <w:color w:val="000000"/>
                <w:sz w:val="19"/>
                <w:szCs w:val="19"/>
                <w:shd w:val="clear" w:color="auto" w:fill="FFFFFF"/>
                <w:lang w:eastAsia="ru-RU" w:bidi="ru-RU"/>
              </w:rPr>
              <w:softHyphen/>
              <w:t>ражают свою позицию на уровне поло</w:t>
            </w:r>
            <w:r w:rsidRPr="00361702">
              <w:rPr>
                <w:rFonts w:ascii="Times New Roman" w:eastAsia="Times New Roman" w:hAnsi="Times New Roman"/>
                <w:color w:val="000000"/>
                <w:sz w:val="19"/>
                <w:szCs w:val="19"/>
                <w:shd w:val="clear" w:color="auto" w:fill="FFFFFF"/>
                <w:lang w:eastAsia="ru-RU" w:bidi="ru-RU"/>
              </w:rPr>
              <w:softHyphen/>
              <w:t>жительного отношения к учебному про</w:t>
            </w:r>
            <w:r w:rsidRPr="00361702">
              <w:rPr>
                <w:rFonts w:ascii="Times New Roman" w:eastAsia="Times New Roman" w:hAnsi="Times New Roman"/>
                <w:color w:val="000000"/>
                <w:sz w:val="19"/>
                <w:szCs w:val="19"/>
                <w:shd w:val="clear" w:color="auto" w:fill="FFFFFF"/>
                <w:lang w:eastAsia="ru-RU" w:bidi="ru-RU"/>
              </w:rPr>
              <w:softHyphen/>
              <w:t>цессу; прояв</w:t>
            </w:r>
            <w:r w:rsidRPr="00361702">
              <w:rPr>
                <w:rFonts w:ascii="Times New Roman" w:eastAsia="Times New Roman" w:hAnsi="Times New Roman"/>
                <w:color w:val="000000"/>
                <w:sz w:val="19"/>
                <w:szCs w:val="19"/>
                <w:shd w:val="clear" w:color="auto" w:fill="FFFFFF"/>
                <w:lang w:eastAsia="ru-RU" w:bidi="ru-RU"/>
              </w:rPr>
              <w:softHyphen/>
              <w:t>ляют учебно- познаватель</w:t>
            </w:r>
            <w:r w:rsidRPr="00361702">
              <w:rPr>
                <w:rFonts w:ascii="Times New Roman" w:eastAsia="Times New Roman" w:hAnsi="Times New Roman"/>
                <w:color w:val="000000"/>
                <w:sz w:val="19"/>
                <w:szCs w:val="19"/>
                <w:shd w:val="clear" w:color="auto" w:fill="FFFFFF"/>
                <w:lang w:eastAsia="ru-RU" w:bidi="ru-RU"/>
              </w:rPr>
              <w:softHyphen/>
              <w:t>ный интерес к новому мате</w:t>
            </w:r>
            <w:r w:rsidRPr="00361702">
              <w:rPr>
                <w:rFonts w:ascii="Times New Roman" w:eastAsia="Times New Roman" w:hAnsi="Times New Roman"/>
                <w:color w:val="000000"/>
                <w:sz w:val="19"/>
                <w:szCs w:val="19"/>
                <w:shd w:val="clear" w:color="auto" w:fill="FFFFFF"/>
                <w:lang w:eastAsia="ru-RU" w:bidi="ru-RU"/>
              </w:rPr>
              <w:softHyphen/>
              <w:t>риалу и спосо</w:t>
            </w:r>
            <w:r w:rsidRPr="00361702">
              <w:rPr>
                <w:rFonts w:ascii="Times New Roman" w:eastAsia="Times New Roman" w:hAnsi="Times New Roman"/>
                <w:color w:val="000000"/>
                <w:sz w:val="19"/>
                <w:szCs w:val="19"/>
                <w:shd w:val="clear" w:color="auto" w:fill="FFFFFF"/>
                <w:lang w:eastAsia="ru-RU" w:bidi="ru-RU"/>
              </w:rPr>
              <w:softHyphen/>
              <w:t>бам решения новой задачи</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w:t>
            </w:r>
            <w:r w:rsidRPr="00361702">
              <w:rPr>
                <w:rFonts w:ascii="Times New Roman" w:eastAsia="Times New Roman" w:hAnsi="Times New Roman"/>
                <w:color w:val="000000"/>
                <w:sz w:val="19"/>
                <w:szCs w:val="19"/>
                <w:shd w:val="clear" w:color="auto" w:fill="FFFFFF"/>
                <w:lang w:eastAsia="ru-RU" w:bidi="ru-RU"/>
              </w:rPr>
              <w:softHyphen/>
              <w:t>верка до</w:t>
            </w:r>
            <w:r w:rsidRPr="00361702">
              <w:rPr>
                <w:rFonts w:ascii="Times New Roman" w:eastAsia="Times New Roman" w:hAnsi="Times New Roman"/>
                <w:color w:val="000000"/>
                <w:sz w:val="19"/>
                <w:szCs w:val="19"/>
                <w:shd w:val="clear" w:color="auto" w:fill="FFFFFF"/>
                <w:lang w:eastAsia="ru-RU" w:bidi="ru-RU"/>
              </w:rPr>
              <w:softHyphen/>
              <w:t>машне</w:t>
            </w:r>
            <w:r w:rsidRPr="00361702">
              <w:rPr>
                <w:rFonts w:ascii="Times New Roman" w:eastAsia="Times New Roman" w:hAnsi="Times New Roman"/>
                <w:color w:val="000000"/>
                <w:sz w:val="19"/>
                <w:szCs w:val="19"/>
                <w:shd w:val="clear" w:color="auto" w:fill="FFFFFF"/>
                <w:lang w:eastAsia="ru-RU" w:bidi="ru-RU"/>
              </w:rPr>
              <w:softHyphen/>
              <w:t>го за</w:t>
            </w:r>
            <w:r w:rsidRPr="00361702">
              <w:rPr>
                <w:rFonts w:ascii="Times New Roman" w:eastAsia="Times New Roman" w:hAnsi="Times New Roman"/>
                <w:color w:val="000000"/>
                <w:sz w:val="19"/>
                <w:szCs w:val="19"/>
                <w:shd w:val="clear" w:color="auto" w:fill="FFFFFF"/>
                <w:lang w:eastAsia="ru-RU" w:bidi="ru-RU"/>
              </w:rPr>
              <w:softHyphen/>
              <w:t>дания, мини</w:t>
            </w:r>
            <w:r w:rsidRPr="00361702">
              <w:rPr>
                <w:rFonts w:ascii="Times New Roman" w:eastAsia="Times New Roman" w:hAnsi="Times New Roman"/>
                <w:color w:val="000000"/>
                <w:sz w:val="19"/>
                <w:szCs w:val="19"/>
                <w:shd w:val="clear" w:color="auto" w:fill="FFFFFF"/>
                <w:lang w:eastAsia="ru-RU" w:bidi="ru-RU"/>
              </w:rPr>
              <w:softHyphen/>
              <w:t>проек</w:t>
            </w:r>
            <w:r w:rsidRPr="00361702">
              <w:rPr>
                <w:rFonts w:ascii="Times New Roman" w:eastAsia="Times New Roman" w:hAnsi="Times New Roman"/>
                <w:color w:val="000000"/>
                <w:sz w:val="19"/>
                <w:szCs w:val="19"/>
                <w:shd w:val="clear" w:color="auto" w:fill="FFFFFF"/>
                <w:lang w:eastAsia="ru-RU" w:bidi="ru-RU"/>
              </w:rPr>
              <w:softHyphen/>
              <w:t>ты</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«Какой</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я?»</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18.09</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25.09</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4315"/>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чевые средства для решения раз</w:t>
            </w:r>
            <w:r w:rsidRPr="00361702">
              <w:rPr>
                <w:rFonts w:ascii="Times New Roman" w:eastAsia="Times New Roman" w:hAnsi="Times New Roman"/>
                <w:color w:val="000000"/>
                <w:sz w:val="19"/>
                <w:szCs w:val="19"/>
                <w:shd w:val="clear" w:color="auto" w:fill="FFFFFF"/>
                <w:lang w:eastAsia="ru-RU" w:bidi="ru-RU"/>
              </w:rPr>
              <w:softHyphen/>
              <w:t>личных коммуни</w:t>
            </w:r>
            <w:r w:rsidRPr="00361702">
              <w:rPr>
                <w:rFonts w:ascii="Times New Roman" w:eastAsia="Times New Roman" w:hAnsi="Times New Roman"/>
                <w:color w:val="000000"/>
                <w:sz w:val="19"/>
                <w:szCs w:val="19"/>
                <w:shd w:val="clear" w:color="auto" w:fill="FFFFFF"/>
                <w:lang w:eastAsia="ru-RU" w:bidi="ru-RU"/>
              </w:rPr>
              <w:softHyphen/>
              <w:t xml:space="preserve">кативных задач. РУУД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планировать ре</w:t>
            </w:r>
            <w:r w:rsidRPr="00361702">
              <w:rPr>
                <w:rFonts w:ascii="Times New Roman" w:eastAsia="Times New Roman" w:hAnsi="Times New Roman"/>
                <w:color w:val="000000"/>
                <w:sz w:val="19"/>
                <w:szCs w:val="19"/>
                <w:shd w:val="clear" w:color="auto" w:fill="FFFFFF"/>
                <w:lang w:eastAsia="ru-RU" w:bidi="ru-RU"/>
              </w:rPr>
              <w:softHyphen/>
              <w:t>шение учебной задачи, выстраи</w:t>
            </w:r>
            <w:r w:rsidRPr="00361702">
              <w:rPr>
                <w:rFonts w:ascii="Times New Roman" w:eastAsia="Times New Roman" w:hAnsi="Times New Roman"/>
                <w:color w:val="000000"/>
                <w:sz w:val="19"/>
                <w:szCs w:val="19"/>
                <w:shd w:val="clear" w:color="auto" w:fill="FFFFFF"/>
                <w:lang w:eastAsia="ru-RU" w:bidi="ru-RU"/>
              </w:rPr>
              <w:softHyphen/>
              <w:t>вать алгоритм действий; коррек</w:t>
            </w:r>
            <w:r w:rsidRPr="00361702">
              <w:rPr>
                <w:rFonts w:ascii="Times New Roman" w:eastAsia="Times New Roman" w:hAnsi="Times New Roman"/>
                <w:color w:val="000000"/>
                <w:sz w:val="19"/>
                <w:szCs w:val="19"/>
                <w:shd w:val="clear" w:color="auto" w:fill="FFFFFF"/>
                <w:lang w:eastAsia="ru-RU" w:bidi="ru-RU"/>
              </w:rPr>
              <w:softHyphen/>
              <w:t>тировать деятель</w:t>
            </w:r>
            <w:r w:rsidRPr="00361702">
              <w:rPr>
                <w:rFonts w:ascii="Times New Roman" w:eastAsia="Times New Roman" w:hAnsi="Times New Roman"/>
                <w:color w:val="000000"/>
                <w:sz w:val="19"/>
                <w:szCs w:val="19"/>
                <w:shd w:val="clear" w:color="auto" w:fill="FFFFFF"/>
                <w:lang w:eastAsia="ru-RU" w:bidi="ru-RU"/>
              </w:rPr>
              <w:softHyphen/>
              <w:t>ность, внося из</w:t>
            </w:r>
            <w:r w:rsidRPr="00361702">
              <w:rPr>
                <w:rFonts w:ascii="Times New Roman" w:eastAsia="Times New Roman" w:hAnsi="Times New Roman"/>
                <w:color w:val="000000"/>
                <w:sz w:val="19"/>
                <w:szCs w:val="19"/>
                <w:shd w:val="clear" w:color="auto" w:fill="FFFFFF"/>
                <w:lang w:eastAsia="ru-RU" w:bidi="ru-RU"/>
              </w:rPr>
              <w:softHyphen/>
              <w:t>менения в процесс с учетом возник</w:t>
            </w:r>
            <w:r w:rsidRPr="00361702">
              <w:rPr>
                <w:rFonts w:ascii="Times New Roman" w:eastAsia="Times New Roman" w:hAnsi="Times New Roman"/>
                <w:color w:val="000000"/>
                <w:sz w:val="19"/>
                <w:szCs w:val="19"/>
                <w:shd w:val="clear" w:color="auto" w:fill="FFFFFF"/>
                <w:lang w:eastAsia="ru-RU" w:bidi="ru-RU"/>
              </w:rPr>
              <w:softHyphen/>
              <w:t>ших трудностей</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5078"/>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2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5</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«Че</w:t>
            </w:r>
            <w:r w:rsidRPr="00361702">
              <w:rPr>
                <w:rFonts w:ascii="Times New Roman" w:eastAsia="Times New Roman" w:hAnsi="Times New Roman"/>
                <w:color w:val="000000"/>
                <w:sz w:val="19"/>
                <w:szCs w:val="19"/>
                <w:shd w:val="clear" w:color="auto" w:fill="FFFFFF"/>
                <w:lang w:eastAsia="ru-RU" w:bidi="ru-RU"/>
              </w:rPr>
              <w:softHyphen/>
              <w:t>ловек»</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систе</w:t>
            </w:r>
            <w:r w:rsidRPr="00361702">
              <w:rPr>
                <w:rFonts w:ascii="Times New Roman" w:eastAsia="Times New Roman" w:hAnsi="Times New Roman"/>
                <w:color w:val="000000"/>
                <w:sz w:val="19"/>
                <w:szCs w:val="19"/>
                <w:shd w:val="clear" w:color="auto" w:fill="FFFFFF"/>
                <w:lang w:eastAsia="ru-RU" w:bidi="ru-RU"/>
              </w:rPr>
              <w:softHyphen/>
              <w:t>матизации и обобщения знаний и умений</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.Человек - биосоциаль</w:t>
            </w:r>
            <w:r w:rsidRPr="00361702">
              <w:rPr>
                <w:rFonts w:ascii="Times New Roman" w:eastAsia="Times New Roman" w:hAnsi="Times New Roman"/>
                <w:color w:val="000000"/>
                <w:sz w:val="19"/>
                <w:szCs w:val="19"/>
                <w:shd w:val="clear" w:color="auto" w:fill="FFFFFF"/>
                <w:lang w:eastAsia="ru-RU" w:bidi="ru-RU"/>
              </w:rPr>
              <w:softHyphen/>
              <w:t>ное существо. 2.Подростков ый возраст- переход от детства к юности</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Тестирова</w:t>
            </w:r>
            <w:r w:rsidRPr="00361702">
              <w:rPr>
                <w:rFonts w:ascii="Times New Roman" w:eastAsia="Times New Roman" w:hAnsi="Times New Roman"/>
                <w:color w:val="000000"/>
                <w:sz w:val="19"/>
                <w:szCs w:val="19"/>
                <w:shd w:val="clear" w:color="auto" w:fill="FFFFFF"/>
                <w:lang w:eastAsia="ru-RU" w:bidi="ru-RU"/>
              </w:rPr>
              <w:softHyphen/>
              <w:t>ние, выпол</w:t>
            </w:r>
            <w:r w:rsidRPr="00361702">
              <w:rPr>
                <w:rFonts w:ascii="Times New Roman" w:eastAsia="Times New Roman" w:hAnsi="Times New Roman"/>
                <w:color w:val="000000"/>
                <w:sz w:val="19"/>
                <w:szCs w:val="19"/>
                <w:shd w:val="clear" w:color="auto" w:fill="FFFFFF"/>
                <w:lang w:eastAsia="ru-RU" w:bidi="ru-RU"/>
              </w:rPr>
              <w:softHyphen/>
              <w:t>нение прак</w:t>
            </w:r>
            <w:r w:rsidRPr="00361702">
              <w:rPr>
                <w:rFonts w:ascii="Times New Roman" w:eastAsia="Times New Roman" w:hAnsi="Times New Roman"/>
                <w:color w:val="000000"/>
                <w:sz w:val="19"/>
                <w:szCs w:val="19"/>
                <w:shd w:val="clear" w:color="auto" w:fill="FFFFFF"/>
                <w:lang w:eastAsia="ru-RU" w:bidi="ru-RU"/>
              </w:rPr>
              <w:softHyphen/>
              <w:t>тикума, от</w:t>
            </w:r>
            <w:r w:rsidRPr="00361702">
              <w:rPr>
                <w:rFonts w:ascii="Times New Roman" w:eastAsia="Times New Roman" w:hAnsi="Times New Roman"/>
                <w:color w:val="000000"/>
                <w:sz w:val="19"/>
                <w:szCs w:val="19"/>
                <w:shd w:val="clear" w:color="auto" w:fill="FFFFFF"/>
                <w:lang w:eastAsia="ru-RU" w:bidi="ru-RU"/>
              </w:rPr>
              <w:softHyphen/>
              <w:t>веты на во</w:t>
            </w:r>
            <w:r w:rsidRPr="00361702">
              <w:rPr>
                <w:rFonts w:ascii="Times New Roman" w:eastAsia="Times New Roman" w:hAnsi="Times New Roman"/>
                <w:color w:val="000000"/>
                <w:sz w:val="19"/>
                <w:szCs w:val="19"/>
                <w:shd w:val="clear" w:color="auto" w:fill="FFFFFF"/>
                <w:lang w:eastAsia="ru-RU" w:bidi="ru-RU"/>
              </w:rPr>
              <w:softHyphen/>
              <w:t>просы, рабо</w:t>
            </w:r>
            <w:r w:rsidRPr="00361702">
              <w:rPr>
                <w:rFonts w:ascii="Times New Roman" w:eastAsia="Times New Roman" w:hAnsi="Times New Roman"/>
                <w:color w:val="000000"/>
                <w:sz w:val="19"/>
                <w:szCs w:val="19"/>
                <w:shd w:val="clear" w:color="auto" w:fill="FFFFFF"/>
                <w:lang w:eastAsia="ru-RU" w:bidi="ru-RU"/>
              </w:rPr>
              <w:softHyphen/>
              <w:t>та с интер</w:t>
            </w:r>
            <w:r w:rsidRPr="00361702">
              <w:rPr>
                <w:rFonts w:ascii="Times New Roman" w:eastAsia="Times New Roman" w:hAnsi="Times New Roman"/>
                <w:color w:val="000000"/>
                <w:sz w:val="19"/>
                <w:szCs w:val="19"/>
                <w:shd w:val="clear" w:color="auto" w:fill="FFFFFF"/>
                <w:lang w:eastAsia="ru-RU" w:bidi="ru-RU"/>
              </w:rPr>
              <w:softHyphen/>
              <w:t>нет-</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ресурсами,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составление</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памятки</w:t>
            </w:r>
          </w:p>
        </w:tc>
        <w:tc>
          <w:tcPr>
            <w:tcW w:w="159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ана</w:t>
            </w:r>
            <w:r w:rsidRPr="00361702">
              <w:rPr>
                <w:rFonts w:ascii="Times New Roman" w:eastAsia="Times New Roman" w:hAnsi="Times New Roman"/>
                <w:color w:val="000000"/>
                <w:sz w:val="19"/>
                <w:szCs w:val="19"/>
                <w:shd w:val="clear" w:color="auto" w:fill="FFFFFF"/>
                <w:lang w:eastAsia="ru-RU" w:bidi="ru-RU"/>
              </w:rPr>
              <w:softHyphen/>
              <w:t>лизировать факты и от</w:t>
            </w:r>
            <w:r w:rsidRPr="00361702">
              <w:rPr>
                <w:rFonts w:ascii="Times New Roman" w:eastAsia="Times New Roman" w:hAnsi="Times New Roman"/>
                <w:color w:val="000000"/>
                <w:sz w:val="19"/>
                <w:szCs w:val="19"/>
                <w:shd w:val="clear" w:color="auto" w:fill="FFFFFF"/>
                <w:lang w:eastAsia="ru-RU" w:bidi="ru-RU"/>
              </w:rPr>
              <w:softHyphen/>
              <w:t>рывки текстов, выделять отли</w:t>
            </w:r>
            <w:r w:rsidRPr="00361702">
              <w:rPr>
                <w:rFonts w:ascii="Times New Roman" w:eastAsia="Times New Roman" w:hAnsi="Times New Roman"/>
                <w:color w:val="000000"/>
                <w:sz w:val="19"/>
                <w:szCs w:val="19"/>
                <w:shd w:val="clear" w:color="auto" w:fill="FFFFFF"/>
                <w:lang w:eastAsia="ru-RU" w:bidi="ru-RU"/>
              </w:rPr>
              <w:softHyphen/>
              <w:t>чительные чер</w:t>
            </w:r>
            <w:r w:rsidRPr="00361702">
              <w:rPr>
                <w:rFonts w:ascii="Times New Roman" w:eastAsia="Times New Roman" w:hAnsi="Times New Roman"/>
                <w:color w:val="000000"/>
                <w:sz w:val="19"/>
                <w:szCs w:val="19"/>
                <w:shd w:val="clear" w:color="auto" w:fill="FFFFFF"/>
                <w:lang w:eastAsia="ru-RU" w:bidi="ru-RU"/>
              </w:rPr>
              <w:softHyphen/>
              <w:t>ты, проблемы подросткового возраста и находить пути их решения</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ГТУУД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формулировать проблему урока; самостоятельно создавать алго</w:t>
            </w:r>
            <w:r w:rsidRPr="00361702">
              <w:rPr>
                <w:rFonts w:ascii="Times New Roman" w:eastAsia="Times New Roman" w:hAnsi="Times New Roman"/>
                <w:color w:val="000000"/>
                <w:sz w:val="19"/>
                <w:szCs w:val="19"/>
                <w:shd w:val="clear" w:color="auto" w:fill="FFFFFF"/>
                <w:lang w:eastAsia="ru-RU" w:bidi="ru-RU"/>
              </w:rPr>
              <w:softHyphen/>
              <w:t>ритм деятельно</w:t>
            </w:r>
            <w:r w:rsidRPr="00361702">
              <w:rPr>
                <w:rFonts w:ascii="Times New Roman" w:eastAsia="Times New Roman" w:hAnsi="Times New Roman"/>
                <w:color w:val="000000"/>
                <w:sz w:val="19"/>
                <w:szCs w:val="19"/>
                <w:shd w:val="clear" w:color="auto" w:fill="FFFFFF"/>
                <w:lang w:eastAsia="ru-RU" w:bidi="ru-RU"/>
              </w:rPr>
              <w:softHyphen/>
              <w:t>сти при решении проблемы.</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КУУД Учащиеся проявляют актив</w:t>
            </w:r>
            <w:r w:rsidRPr="00361702">
              <w:rPr>
                <w:rFonts w:ascii="Times New Roman" w:eastAsia="Times New Roman" w:hAnsi="Times New Roman"/>
                <w:color w:val="000000"/>
                <w:sz w:val="19"/>
                <w:szCs w:val="19"/>
                <w:shd w:val="clear" w:color="auto" w:fill="FFFFFF"/>
                <w:lang w:eastAsia="ru-RU" w:bidi="ru-RU"/>
              </w:rPr>
              <w:softHyphen/>
              <w:t>ность во взаимо</w:t>
            </w:r>
            <w:r w:rsidRPr="00361702">
              <w:rPr>
                <w:rFonts w:ascii="Times New Roman" w:eastAsia="Times New Roman" w:hAnsi="Times New Roman"/>
                <w:color w:val="000000"/>
                <w:sz w:val="19"/>
                <w:szCs w:val="19"/>
                <w:shd w:val="clear" w:color="auto" w:fill="FFFFFF"/>
                <w:lang w:eastAsia="ru-RU" w:bidi="ru-RU"/>
              </w:rPr>
              <w:softHyphen/>
              <w:t>действии для ре</w:t>
            </w:r>
            <w:r w:rsidRPr="00361702">
              <w:rPr>
                <w:rFonts w:ascii="Times New Roman" w:eastAsia="Times New Roman" w:hAnsi="Times New Roman"/>
                <w:color w:val="000000"/>
                <w:sz w:val="19"/>
                <w:szCs w:val="19"/>
                <w:shd w:val="clear" w:color="auto" w:fill="FFFFFF"/>
                <w:lang w:eastAsia="ru-RU" w:bidi="ru-RU"/>
              </w:rPr>
              <w:softHyphen/>
              <w:t>шения коммуни</w:t>
            </w:r>
            <w:r w:rsidRPr="00361702">
              <w:rPr>
                <w:rFonts w:ascii="Times New Roman" w:eastAsia="Times New Roman" w:hAnsi="Times New Roman"/>
                <w:color w:val="000000"/>
                <w:sz w:val="19"/>
                <w:szCs w:val="19"/>
                <w:shd w:val="clear" w:color="auto" w:fill="FFFFFF"/>
                <w:lang w:eastAsia="ru-RU" w:bidi="ru-RU"/>
              </w:rPr>
              <w:softHyphen/>
              <w:t>кативных и позна</w:t>
            </w:r>
            <w:r w:rsidRPr="00361702">
              <w:rPr>
                <w:rFonts w:ascii="Times New Roman" w:eastAsia="Times New Roman" w:hAnsi="Times New Roman"/>
                <w:color w:val="000000"/>
                <w:sz w:val="19"/>
                <w:szCs w:val="19"/>
                <w:shd w:val="clear" w:color="auto" w:fill="FFFFFF"/>
                <w:lang w:eastAsia="ru-RU" w:bidi="ru-RU"/>
              </w:rPr>
              <w:softHyphen/>
              <w:t>вательных задач (задают вопросы, формулируют свои затрудне-</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осваивают правила дело</w:t>
            </w:r>
            <w:r w:rsidRPr="00361702">
              <w:rPr>
                <w:rFonts w:ascii="Times New Roman" w:eastAsia="Times New Roman" w:hAnsi="Times New Roman"/>
                <w:color w:val="000000"/>
                <w:sz w:val="19"/>
                <w:szCs w:val="19"/>
                <w:shd w:val="clear" w:color="auto" w:fill="FFFFFF"/>
                <w:lang w:eastAsia="ru-RU" w:bidi="ru-RU"/>
              </w:rPr>
              <w:softHyphen/>
              <w:t>вого сотруд</w:t>
            </w:r>
            <w:r w:rsidRPr="00361702">
              <w:rPr>
                <w:rFonts w:ascii="Times New Roman" w:eastAsia="Times New Roman" w:hAnsi="Times New Roman"/>
                <w:color w:val="000000"/>
                <w:sz w:val="19"/>
                <w:szCs w:val="19"/>
                <w:shd w:val="clear" w:color="auto" w:fill="FFFFFF"/>
                <w:lang w:eastAsia="ru-RU" w:bidi="ru-RU"/>
              </w:rPr>
              <w:softHyphen/>
              <w:t>ничества</w:t>
            </w:r>
          </w:p>
        </w:tc>
        <w:tc>
          <w:tcPr>
            <w:tcW w:w="84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Оценка выпол</w:t>
            </w:r>
            <w:r w:rsidRPr="00361702">
              <w:rPr>
                <w:rFonts w:ascii="Times New Roman" w:eastAsia="Times New Roman" w:hAnsi="Times New Roman"/>
                <w:color w:val="000000"/>
                <w:sz w:val="19"/>
                <w:szCs w:val="19"/>
                <w:shd w:val="clear" w:color="auto" w:fill="FFFFFF"/>
                <w:lang w:eastAsia="ru-RU" w:bidi="ru-RU"/>
              </w:rPr>
              <w:softHyphen/>
              <w:t>нения прак</w:t>
            </w:r>
            <w:r w:rsidRPr="00361702">
              <w:rPr>
                <w:rFonts w:ascii="Times New Roman" w:eastAsia="Times New Roman" w:hAnsi="Times New Roman"/>
                <w:color w:val="000000"/>
                <w:sz w:val="19"/>
                <w:szCs w:val="19"/>
                <w:shd w:val="clear" w:color="auto" w:fill="FFFFFF"/>
                <w:lang w:eastAsia="ru-RU" w:bidi="ru-RU"/>
              </w:rPr>
              <w:softHyphen/>
              <w:t>тикума, тести</w:t>
            </w:r>
            <w:r w:rsidRPr="00361702">
              <w:rPr>
                <w:rFonts w:ascii="Times New Roman" w:eastAsia="Times New Roman" w:hAnsi="Times New Roman"/>
                <w:color w:val="000000"/>
                <w:sz w:val="19"/>
                <w:szCs w:val="19"/>
                <w:shd w:val="clear" w:color="auto" w:fill="FFFFFF"/>
                <w:lang w:eastAsia="ru-RU" w:bidi="ru-RU"/>
              </w:rPr>
              <w:softHyphen/>
              <w:t>рова</w:t>
            </w:r>
            <w:r w:rsidRPr="00361702">
              <w:rPr>
                <w:rFonts w:ascii="Times New Roman" w:eastAsia="Times New Roman" w:hAnsi="Times New Roman"/>
                <w:color w:val="000000"/>
                <w:sz w:val="19"/>
                <w:szCs w:val="19"/>
                <w:shd w:val="clear" w:color="auto" w:fill="FFFFFF"/>
                <w:lang w:eastAsia="ru-RU" w:bidi="ru-RU"/>
              </w:rPr>
              <w:softHyphen/>
              <w:t>ние, про</w:t>
            </w:r>
            <w:r w:rsidRPr="00361702">
              <w:rPr>
                <w:rFonts w:ascii="Times New Roman" w:eastAsia="Times New Roman" w:hAnsi="Times New Roman"/>
                <w:color w:val="000000"/>
                <w:sz w:val="19"/>
                <w:szCs w:val="19"/>
                <w:shd w:val="clear" w:color="auto" w:fill="FFFFFF"/>
                <w:lang w:eastAsia="ru-RU" w:bidi="ru-RU"/>
              </w:rPr>
              <w:softHyphen/>
              <w:t>верка зада</w:t>
            </w:r>
            <w:r w:rsidRPr="00361702">
              <w:rPr>
                <w:rFonts w:ascii="Times New Roman" w:eastAsia="Times New Roman" w:hAnsi="Times New Roman"/>
                <w:color w:val="000000"/>
                <w:sz w:val="19"/>
                <w:szCs w:val="19"/>
                <w:shd w:val="clear" w:color="auto" w:fill="FFFFFF"/>
                <w:lang w:eastAsia="ru-RU" w:bidi="ru-RU"/>
              </w:rPr>
              <w:softHyphen/>
              <w:t>ний рубри</w:t>
            </w:r>
            <w:r w:rsidRPr="00361702">
              <w:rPr>
                <w:rFonts w:ascii="Times New Roman" w:eastAsia="Times New Roman" w:hAnsi="Times New Roman"/>
                <w:color w:val="000000"/>
                <w:sz w:val="19"/>
                <w:szCs w:val="19"/>
                <w:shd w:val="clear" w:color="auto" w:fill="FFFFFF"/>
                <w:lang w:eastAsia="ru-RU" w:bidi="ru-RU"/>
              </w:rPr>
              <w:softHyphen/>
              <w:t>ки «В классе и до</w:t>
            </w:r>
            <w:r w:rsidRPr="00361702">
              <w:rPr>
                <w:rFonts w:ascii="Times New Roman" w:eastAsia="Times New Roman" w:hAnsi="Times New Roman"/>
                <w:color w:val="000000"/>
                <w:sz w:val="19"/>
                <w:szCs w:val="19"/>
                <w:shd w:val="clear" w:color="auto" w:fill="FFFFFF"/>
                <w:lang w:eastAsia="ru-RU" w:bidi="ru-RU"/>
              </w:rPr>
              <w:softHyphen/>
              <w:t>ма», про</w:t>
            </w:r>
            <w:r w:rsidRPr="00361702">
              <w:rPr>
                <w:rFonts w:ascii="Times New Roman" w:eastAsia="Times New Roman" w:hAnsi="Times New Roman"/>
                <w:color w:val="000000"/>
                <w:sz w:val="19"/>
                <w:szCs w:val="19"/>
                <w:shd w:val="clear" w:color="auto" w:fill="FFFFFF"/>
                <w:lang w:eastAsia="ru-RU" w:bidi="ru-RU"/>
              </w:rPr>
              <w:softHyphen/>
              <w:t>верка памят-</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2.10</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3557"/>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ния).</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РУУД Учащиеся учатся решать учебную задачу; учитывать пред</w:t>
            </w:r>
            <w:r w:rsidRPr="00361702">
              <w:rPr>
                <w:rFonts w:ascii="Times New Roman" w:eastAsia="Times New Roman" w:hAnsi="Times New Roman"/>
                <w:color w:val="000000"/>
                <w:sz w:val="19"/>
                <w:szCs w:val="19"/>
                <w:shd w:val="clear" w:color="auto" w:fill="FFFFFF"/>
                <w:lang w:eastAsia="ru-RU" w:bidi="ru-RU"/>
              </w:rPr>
              <w:softHyphen/>
              <w:t>ложенные учите</w:t>
            </w:r>
            <w:r w:rsidRPr="00361702">
              <w:rPr>
                <w:rFonts w:ascii="Times New Roman" w:eastAsia="Times New Roman" w:hAnsi="Times New Roman"/>
                <w:color w:val="000000"/>
                <w:sz w:val="19"/>
                <w:szCs w:val="19"/>
                <w:shd w:val="clear" w:color="auto" w:fill="FFFFFF"/>
                <w:lang w:eastAsia="ru-RU" w:bidi="ru-RU"/>
              </w:rPr>
              <w:softHyphen/>
              <w:t>лем ориентиры действия в новом учебном материа</w:t>
            </w:r>
            <w:r w:rsidRPr="00361702">
              <w:rPr>
                <w:rFonts w:ascii="Times New Roman" w:eastAsia="Times New Roman" w:hAnsi="Times New Roman"/>
                <w:color w:val="000000"/>
                <w:sz w:val="19"/>
                <w:szCs w:val="19"/>
                <w:shd w:val="clear" w:color="auto" w:fill="FFFFFF"/>
                <w:lang w:eastAsia="ru-RU" w:bidi="ru-RU"/>
              </w:rPr>
              <w:softHyphen/>
              <w:t>ле в сотрудниче</w:t>
            </w:r>
            <w:r w:rsidRPr="00361702">
              <w:rPr>
                <w:rFonts w:ascii="Times New Roman" w:eastAsia="Times New Roman" w:hAnsi="Times New Roman"/>
                <w:color w:val="000000"/>
                <w:sz w:val="19"/>
                <w:szCs w:val="19"/>
                <w:shd w:val="clear" w:color="auto" w:fill="FFFFFF"/>
                <w:lang w:eastAsia="ru-RU" w:bidi="ru-RU"/>
              </w:rPr>
              <w:softHyphen/>
              <w:t>стве с однокласс</w:t>
            </w:r>
            <w:r w:rsidRPr="00361702">
              <w:rPr>
                <w:rFonts w:ascii="Times New Roman" w:eastAsia="Times New Roman" w:hAnsi="Times New Roman"/>
                <w:color w:val="000000"/>
                <w:sz w:val="19"/>
                <w:szCs w:val="19"/>
                <w:shd w:val="clear" w:color="auto" w:fill="FFFFFF"/>
                <w:lang w:eastAsia="ru-RU" w:bidi="ru-RU"/>
              </w:rPr>
              <w:softHyphen/>
              <w:t>никами, предла</w:t>
            </w:r>
            <w:r w:rsidRPr="00361702">
              <w:rPr>
                <w:rFonts w:ascii="Times New Roman" w:eastAsia="Times New Roman" w:hAnsi="Times New Roman"/>
                <w:color w:val="000000"/>
                <w:sz w:val="19"/>
                <w:szCs w:val="19"/>
                <w:shd w:val="clear" w:color="auto" w:fill="FFFFFF"/>
                <w:lang w:eastAsia="ru-RU" w:bidi="ru-RU"/>
              </w:rPr>
              <w:softHyphen/>
              <w:t>гают помощь и сотрудничество</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ки</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46"/>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4508" w:type="dxa"/>
            <w:gridSpan w:val="3"/>
            <w:tcBorders>
              <w:top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 xml:space="preserve">Глава </w:t>
            </w:r>
            <w:r w:rsidRPr="00361702">
              <w:rPr>
                <w:rFonts w:ascii="Times New Roman" w:eastAsia="Times New Roman" w:hAnsi="Times New Roman"/>
                <w:color w:val="000000"/>
                <w:sz w:val="19"/>
                <w:szCs w:val="19"/>
                <w:shd w:val="clear" w:color="auto" w:fill="FFFFFF"/>
                <w:lang w:eastAsia="ru-RU" w:bidi="ru-RU"/>
              </w:rPr>
              <w:t xml:space="preserve">II. </w:t>
            </w:r>
            <w:r w:rsidRPr="00361702">
              <w:rPr>
                <w:rFonts w:ascii="Times New Roman" w:eastAsia="Bookman Old Style" w:hAnsi="Times New Roman"/>
                <w:b/>
                <w:bCs/>
                <w:color w:val="000000"/>
                <w:sz w:val="20"/>
                <w:szCs w:val="20"/>
                <w:shd w:val="clear" w:color="auto" w:fill="FFFFFF"/>
                <w:lang w:eastAsia="ru-RU" w:bidi="ru-RU"/>
              </w:rPr>
              <w:t>Семья (7 часов)</w:t>
            </w:r>
          </w:p>
        </w:tc>
        <w:tc>
          <w:tcPr>
            <w:tcW w:w="1872" w:type="dxa"/>
            <w:tcBorders>
              <w:top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50" w:type="dxa"/>
            <w:tcBorders>
              <w:top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5587"/>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1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6-7</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Семья и се</w:t>
            </w:r>
            <w:r w:rsidRPr="00361702">
              <w:rPr>
                <w:rFonts w:ascii="Times New Roman" w:eastAsia="Times New Roman" w:hAnsi="Times New Roman"/>
                <w:color w:val="000000"/>
                <w:sz w:val="19"/>
                <w:szCs w:val="19"/>
                <w:shd w:val="clear" w:color="auto" w:fill="FFFFFF"/>
                <w:lang w:eastAsia="ru-RU" w:bidi="ru-RU"/>
              </w:rPr>
              <w:softHyphen/>
              <w:t>мейные отно</w:t>
            </w:r>
            <w:r w:rsidRPr="00361702">
              <w:rPr>
                <w:rFonts w:ascii="Times New Roman" w:eastAsia="Times New Roman" w:hAnsi="Times New Roman"/>
                <w:color w:val="000000"/>
                <w:sz w:val="19"/>
                <w:szCs w:val="19"/>
                <w:shd w:val="clear" w:color="auto" w:fill="FFFFFF"/>
                <w:lang w:eastAsia="ru-RU" w:bidi="ru-RU"/>
              </w:rPr>
              <w:softHyphen/>
              <w:t>шения</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усвое</w:t>
            </w:r>
            <w:r w:rsidRPr="00361702">
              <w:rPr>
                <w:rFonts w:ascii="Times New Roman" w:eastAsia="Times New Roman" w:hAnsi="Times New Roman"/>
                <w:color w:val="000000"/>
                <w:sz w:val="19"/>
                <w:szCs w:val="19"/>
                <w:shd w:val="clear" w:color="auto" w:fill="FFFFFF"/>
                <w:lang w:eastAsia="ru-RU" w:bidi="ru-RU"/>
              </w:rPr>
              <w:softHyphen/>
              <w:t>ния новых знаний. Урок комплексно</w:t>
            </w:r>
            <w:r w:rsidRPr="00361702">
              <w:rPr>
                <w:rFonts w:ascii="Times New Roman" w:eastAsia="Times New Roman" w:hAnsi="Times New Roman"/>
                <w:color w:val="000000"/>
                <w:sz w:val="19"/>
                <w:szCs w:val="19"/>
                <w:shd w:val="clear" w:color="auto" w:fill="FFFFFF"/>
                <w:lang w:eastAsia="ru-RU" w:bidi="ru-RU"/>
              </w:rPr>
              <w:softHyphen/>
              <w:t>го примене</w:t>
            </w:r>
            <w:r w:rsidRPr="00361702">
              <w:rPr>
                <w:rFonts w:ascii="Times New Roman" w:eastAsia="Times New Roman" w:hAnsi="Times New Roman"/>
                <w:color w:val="000000"/>
                <w:sz w:val="19"/>
                <w:szCs w:val="19"/>
                <w:shd w:val="clear" w:color="auto" w:fill="FFFFFF"/>
                <w:lang w:eastAsia="ru-RU" w:bidi="ru-RU"/>
              </w:rPr>
              <w:softHyphen/>
              <w:t>ния знаний и умений.</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1.Зачем люди создают се</w:t>
            </w:r>
            <w:r w:rsidRPr="00361702">
              <w:rPr>
                <w:rFonts w:ascii="Times New Roman" w:eastAsia="Times New Roman" w:hAnsi="Times New Roman"/>
                <w:color w:val="000000"/>
                <w:sz w:val="19"/>
                <w:szCs w:val="19"/>
                <w:shd w:val="clear" w:color="auto" w:fill="FFFFFF"/>
                <w:lang w:eastAsia="ru-RU" w:bidi="ru-RU"/>
              </w:rPr>
              <w:softHyphen/>
              <w:t>мьи.</w:t>
            </w:r>
          </w:p>
          <w:p w:rsidR="00361702" w:rsidRPr="00361702" w:rsidRDefault="00361702" w:rsidP="00264BC5">
            <w:pPr>
              <w:framePr w:w="14410" w:wrap="notBeside" w:vAnchor="text" w:hAnchor="text" w:xAlign="center" w:y="1"/>
              <w:widowControl w:val="0"/>
              <w:numPr>
                <w:ilvl w:val="0"/>
                <w:numId w:val="43"/>
              </w:numPr>
              <w:tabs>
                <w:tab w:val="left" w:pos="278"/>
              </w:tabs>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Если семья не выполняет своих обязан</w:t>
            </w:r>
            <w:r w:rsidRPr="00361702">
              <w:rPr>
                <w:rFonts w:ascii="Times New Roman" w:eastAsia="Times New Roman" w:hAnsi="Times New Roman"/>
                <w:color w:val="000000"/>
                <w:sz w:val="19"/>
                <w:szCs w:val="19"/>
                <w:shd w:val="clear" w:color="auto" w:fill="FFFFFF"/>
                <w:lang w:eastAsia="ru-RU" w:bidi="ru-RU"/>
              </w:rPr>
              <w:softHyphen/>
              <w:t>ностей.</w:t>
            </w:r>
          </w:p>
          <w:p w:rsidR="00361702" w:rsidRPr="00361702" w:rsidRDefault="00361702" w:rsidP="00264BC5">
            <w:pPr>
              <w:framePr w:w="14410" w:wrap="notBeside" w:vAnchor="text" w:hAnchor="text" w:xAlign="center" w:y="1"/>
              <w:widowControl w:val="0"/>
              <w:numPr>
                <w:ilvl w:val="0"/>
                <w:numId w:val="43"/>
              </w:numPr>
              <w:tabs>
                <w:tab w:val="left" w:pos="281"/>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Какие бы</w:t>
            </w:r>
            <w:r w:rsidRPr="00361702">
              <w:rPr>
                <w:rFonts w:ascii="Times New Roman" w:eastAsia="Times New Roman" w:hAnsi="Times New Roman"/>
                <w:color w:val="000000"/>
                <w:sz w:val="19"/>
                <w:szCs w:val="19"/>
                <w:shd w:val="clear" w:color="auto" w:fill="FFFFFF"/>
                <w:lang w:eastAsia="ru-RU" w:bidi="ru-RU"/>
              </w:rPr>
              <w:softHyphen/>
              <w:t>вают семьи</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Семья, Семей</w:t>
            </w:r>
            <w:r w:rsidRPr="00361702">
              <w:rPr>
                <w:rFonts w:ascii="Times New Roman" w:eastAsia="Times New Roman" w:hAnsi="Times New Roman"/>
                <w:color w:val="000000"/>
                <w:sz w:val="19"/>
                <w:szCs w:val="19"/>
                <w:shd w:val="clear" w:color="auto" w:fill="FFFFFF"/>
                <w:lang w:eastAsia="ru-RU" w:bidi="ru-RU"/>
              </w:rPr>
              <w:softHyphen/>
              <w:t>ный кодекс РФ, двухпоко</w:t>
            </w:r>
            <w:r w:rsidRPr="00361702">
              <w:rPr>
                <w:rFonts w:ascii="Times New Roman" w:eastAsia="Times New Roman" w:hAnsi="Times New Roman"/>
                <w:color w:val="000000"/>
                <w:sz w:val="19"/>
                <w:szCs w:val="19"/>
                <w:shd w:val="clear" w:color="auto" w:fill="FFFFFF"/>
                <w:lang w:eastAsia="ru-RU" w:bidi="ru-RU"/>
              </w:rPr>
              <w:softHyphen/>
              <w:t>ленная, трех</w:t>
            </w:r>
            <w:r w:rsidRPr="00361702">
              <w:rPr>
                <w:rFonts w:ascii="Times New Roman" w:eastAsia="Times New Roman" w:hAnsi="Times New Roman"/>
                <w:color w:val="000000"/>
                <w:sz w:val="19"/>
                <w:szCs w:val="19"/>
                <w:shd w:val="clear" w:color="auto" w:fill="FFFFFF"/>
                <w:lang w:eastAsia="ru-RU" w:bidi="ru-RU"/>
              </w:rPr>
              <w:softHyphen/>
              <w:t>поколенная семья, нрав</w:t>
            </w:r>
            <w:r w:rsidRPr="00361702">
              <w:rPr>
                <w:rFonts w:ascii="Times New Roman" w:eastAsia="Times New Roman" w:hAnsi="Times New Roman"/>
                <w:color w:val="000000"/>
                <w:sz w:val="19"/>
                <w:szCs w:val="19"/>
                <w:shd w:val="clear" w:color="auto" w:fill="FFFFFF"/>
                <w:lang w:eastAsia="ru-RU" w:bidi="ru-RU"/>
              </w:rPr>
              <w:softHyphen/>
              <w:t>ственный ав</w:t>
            </w:r>
            <w:r w:rsidRPr="00361702">
              <w:rPr>
                <w:rFonts w:ascii="Times New Roman" w:eastAsia="Times New Roman" w:hAnsi="Times New Roman"/>
                <w:color w:val="000000"/>
                <w:sz w:val="19"/>
                <w:szCs w:val="19"/>
                <w:shd w:val="clear" w:color="auto" w:fill="FFFFFF"/>
                <w:lang w:eastAsia="ru-RU" w:bidi="ru-RU"/>
              </w:rPr>
              <w:softHyphen/>
              <w:t>торитет семьи</w:t>
            </w: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Выполнение практикума, работа с интернет- ресурсами, 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 Работа с документом. Работа в парах. Ис</w:t>
            </w:r>
            <w:r w:rsidRPr="00361702">
              <w:rPr>
                <w:rFonts w:ascii="Times New Roman" w:eastAsia="Times New Roman" w:hAnsi="Times New Roman"/>
                <w:color w:val="000000"/>
                <w:sz w:val="19"/>
                <w:szCs w:val="19"/>
                <w:shd w:val="clear" w:color="auto" w:fill="FFFFFF"/>
                <w:lang w:eastAsia="ru-RU" w:bidi="ru-RU"/>
              </w:rPr>
              <w:softHyphen/>
              <w:t>пользование справочной литературы</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 xml:space="preserve">научатся: </w:t>
            </w:r>
            <w:r w:rsidRPr="00361702">
              <w:rPr>
                <w:rFonts w:ascii="Times New Roman" w:eastAsia="Times New Roman" w:hAnsi="Times New Roman"/>
                <w:color w:val="000000"/>
                <w:sz w:val="19"/>
                <w:szCs w:val="19"/>
                <w:shd w:val="clear" w:color="auto" w:fill="FFFFFF"/>
                <w:lang w:eastAsia="ru-RU" w:bidi="ru-RU"/>
              </w:rPr>
              <w:t>определять виды, признаки и функции се</w:t>
            </w:r>
            <w:r w:rsidRPr="00361702">
              <w:rPr>
                <w:rFonts w:ascii="Times New Roman" w:eastAsia="Times New Roman" w:hAnsi="Times New Roman"/>
                <w:color w:val="000000"/>
                <w:sz w:val="19"/>
                <w:szCs w:val="19"/>
                <w:shd w:val="clear" w:color="auto" w:fill="FFFFFF"/>
                <w:lang w:eastAsia="ru-RU" w:bidi="ru-RU"/>
              </w:rPr>
              <w:softHyphen/>
              <w:t>мьи; характе</w:t>
            </w:r>
            <w:r w:rsidRPr="00361702">
              <w:rPr>
                <w:rFonts w:ascii="Times New Roman" w:eastAsia="Times New Roman" w:hAnsi="Times New Roman"/>
                <w:color w:val="000000"/>
                <w:sz w:val="19"/>
                <w:szCs w:val="19"/>
                <w:shd w:val="clear" w:color="auto" w:fill="FFFFFF"/>
                <w:lang w:eastAsia="ru-RU" w:bidi="ru-RU"/>
              </w:rPr>
              <w:softHyphen/>
              <w:t>ризовать се</w:t>
            </w:r>
            <w:r w:rsidRPr="00361702">
              <w:rPr>
                <w:rFonts w:ascii="Times New Roman" w:eastAsia="Times New Roman" w:hAnsi="Times New Roman"/>
                <w:color w:val="000000"/>
                <w:sz w:val="19"/>
                <w:szCs w:val="19"/>
                <w:shd w:val="clear" w:color="auto" w:fill="FFFFFF"/>
                <w:lang w:eastAsia="ru-RU" w:bidi="ru-RU"/>
              </w:rPr>
              <w:softHyphen/>
              <w:t>мейно</w:t>
            </w:r>
            <w:r w:rsidRPr="00361702">
              <w:rPr>
                <w:rFonts w:ascii="Times New Roman" w:eastAsia="Times New Roman" w:hAnsi="Times New Roman"/>
                <w:color w:val="000000"/>
                <w:sz w:val="19"/>
                <w:szCs w:val="19"/>
                <w:shd w:val="clear" w:color="auto" w:fill="FFFFFF"/>
                <w:lang w:eastAsia="ru-RU" w:bidi="ru-RU"/>
              </w:rPr>
              <w:softHyphen/>
              <w:t>правовые от</w:t>
            </w:r>
            <w:r w:rsidRPr="00361702">
              <w:rPr>
                <w:rFonts w:ascii="Times New Roman" w:eastAsia="Times New Roman" w:hAnsi="Times New Roman"/>
                <w:color w:val="000000"/>
                <w:sz w:val="19"/>
                <w:szCs w:val="19"/>
                <w:shd w:val="clear" w:color="auto" w:fill="FFFFFF"/>
                <w:lang w:eastAsia="ru-RU" w:bidi="ru-RU"/>
              </w:rPr>
              <w:softHyphen/>
              <w:t>ношения; пред</w:t>
            </w:r>
            <w:r w:rsidRPr="00361702">
              <w:rPr>
                <w:rFonts w:ascii="Times New Roman" w:eastAsia="Times New Roman" w:hAnsi="Times New Roman"/>
                <w:color w:val="000000"/>
                <w:sz w:val="19"/>
                <w:szCs w:val="19"/>
                <w:shd w:val="clear" w:color="auto" w:fill="FFFFFF"/>
                <w:lang w:eastAsia="ru-RU" w:bidi="ru-RU"/>
              </w:rPr>
              <w:softHyphen/>
              <w:t>ставлять на конкретных примерах меры государствен</w:t>
            </w:r>
            <w:r w:rsidRPr="00361702">
              <w:rPr>
                <w:rFonts w:ascii="Times New Roman" w:eastAsia="Times New Roman" w:hAnsi="Times New Roman"/>
                <w:color w:val="000000"/>
                <w:sz w:val="19"/>
                <w:szCs w:val="19"/>
                <w:shd w:val="clear" w:color="auto" w:fill="FFFFFF"/>
                <w:lang w:eastAsia="ru-RU" w:bidi="ru-RU"/>
              </w:rPr>
              <w:softHyphen/>
              <w:t>ной поддержки семьи; сравни</w:t>
            </w:r>
            <w:r w:rsidRPr="00361702">
              <w:rPr>
                <w:rFonts w:ascii="Times New Roman" w:eastAsia="Times New Roman" w:hAnsi="Times New Roman"/>
                <w:color w:val="000000"/>
                <w:sz w:val="19"/>
                <w:szCs w:val="19"/>
                <w:shd w:val="clear" w:color="auto" w:fill="FFFFFF"/>
                <w:lang w:eastAsia="ru-RU" w:bidi="ru-RU"/>
              </w:rPr>
              <w:softHyphen/>
              <w:t>вать двухпоко</w:t>
            </w:r>
            <w:r w:rsidRPr="00361702">
              <w:rPr>
                <w:rFonts w:ascii="Times New Roman" w:eastAsia="Times New Roman" w:hAnsi="Times New Roman"/>
                <w:color w:val="000000"/>
                <w:sz w:val="19"/>
                <w:szCs w:val="19"/>
                <w:shd w:val="clear" w:color="auto" w:fill="FFFFFF"/>
                <w:lang w:eastAsia="ru-RU" w:bidi="ru-RU"/>
              </w:rPr>
              <w:softHyphen/>
              <w:t>ленные и трёх</w:t>
            </w:r>
            <w:r w:rsidRPr="00361702">
              <w:rPr>
                <w:rFonts w:ascii="Times New Roman" w:eastAsia="Times New Roman" w:hAnsi="Times New Roman"/>
                <w:color w:val="000000"/>
                <w:sz w:val="19"/>
                <w:szCs w:val="19"/>
                <w:shd w:val="clear" w:color="auto" w:fill="FFFFFF"/>
                <w:lang w:eastAsia="ru-RU" w:bidi="ru-RU"/>
              </w:rPr>
              <w:softHyphen/>
              <w:t>поколенные семьи; иссле</w:t>
            </w:r>
            <w:r w:rsidRPr="00361702">
              <w:rPr>
                <w:rFonts w:ascii="Times New Roman" w:eastAsia="Times New Roman" w:hAnsi="Times New Roman"/>
                <w:color w:val="000000"/>
                <w:sz w:val="19"/>
                <w:szCs w:val="19"/>
                <w:shd w:val="clear" w:color="auto" w:fill="FFFFFF"/>
                <w:lang w:eastAsia="ru-RU" w:bidi="ru-RU"/>
              </w:rPr>
              <w:softHyphen/>
              <w:t>довать неслож</w:t>
            </w:r>
            <w:r w:rsidRPr="00361702">
              <w:rPr>
                <w:rFonts w:ascii="Times New Roman" w:eastAsia="Times New Roman" w:hAnsi="Times New Roman"/>
                <w:color w:val="000000"/>
                <w:sz w:val="19"/>
                <w:szCs w:val="19"/>
                <w:shd w:val="clear" w:color="auto" w:fill="FFFFFF"/>
                <w:lang w:eastAsia="ru-RU" w:bidi="ru-RU"/>
              </w:rPr>
              <w:softHyphen/>
              <w:t>ные практиче-</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самостоятельно выделять и фор</w:t>
            </w:r>
            <w:r w:rsidRPr="00361702">
              <w:rPr>
                <w:rFonts w:ascii="Times New Roman" w:eastAsia="Times New Roman" w:hAnsi="Times New Roman"/>
                <w:color w:val="000000"/>
                <w:sz w:val="19"/>
                <w:szCs w:val="19"/>
                <w:shd w:val="clear" w:color="auto" w:fill="FFFFFF"/>
                <w:lang w:eastAsia="ru-RU" w:bidi="ru-RU"/>
              </w:rPr>
              <w:softHyphen/>
              <w:t>мулировать цели; анализировать вопросы, форму</w:t>
            </w:r>
            <w:r w:rsidRPr="00361702">
              <w:rPr>
                <w:rFonts w:ascii="Times New Roman" w:eastAsia="Times New Roman" w:hAnsi="Times New Roman"/>
                <w:color w:val="000000"/>
                <w:sz w:val="19"/>
                <w:szCs w:val="19"/>
                <w:shd w:val="clear" w:color="auto" w:fill="FFFFFF"/>
                <w:lang w:eastAsia="ru-RU" w:bidi="ru-RU"/>
              </w:rPr>
              <w:softHyphen/>
              <w:t>лировать ответы. КУУД Учащиеся участвуют в кол</w:t>
            </w:r>
            <w:r w:rsidRPr="00361702">
              <w:rPr>
                <w:rFonts w:ascii="Times New Roman" w:eastAsia="Times New Roman" w:hAnsi="Times New Roman"/>
                <w:color w:val="000000"/>
                <w:sz w:val="19"/>
                <w:szCs w:val="19"/>
                <w:shd w:val="clear" w:color="auto" w:fill="FFFFFF"/>
                <w:lang w:eastAsia="ru-RU" w:bidi="ru-RU"/>
              </w:rPr>
              <w:softHyphen/>
              <w:t>лективном обсуж</w:t>
            </w:r>
            <w:r w:rsidRPr="00361702">
              <w:rPr>
                <w:rFonts w:ascii="Times New Roman" w:eastAsia="Times New Roman" w:hAnsi="Times New Roman"/>
                <w:color w:val="000000"/>
                <w:sz w:val="19"/>
                <w:szCs w:val="19"/>
                <w:shd w:val="clear" w:color="auto" w:fill="FFFFFF"/>
                <w:lang w:eastAsia="ru-RU" w:bidi="ru-RU"/>
              </w:rPr>
              <w:softHyphen/>
              <w:t>дении проблем; обмениваются мнениями, учатся понимать, прини</w:t>
            </w:r>
            <w:r w:rsidRPr="00361702">
              <w:rPr>
                <w:rFonts w:ascii="Times New Roman" w:eastAsia="Times New Roman" w:hAnsi="Times New Roman"/>
                <w:color w:val="000000"/>
                <w:sz w:val="19"/>
                <w:szCs w:val="19"/>
                <w:shd w:val="clear" w:color="auto" w:fill="FFFFFF"/>
                <w:lang w:eastAsia="ru-RU" w:bidi="ru-RU"/>
              </w:rPr>
              <w:softHyphen/>
              <w:t>мать позицию партнера.</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РУУД Учащиеся самостоятельно выделяют и фор</w:t>
            </w:r>
            <w:r w:rsidRPr="00361702">
              <w:rPr>
                <w:rFonts w:ascii="Times New Roman" w:eastAsia="Times New Roman" w:hAnsi="Times New Roman"/>
                <w:color w:val="000000"/>
                <w:sz w:val="19"/>
                <w:szCs w:val="19"/>
                <w:shd w:val="clear" w:color="auto" w:fill="FFFFFF"/>
                <w:lang w:eastAsia="ru-RU" w:bidi="ru-RU"/>
              </w:rPr>
              <w:softHyphen/>
              <w:t>мулируют цель;</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применяют правила дело</w:t>
            </w:r>
            <w:r w:rsidRPr="00361702">
              <w:rPr>
                <w:rFonts w:ascii="Times New Roman" w:eastAsia="Times New Roman" w:hAnsi="Times New Roman"/>
                <w:color w:val="000000"/>
                <w:sz w:val="19"/>
                <w:szCs w:val="19"/>
                <w:shd w:val="clear" w:color="auto" w:fill="FFFFFF"/>
                <w:lang w:eastAsia="ru-RU" w:bidi="ru-RU"/>
              </w:rPr>
              <w:softHyphen/>
              <w:t>вого сотруд</w:t>
            </w:r>
            <w:r w:rsidRPr="00361702">
              <w:rPr>
                <w:rFonts w:ascii="Times New Roman" w:eastAsia="Times New Roman" w:hAnsi="Times New Roman"/>
                <w:color w:val="000000"/>
                <w:sz w:val="19"/>
                <w:szCs w:val="19"/>
                <w:shd w:val="clear" w:color="auto" w:fill="FFFFFF"/>
                <w:lang w:eastAsia="ru-RU" w:bidi="ru-RU"/>
              </w:rPr>
              <w:softHyphen/>
              <w:t>ничества; сравнивают разные точки зрения; оцени</w:t>
            </w:r>
            <w:r w:rsidRPr="00361702">
              <w:rPr>
                <w:rFonts w:ascii="Times New Roman" w:eastAsia="Times New Roman" w:hAnsi="Times New Roman"/>
                <w:color w:val="000000"/>
                <w:sz w:val="19"/>
                <w:szCs w:val="19"/>
                <w:shd w:val="clear" w:color="auto" w:fill="FFFFFF"/>
                <w:lang w:eastAsia="ru-RU" w:bidi="ru-RU"/>
              </w:rPr>
              <w:softHyphen/>
              <w:t>вают соб</w:t>
            </w:r>
            <w:r w:rsidRPr="00361702">
              <w:rPr>
                <w:rFonts w:ascii="Times New Roman" w:eastAsia="Times New Roman" w:hAnsi="Times New Roman"/>
                <w:color w:val="000000"/>
                <w:sz w:val="19"/>
                <w:szCs w:val="19"/>
                <w:shd w:val="clear" w:color="auto" w:fill="FFFFFF"/>
                <w:lang w:eastAsia="ru-RU" w:bidi="ru-RU"/>
              </w:rPr>
              <w:softHyphen/>
              <w:t>ственную учебную дея</w:t>
            </w:r>
            <w:r w:rsidRPr="00361702">
              <w:rPr>
                <w:rFonts w:ascii="Times New Roman" w:eastAsia="Times New Roman" w:hAnsi="Times New Roman"/>
                <w:color w:val="000000"/>
                <w:sz w:val="19"/>
                <w:szCs w:val="19"/>
                <w:shd w:val="clear" w:color="auto" w:fill="FFFFFF"/>
                <w:lang w:eastAsia="ru-RU" w:bidi="ru-RU"/>
              </w:rPr>
              <w:softHyphen/>
              <w:t>тельность</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Разно</w:t>
            </w:r>
            <w:r w:rsidRPr="00361702">
              <w:rPr>
                <w:rFonts w:ascii="Times New Roman" w:eastAsia="Times New Roman" w:hAnsi="Times New Roman"/>
                <w:color w:val="000000"/>
                <w:sz w:val="19"/>
                <w:szCs w:val="19"/>
                <w:shd w:val="clear" w:color="auto" w:fill="FFFFFF"/>
                <w:lang w:eastAsia="ru-RU" w:bidi="ru-RU"/>
              </w:rPr>
              <w:softHyphen/>
              <w:t>уров</w:t>
            </w:r>
            <w:r w:rsidRPr="00361702">
              <w:rPr>
                <w:rFonts w:ascii="Times New Roman" w:eastAsia="Times New Roman" w:hAnsi="Times New Roman"/>
                <w:color w:val="000000"/>
                <w:sz w:val="19"/>
                <w:szCs w:val="19"/>
                <w:shd w:val="clear" w:color="auto" w:fill="FFFFFF"/>
                <w:lang w:eastAsia="ru-RU" w:bidi="ru-RU"/>
              </w:rPr>
              <w:softHyphen/>
              <w:t>невые зада</w:t>
            </w:r>
            <w:r w:rsidRPr="00361702">
              <w:rPr>
                <w:rFonts w:ascii="Times New Roman" w:eastAsia="Times New Roman" w:hAnsi="Times New Roman"/>
                <w:color w:val="000000"/>
                <w:sz w:val="19"/>
                <w:szCs w:val="19"/>
                <w:shd w:val="clear" w:color="auto" w:fill="FFFFFF"/>
                <w:lang w:eastAsia="ru-RU" w:bidi="ru-RU"/>
              </w:rPr>
              <w:softHyphen/>
              <w:t>ния, задания рубри</w:t>
            </w:r>
            <w:r w:rsidRPr="00361702">
              <w:rPr>
                <w:rFonts w:ascii="Times New Roman" w:eastAsia="Times New Roman" w:hAnsi="Times New Roman"/>
                <w:color w:val="000000"/>
                <w:sz w:val="19"/>
                <w:szCs w:val="19"/>
                <w:shd w:val="clear" w:color="auto" w:fill="FFFFFF"/>
                <w:lang w:eastAsia="ru-RU" w:bidi="ru-RU"/>
              </w:rPr>
              <w:softHyphen/>
              <w:t>ки «В классе и до</w:t>
            </w:r>
            <w:r w:rsidRPr="00361702">
              <w:rPr>
                <w:rFonts w:ascii="Times New Roman" w:eastAsia="Times New Roman" w:hAnsi="Times New Roman"/>
                <w:color w:val="000000"/>
                <w:sz w:val="19"/>
                <w:szCs w:val="19"/>
                <w:shd w:val="clear" w:color="auto" w:fill="FFFFFF"/>
                <w:lang w:eastAsia="ru-RU" w:bidi="ru-RU"/>
              </w:rPr>
              <w:softHyphen/>
              <w:t>ма», анализ исполь- поль- зования спра</w:t>
            </w:r>
            <w:r w:rsidRPr="00361702">
              <w:rPr>
                <w:rFonts w:ascii="Times New Roman" w:eastAsia="Times New Roman" w:hAnsi="Times New Roman"/>
                <w:color w:val="000000"/>
                <w:sz w:val="19"/>
                <w:szCs w:val="19"/>
                <w:shd w:val="clear" w:color="auto" w:fill="FFFFFF"/>
                <w:lang w:eastAsia="ru-RU" w:bidi="ru-RU"/>
              </w:rPr>
              <w:softHyphen/>
              <w:t>вочной литера</w:t>
            </w:r>
            <w:r w:rsidRPr="00361702">
              <w:rPr>
                <w:rFonts w:ascii="Times New Roman" w:eastAsia="Times New Roman" w:hAnsi="Times New Roman"/>
                <w:color w:val="000000"/>
                <w:sz w:val="19"/>
                <w:szCs w:val="19"/>
                <w:shd w:val="clear" w:color="auto" w:fill="FFFFFF"/>
                <w:lang w:eastAsia="ru-RU" w:bidi="ru-RU"/>
              </w:rPr>
              <w:softHyphen/>
              <w:t>туры</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9.10</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16.10</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3557"/>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ские ситуации, связанные с отношениями в семье, типич</w:t>
            </w:r>
            <w:r w:rsidRPr="00361702">
              <w:rPr>
                <w:rFonts w:ascii="Times New Roman" w:eastAsia="Times New Roman" w:hAnsi="Times New Roman"/>
                <w:color w:val="000000"/>
                <w:sz w:val="19"/>
                <w:szCs w:val="19"/>
                <w:shd w:val="clear" w:color="auto" w:fill="FFFFFF"/>
                <w:lang w:eastAsia="ru-RU" w:bidi="ru-RU"/>
              </w:rPr>
              <w:softHyphen/>
              <w:t>ные для разных стран и исто</w:t>
            </w:r>
            <w:r w:rsidRPr="00361702">
              <w:rPr>
                <w:rFonts w:ascii="Times New Roman" w:eastAsia="Times New Roman" w:hAnsi="Times New Roman"/>
                <w:color w:val="000000"/>
                <w:sz w:val="19"/>
                <w:szCs w:val="19"/>
                <w:shd w:val="clear" w:color="auto" w:fill="FFFFFF"/>
                <w:lang w:eastAsia="ru-RU" w:bidi="ru-RU"/>
              </w:rPr>
              <w:softHyphen/>
              <w:t>рических пери</w:t>
            </w:r>
            <w:r w:rsidRPr="00361702">
              <w:rPr>
                <w:rFonts w:ascii="Times New Roman" w:eastAsia="Times New Roman" w:hAnsi="Times New Roman"/>
                <w:color w:val="000000"/>
                <w:sz w:val="19"/>
                <w:szCs w:val="19"/>
                <w:shd w:val="clear" w:color="auto" w:fill="FFFFFF"/>
                <w:lang w:eastAsia="ru-RU" w:bidi="ru-RU"/>
              </w:rPr>
              <w:softHyphen/>
              <w:t>одов. Учащие</w:t>
            </w:r>
            <w:r w:rsidRPr="00361702">
              <w:rPr>
                <w:rFonts w:ascii="Times New Roman" w:eastAsia="Times New Roman" w:hAnsi="Times New Roman"/>
                <w:color w:val="000000"/>
                <w:sz w:val="19"/>
                <w:szCs w:val="19"/>
                <w:shd w:val="clear" w:color="auto" w:fill="FFFFFF"/>
                <w:lang w:eastAsia="ru-RU" w:bidi="ru-RU"/>
              </w:rPr>
              <w:softHyphen/>
              <w:t xml:space="preserve">ся получат </w:t>
            </w:r>
            <w:r w:rsidRPr="00361702">
              <w:rPr>
                <w:rFonts w:ascii="Times New Roman" w:eastAsia="Times New Roman" w:hAnsi="Times New Roman"/>
                <w:i/>
                <w:iCs/>
                <w:color w:val="000000"/>
                <w:sz w:val="21"/>
                <w:szCs w:val="21"/>
                <w:shd w:val="clear" w:color="auto" w:fill="FFFFFF"/>
                <w:lang w:eastAsia="ru-RU" w:bidi="ru-RU"/>
              </w:rPr>
              <w:t>возможность научиться</w:t>
            </w:r>
            <w:r w:rsidRPr="00361702">
              <w:rPr>
                <w:rFonts w:ascii="Times New Roman" w:eastAsia="Times New Roman" w:hAnsi="Times New Roman"/>
                <w:color w:val="000000"/>
                <w:sz w:val="19"/>
                <w:szCs w:val="19"/>
                <w:shd w:val="clear" w:color="auto" w:fill="FFFFFF"/>
                <w:lang w:eastAsia="ru-RU" w:bidi="ru-RU"/>
              </w:rPr>
              <w:t>: составлять ге</w:t>
            </w:r>
            <w:r w:rsidRPr="00361702">
              <w:rPr>
                <w:rFonts w:ascii="Times New Roman" w:eastAsia="Times New Roman" w:hAnsi="Times New Roman"/>
                <w:color w:val="000000"/>
                <w:sz w:val="19"/>
                <w:szCs w:val="19"/>
                <w:shd w:val="clear" w:color="auto" w:fill="FFFFFF"/>
                <w:lang w:eastAsia="ru-RU" w:bidi="ru-RU"/>
              </w:rPr>
              <w:softHyphen/>
              <w:t>неалогическое древо</w:t>
            </w:r>
          </w:p>
        </w:tc>
        <w:tc>
          <w:tcPr>
            <w:tcW w:w="1872"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определяют и корректируют последователь</w:t>
            </w:r>
            <w:r w:rsidRPr="00361702">
              <w:rPr>
                <w:rFonts w:ascii="Times New Roman" w:eastAsia="Times New Roman" w:hAnsi="Times New Roman"/>
                <w:color w:val="000000"/>
                <w:sz w:val="19"/>
                <w:szCs w:val="19"/>
                <w:shd w:val="clear" w:color="auto" w:fill="FFFFFF"/>
                <w:lang w:eastAsia="ru-RU" w:bidi="ru-RU"/>
              </w:rPr>
              <w:softHyphen/>
              <w:t>ность совместных действий</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5837"/>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1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8-9</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Семейное</w:t>
            </w:r>
          </w:p>
          <w:p w:rsidR="00361702" w:rsidRPr="00361702" w:rsidRDefault="00361702" w:rsidP="00361702">
            <w:pPr>
              <w:framePr w:w="14410" w:wrap="notBeside" w:vAnchor="text" w:hAnchor="text" w:xAlign="center" w:y="1"/>
              <w:widowControl w:val="0"/>
              <w:spacing w:before="60"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хозяйство</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264BC5">
            <w:pPr>
              <w:framePr w:w="14410" w:wrap="notBeside" w:vAnchor="text" w:hAnchor="text" w:xAlign="center" w:y="1"/>
              <w:widowControl w:val="0"/>
              <w:numPr>
                <w:ilvl w:val="0"/>
                <w:numId w:val="44"/>
              </w:numPr>
              <w:tabs>
                <w:tab w:val="left" w:pos="226"/>
              </w:tabs>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Семейные заботы.</w:t>
            </w:r>
          </w:p>
          <w:p w:rsidR="00361702" w:rsidRPr="00361702" w:rsidRDefault="00361702" w:rsidP="00264BC5">
            <w:pPr>
              <w:framePr w:w="14410" w:wrap="notBeside" w:vAnchor="text" w:hAnchor="text" w:xAlign="center" w:y="1"/>
              <w:widowControl w:val="0"/>
              <w:numPr>
                <w:ilvl w:val="0"/>
                <w:numId w:val="44"/>
              </w:numPr>
              <w:tabs>
                <w:tab w:val="left" w:pos="830"/>
              </w:tabs>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Каким</w:t>
            </w:r>
            <w:r w:rsidRPr="00361702">
              <w:rPr>
                <w:rFonts w:ascii="Times New Roman" w:eastAsia="Times New Roman" w:hAnsi="Times New Roman"/>
                <w:color w:val="000000"/>
                <w:sz w:val="19"/>
                <w:szCs w:val="19"/>
                <w:shd w:val="clear" w:color="auto" w:fill="FFFFFF"/>
                <w:lang w:eastAsia="ru-RU" w:bidi="ru-RU"/>
              </w:rPr>
              <w:tab/>
              <w:t>дол</w:t>
            </w:r>
            <w:r w:rsidRPr="00361702">
              <w:rPr>
                <w:rFonts w:ascii="Times New Roman" w:eastAsia="Times New Roman" w:hAnsi="Times New Roman"/>
                <w:color w:val="000000"/>
                <w:sz w:val="19"/>
                <w:szCs w:val="19"/>
                <w:shd w:val="clear" w:color="auto" w:fill="FFFFFF"/>
                <w:lang w:eastAsia="ru-RU" w:bidi="ru-RU"/>
              </w:rPr>
              <w:softHyphen/>
              <w:t>жен быть хо</w:t>
            </w:r>
            <w:r w:rsidRPr="00361702">
              <w:rPr>
                <w:rFonts w:ascii="Times New Roman" w:eastAsia="Times New Roman" w:hAnsi="Times New Roman"/>
                <w:color w:val="000000"/>
                <w:sz w:val="19"/>
                <w:szCs w:val="19"/>
                <w:shd w:val="clear" w:color="auto" w:fill="FFFFFF"/>
                <w:lang w:eastAsia="ru-RU" w:bidi="ru-RU"/>
              </w:rPr>
              <w:softHyphen/>
              <w:t>зяин дома.</w:t>
            </w:r>
          </w:p>
          <w:p w:rsidR="00361702" w:rsidRPr="00361702" w:rsidRDefault="00361702" w:rsidP="00264BC5">
            <w:pPr>
              <w:framePr w:w="14410" w:wrap="notBeside" w:vAnchor="text" w:hAnchor="text" w:xAlign="center" w:y="1"/>
              <w:widowControl w:val="0"/>
              <w:numPr>
                <w:ilvl w:val="0"/>
                <w:numId w:val="44"/>
              </w:numPr>
              <w:tabs>
                <w:tab w:val="left" w:pos="838"/>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Как</w:t>
            </w:r>
            <w:r w:rsidRPr="00361702">
              <w:rPr>
                <w:rFonts w:ascii="Times New Roman" w:eastAsia="Times New Roman" w:hAnsi="Times New Roman"/>
                <w:color w:val="000000"/>
                <w:sz w:val="19"/>
                <w:szCs w:val="19"/>
                <w:shd w:val="clear" w:color="auto" w:fill="FFFFFF"/>
                <w:lang w:eastAsia="ru-RU" w:bidi="ru-RU"/>
              </w:rPr>
              <w:tab/>
              <w:t>хозяй</w:t>
            </w:r>
            <w:r w:rsidRPr="00361702">
              <w:rPr>
                <w:rFonts w:ascii="Times New Roman" w:eastAsia="Times New Roman" w:hAnsi="Times New Roman"/>
                <w:color w:val="000000"/>
                <w:sz w:val="19"/>
                <w:szCs w:val="19"/>
                <w:shd w:val="clear" w:color="auto" w:fill="FFFFFF"/>
                <w:lang w:eastAsia="ru-RU" w:bidi="ru-RU"/>
              </w:rPr>
              <w:softHyphen/>
              <w:t>ствовать по правилам</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Потребности, рачительность, экономика- ресурсы, по</w:t>
            </w:r>
            <w:r w:rsidRPr="00361702">
              <w:rPr>
                <w:rFonts w:ascii="Times New Roman" w:eastAsia="Times New Roman" w:hAnsi="Times New Roman"/>
                <w:color w:val="000000"/>
                <w:sz w:val="19"/>
                <w:szCs w:val="19"/>
                <w:shd w:val="clear" w:color="auto" w:fill="FFFFFF"/>
                <w:lang w:eastAsia="ru-RU" w:bidi="ru-RU"/>
              </w:rPr>
              <w:softHyphen/>
              <w:t>требитель</w:t>
            </w: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со справочной литературой и интернет- ресурсами; 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 работа с документом. Выполнение проекта</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ана</w:t>
            </w:r>
            <w:r w:rsidRPr="00361702">
              <w:rPr>
                <w:rFonts w:ascii="Times New Roman" w:eastAsia="Times New Roman" w:hAnsi="Times New Roman"/>
                <w:color w:val="000000"/>
                <w:sz w:val="19"/>
                <w:szCs w:val="19"/>
                <w:shd w:val="clear" w:color="auto" w:fill="FFFFFF"/>
                <w:lang w:eastAsia="ru-RU" w:bidi="ru-RU"/>
              </w:rPr>
              <w:softHyphen/>
              <w:t>лизировать, такие важные признаки се</w:t>
            </w:r>
            <w:r w:rsidRPr="00361702">
              <w:rPr>
                <w:rFonts w:ascii="Times New Roman" w:eastAsia="Times New Roman" w:hAnsi="Times New Roman"/>
                <w:color w:val="000000"/>
                <w:sz w:val="19"/>
                <w:szCs w:val="19"/>
                <w:shd w:val="clear" w:color="auto" w:fill="FFFFFF"/>
                <w:lang w:eastAsia="ru-RU" w:bidi="ru-RU"/>
              </w:rPr>
              <w:softHyphen/>
              <w:t>мьи, как сов</w:t>
            </w:r>
            <w:r w:rsidRPr="00361702">
              <w:rPr>
                <w:rFonts w:ascii="Times New Roman" w:eastAsia="Times New Roman" w:hAnsi="Times New Roman"/>
                <w:color w:val="000000"/>
                <w:sz w:val="19"/>
                <w:szCs w:val="19"/>
                <w:shd w:val="clear" w:color="auto" w:fill="FFFFFF"/>
                <w:lang w:eastAsia="ru-RU" w:bidi="ru-RU"/>
              </w:rPr>
              <w:softHyphen/>
              <w:t>местный труд и ведение до</w:t>
            </w:r>
            <w:r w:rsidRPr="00361702">
              <w:rPr>
                <w:rFonts w:ascii="Times New Roman" w:eastAsia="Times New Roman" w:hAnsi="Times New Roman"/>
                <w:color w:val="000000"/>
                <w:sz w:val="19"/>
                <w:szCs w:val="19"/>
                <w:shd w:val="clear" w:color="auto" w:fill="FFFFFF"/>
                <w:lang w:eastAsia="ru-RU" w:bidi="ru-RU"/>
              </w:rPr>
              <w:softHyphen/>
              <w:t>машнего хо</w:t>
            </w:r>
            <w:r w:rsidRPr="00361702">
              <w:rPr>
                <w:rFonts w:ascii="Times New Roman" w:eastAsia="Times New Roman" w:hAnsi="Times New Roman"/>
                <w:color w:val="000000"/>
                <w:sz w:val="19"/>
                <w:szCs w:val="19"/>
                <w:shd w:val="clear" w:color="auto" w:fill="FFFFFF"/>
                <w:lang w:eastAsia="ru-RU" w:bidi="ru-RU"/>
              </w:rPr>
              <w:softHyphen/>
              <w:t>зяйства; харак</w:t>
            </w:r>
            <w:r w:rsidRPr="00361702">
              <w:rPr>
                <w:rFonts w:ascii="Times New Roman" w:eastAsia="Times New Roman" w:hAnsi="Times New Roman"/>
                <w:color w:val="000000"/>
                <w:sz w:val="19"/>
                <w:szCs w:val="19"/>
                <w:shd w:val="clear" w:color="auto" w:fill="FFFFFF"/>
                <w:lang w:eastAsia="ru-RU" w:bidi="ru-RU"/>
              </w:rPr>
              <w:softHyphen/>
              <w:t>теризовать совместный труд членов семьи; сравни</w:t>
            </w:r>
            <w:r w:rsidRPr="00361702">
              <w:rPr>
                <w:rFonts w:ascii="Times New Roman" w:eastAsia="Times New Roman" w:hAnsi="Times New Roman"/>
                <w:color w:val="000000"/>
                <w:sz w:val="19"/>
                <w:szCs w:val="19"/>
                <w:shd w:val="clear" w:color="auto" w:fill="FFFFFF"/>
                <w:lang w:eastAsia="ru-RU" w:bidi="ru-RU"/>
              </w:rPr>
              <w:softHyphen/>
              <w:t>вать домашнее хозяйство го</w:t>
            </w:r>
            <w:r w:rsidRPr="00361702">
              <w:rPr>
                <w:rFonts w:ascii="Times New Roman" w:eastAsia="Times New Roman" w:hAnsi="Times New Roman"/>
                <w:color w:val="000000"/>
                <w:sz w:val="19"/>
                <w:szCs w:val="19"/>
                <w:shd w:val="clear" w:color="auto" w:fill="FFFFFF"/>
                <w:lang w:eastAsia="ru-RU" w:bidi="ru-RU"/>
              </w:rPr>
              <w:softHyphen/>
              <w:t>родского и сельского жи</w:t>
            </w:r>
            <w:r w:rsidRPr="00361702">
              <w:rPr>
                <w:rFonts w:ascii="Times New Roman" w:eastAsia="Times New Roman" w:hAnsi="Times New Roman"/>
                <w:color w:val="000000"/>
                <w:sz w:val="19"/>
                <w:szCs w:val="19"/>
                <w:shd w:val="clear" w:color="auto" w:fill="FFFFFF"/>
                <w:lang w:eastAsia="ru-RU" w:bidi="ru-RU"/>
              </w:rPr>
              <w:softHyphen/>
              <w:t>теля; описы</w:t>
            </w:r>
            <w:r w:rsidRPr="00361702">
              <w:rPr>
                <w:rFonts w:ascii="Times New Roman" w:eastAsia="Times New Roman" w:hAnsi="Times New Roman"/>
                <w:color w:val="000000"/>
                <w:sz w:val="19"/>
                <w:szCs w:val="19"/>
                <w:shd w:val="clear" w:color="auto" w:fill="FFFFFF"/>
                <w:lang w:eastAsia="ru-RU" w:bidi="ru-RU"/>
              </w:rPr>
              <w:softHyphen/>
              <w:t>вать собствен</w:t>
            </w:r>
            <w:r w:rsidRPr="00361702">
              <w:rPr>
                <w:rFonts w:ascii="Times New Roman" w:eastAsia="Times New Roman" w:hAnsi="Times New Roman"/>
                <w:color w:val="000000"/>
                <w:sz w:val="19"/>
                <w:szCs w:val="19"/>
                <w:shd w:val="clear" w:color="auto" w:fill="FFFFFF"/>
                <w:lang w:eastAsia="ru-RU" w:bidi="ru-RU"/>
              </w:rPr>
              <w:softHyphen/>
              <w:t>ные обязанно</w:t>
            </w:r>
            <w:r w:rsidRPr="00361702">
              <w:rPr>
                <w:rFonts w:ascii="Times New Roman" w:eastAsia="Times New Roman" w:hAnsi="Times New Roman"/>
                <w:color w:val="000000"/>
                <w:sz w:val="19"/>
                <w:szCs w:val="19"/>
                <w:shd w:val="clear" w:color="auto" w:fill="FFFFFF"/>
                <w:lang w:eastAsia="ru-RU" w:bidi="ru-RU"/>
              </w:rPr>
              <w:softHyphen/>
              <w:t>сти по ведению домашнего</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ГТУУД Учащиеся выявляют особен</w:t>
            </w:r>
            <w:r w:rsidRPr="00361702">
              <w:rPr>
                <w:rFonts w:ascii="Times New Roman" w:eastAsia="Times New Roman" w:hAnsi="Times New Roman"/>
                <w:color w:val="000000"/>
                <w:sz w:val="19"/>
                <w:szCs w:val="19"/>
                <w:shd w:val="clear" w:color="auto" w:fill="FFFFFF"/>
                <w:lang w:eastAsia="ru-RU" w:bidi="ru-RU"/>
              </w:rPr>
              <w:softHyphen/>
              <w:t>ности и признаки объектов; приво</w:t>
            </w:r>
            <w:r w:rsidRPr="00361702">
              <w:rPr>
                <w:rFonts w:ascii="Times New Roman" w:eastAsia="Times New Roman" w:hAnsi="Times New Roman"/>
                <w:color w:val="000000"/>
                <w:sz w:val="19"/>
                <w:szCs w:val="19"/>
                <w:shd w:val="clear" w:color="auto" w:fill="FFFFFF"/>
                <w:lang w:eastAsia="ru-RU" w:bidi="ru-RU"/>
              </w:rPr>
              <w:softHyphen/>
              <w:t>дят примеры в качестве доказа</w:t>
            </w:r>
            <w:r w:rsidRPr="00361702">
              <w:rPr>
                <w:rFonts w:ascii="Times New Roman" w:eastAsia="Times New Roman" w:hAnsi="Times New Roman"/>
                <w:color w:val="000000"/>
                <w:sz w:val="19"/>
                <w:szCs w:val="19"/>
                <w:shd w:val="clear" w:color="auto" w:fill="FFFFFF"/>
                <w:lang w:eastAsia="ru-RU" w:bidi="ru-RU"/>
              </w:rPr>
              <w:softHyphen/>
              <w:t>тельства выдвига</w:t>
            </w:r>
            <w:r w:rsidRPr="00361702">
              <w:rPr>
                <w:rFonts w:ascii="Times New Roman" w:eastAsia="Times New Roman" w:hAnsi="Times New Roman"/>
                <w:color w:val="000000"/>
                <w:sz w:val="19"/>
                <w:szCs w:val="19"/>
                <w:shd w:val="clear" w:color="auto" w:fill="FFFFFF"/>
                <w:lang w:eastAsia="ru-RU" w:bidi="ru-RU"/>
              </w:rPr>
              <w:softHyphen/>
              <w:t>емых положений: КУУД Учащиеся взаимодействуют в ходе совместной работы, ведут диалог, участвуют в дискуссии; при</w:t>
            </w:r>
            <w:r w:rsidRPr="00361702">
              <w:rPr>
                <w:rFonts w:ascii="Times New Roman" w:eastAsia="Times New Roman" w:hAnsi="Times New Roman"/>
                <w:color w:val="000000"/>
                <w:sz w:val="19"/>
                <w:szCs w:val="19"/>
                <w:shd w:val="clear" w:color="auto" w:fill="FFFFFF"/>
                <w:lang w:eastAsia="ru-RU" w:bidi="ru-RU"/>
              </w:rPr>
              <w:softHyphen/>
              <w:t>нимают другое мнение и пози</w:t>
            </w:r>
            <w:r w:rsidRPr="00361702">
              <w:rPr>
                <w:rFonts w:ascii="Times New Roman" w:eastAsia="Times New Roman" w:hAnsi="Times New Roman"/>
                <w:color w:val="000000"/>
                <w:sz w:val="19"/>
                <w:szCs w:val="19"/>
                <w:shd w:val="clear" w:color="auto" w:fill="FFFFFF"/>
                <w:lang w:eastAsia="ru-RU" w:bidi="ru-RU"/>
              </w:rPr>
              <w:softHyphen/>
              <w:t>цию, существова</w:t>
            </w:r>
            <w:r w:rsidRPr="00361702">
              <w:rPr>
                <w:rFonts w:ascii="Times New Roman" w:eastAsia="Times New Roman" w:hAnsi="Times New Roman"/>
                <w:color w:val="000000"/>
                <w:sz w:val="19"/>
                <w:szCs w:val="19"/>
                <w:shd w:val="clear" w:color="auto" w:fill="FFFFFF"/>
                <w:lang w:eastAsia="ru-RU" w:bidi="ru-RU"/>
              </w:rPr>
              <w:softHyphen/>
              <w:t>ние различных точек зрения. РУУД Учащиеся прогнозируют результаты уровня усвоения изучае-</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со</w:t>
            </w:r>
            <w:r w:rsidRPr="00361702">
              <w:rPr>
                <w:rFonts w:ascii="Times New Roman" w:eastAsia="Times New Roman" w:hAnsi="Times New Roman"/>
                <w:color w:val="000000"/>
                <w:sz w:val="19"/>
                <w:szCs w:val="19"/>
                <w:shd w:val="clear" w:color="auto" w:fill="FFFFFF"/>
                <w:lang w:eastAsia="ru-RU" w:bidi="ru-RU"/>
              </w:rPr>
              <w:softHyphen/>
              <w:t>хранят моти</w:t>
            </w:r>
            <w:r w:rsidRPr="00361702">
              <w:rPr>
                <w:rFonts w:ascii="Times New Roman" w:eastAsia="Times New Roman" w:hAnsi="Times New Roman"/>
                <w:color w:val="000000"/>
                <w:sz w:val="19"/>
                <w:szCs w:val="19"/>
                <w:shd w:val="clear" w:color="auto" w:fill="FFFFFF"/>
                <w:lang w:eastAsia="ru-RU" w:bidi="ru-RU"/>
              </w:rPr>
              <w:softHyphen/>
              <w:t>вацию к учеб</w:t>
            </w:r>
            <w:r w:rsidRPr="00361702">
              <w:rPr>
                <w:rFonts w:ascii="Times New Roman" w:eastAsia="Times New Roman" w:hAnsi="Times New Roman"/>
                <w:color w:val="000000"/>
                <w:sz w:val="19"/>
                <w:szCs w:val="19"/>
                <w:shd w:val="clear" w:color="auto" w:fill="FFFFFF"/>
                <w:lang w:eastAsia="ru-RU" w:bidi="ru-RU"/>
              </w:rPr>
              <w:softHyphen/>
              <w:t>ной деятельно</w:t>
            </w:r>
            <w:r w:rsidRPr="00361702">
              <w:rPr>
                <w:rFonts w:ascii="Times New Roman" w:eastAsia="Times New Roman" w:hAnsi="Times New Roman"/>
                <w:color w:val="000000"/>
                <w:sz w:val="19"/>
                <w:szCs w:val="19"/>
                <w:shd w:val="clear" w:color="auto" w:fill="FFFFFF"/>
                <w:lang w:eastAsia="ru-RU" w:bidi="ru-RU"/>
              </w:rPr>
              <w:softHyphen/>
              <w:t>сти; проявляют интерес к но</w:t>
            </w:r>
            <w:r w:rsidRPr="00361702">
              <w:rPr>
                <w:rFonts w:ascii="Times New Roman" w:eastAsia="Times New Roman" w:hAnsi="Times New Roman"/>
                <w:color w:val="000000"/>
                <w:sz w:val="19"/>
                <w:szCs w:val="19"/>
                <w:shd w:val="clear" w:color="auto" w:fill="FFFFFF"/>
                <w:lang w:eastAsia="ru-RU" w:bidi="ru-RU"/>
              </w:rPr>
              <w:softHyphen/>
              <w:t>вому учебному материалу; адекватно определяют причины успешности/ неуспешности собственной учебной дея</w:t>
            </w:r>
            <w:r w:rsidRPr="00361702">
              <w:rPr>
                <w:rFonts w:ascii="Times New Roman" w:eastAsia="Times New Roman" w:hAnsi="Times New Roman"/>
                <w:color w:val="000000"/>
                <w:sz w:val="19"/>
                <w:szCs w:val="19"/>
                <w:shd w:val="clear" w:color="auto" w:fill="FFFFFF"/>
                <w:lang w:eastAsia="ru-RU" w:bidi="ru-RU"/>
              </w:rPr>
              <w:softHyphen/>
              <w:t>тельности</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Инди</w:t>
            </w:r>
            <w:r w:rsidRPr="00361702">
              <w:rPr>
                <w:rFonts w:ascii="Times New Roman" w:eastAsia="Times New Roman" w:hAnsi="Times New Roman"/>
                <w:color w:val="000000"/>
                <w:sz w:val="19"/>
                <w:szCs w:val="19"/>
                <w:shd w:val="clear" w:color="auto" w:fill="FFFFFF"/>
                <w:lang w:eastAsia="ru-RU" w:bidi="ru-RU"/>
              </w:rPr>
              <w:softHyphen/>
              <w:t>виду</w:t>
            </w:r>
            <w:r w:rsidRPr="00361702">
              <w:rPr>
                <w:rFonts w:ascii="Times New Roman" w:eastAsia="Times New Roman" w:hAnsi="Times New Roman"/>
                <w:color w:val="000000"/>
                <w:sz w:val="19"/>
                <w:szCs w:val="19"/>
                <w:shd w:val="clear" w:color="auto" w:fill="FFFFFF"/>
                <w:lang w:eastAsia="ru-RU" w:bidi="ru-RU"/>
              </w:rPr>
              <w:softHyphen/>
              <w:t>альный опрос, работа по кар</w:t>
            </w:r>
            <w:r w:rsidRPr="00361702">
              <w:rPr>
                <w:rFonts w:ascii="Times New Roman" w:eastAsia="Times New Roman" w:hAnsi="Times New Roman"/>
                <w:color w:val="000000"/>
                <w:sz w:val="19"/>
                <w:szCs w:val="19"/>
                <w:shd w:val="clear" w:color="auto" w:fill="FFFFFF"/>
                <w:lang w:eastAsia="ru-RU" w:bidi="ru-RU"/>
              </w:rPr>
              <w:softHyphen/>
              <w:t>тинкам, работа с доку</w:t>
            </w:r>
            <w:r w:rsidRPr="00361702">
              <w:rPr>
                <w:rFonts w:ascii="Times New Roman" w:eastAsia="Times New Roman" w:hAnsi="Times New Roman"/>
                <w:color w:val="000000"/>
                <w:sz w:val="19"/>
                <w:szCs w:val="19"/>
                <w:shd w:val="clear" w:color="auto" w:fill="FFFFFF"/>
                <w:lang w:eastAsia="ru-RU" w:bidi="ru-RU"/>
              </w:rPr>
              <w:softHyphen/>
              <w:t>ментом «Домо</w:t>
            </w:r>
            <w:r w:rsidRPr="00361702">
              <w:rPr>
                <w:rFonts w:ascii="Times New Roman" w:eastAsia="Times New Roman" w:hAnsi="Times New Roman"/>
                <w:color w:val="000000"/>
                <w:sz w:val="19"/>
                <w:szCs w:val="19"/>
                <w:shd w:val="clear" w:color="auto" w:fill="FFFFFF"/>
                <w:lang w:eastAsia="ru-RU" w:bidi="ru-RU"/>
              </w:rPr>
              <w:softHyphen/>
              <w:t>строй»</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23.10</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30.10</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350"/>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хозяйства</w:t>
            </w:r>
          </w:p>
        </w:tc>
        <w:tc>
          <w:tcPr>
            <w:tcW w:w="1872"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мого материала</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8107"/>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80"/>
              <w:rPr>
                <w:rFonts w:ascii="Times New Roman" w:eastAsia="Times New Roman" w:hAnsi="Times New Roman"/>
                <w:lang w:eastAsia="en-US"/>
              </w:rPr>
            </w:pPr>
            <w:r w:rsidRPr="00361702">
              <w:rPr>
                <w:rFonts w:ascii="Times New Roman" w:eastAsia="Times New Roman" w:hAnsi="Times New Roman"/>
                <w:color w:val="000000"/>
                <w:spacing w:val="30"/>
                <w:sz w:val="19"/>
                <w:szCs w:val="19"/>
                <w:shd w:val="clear" w:color="auto" w:fill="FFFFFF"/>
                <w:lang w:val="en-US" w:eastAsia="en-US" w:bidi="en-US"/>
              </w:rPr>
              <w:t>lo</w:t>
            </w:r>
            <w:r w:rsidRPr="00361702">
              <w:rPr>
                <w:rFonts w:ascii="Times New Roman" w:eastAsia="Times New Roman" w:hAnsi="Times New Roman"/>
                <w:color w:val="000000"/>
                <w:spacing w:val="30"/>
                <w:sz w:val="19"/>
                <w:szCs w:val="19"/>
                <w:shd w:val="clear" w:color="auto" w:fill="FFFFFF"/>
                <w:lang w:val="en-US" w:eastAsia="en-US" w:bidi="en-US"/>
              </w:rPr>
              <w:softHyphen/>
            </w:r>
          </w:p>
          <w:p w:rsidR="00361702" w:rsidRPr="00361702" w:rsidRDefault="00361702" w:rsidP="00361702">
            <w:pPr>
              <w:framePr w:w="14410" w:wrap="notBeside" w:vAnchor="text" w:hAnchor="text" w:xAlign="center" w:y="1"/>
              <w:widowControl w:val="0"/>
              <w:spacing w:before="60"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pacing w:val="30"/>
                <w:sz w:val="19"/>
                <w:szCs w:val="19"/>
                <w:shd w:val="clear" w:color="auto" w:fill="FFFFFF"/>
                <w:lang w:val="en-US" w:eastAsia="en-US" w:bidi="en-US"/>
              </w:rPr>
              <w:t>ll</w:t>
            </w: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12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Свободное</w:t>
            </w:r>
          </w:p>
          <w:p w:rsidR="00361702" w:rsidRPr="00361702" w:rsidRDefault="00361702" w:rsidP="00361702">
            <w:pPr>
              <w:framePr w:w="14410" w:wrap="notBeside" w:vAnchor="text" w:hAnchor="text" w:xAlign="center" w:y="1"/>
              <w:widowControl w:val="0"/>
              <w:spacing w:before="120"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время</w:t>
            </w: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ком</w:t>
            </w:r>
            <w:r w:rsidRPr="00361702">
              <w:rPr>
                <w:rFonts w:ascii="Times New Roman" w:eastAsia="Times New Roman" w:hAnsi="Times New Roman"/>
                <w:color w:val="000000"/>
                <w:sz w:val="19"/>
                <w:szCs w:val="19"/>
                <w:shd w:val="clear" w:color="auto" w:fill="FFFFFF"/>
                <w:lang w:eastAsia="ru-RU" w:bidi="ru-RU"/>
              </w:rPr>
              <w:softHyphen/>
              <w:t>плексного применения знаний и умений</w:t>
            </w:r>
          </w:p>
        </w:tc>
        <w:tc>
          <w:tcPr>
            <w:tcW w:w="1493" w:type="dxa"/>
            <w:tcBorders>
              <w:top w:val="single" w:sz="4" w:space="0" w:color="auto"/>
              <w:left w:val="single" w:sz="4" w:space="0" w:color="auto"/>
            </w:tcBorders>
            <w:shd w:val="clear" w:color="auto" w:fill="FFFFFF"/>
          </w:tcPr>
          <w:p w:rsidR="00361702" w:rsidRPr="00361702" w:rsidRDefault="00361702" w:rsidP="00264BC5">
            <w:pPr>
              <w:framePr w:w="14410" w:wrap="notBeside" w:vAnchor="text" w:hAnchor="text" w:xAlign="center" w:y="1"/>
              <w:widowControl w:val="0"/>
              <w:numPr>
                <w:ilvl w:val="0"/>
                <w:numId w:val="45"/>
              </w:numPr>
              <w:tabs>
                <w:tab w:val="left" w:pos="276"/>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Что такое свободное время.</w:t>
            </w:r>
          </w:p>
          <w:p w:rsidR="00361702" w:rsidRPr="00361702" w:rsidRDefault="00361702" w:rsidP="00264BC5">
            <w:pPr>
              <w:framePr w:w="14410" w:wrap="notBeside" w:vAnchor="text" w:hAnchor="text" w:xAlign="center" w:y="1"/>
              <w:widowControl w:val="0"/>
              <w:numPr>
                <w:ilvl w:val="0"/>
                <w:numId w:val="45"/>
              </w:numPr>
              <w:tabs>
                <w:tab w:val="left" w:pos="230"/>
              </w:tabs>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Свободное время и заня</w:t>
            </w:r>
            <w:r w:rsidRPr="00361702">
              <w:rPr>
                <w:rFonts w:ascii="Times New Roman" w:eastAsia="Times New Roman" w:hAnsi="Times New Roman"/>
                <w:color w:val="000000"/>
                <w:sz w:val="19"/>
                <w:szCs w:val="19"/>
                <w:shd w:val="clear" w:color="auto" w:fill="FFFFFF"/>
                <w:lang w:eastAsia="ru-RU" w:bidi="ru-RU"/>
              </w:rPr>
              <w:softHyphen/>
              <w:t>тия физкуль</w:t>
            </w:r>
            <w:r w:rsidRPr="00361702">
              <w:rPr>
                <w:rFonts w:ascii="Times New Roman" w:eastAsia="Times New Roman" w:hAnsi="Times New Roman"/>
                <w:color w:val="000000"/>
                <w:sz w:val="19"/>
                <w:szCs w:val="19"/>
                <w:shd w:val="clear" w:color="auto" w:fill="FFFFFF"/>
                <w:lang w:eastAsia="ru-RU" w:bidi="ru-RU"/>
              </w:rPr>
              <w:softHyphen/>
              <w:t>турой.</w:t>
            </w:r>
          </w:p>
          <w:p w:rsidR="00361702" w:rsidRPr="00361702" w:rsidRDefault="00361702" w:rsidP="00264BC5">
            <w:pPr>
              <w:framePr w:w="14410" w:wrap="notBeside" w:vAnchor="text" w:hAnchor="text" w:xAlign="center" w:y="1"/>
              <w:widowControl w:val="0"/>
              <w:numPr>
                <w:ilvl w:val="0"/>
                <w:numId w:val="45"/>
              </w:numPr>
              <w:tabs>
                <w:tab w:val="left" w:pos="226"/>
              </w:tabs>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Свободное время и теле</w:t>
            </w:r>
            <w:r w:rsidRPr="00361702">
              <w:rPr>
                <w:rFonts w:ascii="Times New Roman" w:eastAsia="Times New Roman" w:hAnsi="Times New Roman"/>
                <w:color w:val="000000"/>
                <w:sz w:val="19"/>
                <w:szCs w:val="19"/>
                <w:shd w:val="clear" w:color="auto" w:fill="FFFFFF"/>
                <w:lang w:eastAsia="ru-RU" w:bidi="ru-RU"/>
              </w:rPr>
              <w:softHyphen/>
              <w:t>визор, компь</w:t>
            </w:r>
            <w:r w:rsidRPr="00361702">
              <w:rPr>
                <w:rFonts w:ascii="Times New Roman" w:eastAsia="Times New Roman" w:hAnsi="Times New Roman"/>
                <w:color w:val="000000"/>
                <w:sz w:val="19"/>
                <w:szCs w:val="19"/>
                <w:shd w:val="clear" w:color="auto" w:fill="FFFFFF"/>
                <w:lang w:eastAsia="ru-RU" w:bidi="ru-RU"/>
              </w:rPr>
              <w:softHyphen/>
              <w:t>ютер</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и мобильный телефон.</w:t>
            </w:r>
          </w:p>
          <w:p w:rsidR="00361702" w:rsidRPr="00361702" w:rsidRDefault="00361702" w:rsidP="00264BC5">
            <w:pPr>
              <w:framePr w:w="14410" w:wrap="notBeside" w:vAnchor="text" w:hAnchor="text" w:xAlign="center" w:y="1"/>
              <w:widowControl w:val="0"/>
              <w:numPr>
                <w:ilvl w:val="0"/>
                <w:numId w:val="45"/>
              </w:numPr>
              <w:tabs>
                <w:tab w:val="left" w:pos="290"/>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Своими руками.</w:t>
            </w:r>
          </w:p>
          <w:p w:rsidR="00361702" w:rsidRPr="00361702" w:rsidRDefault="00361702" w:rsidP="00264BC5">
            <w:pPr>
              <w:framePr w:w="14410" w:wrap="notBeside" w:vAnchor="text" w:hAnchor="text" w:xAlign="center" w:y="1"/>
              <w:widowControl w:val="0"/>
              <w:numPr>
                <w:ilvl w:val="0"/>
                <w:numId w:val="45"/>
              </w:numPr>
              <w:tabs>
                <w:tab w:val="left" w:pos="281"/>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Что такое хобби</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Хобби</w:t>
            </w: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 работа с документом. Выполнение групповых проектов. Выполнение коллектив</w:t>
            </w:r>
            <w:r w:rsidRPr="00361702">
              <w:rPr>
                <w:rFonts w:ascii="Times New Roman" w:eastAsia="Times New Roman" w:hAnsi="Times New Roman"/>
                <w:color w:val="000000"/>
                <w:sz w:val="19"/>
                <w:szCs w:val="19"/>
                <w:shd w:val="clear" w:color="auto" w:fill="FFFFFF"/>
                <w:lang w:eastAsia="ru-RU" w:bidi="ru-RU"/>
              </w:rPr>
              <w:softHyphen/>
              <w:t>ной работы по теме уро</w:t>
            </w:r>
            <w:r w:rsidRPr="00361702">
              <w:rPr>
                <w:rFonts w:ascii="Times New Roman" w:eastAsia="Times New Roman" w:hAnsi="Times New Roman"/>
                <w:color w:val="000000"/>
                <w:sz w:val="19"/>
                <w:szCs w:val="19"/>
                <w:shd w:val="clear" w:color="auto" w:fill="FFFFFF"/>
                <w:lang w:eastAsia="ru-RU" w:bidi="ru-RU"/>
              </w:rPr>
              <w:softHyphen/>
              <w:t>ка. Анализ пословиц по теме урока</w:t>
            </w: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ис</w:t>
            </w:r>
            <w:r w:rsidRPr="00361702">
              <w:rPr>
                <w:rFonts w:ascii="Times New Roman" w:eastAsia="Times New Roman" w:hAnsi="Times New Roman"/>
                <w:color w:val="000000"/>
                <w:sz w:val="19"/>
                <w:szCs w:val="19"/>
                <w:shd w:val="clear" w:color="auto" w:fill="FFFFFF"/>
                <w:lang w:eastAsia="ru-RU" w:bidi="ru-RU"/>
              </w:rPr>
              <w:softHyphen/>
              <w:t>следовать не</w:t>
            </w:r>
            <w:r w:rsidRPr="00361702">
              <w:rPr>
                <w:rFonts w:ascii="Times New Roman" w:eastAsia="Times New Roman" w:hAnsi="Times New Roman"/>
                <w:color w:val="000000"/>
                <w:sz w:val="19"/>
                <w:szCs w:val="19"/>
                <w:shd w:val="clear" w:color="auto" w:fill="FFFFFF"/>
                <w:lang w:eastAsia="ru-RU" w:bidi="ru-RU"/>
              </w:rPr>
              <w:softHyphen/>
              <w:t>сложные прак</w:t>
            </w:r>
            <w:r w:rsidRPr="00361702">
              <w:rPr>
                <w:rFonts w:ascii="Times New Roman" w:eastAsia="Times New Roman" w:hAnsi="Times New Roman"/>
                <w:color w:val="000000"/>
                <w:sz w:val="19"/>
                <w:szCs w:val="19"/>
                <w:shd w:val="clear" w:color="auto" w:fill="FFFFFF"/>
                <w:lang w:eastAsia="ru-RU" w:bidi="ru-RU"/>
              </w:rPr>
              <w:softHyphen/>
              <w:t>тические ситу</w:t>
            </w:r>
            <w:r w:rsidRPr="00361702">
              <w:rPr>
                <w:rFonts w:ascii="Times New Roman" w:eastAsia="Times New Roman" w:hAnsi="Times New Roman"/>
                <w:color w:val="000000"/>
                <w:sz w:val="19"/>
                <w:szCs w:val="19"/>
                <w:shd w:val="clear" w:color="auto" w:fill="FFFFFF"/>
                <w:lang w:eastAsia="ru-RU" w:bidi="ru-RU"/>
              </w:rPr>
              <w:softHyphen/>
              <w:t>ации, связан</w:t>
            </w:r>
            <w:r w:rsidRPr="00361702">
              <w:rPr>
                <w:rFonts w:ascii="Times New Roman" w:eastAsia="Times New Roman" w:hAnsi="Times New Roman"/>
                <w:color w:val="000000"/>
                <w:sz w:val="19"/>
                <w:szCs w:val="19"/>
                <w:shd w:val="clear" w:color="auto" w:fill="FFFFFF"/>
                <w:lang w:eastAsia="ru-RU" w:bidi="ru-RU"/>
              </w:rPr>
              <w:softHyphen/>
              <w:t>ные с исполь</w:t>
            </w:r>
            <w:r w:rsidRPr="00361702">
              <w:rPr>
                <w:rFonts w:ascii="Times New Roman" w:eastAsia="Times New Roman" w:hAnsi="Times New Roman"/>
                <w:color w:val="000000"/>
                <w:sz w:val="19"/>
                <w:szCs w:val="19"/>
                <w:shd w:val="clear" w:color="auto" w:fill="FFFFFF"/>
                <w:lang w:eastAsia="ru-RU" w:bidi="ru-RU"/>
              </w:rPr>
              <w:softHyphen/>
              <w:t>зованием под</w:t>
            </w:r>
            <w:r w:rsidRPr="00361702">
              <w:rPr>
                <w:rFonts w:ascii="Times New Roman" w:eastAsia="Times New Roman" w:hAnsi="Times New Roman"/>
                <w:color w:val="000000"/>
                <w:sz w:val="19"/>
                <w:szCs w:val="19"/>
                <w:shd w:val="clear" w:color="auto" w:fill="FFFFFF"/>
                <w:lang w:eastAsia="ru-RU" w:bidi="ru-RU"/>
              </w:rPr>
              <w:softHyphen/>
              <w:t>ростками сво</w:t>
            </w:r>
            <w:r w:rsidRPr="00361702">
              <w:rPr>
                <w:rFonts w:ascii="Times New Roman" w:eastAsia="Times New Roman" w:hAnsi="Times New Roman"/>
                <w:color w:val="000000"/>
                <w:sz w:val="19"/>
                <w:szCs w:val="19"/>
                <w:shd w:val="clear" w:color="auto" w:fill="FFFFFF"/>
                <w:lang w:eastAsia="ru-RU" w:bidi="ru-RU"/>
              </w:rPr>
              <w:softHyphen/>
              <w:t>бодного време</w:t>
            </w:r>
            <w:r w:rsidRPr="00361702">
              <w:rPr>
                <w:rFonts w:ascii="Times New Roman" w:eastAsia="Times New Roman" w:hAnsi="Times New Roman"/>
                <w:color w:val="000000"/>
                <w:sz w:val="19"/>
                <w:szCs w:val="19"/>
                <w:shd w:val="clear" w:color="auto" w:fill="FFFFFF"/>
                <w:lang w:eastAsia="ru-RU" w:bidi="ru-RU"/>
              </w:rPr>
              <w:softHyphen/>
              <w:t>ни, характери</w:t>
            </w:r>
            <w:r w:rsidRPr="00361702">
              <w:rPr>
                <w:rFonts w:ascii="Times New Roman" w:eastAsia="Times New Roman" w:hAnsi="Times New Roman"/>
                <w:color w:val="000000"/>
                <w:sz w:val="19"/>
                <w:szCs w:val="19"/>
                <w:shd w:val="clear" w:color="auto" w:fill="FFFFFF"/>
                <w:lang w:eastAsia="ru-RU" w:bidi="ru-RU"/>
              </w:rPr>
              <w:softHyphen/>
              <w:t>зовать значи</w:t>
            </w:r>
            <w:r w:rsidRPr="00361702">
              <w:rPr>
                <w:rFonts w:ascii="Times New Roman" w:eastAsia="Times New Roman" w:hAnsi="Times New Roman"/>
                <w:color w:val="000000"/>
                <w:sz w:val="19"/>
                <w:szCs w:val="19"/>
                <w:shd w:val="clear" w:color="auto" w:fill="FFFFFF"/>
                <w:lang w:eastAsia="ru-RU" w:bidi="ru-RU"/>
              </w:rPr>
              <w:softHyphen/>
              <w:t>мость здорово</w:t>
            </w:r>
            <w:r w:rsidRPr="00361702">
              <w:rPr>
                <w:rFonts w:ascii="Times New Roman" w:eastAsia="Times New Roman" w:hAnsi="Times New Roman"/>
                <w:color w:val="000000"/>
                <w:sz w:val="19"/>
                <w:szCs w:val="19"/>
                <w:shd w:val="clear" w:color="auto" w:fill="FFFFFF"/>
                <w:lang w:eastAsia="ru-RU" w:bidi="ru-RU"/>
              </w:rPr>
              <w:softHyphen/>
              <w:t>го образа жиз</w:t>
            </w:r>
            <w:r w:rsidRPr="00361702">
              <w:rPr>
                <w:rFonts w:ascii="Times New Roman" w:eastAsia="Times New Roman" w:hAnsi="Times New Roman"/>
                <w:color w:val="000000"/>
                <w:sz w:val="19"/>
                <w:szCs w:val="19"/>
                <w:shd w:val="clear" w:color="auto" w:fill="FFFFFF"/>
                <w:lang w:eastAsia="ru-RU" w:bidi="ru-RU"/>
              </w:rPr>
              <w:softHyphen/>
              <w:t>ни</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устанавливать причинно- следственные свя</w:t>
            </w:r>
            <w:r w:rsidRPr="00361702">
              <w:rPr>
                <w:rFonts w:ascii="Times New Roman" w:eastAsia="Times New Roman" w:hAnsi="Times New Roman"/>
                <w:color w:val="000000"/>
                <w:sz w:val="19"/>
                <w:szCs w:val="19"/>
                <w:shd w:val="clear" w:color="auto" w:fill="FFFFFF"/>
                <w:lang w:eastAsia="ru-RU" w:bidi="ru-RU"/>
              </w:rPr>
              <w:softHyphen/>
              <w:t xml:space="preserve">зи и зависимости между объектами. КУУД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планировать цели и способы взаи</w:t>
            </w:r>
            <w:r w:rsidRPr="00361702">
              <w:rPr>
                <w:rFonts w:ascii="Times New Roman" w:eastAsia="Times New Roman" w:hAnsi="Times New Roman"/>
                <w:color w:val="000000"/>
                <w:sz w:val="19"/>
                <w:szCs w:val="19"/>
                <w:shd w:val="clear" w:color="auto" w:fill="FFFFFF"/>
                <w:lang w:eastAsia="ru-RU" w:bidi="ru-RU"/>
              </w:rPr>
              <w:softHyphen/>
              <w:t>модействия; об</w:t>
            </w:r>
            <w:r w:rsidRPr="00361702">
              <w:rPr>
                <w:rFonts w:ascii="Times New Roman" w:eastAsia="Times New Roman" w:hAnsi="Times New Roman"/>
                <w:color w:val="000000"/>
                <w:sz w:val="19"/>
                <w:szCs w:val="19"/>
                <w:shd w:val="clear" w:color="auto" w:fill="FFFFFF"/>
                <w:lang w:eastAsia="ru-RU" w:bidi="ru-RU"/>
              </w:rPr>
              <w:softHyphen/>
              <w:t>мениваться мне</w:t>
            </w:r>
            <w:r w:rsidRPr="00361702">
              <w:rPr>
                <w:rFonts w:ascii="Times New Roman" w:eastAsia="Times New Roman" w:hAnsi="Times New Roman"/>
                <w:color w:val="000000"/>
                <w:sz w:val="19"/>
                <w:szCs w:val="19"/>
                <w:shd w:val="clear" w:color="auto" w:fill="FFFFFF"/>
                <w:lang w:eastAsia="ru-RU" w:bidi="ru-RU"/>
              </w:rPr>
              <w:softHyphen/>
              <w:t>ниями, слушать друг друга, пони</w:t>
            </w:r>
            <w:r w:rsidRPr="00361702">
              <w:rPr>
                <w:rFonts w:ascii="Times New Roman" w:eastAsia="Times New Roman" w:hAnsi="Times New Roman"/>
                <w:color w:val="000000"/>
                <w:sz w:val="19"/>
                <w:szCs w:val="19"/>
                <w:shd w:val="clear" w:color="auto" w:fill="FFFFFF"/>
                <w:lang w:eastAsia="ru-RU" w:bidi="ru-RU"/>
              </w:rPr>
              <w:softHyphen/>
              <w:t>мать позицию партнера, в том числе отличную от своей, согласо</w:t>
            </w:r>
            <w:r w:rsidRPr="00361702">
              <w:rPr>
                <w:rFonts w:ascii="Times New Roman" w:eastAsia="Times New Roman" w:hAnsi="Times New Roman"/>
                <w:color w:val="000000"/>
                <w:sz w:val="19"/>
                <w:szCs w:val="19"/>
                <w:shd w:val="clear" w:color="auto" w:fill="FFFFFF"/>
                <w:lang w:eastAsia="ru-RU" w:bidi="ru-RU"/>
              </w:rPr>
              <w:softHyphen/>
              <w:t>вывать действия с партнером.</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РУУД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учитывать выде</w:t>
            </w:r>
            <w:r w:rsidRPr="00361702">
              <w:rPr>
                <w:rFonts w:ascii="Times New Roman" w:eastAsia="Times New Roman" w:hAnsi="Times New Roman"/>
                <w:color w:val="000000"/>
                <w:sz w:val="19"/>
                <w:szCs w:val="19"/>
                <w:shd w:val="clear" w:color="auto" w:fill="FFFFFF"/>
                <w:lang w:eastAsia="ru-RU" w:bidi="ru-RU"/>
              </w:rPr>
              <w:softHyphen/>
              <w:t>ленные учителем ориентиры дей</w:t>
            </w:r>
            <w:r w:rsidRPr="00361702">
              <w:rPr>
                <w:rFonts w:ascii="Times New Roman" w:eastAsia="Times New Roman" w:hAnsi="Times New Roman"/>
                <w:color w:val="000000"/>
                <w:sz w:val="19"/>
                <w:szCs w:val="19"/>
                <w:shd w:val="clear" w:color="auto" w:fill="FFFFFF"/>
                <w:lang w:eastAsia="ru-RU" w:bidi="ru-RU"/>
              </w:rPr>
              <w:softHyphen/>
              <w:t>ствия в новом учебном материа</w:t>
            </w:r>
            <w:r w:rsidRPr="00361702">
              <w:rPr>
                <w:rFonts w:ascii="Times New Roman" w:eastAsia="Times New Roman" w:hAnsi="Times New Roman"/>
                <w:color w:val="000000"/>
                <w:sz w:val="19"/>
                <w:szCs w:val="19"/>
                <w:shd w:val="clear" w:color="auto" w:fill="FFFFFF"/>
                <w:lang w:eastAsia="ru-RU" w:bidi="ru-RU"/>
              </w:rPr>
              <w:softHyphen/>
              <w:t>ле</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про</w:t>
            </w:r>
            <w:r w:rsidRPr="00361702">
              <w:rPr>
                <w:rFonts w:ascii="Times New Roman" w:eastAsia="Times New Roman" w:hAnsi="Times New Roman"/>
                <w:color w:val="000000"/>
                <w:sz w:val="19"/>
                <w:szCs w:val="19"/>
                <w:shd w:val="clear" w:color="auto" w:fill="FFFFFF"/>
                <w:lang w:eastAsia="ru-RU" w:bidi="ru-RU"/>
              </w:rPr>
              <w:softHyphen/>
              <w:t>являют заин</w:t>
            </w:r>
            <w:r w:rsidRPr="00361702">
              <w:rPr>
                <w:rFonts w:ascii="Times New Roman" w:eastAsia="Times New Roman" w:hAnsi="Times New Roman"/>
                <w:color w:val="000000"/>
                <w:sz w:val="19"/>
                <w:szCs w:val="19"/>
                <w:shd w:val="clear" w:color="auto" w:fill="FFFFFF"/>
                <w:lang w:eastAsia="ru-RU" w:bidi="ru-RU"/>
              </w:rPr>
              <w:softHyphen/>
              <w:t>тересован</w:t>
            </w:r>
            <w:r w:rsidRPr="00361702">
              <w:rPr>
                <w:rFonts w:ascii="Times New Roman" w:eastAsia="Times New Roman" w:hAnsi="Times New Roman"/>
                <w:color w:val="000000"/>
                <w:sz w:val="19"/>
                <w:szCs w:val="19"/>
                <w:shd w:val="clear" w:color="auto" w:fill="FFFFFF"/>
                <w:lang w:eastAsia="ru-RU" w:bidi="ru-RU"/>
              </w:rPr>
              <w:softHyphen/>
              <w:t>ность не толь</w:t>
            </w:r>
            <w:r w:rsidRPr="00361702">
              <w:rPr>
                <w:rFonts w:ascii="Times New Roman" w:eastAsia="Times New Roman" w:hAnsi="Times New Roman"/>
                <w:color w:val="000000"/>
                <w:sz w:val="19"/>
                <w:szCs w:val="19"/>
                <w:shd w:val="clear" w:color="auto" w:fill="FFFFFF"/>
                <w:lang w:eastAsia="ru-RU" w:bidi="ru-RU"/>
              </w:rPr>
              <w:softHyphen/>
              <w:t>ко в личном успехе, но и в выполнении проблемных заданий всей группой;вы</w:t>
            </w:r>
            <w:r w:rsidRPr="00361702">
              <w:rPr>
                <w:rFonts w:ascii="Times New Roman" w:eastAsia="Times New Roman" w:hAnsi="Times New Roman"/>
                <w:color w:val="000000"/>
                <w:sz w:val="19"/>
                <w:szCs w:val="19"/>
                <w:shd w:val="clear" w:color="auto" w:fill="FFFFFF"/>
                <w:lang w:eastAsia="ru-RU" w:bidi="ru-RU"/>
              </w:rPr>
              <w:softHyphen/>
              <w:t>ражают поло</w:t>
            </w:r>
            <w:r w:rsidRPr="00361702">
              <w:rPr>
                <w:rFonts w:ascii="Times New Roman" w:eastAsia="Times New Roman" w:hAnsi="Times New Roman"/>
                <w:color w:val="000000"/>
                <w:sz w:val="19"/>
                <w:szCs w:val="19"/>
                <w:shd w:val="clear" w:color="auto" w:fill="FFFFFF"/>
                <w:lang w:eastAsia="ru-RU" w:bidi="ru-RU"/>
              </w:rPr>
              <w:softHyphen/>
              <w:t>жительное отношение к процессу по</w:t>
            </w:r>
            <w:r w:rsidRPr="00361702">
              <w:rPr>
                <w:rFonts w:ascii="Times New Roman" w:eastAsia="Times New Roman" w:hAnsi="Times New Roman"/>
                <w:color w:val="000000"/>
                <w:sz w:val="19"/>
                <w:szCs w:val="19"/>
                <w:shd w:val="clear" w:color="auto" w:fill="FFFFFF"/>
                <w:lang w:eastAsia="ru-RU" w:bidi="ru-RU"/>
              </w:rPr>
              <w:softHyphen/>
              <w:t>знания; адек</w:t>
            </w:r>
            <w:r w:rsidRPr="00361702">
              <w:rPr>
                <w:rFonts w:ascii="Times New Roman" w:eastAsia="Times New Roman" w:hAnsi="Times New Roman"/>
                <w:color w:val="000000"/>
                <w:sz w:val="19"/>
                <w:szCs w:val="19"/>
                <w:shd w:val="clear" w:color="auto" w:fill="FFFFFF"/>
                <w:lang w:eastAsia="ru-RU" w:bidi="ru-RU"/>
              </w:rPr>
              <w:softHyphen/>
              <w:t>ватно описы</w:t>
            </w:r>
            <w:r w:rsidRPr="00361702">
              <w:rPr>
                <w:rFonts w:ascii="Times New Roman" w:eastAsia="Times New Roman" w:hAnsi="Times New Roman"/>
                <w:color w:val="000000"/>
                <w:sz w:val="19"/>
                <w:szCs w:val="19"/>
                <w:shd w:val="clear" w:color="auto" w:fill="FFFFFF"/>
                <w:lang w:eastAsia="ru-RU" w:bidi="ru-RU"/>
              </w:rPr>
              <w:softHyphen/>
              <w:t>вают и оцени</w:t>
            </w:r>
            <w:r w:rsidRPr="00361702">
              <w:rPr>
                <w:rFonts w:ascii="Times New Roman" w:eastAsia="Times New Roman" w:hAnsi="Times New Roman"/>
                <w:color w:val="000000"/>
                <w:sz w:val="19"/>
                <w:szCs w:val="19"/>
                <w:shd w:val="clear" w:color="auto" w:fill="FFFFFF"/>
                <w:lang w:eastAsia="ru-RU" w:bidi="ru-RU"/>
              </w:rPr>
              <w:softHyphen/>
              <w:t>вают соб</w:t>
            </w:r>
            <w:r w:rsidRPr="00361702">
              <w:rPr>
                <w:rFonts w:ascii="Times New Roman" w:eastAsia="Times New Roman" w:hAnsi="Times New Roman"/>
                <w:color w:val="000000"/>
                <w:sz w:val="19"/>
                <w:szCs w:val="19"/>
                <w:shd w:val="clear" w:color="auto" w:fill="FFFFFF"/>
                <w:lang w:eastAsia="ru-RU" w:bidi="ru-RU"/>
              </w:rPr>
              <w:softHyphen/>
              <w:t>ственные увлечения в контексте воз</w:t>
            </w:r>
            <w:r w:rsidRPr="00361702">
              <w:rPr>
                <w:rFonts w:ascii="Times New Roman" w:eastAsia="Times New Roman" w:hAnsi="Times New Roman"/>
                <w:color w:val="000000"/>
                <w:sz w:val="19"/>
                <w:szCs w:val="19"/>
                <w:shd w:val="clear" w:color="auto" w:fill="FFFFFF"/>
                <w:lang w:eastAsia="ru-RU" w:bidi="ru-RU"/>
              </w:rPr>
              <w:softHyphen/>
              <w:t>можностей личностного развития, ор</w:t>
            </w:r>
            <w:r w:rsidRPr="00361702">
              <w:rPr>
                <w:rFonts w:ascii="Times New Roman" w:eastAsia="Times New Roman" w:hAnsi="Times New Roman"/>
                <w:color w:val="000000"/>
                <w:sz w:val="19"/>
                <w:szCs w:val="19"/>
                <w:shd w:val="clear" w:color="auto" w:fill="FFFFFF"/>
                <w:lang w:eastAsia="ru-RU" w:bidi="ru-RU"/>
              </w:rPr>
              <w:softHyphen/>
              <w:t>ганизации сво</w:t>
            </w:r>
            <w:r w:rsidRPr="00361702">
              <w:rPr>
                <w:rFonts w:ascii="Times New Roman" w:eastAsia="Times New Roman" w:hAnsi="Times New Roman"/>
                <w:color w:val="000000"/>
                <w:sz w:val="19"/>
                <w:szCs w:val="19"/>
                <w:shd w:val="clear" w:color="auto" w:fill="FFFFFF"/>
                <w:lang w:eastAsia="ru-RU" w:bidi="ru-RU"/>
              </w:rPr>
              <w:softHyphen/>
              <w:t>бодного вре</w:t>
            </w:r>
            <w:r w:rsidRPr="00361702">
              <w:rPr>
                <w:rFonts w:ascii="Times New Roman" w:eastAsia="Times New Roman" w:hAnsi="Times New Roman"/>
                <w:color w:val="000000"/>
                <w:sz w:val="19"/>
                <w:szCs w:val="19"/>
                <w:shd w:val="clear" w:color="auto" w:fill="FFFFFF"/>
                <w:lang w:eastAsia="ru-RU" w:bidi="ru-RU"/>
              </w:rPr>
              <w:softHyphen/>
              <w:t>мени</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Со-</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ставле-</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ние</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распо</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рядка</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дня,</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плани</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рова</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ние</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занятий на вре</w:t>
            </w:r>
            <w:r w:rsidRPr="00361702">
              <w:rPr>
                <w:rFonts w:ascii="Times New Roman" w:eastAsia="Times New Roman" w:hAnsi="Times New Roman"/>
                <w:color w:val="000000"/>
                <w:sz w:val="19"/>
                <w:szCs w:val="19"/>
                <w:shd w:val="clear" w:color="auto" w:fill="FFFFFF"/>
                <w:lang w:eastAsia="ru-RU" w:bidi="ru-RU"/>
              </w:rPr>
              <w:softHyphen/>
              <w:t>мя ка</w:t>
            </w:r>
            <w:r w:rsidRPr="00361702">
              <w:rPr>
                <w:rFonts w:ascii="Times New Roman" w:eastAsia="Times New Roman" w:hAnsi="Times New Roman"/>
                <w:color w:val="000000"/>
                <w:sz w:val="19"/>
                <w:szCs w:val="19"/>
                <w:shd w:val="clear" w:color="auto" w:fill="FFFFFF"/>
                <w:lang w:eastAsia="ru-RU" w:bidi="ru-RU"/>
              </w:rPr>
              <w:softHyphen/>
              <w:t>никул, про</w:t>
            </w:r>
            <w:r w:rsidRPr="00361702">
              <w:rPr>
                <w:rFonts w:ascii="Times New Roman" w:eastAsia="Times New Roman" w:hAnsi="Times New Roman"/>
                <w:color w:val="000000"/>
                <w:sz w:val="19"/>
                <w:szCs w:val="19"/>
                <w:shd w:val="clear" w:color="auto" w:fill="FFFFFF"/>
                <w:lang w:eastAsia="ru-RU" w:bidi="ru-RU"/>
              </w:rPr>
              <w:softHyphen/>
              <w:t>верка груп</w:t>
            </w:r>
            <w:r w:rsidRPr="00361702">
              <w:rPr>
                <w:rFonts w:ascii="Times New Roman" w:eastAsia="Times New Roman" w:hAnsi="Times New Roman"/>
                <w:color w:val="000000"/>
                <w:sz w:val="19"/>
                <w:szCs w:val="19"/>
                <w:shd w:val="clear" w:color="auto" w:fill="FFFFFF"/>
                <w:lang w:eastAsia="ru-RU" w:bidi="ru-RU"/>
              </w:rPr>
              <w:softHyphen/>
              <w:t>повых проек</w:t>
            </w:r>
            <w:r w:rsidRPr="00361702">
              <w:rPr>
                <w:rFonts w:ascii="Times New Roman" w:eastAsia="Times New Roman" w:hAnsi="Times New Roman"/>
                <w:color w:val="000000"/>
                <w:sz w:val="19"/>
                <w:szCs w:val="19"/>
                <w:shd w:val="clear" w:color="auto" w:fill="FFFFFF"/>
                <w:lang w:eastAsia="ru-RU" w:bidi="ru-RU"/>
              </w:rPr>
              <w:softHyphen/>
              <w:t>тов «Мое хобби»</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13.11</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20.11</w:t>
            </w:r>
          </w:p>
        </w:tc>
      </w:tr>
      <w:tr w:rsidR="00361702" w:rsidRPr="00361702" w:rsidTr="00361702">
        <w:trPr>
          <w:trHeight w:hRule="exact" w:val="1032"/>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val="en-US" w:eastAsia="ru-RU" w:bidi="en-US"/>
              </w:rPr>
              <w:t>12</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«Се</w:t>
            </w:r>
            <w:r w:rsidRPr="00361702">
              <w:rPr>
                <w:rFonts w:ascii="Times New Roman" w:eastAsia="Times New Roman" w:hAnsi="Times New Roman"/>
                <w:color w:val="000000"/>
                <w:sz w:val="19"/>
                <w:szCs w:val="19"/>
                <w:shd w:val="clear" w:color="auto" w:fill="FFFFFF"/>
                <w:lang w:eastAsia="ru-RU" w:bidi="ru-RU"/>
              </w:rPr>
              <w:softHyphen/>
              <w:t>мья»</w:t>
            </w:r>
          </w:p>
        </w:tc>
        <w:tc>
          <w:tcPr>
            <w:tcW w:w="1387"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систе</w:t>
            </w:r>
            <w:r w:rsidRPr="00361702">
              <w:rPr>
                <w:rFonts w:ascii="Times New Roman" w:eastAsia="Times New Roman" w:hAnsi="Times New Roman"/>
                <w:color w:val="000000"/>
                <w:sz w:val="19"/>
                <w:szCs w:val="19"/>
                <w:shd w:val="clear" w:color="auto" w:fill="FFFFFF"/>
                <w:lang w:eastAsia="ru-RU" w:bidi="ru-RU"/>
              </w:rPr>
              <w:softHyphen/>
              <w:t>матизации и обобщения знаний и</w:t>
            </w:r>
          </w:p>
        </w:tc>
        <w:tc>
          <w:tcPr>
            <w:tcW w:w="1493"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Экономия семейных ресурсов. 2. Это должен</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Составление памятки, тестирова</w:t>
            </w:r>
            <w:r w:rsidRPr="00361702">
              <w:rPr>
                <w:rFonts w:ascii="Times New Roman" w:eastAsia="Times New Roman" w:hAnsi="Times New Roman"/>
                <w:color w:val="000000"/>
                <w:sz w:val="19"/>
                <w:szCs w:val="19"/>
                <w:shd w:val="clear" w:color="auto" w:fill="FFFFFF"/>
                <w:lang w:eastAsia="ru-RU" w:bidi="ru-RU"/>
              </w:rPr>
              <w:softHyphen/>
              <w:t>ние, выпол-</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Bookman Old Style" w:hAnsi="Times New Roman"/>
                <w:b/>
                <w:bCs/>
                <w:color w:val="000000"/>
                <w:sz w:val="20"/>
                <w:szCs w:val="20"/>
                <w:shd w:val="clear" w:color="auto" w:fill="FFFFFF"/>
                <w:lang w:eastAsia="ru-RU" w:bidi="ru-RU"/>
              </w:rPr>
              <w:t xml:space="preserve"> </w:t>
            </w:r>
            <w:r w:rsidRPr="00361702">
              <w:rPr>
                <w:rFonts w:ascii="Times New Roman" w:eastAsia="Times New Roman" w:hAnsi="Times New Roman"/>
                <w:color w:val="000000"/>
                <w:sz w:val="19"/>
                <w:szCs w:val="19"/>
                <w:shd w:val="clear" w:color="auto" w:fill="FFFFFF"/>
                <w:lang w:eastAsia="ru-RU" w:bidi="ru-RU"/>
              </w:rPr>
              <w:t>ор</w:t>
            </w:r>
            <w:r w:rsidRPr="00361702">
              <w:rPr>
                <w:rFonts w:ascii="Times New Roman" w:eastAsia="Times New Roman" w:hAnsi="Times New Roman"/>
                <w:color w:val="000000"/>
                <w:sz w:val="19"/>
                <w:szCs w:val="19"/>
                <w:shd w:val="clear" w:color="auto" w:fill="FFFFFF"/>
                <w:lang w:eastAsia="ru-RU" w:bidi="ru-RU"/>
              </w:rPr>
              <w:softHyphen/>
              <w:t>ганизовывать свое свободное</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ПУУД Учащиеся</w:t>
            </w:r>
          </w:p>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ставить и форму-</w:t>
            </w:r>
          </w:p>
        </w:tc>
        <w:tc>
          <w:tcPr>
            <w:tcW w:w="155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со</w:t>
            </w:r>
            <w:r w:rsidRPr="00361702">
              <w:rPr>
                <w:rFonts w:ascii="Times New Roman" w:eastAsia="Times New Roman" w:hAnsi="Times New Roman"/>
                <w:color w:val="000000"/>
                <w:sz w:val="19"/>
                <w:szCs w:val="19"/>
                <w:shd w:val="clear" w:color="auto" w:fill="FFFFFF"/>
                <w:lang w:eastAsia="ru-RU" w:bidi="ru-RU"/>
              </w:rPr>
              <w:softHyphen/>
              <w:t>храняют мо</w:t>
            </w:r>
            <w:r w:rsidRPr="00361702">
              <w:rPr>
                <w:rFonts w:ascii="Times New Roman" w:eastAsia="Times New Roman" w:hAnsi="Times New Roman"/>
                <w:color w:val="000000"/>
                <w:sz w:val="19"/>
                <w:szCs w:val="19"/>
                <w:shd w:val="clear" w:color="auto" w:fill="FFFFFF"/>
                <w:lang w:eastAsia="ru-RU" w:bidi="ru-RU"/>
              </w:rPr>
              <w:softHyphen/>
              <w:t>тивацию к учебной дея-</w:t>
            </w:r>
          </w:p>
        </w:tc>
        <w:tc>
          <w:tcPr>
            <w:tcW w:w="84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Со</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ставле</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ние</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памят-</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27.11</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8616"/>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умений</w:t>
            </w: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уметь каждый хозяин дома. 3. Творчество своими рука</w:t>
            </w:r>
            <w:r w:rsidRPr="00361702">
              <w:rPr>
                <w:rFonts w:ascii="Times New Roman" w:eastAsia="Times New Roman" w:hAnsi="Times New Roman"/>
                <w:color w:val="000000"/>
                <w:sz w:val="19"/>
                <w:szCs w:val="19"/>
                <w:shd w:val="clear" w:color="auto" w:fill="FFFFFF"/>
                <w:lang w:eastAsia="ru-RU" w:bidi="ru-RU"/>
              </w:rPr>
              <w:softHyphen/>
              <w:t>ми</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нение прак</w:t>
            </w:r>
            <w:r w:rsidRPr="00361702">
              <w:rPr>
                <w:rFonts w:ascii="Times New Roman" w:eastAsia="Times New Roman" w:hAnsi="Times New Roman"/>
                <w:color w:val="000000"/>
                <w:sz w:val="19"/>
                <w:szCs w:val="19"/>
                <w:shd w:val="clear" w:color="auto" w:fill="FFFFFF"/>
                <w:lang w:eastAsia="ru-RU" w:bidi="ru-RU"/>
              </w:rPr>
              <w:softHyphen/>
              <w:t>тикума</w:t>
            </w: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время; харак</w:t>
            </w:r>
            <w:r w:rsidRPr="00361702">
              <w:rPr>
                <w:rFonts w:ascii="Times New Roman" w:eastAsia="Times New Roman" w:hAnsi="Times New Roman"/>
                <w:color w:val="000000"/>
                <w:sz w:val="19"/>
                <w:szCs w:val="19"/>
                <w:shd w:val="clear" w:color="auto" w:fill="FFFFFF"/>
                <w:lang w:eastAsia="ru-RU" w:bidi="ru-RU"/>
              </w:rPr>
              <w:softHyphen/>
              <w:t>теризовать се</w:t>
            </w:r>
            <w:r w:rsidRPr="00361702">
              <w:rPr>
                <w:rFonts w:ascii="Times New Roman" w:eastAsia="Times New Roman" w:hAnsi="Times New Roman"/>
                <w:color w:val="000000"/>
                <w:sz w:val="19"/>
                <w:szCs w:val="19"/>
                <w:shd w:val="clear" w:color="auto" w:fill="FFFFFF"/>
                <w:lang w:eastAsia="ru-RU" w:bidi="ru-RU"/>
              </w:rPr>
              <w:softHyphen/>
              <w:t>мью как ча</w:t>
            </w:r>
            <w:r w:rsidRPr="00361702">
              <w:rPr>
                <w:rFonts w:ascii="Times New Roman" w:eastAsia="Times New Roman" w:hAnsi="Times New Roman"/>
                <w:color w:val="000000"/>
                <w:sz w:val="19"/>
                <w:szCs w:val="19"/>
                <w:shd w:val="clear" w:color="auto" w:fill="FFFFFF"/>
                <w:lang w:eastAsia="ru-RU" w:bidi="ru-RU"/>
              </w:rPr>
              <w:softHyphen/>
              <w:t>стичку обще</w:t>
            </w:r>
            <w:r w:rsidRPr="00361702">
              <w:rPr>
                <w:rFonts w:ascii="Times New Roman" w:eastAsia="Times New Roman" w:hAnsi="Times New Roman"/>
                <w:color w:val="000000"/>
                <w:sz w:val="19"/>
                <w:szCs w:val="19"/>
                <w:shd w:val="clear" w:color="auto" w:fill="FFFFFF"/>
                <w:lang w:eastAsia="ru-RU" w:bidi="ru-RU"/>
              </w:rPr>
              <w:softHyphen/>
              <w:t>ства, как пер</w:t>
            </w:r>
            <w:r w:rsidRPr="00361702">
              <w:rPr>
                <w:rFonts w:ascii="Times New Roman" w:eastAsia="Times New Roman" w:hAnsi="Times New Roman"/>
                <w:color w:val="000000"/>
                <w:sz w:val="19"/>
                <w:szCs w:val="19"/>
                <w:shd w:val="clear" w:color="auto" w:fill="FFFFFF"/>
                <w:lang w:eastAsia="ru-RU" w:bidi="ru-RU"/>
              </w:rPr>
              <w:softHyphen/>
              <w:t>вый социаль</w:t>
            </w:r>
            <w:r w:rsidRPr="00361702">
              <w:rPr>
                <w:rFonts w:ascii="Times New Roman" w:eastAsia="Times New Roman" w:hAnsi="Times New Roman"/>
                <w:color w:val="000000"/>
                <w:sz w:val="19"/>
                <w:szCs w:val="19"/>
                <w:shd w:val="clear" w:color="auto" w:fill="FFFFFF"/>
                <w:lang w:eastAsia="ru-RU" w:bidi="ru-RU"/>
              </w:rPr>
              <w:softHyphen/>
              <w:t>ный институт, в котором про</w:t>
            </w:r>
            <w:r w:rsidRPr="00361702">
              <w:rPr>
                <w:rFonts w:ascii="Times New Roman" w:eastAsia="Times New Roman" w:hAnsi="Times New Roman"/>
                <w:color w:val="000000"/>
                <w:sz w:val="19"/>
                <w:szCs w:val="19"/>
                <w:shd w:val="clear" w:color="auto" w:fill="FFFFFF"/>
                <w:lang w:eastAsia="ru-RU" w:bidi="ru-RU"/>
              </w:rPr>
              <w:softHyphen/>
              <w:t>ходит основная часть жизни человека</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лировать пробле</w:t>
            </w:r>
            <w:r w:rsidRPr="00361702">
              <w:rPr>
                <w:rFonts w:ascii="Times New Roman" w:eastAsia="Times New Roman" w:hAnsi="Times New Roman"/>
                <w:color w:val="000000"/>
                <w:sz w:val="19"/>
                <w:szCs w:val="19"/>
                <w:shd w:val="clear" w:color="auto" w:fill="FFFFFF"/>
                <w:lang w:eastAsia="ru-RU" w:bidi="ru-RU"/>
              </w:rPr>
              <w:softHyphen/>
              <w:t>му урока; само</w:t>
            </w:r>
            <w:r w:rsidRPr="00361702">
              <w:rPr>
                <w:rFonts w:ascii="Times New Roman" w:eastAsia="Times New Roman" w:hAnsi="Times New Roman"/>
                <w:color w:val="000000"/>
                <w:sz w:val="19"/>
                <w:szCs w:val="19"/>
                <w:shd w:val="clear" w:color="auto" w:fill="FFFFFF"/>
                <w:lang w:eastAsia="ru-RU" w:bidi="ru-RU"/>
              </w:rPr>
              <w:softHyphen/>
              <w:t>стоятельно созда</w:t>
            </w:r>
            <w:r w:rsidRPr="00361702">
              <w:rPr>
                <w:rFonts w:ascii="Times New Roman" w:eastAsia="Times New Roman" w:hAnsi="Times New Roman"/>
                <w:color w:val="000000"/>
                <w:sz w:val="19"/>
                <w:szCs w:val="19"/>
                <w:shd w:val="clear" w:color="auto" w:fill="FFFFFF"/>
                <w:lang w:eastAsia="ru-RU" w:bidi="ru-RU"/>
              </w:rPr>
              <w:softHyphen/>
              <w:t>вать алгоритм деятельности при решении познава</w:t>
            </w:r>
            <w:r w:rsidRPr="00361702">
              <w:rPr>
                <w:rFonts w:ascii="Times New Roman" w:eastAsia="Times New Roman" w:hAnsi="Times New Roman"/>
                <w:color w:val="000000"/>
                <w:sz w:val="19"/>
                <w:szCs w:val="19"/>
                <w:shd w:val="clear" w:color="auto" w:fill="FFFFFF"/>
                <w:lang w:eastAsia="ru-RU" w:bidi="ru-RU"/>
              </w:rPr>
              <w:softHyphen/>
              <w:t>тельной пробле</w:t>
            </w:r>
            <w:r w:rsidRPr="00361702">
              <w:rPr>
                <w:rFonts w:ascii="Times New Roman" w:eastAsia="Times New Roman" w:hAnsi="Times New Roman"/>
                <w:color w:val="000000"/>
                <w:sz w:val="19"/>
                <w:szCs w:val="19"/>
                <w:shd w:val="clear" w:color="auto" w:fill="FFFFFF"/>
                <w:lang w:eastAsia="ru-RU" w:bidi="ru-RU"/>
              </w:rPr>
              <w:softHyphen/>
              <w:t>мы.</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КУУД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проявлять актив</w:t>
            </w:r>
            <w:r w:rsidRPr="00361702">
              <w:rPr>
                <w:rFonts w:ascii="Times New Roman" w:eastAsia="Times New Roman" w:hAnsi="Times New Roman"/>
                <w:color w:val="000000"/>
                <w:sz w:val="19"/>
                <w:szCs w:val="19"/>
                <w:shd w:val="clear" w:color="auto" w:fill="FFFFFF"/>
                <w:lang w:eastAsia="ru-RU" w:bidi="ru-RU"/>
              </w:rPr>
              <w:softHyphen/>
              <w:t>ность во взаимо</w:t>
            </w:r>
            <w:r w:rsidRPr="00361702">
              <w:rPr>
                <w:rFonts w:ascii="Times New Roman" w:eastAsia="Times New Roman" w:hAnsi="Times New Roman"/>
                <w:color w:val="000000"/>
                <w:sz w:val="19"/>
                <w:szCs w:val="19"/>
                <w:shd w:val="clear" w:color="auto" w:fill="FFFFFF"/>
                <w:lang w:eastAsia="ru-RU" w:bidi="ru-RU"/>
              </w:rPr>
              <w:softHyphen/>
              <w:t>действии для ре</w:t>
            </w:r>
            <w:r w:rsidRPr="00361702">
              <w:rPr>
                <w:rFonts w:ascii="Times New Roman" w:eastAsia="Times New Roman" w:hAnsi="Times New Roman"/>
                <w:color w:val="000000"/>
                <w:sz w:val="19"/>
                <w:szCs w:val="19"/>
                <w:shd w:val="clear" w:color="auto" w:fill="FFFFFF"/>
                <w:lang w:eastAsia="ru-RU" w:bidi="ru-RU"/>
              </w:rPr>
              <w:softHyphen/>
              <w:t>шения</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коммуникативных и познавательных задач (задают во</w:t>
            </w:r>
            <w:r w:rsidRPr="00361702">
              <w:rPr>
                <w:rFonts w:ascii="Times New Roman" w:eastAsia="Times New Roman" w:hAnsi="Times New Roman"/>
                <w:color w:val="000000"/>
                <w:sz w:val="19"/>
                <w:szCs w:val="19"/>
                <w:shd w:val="clear" w:color="auto" w:fill="FFFFFF"/>
                <w:lang w:eastAsia="ru-RU" w:bidi="ru-RU"/>
              </w:rPr>
              <w:softHyphen/>
              <w:t>просы, формули</w:t>
            </w:r>
            <w:r w:rsidRPr="00361702">
              <w:rPr>
                <w:rFonts w:ascii="Times New Roman" w:eastAsia="Times New Roman" w:hAnsi="Times New Roman"/>
                <w:color w:val="000000"/>
                <w:sz w:val="19"/>
                <w:szCs w:val="19"/>
                <w:shd w:val="clear" w:color="auto" w:fill="FFFFFF"/>
                <w:lang w:eastAsia="ru-RU" w:bidi="ru-RU"/>
              </w:rPr>
              <w:softHyphen/>
              <w:t>руют свои затруд</w:t>
            </w:r>
            <w:r w:rsidRPr="00361702">
              <w:rPr>
                <w:rFonts w:ascii="Times New Roman" w:eastAsia="Times New Roman" w:hAnsi="Times New Roman"/>
                <w:color w:val="000000"/>
                <w:sz w:val="19"/>
                <w:szCs w:val="19"/>
                <w:shd w:val="clear" w:color="auto" w:fill="FFFFFF"/>
                <w:lang w:eastAsia="ru-RU" w:bidi="ru-RU"/>
              </w:rPr>
              <w:softHyphen/>
              <w:t>нения).</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РУУД Учащиеся </w:t>
            </w:r>
            <w:r w:rsidRPr="00361702">
              <w:rPr>
                <w:rFonts w:ascii="Times New Roman" w:eastAsia="Times New Roman" w:hAnsi="Times New Roman"/>
                <w:i/>
                <w:iCs/>
                <w:color w:val="000000"/>
                <w:sz w:val="21"/>
                <w:szCs w:val="21"/>
                <w:shd w:val="clear" w:color="auto" w:fill="FFFFFF"/>
                <w:lang w:eastAsia="ru-RU" w:bidi="ru-RU"/>
              </w:rPr>
              <w:t>получат возмож</w:t>
            </w:r>
            <w:r w:rsidRPr="00361702">
              <w:rPr>
                <w:rFonts w:ascii="Times New Roman" w:eastAsia="Times New Roman" w:hAnsi="Times New Roman"/>
                <w:i/>
                <w:iCs/>
                <w:color w:val="000000"/>
                <w:sz w:val="21"/>
                <w:szCs w:val="21"/>
                <w:shd w:val="clear" w:color="auto" w:fill="FFFFFF"/>
                <w:lang w:eastAsia="ru-RU" w:bidi="ru-RU"/>
              </w:rPr>
              <w:softHyphen/>
              <w:t xml:space="preserve">ность научиться </w:t>
            </w:r>
            <w:r w:rsidRPr="00361702">
              <w:rPr>
                <w:rFonts w:ascii="Times New Roman" w:eastAsia="Times New Roman" w:hAnsi="Times New Roman"/>
                <w:color w:val="000000"/>
                <w:sz w:val="19"/>
                <w:szCs w:val="19"/>
                <w:shd w:val="clear" w:color="auto" w:fill="FFFFFF"/>
                <w:lang w:eastAsia="ru-RU" w:bidi="ru-RU"/>
              </w:rPr>
              <w:t>учитывать выде</w:t>
            </w:r>
            <w:r w:rsidRPr="00361702">
              <w:rPr>
                <w:rFonts w:ascii="Times New Roman" w:eastAsia="Times New Roman" w:hAnsi="Times New Roman"/>
                <w:color w:val="000000"/>
                <w:sz w:val="19"/>
                <w:szCs w:val="19"/>
                <w:shd w:val="clear" w:color="auto" w:fill="FFFFFF"/>
                <w:lang w:eastAsia="ru-RU" w:bidi="ru-RU"/>
              </w:rPr>
              <w:softHyphen/>
              <w:t>ленные учителем ориентиры дей</w:t>
            </w:r>
            <w:r w:rsidRPr="00361702">
              <w:rPr>
                <w:rFonts w:ascii="Times New Roman" w:eastAsia="Times New Roman" w:hAnsi="Times New Roman"/>
                <w:color w:val="000000"/>
                <w:sz w:val="19"/>
                <w:szCs w:val="19"/>
                <w:shd w:val="clear" w:color="auto" w:fill="FFFFFF"/>
                <w:lang w:eastAsia="ru-RU" w:bidi="ru-RU"/>
              </w:rPr>
              <w:softHyphen/>
              <w:t>ствия в новом учебном материа</w:t>
            </w:r>
            <w:r w:rsidRPr="00361702">
              <w:rPr>
                <w:rFonts w:ascii="Times New Roman" w:eastAsia="Times New Roman" w:hAnsi="Times New Roman"/>
                <w:color w:val="000000"/>
                <w:sz w:val="19"/>
                <w:szCs w:val="19"/>
                <w:shd w:val="clear" w:color="auto" w:fill="FFFFFF"/>
                <w:lang w:eastAsia="ru-RU" w:bidi="ru-RU"/>
              </w:rPr>
              <w:softHyphen/>
              <w:t>ле в сотрудниче</w:t>
            </w:r>
            <w:r w:rsidRPr="00361702">
              <w:rPr>
                <w:rFonts w:ascii="Times New Roman" w:eastAsia="Times New Roman" w:hAnsi="Times New Roman"/>
                <w:color w:val="000000"/>
                <w:sz w:val="19"/>
                <w:szCs w:val="19"/>
                <w:shd w:val="clear" w:color="auto" w:fill="FFFFFF"/>
                <w:lang w:eastAsia="ru-RU" w:bidi="ru-RU"/>
              </w:rPr>
              <w:softHyphen/>
              <w:t>стве с учителем, предлагать по</w:t>
            </w:r>
            <w:r w:rsidRPr="00361702">
              <w:rPr>
                <w:rFonts w:ascii="Times New Roman" w:eastAsia="Times New Roman" w:hAnsi="Times New Roman"/>
                <w:color w:val="000000"/>
                <w:sz w:val="19"/>
                <w:szCs w:val="19"/>
                <w:shd w:val="clear" w:color="auto" w:fill="FFFFFF"/>
                <w:lang w:eastAsia="ru-RU" w:bidi="ru-RU"/>
              </w:rPr>
              <w:softHyphen/>
              <w:t>мощь и сотрудни</w:t>
            </w:r>
            <w:r w:rsidRPr="00361702">
              <w:rPr>
                <w:rFonts w:ascii="Times New Roman" w:eastAsia="Times New Roman" w:hAnsi="Times New Roman"/>
                <w:color w:val="000000"/>
                <w:sz w:val="19"/>
                <w:szCs w:val="19"/>
                <w:shd w:val="clear" w:color="auto" w:fill="FFFFFF"/>
                <w:lang w:eastAsia="ru-RU" w:bidi="ru-RU"/>
              </w:rPr>
              <w:softHyphen/>
              <w:t>чество</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тельности че</w:t>
            </w:r>
            <w:r w:rsidRPr="00361702">
              <w:rPr>
                <w:rFonts w:ascii="Times New Roman" w:eastAsia="Times New Roman" w:hAnsi="Times New Roman"/>
                <w:color w:val="000000"/>
                <w:sz w:val="19"/>
                <w:szCs w:val="19"/>
                <w:shd w:val="clear" w:color="auto" w:fill="FFFFFF"/>
                <w:lang w:eastAsia="ru-RU" w:bidi="ru-RU"/>
              </w:rPr>
              <w:softHyphen/>
              <w:t>рез знакомые понятия, про</w:t>
            </w:r>
            <w:r w:rsidRPr="00361702">
              <w:rPr>
                <w:rFonts w:ascii="Times New Roman" w:eastAsia="Times New Roman" w:hAnsi="Times New Roman"/>
                <w:color w:val="000000"/>
                <w:sz w:val="19"/>
                <w:szCs w:val="19"/>
                <w:shd w:val="clear" w:color="auto" w:fill="FFFFFF"/>
                <w:lang w:eastAsia="ru-RU" w:bidi="ru-RU"/>
              </w:rPr>
              <w:softHyphen/>
              <w:t>являют заин</w:t>
            </w:r>
            <w:r w:rsidRPr="00361702">
              <w:rPr>
                <w:rFonts w:ascii="Times New Roman" w:eastAsia="Times New Roman" w:hAnsi="Times New Roman"/>
                <w:color w:val="000000"/>
                <w:sz w:val="19"/>
                <w:szCs w:val="19"/>
                <w:shd w:val="clear" w:color="auto" w:fill="FFFFFF"/>
                <w:lang w:eastAsia="ru-RU" w:bidi="ru-RU"/>
              </w:rPr>
              <w:softHyphen/>
              <w:t>тересован</w:t>
            </w:r>
            <w:r w:rsidRPr="00361702">
              <w:rPr>
                <w:rFonts w:ascii="Times New Roman" w:eastAsia="Times New Roman" w:hAnsi="Times New Roman"/>
                <w:color w:val="000000"/>
                <w:sz w:val="19"/>
                <w:szCs w:val="19"/>
                <w:shd w:val="clear" w:color="auto" w:fill="FFFFFF"/>
                <w:lang w:eastAsia="ru-RU" w:bidi="ru-RU"/>
              </w:rPr>
              <w:softHyphen/>
              <w:t>ность в разре</w:t>
            </w:r>
            <w:r w:rsidRPr="00361702">
              <w:rPr>
                <w:rFonts w:ascii="Times New Roman" w:eastAsia="Times New Roman" w:hAnsi="Times New Roman"/>
                <w:color w:val="000000"/>
                <w:sz w:val="19"/>
                <w:szCs w:val="19"/>
                <w:shd w:val="clear" w:color="auto" w:fill="FFFFFF"/>
                <w:lang w:eastAsia="ru-RU" w:bidi="ru-RU"/>
              </w:rPr>
              <w:softHyphen/>
              <w:t>шении позна</w:t>
            </w:r>
            <w:r w:rsidRPr="00361702">
              <w:rPr>
                <w:rFonts w:ascii="Times New Roman" w:eastAsia="Times New Roman" w:hAnsi="Times New Roman"/>
                <w:color w:val="000000"/>
                <w:sz w:val="19"/>
                <w:szCs w:val="19"/>
                <w:shd w:val="clear" w:color="auto" w:fill="FFFFFF"/>
                <w:lang w:eastAsia="ru-RU" w:bidi="ru-RU"/>
              </w:rPr>
              <w:softHyphen/>
              <w:t>вательных ситуаций</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ки «Это должен уметь каждый хозяин дома», задания рубри</w:t>
            </w:r>
            <w:r w:rsidRPr="00361702">
              <w:rPr>
                <w:rFonts w:ascii="Times New Roman" w:eastAsia="Times New Roman" w:hAnsi="Times New Roman"/>
                <w:color w:val="000000"/>
                <w:sz w:val="19"/>
                <w:szCs w:val="19"/>
                <w:shd w:val="clear" w:color="auto" w:fill="FFFFFF"/>
                <w:lang w:eastAsia="ru-RU" w:bidi="ru-RU"/>
              </w:rPr>
              <w:softHyphen/>
              <w:t>ки «В классе и до</w:t>
            </w:r>
            <w:r w:rsidRPr="00361702">
              <w:rPr>
                <w:rFonts w:ascii="Times New Roman" w:eastAsia="Times New Roman" w:hAnsi="Times New Roman"/>
                <w:color w:val="000000"/>
                <w:sz w:val="19"/>
                <w:szCs w:val="19"/>
                <w:shd w:val="clear" w:color="auto" w:fill="FFFFFF"/>
                <w:lang w:eastAsia="ru-RU" w:bidi="ru-RU"/>
              </w:rPr>
              <w:softHyphen/>
              <w:t>ма»</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46"/>
          <w:jc w:val="center"/>
        </w:trPr>
        <w:tc>
          <w:tcPr>
            <w:tcW w:w="14410" w:type="dxa"/>
            <w:gridSpan w:val="11"/>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III. Школа (7 часов)</w:t>
            </w:r>
          </w:p>
        </w:tc>
      </w:tr>
      <w:tr w:rsidR="00361702" w:rsidRPr="00361702" w:rsidTr="00361702">
        <w:trPr>
          <w:trHeight w:hRule="exact" w:val="528"/>
          <w:jc w:val="center"/>
        </w:trPr>
        <w:tc>
          <w:tcPr>
            <w:tcW w:w="547"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6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13-</w:t>
            </w:r>
          </w:p>
          <w:p w:rsidR="00361702" w:rsidRPr="00361702" w:rsidRDefault="00361702" w:rsidP="00361702">
            <w:pPr>
              <w:framePr w:w="14410" w:wrap="notBeside" w:vAnchor="text" w:hAnchor="text" w:xAlign="center" w:y="1"/>
              <w:widowControl w:val="0"/>
              <w:spacing w:before="60"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14</w:t>
            </w:r>
          </w:p>
        </w:tc>
        <w:tc>
          <w:tcPr>
            <w:tcW w:w="1498"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Образование в жизни челове-</w:t>
            </w:r>
          </w:p>
        </w:tc>
        <w:tc>
          <w:tcPr>
            <w:tcW w:w="1387"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усвое</w:t>
            </w:r>
            <w:r w:rsidRPr="00361702">
              <w:rPr>
                <w:rFonts w:ascii="Times New Roman" w:eastAsia="Times New Roman" w:hAnsi="Times New Roman"/>
                <w:color w:val="000000"/>
                <w:sz w:val="19"/>
                <w:szCs w:val="19"/>
                <w:shd w:val="clear" w:color="auto" w:fill="FFFFFF"/>
                <w:lang w:eastAsia="ru-RU" w:bidi="ru-RU"/>
              </w:rPr>
              <w:softHyphen/>
              <w:t>ния новых</w:t>
            </w:r>
          </w:p>
        </w:tc>
        <w:tc>
          <w:tcPr>
            <w:tcW w:w="1493"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.Школьное образование.</w:t>
            </w:r>
          </w:p>
        </w:tc>
        <w:tc>
          <w:tcPr>
            <w:tcW w:w="157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Уровни обра</w:t>
            </w:r>
            <w:r w:rsidRPr="00361702">
              <w:rPr>
                <w:rFonts w:ascii="Times New Roman" w:eastAsia="Times New Roman" w:hAnsi="Times New Roman"/>
                <w:color w:val="000000"/>
                <w:sz w:val="19"/>
                <w:szCs w:val="19"/>
                <w:shd w:val="clear" w:color="auto" w:fill="FFFFFF"/>
                <w:lang w:eastAsia="ru-RU" w:bidi="ru-RU"/>
              </w:rPr>
              <w:softHyphen/>
              <w:t>зования, ос-</w:t>
            </w:r>
          </w:p>
        </w:tc>
        <w:tc>
          <w:tcPr>
            <w:tcW w:w="134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120" w:line="19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Проектная</w:t>
            </w:r>
          </w:p>
          <w:p w:rsidR="00361702" w:rsidRPr="00361702" w:rsidRDefault="00361702" w:rsidP="00361702">
            <w:pPr>
              <w:framePr w:w="14410" w:wrap="notBeside" w:vAnchor="text" w:hAnchor="text" w:xAlign="center" w:y="1"/>
              <w:widowControl w:val="0"/>
              <w:spacing w:before="120" w:after="0" w:line="19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деятель-</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по</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ПУУД Учащиеся научатся ставить и</w:t>
            </w:r>
          </w:p>
        </w:tc>
        <w:tc>
          <w:tcPr>
            <w:tcW w:w="155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12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w:t>
            </w:r>
          </w:p>
          <w:p w:rsidR="00361702" w:rsidRPr="00361702" w:rsidRDefault="00361702" w:rsidP="00361702">
            <w:pPr>
              <w:framePr w:w="14410" w:wrap="notBeside" w:vAnchor="text" w:hAnchor="text" w:xAlign="center" w:y="1"/>
              <w:widowControl w:val="0"/>
              <w:spacing w:before="120"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определяют</w:t>
            </w:r>
          </w:p>
        </w:tc>
        <w:tc>
          <w:tcPr>
            <w:tcW w:w="84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12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before="120"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верка</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4.12</w:t>
            </w:r>
          </w:p>
          <w:p w:rsidR="00361702" w:rsidRPr="00361702" w:rsidRDefault="00361702" w:rsidP="00361702">
            <w:pPr>
              <w:framePr w:w="14410" w:wrap="notBeside" w:vAnchor="text" w:hAnchor="text" w:xAlign="center" w:y="1"/>
              <w:widowControl w:val="0"/>
              <w:spacing w:after="0" w:line="240" w:lineRule="auto"/>
              <w:rPr>
                <w:rFonts w:ascii="Times New Roman" w:eastAsia="Courier New" w:hAnsi="Times New Roman"/>
                <w:color w:val="000000"/>
                <w:sz w:val="20"/>
                <w:szCs w:val="20"/>
                <w:lang w:eastAsia="ru-RU" w:bidi="ru-RU"/>
              </w:rPr>
            </w:pPr>
            <w:r w:rsidRPr="00361702">
              <w:rPr>
                <w:rFonts w:ascii="Times New Roman" w:eastAsia="Courier New" w:hAnsi="Times New Roman"/>
                <w:color w:val="000000"/>
                <w:sz w:val="20"/>
                <w:szCs w:val="20"/>
                <w:lang w:eastAsia="ru-RU" w:bidi="ru-RU"/>
              </w:rPr>
              <w:t>11.12</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6341"/>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ка</w:t>
            </w: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знаний. Урок комплексно</w:t>
            </w:r>
            <w:r w:rsidRPr="00361702">
              <w:rPr>
                <w:rFonts w:ascii="Times New Roman" w:eastAsia="Times New Roman" w:hAnsi="Times New Roman"/>
                <w:color w:val="000000"/>
                <w:sz w:val="19"/>
                <w:szCs w:val="19"/>
                <w:shd w:val="clear" w:color="auto" w:fill="FFFFFF"/>
                <w:lang w:eastAsia="ru-RU" w:bidi="ru-RU"/>
              </w:rPr>
              <w:softHyphen/>
              <w:t>го примене</w:t>
            </w:r>
            <w:r w:rsidRPr="00361702">
              <w:rPr>
                <w:rFonts w:ascii="Times New Roman" w:eastAsia="Times New Roman" w:hAnsi="Times New Roman"/>
                <w:color w:val="000000"/>
                <w:sz w:val="19"/>
                <w:szCs w:val="19"/>
                <w:shd w:val="clear" w:color="auto" w:fill="FFFFFF"/>
                <w:lang w:eastAsia="ru-RU" w:bidi="ru-RU"/>
              </w:rPr>
              <w:softHyphen/>
              <w:t>ния знаний и умений</w:t>
            </w: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 О чем рас</w:t>
            </w:r>
            <w:r w:rsidRPr="00361702">
              <w:rPr>
                <w:rFonts w:ascii="Times New Roman" w:eastAsia="Times New Roman" w:hAnsi="Times New Roman"/>
                <w:color w:val="000000"/>
                <w:sz w:val="19"/>
                <w:szCs w:val="19"/>
                <w:shd w:val="clear" w:color="auto" w:fill="FFFFFF"/>
                <w:lang w:eastAsia="ru-RU" w:bidi="ru-RU"/>
              </w:rPr>
              <w:softHyphen/>
              <w:t>сказала ба</w:t>
            </w:r>
            <w:r w:rsidRPr="00361702">
              <w:rPr>
                <w:rFonts w:ascii="Times New Roman" w:eastAsia="Times New Roman" w:hAnsi="Times New Roman"/>
                <w:color w:val="000000"/>
                <w:sz w:val="19"/>
                <w:szCs w:val="19"/>
                <w:shd w:val="clear" w:color="auto" w:fill="FFFFFF"/>
                <w:lang w:eastAsia="ru-RU" w:bidi="ru-RU"/>
              </w:rPr>
              <w:softHyphen/>
              <w:t>бушка. 3. Че</w:t>
            </w:r>
            <w:r w:rsidRPr="00361702">
              <w:rPr>
                <w:rFonts w:ascii="Times New Roman" w:eastAsia="Times New Roman" w:hAnsi="Times New Roman"/>
                <w:color w:val="000000"/>
                <w:sz w:val="19"/>
                <w:szCs w:val="19"/>
                <w:shd w:val="clear" w:color="auto" w:fill="FFFFFF"/>
                <w:lang w:eastAsia="ru-RU" w:bidi="ru-RU"/>
              </w:rPr>
              <w:softHyphen/>
              <w:t>му учит школа сегодня. 4. Учись учиться</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новная школа, средняя школа,</w:t>
            </w:r>
          </w:p>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вуз</w:t>
            </w: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ность, груп</w:t>
            </w:r>
            <w:r w:rsidRPr="00361702">
              <w:rPr>
                <w:rFonts w:ascii="Times New Roman" w:eastAsia="Times New Roman" w:hAnsi="Times New Roman"/>
                <w:color w:val="000000"/>
                <w:sz w:val="19"/>
                <w:szCs w:val="19"/>
                <w:shd w:val="clear" w:color="auto" w:fill="FFFFFF"/>
                <w:lang w:eastAsia="ru-RU" w:bidi="ru-RU"/>
              </w:rPr>
              <w:softHyphen/>
              <w:t>повая дея</w:t>
            </w:r>
            <w:r w:rsidRPr="00361702">
              <w:rPr>
                <w:rFonts w:ascii="Times New Roman" w:eastAsia="Times New Roman" w:hAnsi="Times New Roman"/>
                <w:color w:val="000000"/>
                <w:sz w:val="19"/>
                <w:szCs w:val="19"/>
                <w:shd w:val="clear" w:color="auto" w:fill="FFFFFF"/>
                <w:lang w:eastAsia="ru-RU" w:bidi="ru-RU"/>
              </w:rPr>
              <w:softHyphen/>
              <w:t>тельность, составление презентаций и плакатов, 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 работа с документом, работа со схемой. Анализ по</w:t>
            </w:r>
            <w:r w:rsidRPr="00361702">
              <w:rPr>
                <w:rFonts w:ascii="Times New Roman" w:eastAsia="Times New Roman" w:hAnsi="Times New Roman"/>
                <w:color w:val="000000"/>
                <w:sz w:val="19"/>
                <w:szCs w:val="19"/>
                <w:shd w:val="clear" w:color="auto" w:fill="FFFFFF"/>
                <w:lang w:eastAsia="ru-RU" w:bidi="ru-RU"/>
              </w:rPr>
              <w:softHyphen/>
              <w:t>словиц по теме урока</w:t>
            </w: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следовать не</w:t>
            </w:r>
            <w:r w:rsidRPr="00361702">
              <w:rPr>
                <w:rFonts w:ascii="Times New Roman" w:eastAsia="Times New Roman" w:hAnsi="Times New Roman"/>
                <w:color w:val="000000"/>
                <w:sz w:val="19"/>
                <w:szCs w:val="19"/>
                <w:shd w:val="clear" w:color="auto" w:fill="FFFFFF"/>
                <w:lang w:eastAsia="ru-RU" w:bidi="ru-RU"/>
              </w:rPr>
              <w:softHyphen/>
              <w:t>сложные ситу</w:t>
            </w:r>
            <w:r w:rsidRPr="00361702">
              <w:rPr>
                <w:rFonts w:ascii="Times New Roman" w:eastAsia="Times New Roman" w:hAnsi="Times New Roman"/>
                <w:color w:val="000000"/>
                <w:sz w:val="19"/>
                <w:szCs w:val="19"/>
                <w:shd w:val="clear" w:color="auto" w:fill="FFFFFF"/>
                <w:lang w:eastAsia="ru-RU" w:bidi="ru-RU"/>
              </w:rPr>
              <w:softHyphen/>
              <w:t>ации из жизни человека и об</w:t>
            </w:r>
            <w:r w:rsidRPr="00361702">
              <w:rPr>
                <w:rFonts w:ascii="Times New Roman" w:eastAsia="Times New Roman" w:hAnsi="Times New Roman"/>
                <w:color w:val="000000"/>
                <w:sz w:val="19"/>
                <w:szCs w:val="19"/>
                <w:shd w:val="clear" w:color="auto" w:fill="FFFFFF"/>
                <w:lang w:eastAsia="ru-RU" w:bidi="ru-RU"/>
              </w:rPr>
              <w:softHyphen/>
              <w:t>щества, рас</w:t>
            </w:r>
            <w:r w:rsidRPr="00361702">
              <w:rPr>
                <w:rFonts w:ascii="Times New Roman" w:eastAsia="Times New Roman" w:hAnsi="Times New Roman"/>
                <w:color w:val="000000"/>
                <w:sz w:val="19"/>
                <w:szCs w:val="19"/>
                <w:shd w:val="clear" w:color="auto" w:fill="FFFFFF"/>
                <w:lang w:eastAsia="ru-RU" w:bidi="ru-RU"/>
              </w:rPr>
              <w:softHyphen/>
              <w:t>крывающие значимость образования в настоящее вре</w:t>
            </w:r>
            <w:r w:rsidRPr="00361702">
              <w:rPr>
                <w:rFonts w:ascii="Times New Roman" w:eastAsia="Times New Roman" w:hAnsi="Times New Roman"/>
                <w:color w:val="000000"/>
                <w:sz w:val="19"/>
                <w:szCs w:val="19"/>
                <w:shd w:val="clear" w:color="auto" w:fill="FFFFFF"/>
                <w:lang w:eastAsia="ru-RU" w:bidi="ru-RU"/>
              </w:rPr>
              <w:softHyphen/>
              <w:t>мя и в про</w:t>
            </w:r>
            <w:r w:rsidRPr="00361702">
              <w:rPr>
                <w:rFonts w:ascii="Times New Roman" w:eastAsia="Times New Roman" w:hAnsi="Times New Roman"/>
                <w:color w:val="000000"/>
                <w:sz w:val="19"/>
                <w:szCs w:val="19"/>
                <w:shd w:val="clear" w:color="auto" w:fill="FFFFFF"/>
                <w:lang w:eastAsia="ru-RU" w:bidi="ru-RU"/>
              </w:rPr>
              <w:softHyphen/>
              <w:t>шлом, описы</w:t>
            </w:r>
            <w:r w:rsidRPr="00361702">
              <w:rPr>
                <w:rFonts w:ascii="Times New Roman" w:eastAsia="Times New Roman" w:hAnsi="Times New Roman"/>
                <w:color w:val="000000"/>
                <w:sz w:val="19"/>
                <w:szCs w:val="19"/>
                <w:shd w:val="clear" w:color="auto" w:fill="FFFFFF"/>
                <w:lang w:eastAsia="ru-RU" w:bidi="ru-RU"/>
              </w:rPr>
              <w:softHyphen/>
              <w:t>вать ступени общего образо</w:t>
            </w:r>
            <w:r w:rsidRPr="00361702">
              <w:rPr>
                <w:rFonts w:ascii="Times New Roman" w:eastAsia="Times New Roman" w:hAnsi="Times New Roman"/>
                <w:color w:val="000000"/>
                <w:sz w:val="19"/>
                <w:szCs w:val="19"/>
                <w:shd w:val="clear" w:color="auto" w:fill="FFFFFF"/>
                <w:lang w:eastAsia="ru-RU" w:bidi="ru-RU"/>
              </w:rPr>
              <w:softHyphen/>
              <w:t>вания</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формулировать цель и проблему урока; составлять сообщения в уст</w:t>
            </w:r>
            <w:r w:rsidRPr="00361702">
              <w:rPr>
                <w:rFonts w:ascii="Times New Roman" w:eastAsia="Times New Roman" w:hAnsi="Times New Roman"/>
                <w:color w:val="000000"/>
                <w:sz w:val="19"/>
                <w:szCs w:val="19"/>
                <w:shd w:val="clear" w:color="auto" w:fill="FFFFFF"/>
                <w:lang w:eastAsia="ru-RU" w:bidi="ru-RU"/>
              </w:rPr>
              <w:softHyphen/>
              <w:t>ной и письменной форме, в том чис</w:t>
            </w:r>
            <w:r w:rsidRPr="00361702">
              <w:rPr>
                <w:rFonts w:ascii="Times New Roman" w:eastAsia="Times New Roman" w:hAnsi="Times New Roman"/>
                <w:color w:val="000000"/>
                <w:sz w:val="19"/>
                <w:szCs w:val="19"/>
                <w:shd w:val="clear" w:color="auto" w:fill="FFFFFF"/>
                <w:lang w:eastAsia="ru-RU" w:bidi="ru-RU"/>
              </w:rPr>
              <w:softHyphen/>
              <w:t>ле творческого и исследовательско</w:t>
            </w:r>
            <w:r w:rsidRPr="00361702">
              <w:rPr>
                <w:rFonts w:ascii="Times New Roman" w:eastAsia="Times New Roman" w:hAnsi="Times New Roman"/>
                <w:color w:val="000000"/>
                <w:sz w:val="19"/>
                <w:szCs w:val="19"/>
                <w:shd w:val="clear" w:color="auto" w:fill="FFFFFF"/>
                <w:lang w:eastAsia="ru-RU" w:bidi="ru-RU"/>
              </w:rPr>
              <w:softHyphen/>
              <w:t>го характера. КУУД Учащиеся смогут адекватно использовать ре</w:t>
            </w:r>
            <w:r w:rsidRPr="00361702">
              <w:rPr>
                <w:rFonts w:ascii="Times New Roman" w:eastAsia="Times New Roman" w:hAnsi="Times New Roman"/>
                <w:color w:val="000000"/>
                <w:sz w:val="19"/>
                <w:szCs w:val="19"/>
                <w:shd w:val="clear" w:color="auto" w:fill="FFFFFF"/>
                <w:lang w:eastAsia="ru-RU" w:bidi="ru-RU"/>
              </w:rPr>
              <w:softHyphen/>
              <w:t>чевые средства для эффективного решения разнооб</w:t>
            </w:r>
            <w:r w:rsidRPr="00361702">
              <w:rPr>
                <w:rFonts w:ascii="Times New Roman" w:eastAsia="Times New Roman" w:hAnsi="Times New Roman"/>
                <w:color w:val="000000"/>
                <w:sz w:val="19"/>
                <w:szCs w:val="19"/>
                <w:shd w:val="clear" w:color="auto" w:fill="FFFFFF"/>
                <w:lang w:eastAsia="ru-RU" w:bidi="ru-RU"/>
              </w:rPr>
              <w:softHyphen/>
              <w:t>разных коммуни</w:t>
            </w:r>
            <w:r w:rsidRPr="00361702">
              <w:rPr>
                <w:rFonts w:ascii="Times New Roman" w:eastAsia="Times New Roman" w:hAnsi="Times New Roman"/>
                <w:color w:val="000000"/>
                <w:sz w:val="19"/>
                <w:szCs w:val="19"/>
                <w:shd w:val="clear" w:color="auto" w:fill="FFFFFF"/>
                <w:lang w:eastAsia="ru-RU" w:bidi="ru-RU"/>
              </w:rPr>
              <w:softHyphen/>
              <w:t>кативных задач. РУУД Учащиеся смогут планиро</w:t>
            </w:r>
            <w:r w:rsidRPr="00361702">
              <w:rPr>
                <w:rFonts w:ascii="Times New Roman" w:eastAsia="Times New Roman" w:hAnsi="Times New Roman"/>
                <w:color w:val="000000"/>
                <w:sz w:val="19"/>
                <w:szCs w:val="19"/>
                <w:shd w:val="clear" w:color="auto" w:fill="FFFFFF"/>
                <w:lang w:eastAsia="ru-RU" w:bidi="ru-RU"/>
              </w:rPr>
              <w:softHyphen/>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r w:rsidRPr="00361702">
              <w:rPr>
                <w:rFonts w:ascii="Times New Roman" w:eastAsia="Times New Roman" w:hAnsi="Times New Roman"/>
                <w:color w:val="000000"/>
                <w:sz w:val="19"/>
                <w:szCs w:val="19"/>
                <w:shd w:val="clear" w:color="auto" w:fill="FFFFFF"/>
                <w:lang w:eastAsia="ru-RU" w:bidi="ru-RU"/>
              </w:rPr>
              <w:softHyphen/>
              <w:t>лизации</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свою внутрен</w:t>
            </w:r>
            <w:r w:rsidRPr="00361702">
              <w:rPr>
                <w:rFonts w:ascii="Times New Roman" w:eastAsia="Times New Roman" w:hAnsi="Times New Roman"/>
                <w:color w:val="000000"/>
                <w:sz w:val="19"/>
                <w:szCs w:val="19"/>
                <w:shd w:val="clear" w:color="auto" w:fill="FFFFFF"/>
                <w:lang w:eastAsia="ru-RU" w:bidi="ru-RU"/>
              </w:rPr>
              <w:softHyphen/>
              <w:t>нюю позицию как положи</w:t>
            </w:r>
            <w:r w:rsidRPr="00361702">
              <w:rPr>
                <w:rFonts w:ascii="Times New Roman" w:eastAsia="Times New Roman" w:hAnsi="Times New Roman"/>
                <w:color w:val="000000"/>
                <w:sz w:val="19"/>
                <w:szCs w:val="19"/>
                <w:shd w:val="clear" w:color="auto" w:fill="FFFFFF"/>
                <w:lang w:eastAsia="ru-RU" w:bidi="ru-RU"/>
              </w:rPr>
              <w:softHyphen/>
              <w:t>тельное отно</w:t>
            </w:r>
            <w:r w:rsidRPr="00361702">
              <w:rPr>
                <w:rFonts w:ascii="Times New Roman" w:eastAsia="Times New Roman" w:hAnsi="Times New Roman"/>
                <w:color w:val="000000"/>
                <w:sz w:val="19"/>
                <w:szCs w:val="19"/>
                <w:shd w:val="clear" w:color="auto" w:fill="FFFFFF"/>
                <w:lang w:eastAsia="ru-RU" w:bidi="ru-RU"/>
              </w:rPr>
              <w:softHyphen/>
              <w:t>шение к обра</w:t>
            </w:r>
            <w:r w:rsidRPr="00361702">
              <w:rPr>
                <w:rFonts w:ascii="Times New Roman" w:eastAsia="Times New Roman" w:hAnsi="Times New Roman"/>
                <w:color w:val="000000"/>
                <w:sz w:val="19"/>
                <w:szCs w:val="19"/>
                <w:shd w:val="clear" w:color="auto" w:fill="FFFFFF"/>
                <w:lang w:eastAsia="ru-RU" w:bidi="ru-RU"/>
              </w:rPr>
              <w:softHyphen/>
              <w:t>зовательному процессу</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проек</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тов</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«Наш</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класс»</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053"/>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15-</w:t>
            </w:r>
          </w:p>
          <w:p w:rsidR="00361702" w:rsidRPr="00361702" w:rsidRDefault="00361702" w:rsidP="00361702">
            <w:pPr>
              <w:framePr w:w="14410" w:wrap="notBeside" w:vAnchor="text" w:hAnchor="text" w:xAlign="center" w:y="1"/>
              <w:widowControl w:val="0"/>
              <w:spacing w:before="60"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16</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Образование и самообразова</w:t>
            </w:r>
            <w:r w:rsidRPr="00361702">
              <w:rPr>
                <w:rFonts w:ascii="Times New Roman" w:eastAsia="Times New Roman" w:hAnsi="Times New Roman"/>
                <w:color w:val="000000"/>
                <w:sz w:val="19"/>
                <w:szCs w:val="19"/>
                <w:shd w:val="clear" w:color="auto" w:fill="FFFFFF"/>
                <w:lang w:eastAsia="ru-RU" w:bidi="ru-RU"/>
              </w:rPr>
              <w:softHyphen/>
              <w:t>ние</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Комбиниро</w:t>
            </w:r>
            <w:r w:rsidRPr="00361702">
              <w:rPr>
                <w:rFonts w:ascii="Times New Roman" w:eastAsia="Times New Roman" w:hAnsi="Times New Roman"/>
                <w:color w:val="000000"/>
                <w:sz w:val="19"/>
                <w:szCs w:val="19"/>
                <w:shd w:val="clear" w:color="auto" w:fill="FFFFFF"/>
                <w:lang w:eastAsia="ru-RU" w:bidi="ru-RU"/>
              </w:rPr>
              <w:softHyphen/>
              <w:t>ванный урок. Урок ком</w:t>
            </w:r>
            <w:r w:rsidRPr="00361702">
              <w:rPr>
                <w:rFonts w:ascii="Times New Roman" w:eastAsia="Times New Roman" w:hAnsi="Times New Roman"/>
                <w:color w:val="000000"/>
                <w:sz w:val="19"/>
                <w:szCs w:val="19"/>
                <w:shd w:val="clear" w:color="auto" w:fill="FFFFFF"/>
                <w:lang w:eastAsia="ru-RU" w:bidi="ru-RU"/>
              </w:rPr>
              <w:softHyphen/>
              <w:t>плексного применения знаний и умений</w:t>
            </w:r>
          </w:p>
        </w:tc>
        <w:tc>
          <w:tcPr>
            <w:tcW w:w="1493"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Формы са</w:t>
            </w:r>
            <w:r w:rsidRPr="00361702">
              <w:rPr>
                <w:rFonts w:ascii="Times New Roman" w:eastAsia="Times New Roman" w:hAnsi="Times New Roman"/>
                <w:color w:val="000000"/>
                <w:sz w:val="19"/>
                <w:szCs w:val="19"/>
                <w:shd w:val="clear" w:color="auto" w:fill="FFFFFF"/>
                <w:lang w:eastAsia="ru-RU" w:bidi="ru-RU"/>
              </w:rPr>
              <w:softHyphen/>
              <w:t>мообразова</w:t>
            </w:r>
            <w:r w:rsidRPr="00361702">
              <w:rPr>
                <w:rFonts w:ascii="Times New Roman" w:eastAsia="Times New Roman" w:hAnsi="Times New Roman"/>
                <w:color w:val="000000"/>
                <w:sz w:val="19"/>
                <w:szCs w:val="19"/>
                <w:shd w:val="clear" w:color="auto" w:fill="FFFFFF"/>
                <w:lang w:eastAsia="ru-RU" w:bidi="ru-RU"/>
              </w:rPr>
              <w:softHyphen/>
              <w:t>ния. 2. «Испо- кон века книга растит чело</w:t>
            </w:r>
            <w:r w:rsidRPr="00361702">
              <w:rPr>
                <w:rFonts w:ascii="Times New Roman" w:eastAsia="Times New Roman" w:hAnsi="Times New Roman"/>
                <w:color w:val="000000"/>
                <w:sz w:val="19"/>
                <w:szCs w:val="19"/>
                <w:shd w:val="clear" w:color="auto" w:fill="FFFFFF"/>
                <w:lang w:eastAsia="ru-RU" w:bidi="ru-RU"/>
              </w:rPr>
              <w:softHyphen/>
              <w:t>века». 3. Са</w:t>
            </w:r>
            <w:r w:rsidRPr="00361702">
              <w:rPr>
                <w:rFonts w:ascii="Times New Roman" w:eastAsia="Times New Roman" w:hAnsi="Times New Roman"/>
                <w:color w:val="000000"/>
                <w:sz w:val="19"/>
                <w:szCs w:val="19"/>
                <w:shd w:val="clear" w:color="auto" w:fill="FFFFFF"/>
                <w:lang w:eastAsia="ru-RU" w:bidi="ru-RU"/>
              </w:rPr>
              <w:softHyphen/>
              <w:t>мообразова</w:t>
            </w:r>
            <w:r w:rsidRPr="00361702">
              <w:rPr>
                <w:rFonts w:ascii="Times New Roman" w:eastAsia="Times New Roman" w:hAnsi="Times New Roman"/>
                <w:color w:val="000000"/>
                <w:sz w:val="19"/>
                <w:szCs w:val="19"/>
                <w:shd w:val="clear" w:color="auto" w:fill="FFFFFF"/>
                <w:lang w:eastAsia="ru-RU" w:bidi="ru-RU"/>
              </w:rPr>
              <w:softHyphen/>
              <w:t>ние - путь к успеху.</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4. Учение открывает новые воз-</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Самообразова</w:t>
            </w:r>
            <w:r w:rsidRPr="00361702">
              <w:rPr>
                <w:rFonts w:ascii="Times New Roman" w:eastAsia="Times New Roman" w:hAnsi="Times New Roman"/>
                <w:color w:val="000000"/>
                <w:sz w:val="19"/>
                <w:szCs w:val="19"/>
                <w:shd w:val="clear" w:color="auto" w:fill="FFFFFF"/>
                <w:lang w:eastAsia="ru-RU" w:bidi="ru-RU"/>
              </w:rPr>
              <w:softHyphen/>
              <w:t>ние, самооцен</w:t>
            </w:r>
            <w:r w:rsidRPr="00361702">
              <w:rPr>
                <w:rFonts w:ascii="Times New Roman" w:eastAsia="Times New Roman" w:hAnsi="Times New Roman"/>
                <w:color w:val="000000"/>
                <w:sz w:val="19"/>
                <w:szCs w:val="19"/>
                <w:shd w:val="clear" w:color="auto" w:fill="FFFFFF"/>
                <w:lang w:eastAsia="ru-RU" w:bidi="ru-RU"/>
              </w:rPr>
              <w:softHyphen/>
              <w:t>ка, самоорга</w:t>
            </w:r>
            <w:r w:rsidRPr="00361702">
              <w:rPr>
                <w:rFonts w:ascii="Times New Roman" w:eastAsia="Times New Roman" w:hAnsi="Times New Roman"/>
                <w:color w:val="000000"/>
                <w:sz w:val="19"/>
                <w:szCs w:val="19"/>
                <w:shd w:val="clear" w:color="auto" w:fill="FFFFFF"/>
                <w:lang w:eastAsia="ru-RU" w:bidi="ru-RU"/>
              </w:rPr>
              <w:softHyphen/>
              <w:t>низация, науч</w:t>
            </w:r>
            <w:r w:rsidRPr="00361702">
              <w:rPr>
                <w:rFonts w:ascii="Times New Roman" w:eastAsia="Times New Roman" w:hAnsi="Times New Roman"/>
                <w:color w:val="000000"/>
                <w:sz w:val="19"/>
                <w:szCs w:val="19"/>
                <w:shd w:val="clear" w:color="auto" w:fill="FFFFFF"/>
                <w:lang w:eastAsia="ru-RU" w:bidi="ru-RU"/>
              </w:rPr>
              <w:softHyphen/>
              <w:t>но-популярные журналы</w:t>
            </w:r>
          </w:p>
        </w:tc>
        <w:tc>
          <w:tcPr>
            <w:tcW w:w="134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 учебником; чтение тек</w:t>
            </w:r>
            <w:r w:rsidRPr="00361702">
              <w:rPr>
                <w:rFonts w:ascii="Times New Roman" w:eastAsia="Times New Roman" w:hAnsi="Times New Roman"/>
                <w:color w:val="000000"/>
                <w:sz w:val="19"/>
                <w:szCs w:val="19"/>
                <w:shd w:val="clear" w:color="auto" w:fill="FFFFFF"/>
                <w:lang w:eastAsia="ru-RU" w:bidi="ru-RU"/>
              </w:rPr>
              <w:softHyphen/>
              <w:t>ста с ком</w:t>
            </w:r>
            <w:r w:rsidRPr="00361702">
              <w:rPr>
                <w:rFonts w:ascii="Times New Roman" w:eastAsia="Times New Roman" w:hAnsi="Times New Roman"/>
                <w:color w:val="000000"/>
                <w:sz w:val="19"/>
                <w:szCs w:val="19"/>
                <w:shd w:val="clear" w:color="auto" w:fill="FFFFFF"/>
                <w:lang w:eastAsia="ru-RU" w:bidi="ru-RU"/>
              </w:rPr>
              <w:softHyphen/>
              <w:t>ментарием и беседой; сравнитель</w:t>
            </w:r>
            <w:r w:rsidRPr="00361702">
              <w:rPr>
                <w:rFonts w:ascii="Times New Roman" w:eastAsia="Times New Roman" w:hAnsi="Times New Roman"/>
                <w:color w:val="000000"/>
                <w:sz w:val="19"/>
                <w:szCs w:val="19"/>
                <w:shd w:val="clear" w:color="auto" w:fill="FFFFFF"/>
                <w:lang w:eastAsia="ru-RU" w:bidi="ru-RU"/>
              </w:rPr>
              <w:softHyphen/>
              <w:t>ный анализ; анализ схе</w:t>
            </w:r>
            <w:r w:rsidRPr="00361702">
              <w:rPr>
                <w:rFonts w:ascii="Times New Roman" w:eastAsia="Times New Roman" w:hAnsi="Times New Roman"/>
                <w:color w:val="000000"/>
                <w:sz w:val="19"/>
                <w:szCs w:val="19"/>
                <w:shd w:val="clear" w:color="auto" w:fill="FFFFFF"/>
                <w:lang w:eastAsia="ru-RU" w:bidi="ru-RU"/>
              </w:rPr>
              <w:softHyphen/>
              <w:t>мы; 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ха</w:t>
            </w:r>
            <w:r w:rsidRPr="00361702">
              <w:rPr>
                <w:rFonts w:ascii="Times New Roman" w:eastAsia="Times New Roman" w:hAnsi="Times New Roman"/>
                <w:color w:val="000000"/>
                <w:sz w:val="19"/>
                <w:szCs w:val="19"/>
                <w:shd w:val="clear" w:color="auto" w:fill="FFFFFF"/>
                <w:lang w:eastAsia="ru-RU" w:bidi="ru-RU"/>
              </w:rPr>
              <w:softHyphen/>
              <w:t>рактеризовать учёбу как ос</w:t>
            </w:r>
            <w:r w:rsidRPr="00361702">
              <w:rPr>
                <w:rFonts w:ascii="Times New Roman" w:eastAsia="Times New Roman" w:hAnsi="Times New Roman"/>
                <w:color w:val="000000"/>
                <w:sz w:val="19"/>
                <w:szCs w:val="19"/>
                <w:shd w:val="clear" w:color="auto" w:fill="FFFFFF"/>
                <w:lang w:eastAsia="ru-RU" w:bidi="ru-RU"/>
              </w:rPr>
              <w:softHyphen/>
              <w:t>новной труд школьника, выявлять пози</w:t>
            </w:r>
            <w:r w:rsidRPr="00361702">
              <w:rPr>
                <w:rFonts w:ascii="Times New Roman" w:eastAsia="Times New Roman" w:hAnsi="Times New Roman"/>
                <w:color w:val="000000"/>
                <w:sz w:val="19"/>
                <w:szCs w:val="19"/>
                <w:shd w:val="clear" w:color="auto" w:fill="FFFFFF"/>
                <w:lang w:eastAsia="ru-RU" w:bidi="ru-RU"/>
              </w:rPr>
              <w:softHyphen/>
              <w:t>тивные резуль</w:t>
            </w:r>
            <w:r w:rsidRPr="00361702">
              <w:rPr>
                <w:rFonts w:ascii="Times New Roman" w:eastAsia="Times New Roman" w:hAnsi="Times New Roman"/>
                <w:color w:val="000000"/>
                <w:sz w:val="19"/>
                <w:szCs w:val="19"/>
                <w:shd w:val="clear" w:color="auto" w:fill="FFFFFF"/>
                <w:lang w:eastAsia="ru-RU" w:bidi="ru-RU"/>
              </w:rPr>
              <w:softHyphen/>
              <w:t>таты учения, представлять значение само</w:t>
            </w:r>
            <w:r w:rsidRPr="00361702">
              <w:rPr>
                <w:rFonts w:ascii="Times New Roman" w:eastAsia="Times New Roman" w:hAnsi="Times New Roman"/>
                <w:color w:val="000000"/>
                <w:sz w:val="19"/>
                <w:szCs w:val="19"/>
                <w:shd w:val="clear" w:color="auto" w:fill="FFFFFF"/>
                <w:lang w:eastAsia="ru-RU" w:bidi="ru-RU"/>
              </w:rPr>
              <w:softHyphen/>
              <w:t>образования</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ГТУУД Учащиеся научатся ставить и формулировать цель и проблему урока; составлять сообщения в уст</w:t>
            </w:r>
            <w:r w:rsidRPr="00361702">
              <w:rPr>
                <w:rFonts w:ascii="Times New Roman" w:eastAsia="Times New Roman" w:hAnsi="Times New Roman"/>
                <w:color w:val="000000"/>
                <w:sz w:val="19"/>
                <w:szCs w:val="19"/>
                <w:shd w:val="clear" w:color="auto" w:fill="FFFFFF"/>
                <w:lang w:eastAsia="ru-RU" w:bidi="ru-RU"/>
              </w:rPr>
              <w:softHyphen/>
              <w:t>ной и письменной форме, в том чис</w:t>
            </w:r>
            <w:r w:rsidRPr="00361702">
              <w:rPr>
                <w:rFonts w:ascii="Times New Roman" w:eastAsia="Times New Roman" w:hAnsi="Times New Roman"/>
                <w:color w:val="000000"/>
                <w:sz w:val="19"/>
                <w:szCs w:val="19"/>
                <w:shd w:val="clear" w:color="auto" w:fill="FFFFFF"/>
                <w:lang w:eastAsia="ru-RU" w:bidi="ru-RU"/>
              </w:rPr>
              <w:softHyphen/>
              <w:t>ле творческого и исследовательско</w:t>
            </w:r>
            <w:r w:rsidRPr="00361702">
              <w:rPr>
                <w:rFonts w:ascii="Times New Roman" w:eastAsia="Times New Roman" w:hAnsi="Times New Roman"/>
                <w:color w:val="000000"/>
                <w:sz w:val="19"/>
                <w:szCs w:val="19"/>
                <w:shd w:val="clear" w:color="auto" w:fill="FFFFFF"/>
                <w:lang w:eastAsia="ru-RU" w:bidi="ru-RU"/>
              </w:rPr>
              <w:softHyphen/>
              <w:t>го характера. КУУД Учащиеся</w:t>
            </w:r>
          </w:p>
        </w:tc>
        <w:tc>
          <w:tcPr>
            <w:tcW w:w="155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со</w:t>
            </w:r>
            <w:r w:rsidRPr="00361702">
              <w:rPr>
                <w:rFonts w:ascii="Times New Roman" w:eastAsia="Times New Roman" w:hAnsi="Times New Roman"/>
                <w:color w:val="000000"/>
                <w:sz w:val="19"/>
                <w:szCs w:val="19"/>
                <w:shd w:val="clear" w:color="auto" w:fill="FFFFFF"/>
                <w:lang w:eastAsia="ru-RU" w:bidi="ru-RU"/>
              </w:rPr>
              <w:softHyphen/>
              <w:t>храняют моти</w:t>
            </w:r>
            <w:r w:rsidRPr="00361702">
              <w:rPr>
                <w:rFonts w:ascii="Times New Roman" w:eastAsia="Times New Roman" w:hAnsi="Times New Roman"/>
                <w:color w:val="000000"/>
                <w:sz w:val="19"/>
                <w:szCs w:val="19"/>
                <w:shd w:val="clear" w:color="auto" w:fill="FFFFFF"/>
                <w:lang w:eastAsia="ru-RU" w:bidi="ru-RU"/>
              </w:rPr>
              <w:softHyphen/>
              <w:t>вацию к учеб</w:t>
            </w:r>
            <w:r w:rsidRPr="00361702">
              <w:rPr>
                <w:rFonts w:ascii="Times New Roman" w:eastAsia="Times New Roman" w:hAnsi="Times New Roman"/>
                <w:color w:val="000000"/>
                <w:sz w:val="19"/>
                <w:szCs w:val="19"/>
                <w:shd w:val="clear" w:color="auto" w:fill="FFFFFF"/>
                <w:lang w:eastAsia="ru-RU" w:bidi="ru-RU"/>
              </w:rPr>
              <w:softHyphen/>
              <w:t>ной деятельно</w:t>
            </w:r>
            <w:r w:rsidRPr="00361702">
              <w:rPr>
                <w:rFonts w:ascii="Times New Roman" w:eastAsia="Times New Roman" w:hAnsi="Times New Roman"/>
                <w:color w:val="000000"/>
                <w:sz w:val="19"/>
                <w:szCs w:val="19"/>
                <w:shd w:val="clear" w:color="auto" w:fill="FFFFFF"/>
                <w:lang w:eastAsia="ru-RU" w:bidi="ru-RU"/>
              </w:rPr>
              <w:softHyphen/>
              <w:t>сти посред</w:t>
            </w:r>
            <w:r w:rsidRPr="00361702">
              <w:rPr>
                <w:rFonts w:ascii="Times New Roman" w:eastAsia="Times New Roman" w:hAnsi="Times New Roman"/>
                <w:color w:val="000000"/>
                <w:sz w:val="19"/>
                <w:szCs w:val="19"/>
                <w:shd w:val="clear" w:color="auto" w:fill="FFFFFF"/>
                <w:lang w:eastAsia="ru-RU" w:bidi="ru-RU"/>
              </w:rPr>
              <w:softHyphen/>
              <w:t>ством освоен</w:t>
            </w:r>
            <w:r w:rsidRPr="00361702">
              <w:rPr>
                <w:rFonts w:ascii="Times New Roman" w:eastAsia="Times New Roman" w:hAnsi="Times New Roman"/>
                <w:color w:val="000000"/>
                <w:sz w:val="19"/>
                <w:szCs w:val="19"/>
                <w:shd w:val="clear" w:color="auto" w:fill="FFFFFF"/>
                <w:lang w:eastAsia="ru-RU" w:bidi="ru-RU"/>
              </w:rPr>
              <w:softHyphen/>
              <w:t>ных понятий, проявляют заинтересо</w:t>
            </w:r>
            <w:r w:rsidRPr="00361702">
              <w:rPr>
                <w:rFonts w:ascii="Times New Roman" w:eastAsia="Times New Roman" w:hAnsi="Times New Roman"/>
                <w:color w:val="000000"/>
                <w:sz w:val="19"/>
                <w:szCs w:val="19"/>
                <w:shd w:val="clear" w:color="auto" w:fill="FFFFFF"/>
                <w:lang w:eastAsia="ru-RU" w:bidi="ru-RU"/>
              </w:rPr>
              <w:softHyphen/>
              <w:t>ванность в разрешении проблемных</w:t>
            </w:r>
          </w:p>
        </w:tc>
        <w:tc>
          <w:tcPr>
            <w:tcW w:w="84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Выяв</w:t>
            </w:r>
            <w:r w:rsidRPr="00361702">
              <w:rPr>
                <w:rFonts w:ascii="Times New Roman" w:eastAsia="Times New Roman" w:hAnsi="Times New Roman"/>
                <w:color w:val="000000"/>
                <w:sz w:val="19"/>
                <w:szCs w:val="19"/>
                <w:shd w:val="clear" w:color="auto" w:fill="FFFFFF"/>
                <w:lang w:eastAsia="ru-RU" w:bidi="ru-RU"/>
              </w:rPr>
              <w:softHyphen/>
              <w:t>ление навы</w:t>
            </w:r>
            <w:r w:rsidRPr="00361702">
              <w:rPr>
                <w:rFonts w:ascii="Times New Roman" w:eastAsia="Times New Roman" w:hAnsi="Times New Roman"/>
                <w:color w:val="000000"/>
                <w:sz w:val="19"/>
                <w:szCs w:val="19"/>
                <w:shd w:val="clear" w:color="auto" w:fill="FFFFFF"/>
                <w:lang w:eastAsia="ru-RU" w:bidi="ru-RU"/>
              </w:rPr>
              <w:softHyphen/>
              <w:t>ков уча</w:t>
            </w:r>
            <w:r w:rsidRPr="00361702">
              <w:rPr>
                <w:rFonts w:ascii="Times New Roman" w:eastAsia="Times New Roman" w:hAnsi="Times New Roman"/>
                <w:color w:val="000000"/>
                <w:sz w:val="19"/>
                <w:szCs w:val="19"/>
                <w:shd w:val="clear" w:color="auto" w:fill="FFFFFF"/>
                <w:lang w:eastAsia="ru-RU" w:bidi="ru-RU"/>
              </w:rPr>
              <w:softHyphen/>
              <w:t>щихся в обла</w:t>
            </w:r>
            <w:r w:rsidRPr="00361702">
              <w:rPr>
                <w:rFonts w:ascii="Times New Roman" w:eastAsia="Times New Roman" w:hAnsi="Times New Roman"/>
                <w:color w:val="000000"/>
                <w:sz w:val="19"/>
                <w:szCs w:val="19"/>
                <w:shd w:val="clear" w:color="auto" w:fill="FFFFFF"/>
                <w:lang w:eastAsia="ru-RU" w:bidi="ru-RU"/>
              </w:rPr>
              <w:softHyphen/>
              <w:t>сти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работы с эн</w:t>
            </w:r>
            <w:r w:rsidRPr="00361702">
              <w:rPr>
                <w:rFonts w:ascii="Times New Roman" w:eastAsia="Times New Roman" w:hAnsi="Times New Roman"/>
                <w:color w:val="000000"/>
                <w:sz w:val="19"/>
                <w:szCs w:val="19"/>
                <w:shd w:val="clear" w:color="auto" w:fill="FFFFFF"/>
                <w:lang w:eastAsia="ru-RU" w:bidi="ru-RU"/>
              </w:rPr>
              <w:softHyphen/>
              <w:t>цикло</w:t>
            </w:r>
            <w:r w:rsidRPr="00361702">
              <w:rPr>
                <w:rFonts w:ascii="Times New Roman" w:eastAsia="Times New Roman" w:hAnsi="Times New Roman"/>
                <w:color w:val="000000"/>
                <w:sz w:val="19"/>
                <w:szCs w:val="19"/>
                <w:shd w:val="clear" w:color="auto" w:fill="FFFFFF"/>
                <w:lang w:eastAsia="ru-RU" w:bidi="ru-RU"/>
              </w:rPr>
              <w:softHyphen/>
              <w:t>педия-</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18.12</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25.12</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3811"/>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можности. 5. Самообразо</w:t>
            </w:r>
            <w:r w:rsidRPr="00361702">
              <w:rPr>
                <w:rFonts w:ascii="Times New Roman" w:eastAsia="Times New Roman" w:hAnsi="Times New Roman"/>
                <w:color w:val="000000"/>
                <w:sz w:val="19"/>
                <w:szCs w:val="19"/>
                <w:shd w:val="clear" w:color="auto" w:fill="FFFFFF"/>
                <w:lang w:eastAsia="ru-RU" w:bidi="ru-RU"/>
              </w:rPr>
              <w:softHyphen/>
              <w:t>вание и само</w:t>
            </w:r>
            <w:r w:rsidRPr="00361702">
              <w:rPr>
                <w:rFonts w:ascii="Times New Roman" w:eastAsia="Times New Roman" w:hAnsi="Times New Roman"/>
                <w:color w:val="000000"/>
                <w:sz w:val="19"/>
                <w:szCs w:val="19"/>
                <w:shd w:val="clear" w:color="auto" w:fill="FFFFFF"/>
                <w:lang w:eastAsia="ru-RU" w:bidi="ru-RU"/>
              </w:rPr>
              <w:softHyphen/>
              <w:t>организация</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для самореали</w:t>
            </w:r>
            <w:r w:rsidRPr="00361702">
              <w:rPr>
                <w:rFonts w:ascii="Times New Roman" w:eastAsia="Times New Roman" w:hAnsi="Times New Roman"/>
                <w:color w:val="000000"/>
                <w:sz w:val="19"/>
                <w:szCs w:val="19"/>
                <w:shd w:val="clear" w:color="auto" w:fill="FFFFFF"/>
                <w:lang w:eastAsia="ru-RU" w:bidi="ru-RU"/>
              </w:rPr>
              <w:softHyphen/>
              <w:t>зации человека</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смогут адекватно использовать ре</w:t>
            </w:r>
            <w:r w:rsidRPr="00361702">
              <w:rPr>
                <w:rFonts w:ascii="Times New Roman" w:eastAsia="Times New Roman" w:hAnsi="Times New Roman"/>
                <w:color w:val="000000"/>
                <w:sz w:val="19"/>
                <w:szCs w:val="19"/>
                <w:shd w:val="clear" w:color="auto" w:fill="FFFFFF"/>
                <w:lang w:eastAsia="ru-RU" w:bidi="ru-RU"/>
              </w:rPr>
              <w:softHyphen/>
              <w:t>чевые средства для эффективного решения разнооб</w:t>
            </w:r>
            <w:r w:rsidRPr="00361702">
              <w:rPr>
                <w:rFonts w:ascii="Times New Roman" w:eastAsia="Times New Roman" w:hAnsi="Times New Roman"/>
                <w:color w:val="000000"/>
                <w:sz w:val="19"/>
                <w:szCs w:val="19"/>
                <w:shd w:val="clear" w:color="auto" w:fill="FFFFFF"/>
                <w:lang w:eastAsia="ru-RU" w:bidi="ru-RU"/>
              </w:rPr>
              <w:softHyphen/>
              <w:t>разных коммуни</w:t>
            </w:r>
            <w:r w:rsidRPr="00361702">
              <w:rPr>
                <w:rFonts w:ascii="Times New Roman" w:eastAsia="Times New Roman" w:hAnsi="Times New Roman"/>
                <w:color w:val="000000"/>
                <w:sz w:val="19"/>
                <w:szCs w:val="19"/>
                <w:shd w:val="clear" w:color="auto" w:fill="FFFFFF"/>
                <w:lang w:eastAsia="ru-RU" w:bidi="ru-RU"/>
              </w:rPr>
              <w:softHyphen/>
              <w:t>кативных задач. РУУД Учащиеся смогут планиро</w:t>
            </w:r>
            <w:r w:rsidRPr="00361702">
              <w:rPr>
                <w:rFonts w:ascii="Times New Roman" w:eastAsia="Times New Roman" w:hAnsi="Times New Roman"/>
                <w:color w:val="000000"/>
                <w:sz w:val="19"/>
                <w:szCs w:val="19"/>
                <w:shd w:val="clear" w:color="auto" w:fill="FFFFFF"/>
                <w:lang w:eastAsia="ru-RU" w:bidi="ru-RU"/>
              </w:rPr>
              <w:softHyphen/>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r w:rsidRPr="00361702">
              <w:rPr>
                <w:rFonts w:ascii="Times New Roman" w:eastAsia="Times New Roman" w:hAnsi="Times New Roman"/>
                <w:color w:val="000000"/>
                <w:sz w:val="19"/>
                <w:szCs w:val="19"/>
                <w:shd w:val="clear" w:color="auto" w:fill="FFFFFF"/>
                <w:lang w:eastAsia="ru-RU" w:bidi="ru-RU"/>
              </w:rPr>
              <w:softHyphen/>
              <w:t>лизации</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ситуаций; научатся оце</w:t>
            </w:r>
            <w:r w:rsidRPr="00361702">
              <w:rPr>
                <w:rFonts w:ascii="Times New Roman" w:eastAsia="Times New Roman" w:hAnsi="Times New Roman"/>
                <w:color w:val="000000"/>
                <w:sz w:val="19"/>
                <w:szCs w:val="19"/>
                <w:shd w:val="clear" w:color="auto" w:fill="FFFFFF"/>
                <w:lang w:eastAsia="ru-RU" w:bidi="ru-RU"/>
              </w:rPr>
              <w:softHyphen/>
              <w:t>нивать соб</w:t>
            </w:r>
            <w:r w:rsidRPr="00361702">
              <w:rPr>
                <w:rFonts w:ascii="Times New Roman" w:eastAsia="Times New Roman" w:hAnsi="Times New Roman"/>
                <w:color w:val="000000"/>
                <w:sz w:val="19"/>
                <w:szCs w:val="19"/>
                <w:shd w:val="clear" w:color="auto" w:fill="FFFFFF"/>
                <w:lang w:eastAsia="ru-RU" w:bidi="ru-RU"/>
              </w:rPr>
              <w:softHyphen/>
              <w:t>ственное уме</w:t>
            </w:r>
            <w:r w:rsidRPr="00361702">
              <w:rPr>
                <w:rFonts w:ascii="Times New Roman" w:eastAsia="Times New Roman" w:hAnsi="Times New Roman"/>
                <w:color w:val="000000"/>
                <w:sz w:val="19"/>
                <w:szCs w:val="19"/>
                <w:shd w:val="clear" w:color="auto" w:fill="FFFFFF"/>
                <w:lang w:eastAsia="ru-RU" w:bidi="ru-RU"/>
              </w:rPr>
              <w:softHyphen/>
              <w:t>ние учиться и возможности его развития</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ми и СМИ, про</w:t>
            </w:r>
            <w:r w:rsidRPr="00361702">
              <w:rPr>
                <w:rFonts w:ascii="Times New Roman" w:eastAsia="Times New Roman" w:hAnsi="Times New Roman"/>
                <w:color w:val="000000"/>
                <w:sz w:val="19"/>
                <w:szCs w:val="19"/>
                <w:shd w:val="clear" w:color="auto" w:fill="FFFFFF"/>
                <w:lang w:eastAsia="ru-RU" w:bidi="ru-RU"/>
              </w:rPr>
              <w:softHyphen/>
              <w:t>верка пись</w:t>
            </w:r>
            <w:r w:rsidRPr="00361702">
              <w:rPr>
                <w:rFonts w:ascii="Times New Roman" w:eastAsia="Times New Roman" w:hAnsi="Times New Roman"/>
                <w:color w:val="000000"/>
                <w:sz w:val="19"/>
                <w:szCs w:val="19"/>
                <w:shd w:val="clear" w:color="auto" w:fill="FFFFFF"/>
                <w:lang w:eastAsia="ru-RU" w:bidi="ru-RU"/>
              </w:rPr>
              <w:softHyphen/>
              <w:t>менных ответов на во</w:t>
            </w:r>
            <w:r w:rsidRPr="00361702">
              <w:rPr>
                <w:rFonts w:ascii="Times New Roman" w:eastAsia="Times New Roman" w:hAnsi="Times New Roman"/>
                <w:color w:val="000000"/>
                <w:sz w:val="19"/>
                <w:szCs w:val="19"/>
                <w:shd w:val="clear" w:color="auto" w:fill="FFFFFF"/>
                <w:lang w:eastAsia="ru-RU" w:bidi="ru-RU"/>
              </w:rPr>
              <w:softHyphen/>
              <w:t>просы</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5582"/>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17-</w:t>
            </w:r>
          </w:p>
          <w:p w:rsidR="00361702" w:rsidRPr="00361702" w:rsidRDefault="00361702" w:rsidP="00361702">
            <w:pPr>
              <w:framePr w:w="14410" w:wrap="notBeside" w:vAnchor="text" w:hAnchor="text" w:xAlign="center" w:y="1"/>
              <w:widowControl w:val="0"/>
              <w:spacing w:before="60"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18</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Одноклассни</w:t>
            </w:r>
            <w:r w:rsidRPr="00361702">
              <w:rPr>
                <w:rFonts w:ascii="Times New Roman" w:eastAsia="Times New Roman" w:hAnsi="Times New Roman"/>
                <w:color w:val="000000"/>
                <w:sz w:val="19"/>
                <w:szCs w:val="19"/>
                <w:shd w:val="clear" w:color="auto" w:fill="FFFFFF"/>
                <w:lang w:eastAsia="ru-RU" w:bidi="ru-RU"/>
              </w:rPr>
              <w:softHyphen/>
              <w:t>ки, сверстни</w:t>
            </w:r>
            <w:r w:rsidRPr="00361702">
              <w:rPr>
                <w:rFonts w:ascii="Times New Roman" w:eastAsia="Times New Roman" w:hAnsi="Times New Roman"/>
                <w:color w:val="000000"/>
                <w:sz w:val="19"/>
                <w:szCs w:val="19"/>
                <w:shd w:val="clear" w:color="auto" w:fill="FFFFFF"/>
                <w:lang w:eastAsia="ru-RU" w:bidi="ru-RU"/>
              </w:rPr>
              <w:softHyphen/>
              <w:t>ки, друзья</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Комбиниро</w:t>
            </w:r>
            <w:r w:rsidRPr="00361702">
              <w:rPr>
                <w:rFonts w:ascii="Times New Roman" w:eastAsia="Times New Roman" w:hAnsi="Times New Roman"/>
                <w:color w:val="000000"/>
                <w:sz w:val="19"/>
                <w:szCs w:val="19"/>
                <w:shd w:val="clear" w:color="auto" w:fill="FFFFFF"/>
                <w:lang w:eastAsia="ru-RU" w:bidi="ru-RU"/>
              </w:rPr>
              <w:softHyphen/>
              <w:t>ванный урок. Урок ком</w:t>
            </w:r>
            <w:r w:rsidRPr="00361702">
              <w:rPr>
                <w:rFonts w:ascii="Times New Roman" w:eastAsia="Times New Roman" w:hAnsi="Times New Roman"/>
                <w:color w:val="000000"/>
                <w:sz w:val="19"/>
                <w:szCs w:val="19"/>
                <w:shd w:val="clear" w:color="auto" w:fill="FFFFFF"/>
                <w:lang w:eastAsia="ru-RU" w:bidi="ru-RU"/>
              </w:rPr>
              <w:softHyphen/>
              <w:t>плексного применения знаний и умений</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Ты и другие ребята. 2. Слово - не воробей.</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 Какой ты друг?</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Друг, товарищ</w:t>
            </w: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 с докумен</w:t>
            </w:r>
            <w:r w:rsidRPr="00361702">
              <w:rPr>
                <w:rFonts w:ascii="Times New Roman" w:eastAsia="Times New Roman" w:hAnsi="Times New Roman"/>
                <w:color w:val="000000"/>
                <w:sz w:val="19"/>
                <w:szCs w:val="19"/>
                <w:shd w:val="clear" w:color="auto" w:fill="FFFFFF"/>
                <w:lang w:eastAsia="ru-RU" w:bidi="ru-RU"/>
              </w:rPr>
              <w:softHyphen/>
              <w:t>том, со сло</w:t>
            </w:r>
            <w:r w:rsidRPr="00361702">
              <w:rPr>
                <w:rFonts w:ascii="Times New Roman" w:eastAsia="Times New Roman" w:hAnsi="Times New Roman"/>
                <w:color w:val="000000"/>
                <w:sz w:val="19"/>
                <w:szCs w:val="19"/>
                <w:shd w:val="clear" w:color="auto" w:fill="FFFFFF"/>
                <w:lang w:eastAsia="ru-RU" w:bidi="ru-RU"/>
              </w:rPr>
              <w:softHyphen/>
              <w:t>варем, нахождение в тексте вы</w:t>
            </w:r>
            <w:r w:rsidRPr="00361702">
              <w:rPr>
                <w:rFonts w:ascii="Times New Roman" w:eastAsia="Times New Roman" w:hAnsi="Times New Roman"/>
                <w:color w:val="000000"/>
                <w:sz w:val="19"/>
                <w:szCs w:val="19"/>
                <w:shd w:val="clear" w:color="auto" w:fill="FFFFFF"/>
                <w:lang w:eastAsia="ru-RU" w:bidi="ru-RU"/>
              </w:rPr>
              <w:softHyphen/>
              <w:t>водов по той или пробле</w:t>
            </w:r>
            <w:r w:rsidRPr="00361702">
              <w:rPr>
                <w:rFonts w:ascii="Times New Roman" w:eastAsia="Times New Roman" w:hAnsi="Times New Roman"/>
                <w:color w:val="000000"/>
                <w:sz w:val="19"/>
                <w:szCs w:val="19"/>
                <w:shd w:val="clear" w:color="auto" w:fill="FFFFFF"/>
                <w:lang w:eastAsia="ru-RU" w:bidi="ru-RU"/>
              </w:rPr>
              <w:softHyphen/>
              <w:t>ме, поста</w:t>
            </w:r>
            <w:r w:rsidRPr="00361702">
              <w:rPr>
                <w:rFonts w:ascii="Times New Roman" w:eastAsia="Times New Roman" w:hAnsi="Times New Roman"/>
                <w:color w:val="000000"/>
                <w:sz w:val="19"/>
                <w:szCs w:val="19"/>
                <w:shd w:val="clear" w:color="auto" w:fill="FFFFFF"/>
                <w:lang w:eastAsia="ru-RU" w:bidi="ru-RU"/>
              </w:rPr>
              <w:softHyphen/>
              <w:t>новка вопро</w:t>
            </w:r>
            <w:r w:rsidRPr="00361702">
              <w:rPr>
                <w:rFonts w:ascii="Times New Roman" w:eastAsia="Times New Roman" w:hAnsi="Times New Roman"/>
                <w:color w:val="000000"/>
                <w:sz w:val="19"/>
                <w:szCs w:val="19"/>
                <w:shd w:val="clear" w:color="auto" w:fill="FFFFFF"/>
                <w:lang w:eastAsia="ru-RU" w:bidi="ru-RU"/>
              </w:rPr>
              <w:softHyphen/>
              <w:t>сов к тексту, обсуждение пословиц, работа с однокорен</w:t>
            </w:r>
            <w:r w:rsidRPr="00361702">
              <w:rPr>
                <w:rFonts w:ascii="Times New Roman" w:eastAsia="Times New Roman" w:hAnsi="Times New Roman"/>
                <w:color w:val="000000"/>
                <w:sz w:val="19"/>
                <w:szCs w:val="19"/>
                <w:shd w:val="clear" w:color="auto" w:fill="FFFFFF"/>
                <w:lang w:eastAsia="ru-RU" w:bidi="ru-RU"/>
              </w:rPr>
              <w:softHyphen/>
              <w:t>ными слова</w:t>
            </w:r>
            <w:r w:rsidRPr="00361702">
              <w:rPr>
                <w:rFonts w:ascii="Times New Roman" w:eastAsia="Times New Roman" w:hAnsi="Times New Roman"/>
                <w:color w:val="000000"/>
                <w:sz w:val="19"/>
                <w:szCs w:val="19"/>
                <w:shd w:val="clear" w:color="auto" w:fill="FFFFFF"/>
                <w:lang w:eastAsia="ru-RU" w:bidi="ru-RU"/>
              </w:rPr>
              <w:softHyphen/>
              <w:t>ми</w:t>
            </w:r>
          </w:p>
        </w:tc>
        <w:tc>
          <w:tcPr>
            <w:tcW w:w="159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использо</w:t>
            </w:r>
            <w:r w:rsidRPr="00361702">
              <w:rPr>
                <w:rFonts w:ascii="Times New Roman" w:eastAsia="Times New Roman" w:hAnsi="Times New Roman"/>
                <w:color w:val="000000"/>
                <w:sz w:val="19"/>
                <w:szCs w:val="19"/>
                <w:shd w:val="clear" w:color="auto" w:fill="FFFFFF"/>
                <w:lang w:eastAsia="ru-RU" w:bidi="ru-RU"/>
              </w:rPr>
              <w:softHyphen/>
              <w:t>вать элементы причинно- следственного анализа при характеристике социальных связей младше</w:t>
            </w:r>
            <w:r w:rsidRPr="00361702">
              <w:rPr>
                <w:rFonts w:ascii="Times New Roman" w:eastAsia="Times New Roman" w:hAnsi="Times New Roman"/>
                <w:color w:val="000000"/>
                <w:sz w:val="19"/>
                <w:szCs w:val="19"/>
                <w:shd w:val="clear" w:color="auto" w:fill="FFFFFF"/>
                <w:lang w:eastAsia="ru-RU" w:bidi="ru-RU"/>
              </w:rPr>
              <w:softHyphen/>
              <w:t>го подростка с одноклассни</w:t>
            </w:r>
            <w:r w:rsidRPr="00361702">
              <w:rPr>
                <w:rFonts w:ascii="Times New Roman" w:eastAsia="Times New Roman" w:hAnsi="Times New Roman"/>
                <w:color w:val="000000"/>
                <w:sz w:val="19"/>
                <w:szCs w:val="19"/>
                <w:shd w:val="clear" w:color="auto" w:fill="FFFFFF"/>
                <w:lang w:eastAsia="ru-RU" w:bidi="ru-RU"/>
              </w:rPr>
              <w:softHyphen/>
              <w:t>ками, сверст</w:t>
            </w:r>
            <w:r w:rsidRPr="00361702">
              <w:rPr>
                <w:rFonts w:ascii="Times New Roman" w:eastAsia="Times New Roman" w:hAnsi="Times New Roman"/>
                <w:color w:val="000000"/>
                <w:sz w:val="19"/>
                <w:szCs w:val="19"/>
                <w:shd w:val="clear" w:color="auto" w:fill="FFFFFF"/>
                <w:lang w:eastAsia="ru-RU" w:bidi="ru-RU"/>
              </w:rPr>
              <w:softHyphen/>
              <w:t>никами, друзь</w:t>
            </w:r>
            <w:r w:rsidRPr="00361702">
              <w:rPr>
                <w:rFonts w:ascii="Times New Roman" w:eastAsia="Times New Roman" w:hAnsi="Times New Roman"/>
                <w:color w:val="000000"/>
                <w:sz w:val="19"/>
                <w:szCs w:val="19"/>
                <w:shd w:val="clear" w:color="auto" w:fill="FFFFFF"/>
                <w:lang w:eastAsia="ru-RU" w:bidi="ru-RU"/>
              </w:rPr>
              <w:softHyphen/>
              <w:t>ями;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иллюстриро</w:t>
            </w:r>
            <w:r w:rsidRPr="00361702">
              <w:rPr>
                <w:rFonts w:ascii="Times New Roman" w:eastAsia="Times New Roman" w:hAnsi="Times New Roman"/>
                <w:color w:val="000000"/>
                <w:sz w:val="19"/>
                <w:szCs w:val="19"/>
                <w:shd w:val="clear" w:color="auto" w:fill="FFFFFF"/>
                <w:lang w:eastAsia="ru-RU" w:bidi="ru-RU"/>
              </w:rPr>
              <w:softHyphen/>
              <w:t>вать примера</w:t>
            </w:r>
            <w:r w:rsidRPr="00361702">
              <w:rPr>
                <w:rFonts w:ascii="Times New Roman" w:eastAsia="Times New Roman" w:hAnsi="Times New Roman"/>
                <w:color w:val="000000"/>
                <w:sz w:val="19"/>
                <w:szCs w:val="19"/>
                <w:shd w:val="clear" w:color="auto" w:fill="FFFFFF"/>
                <w:lang w:eastAsia="ru-RU" w:bidi="ru-RU"/>
              </w:rPr>
              <w:softHyphen/>
              <w:t>ми значимость для человека товарищеской поддержки сверстников</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ГТУУД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исполь</w:t>
            </w:r>
            <w:r w:rsidRPr="00361702">
              <w:rPr>
                <w:rFonts w:ascii="Times New Roman" w:eastAsia="Times New Roman" w:hAnsi="Times New Roman"/>
                <w:color w:val="000000"/>
                <w:sz w:val="19"/>
                <w:szCs w:val="19"/>
                <w:shd w:val="clear" w:color="auto" w:fill="FFFFFF"/>
                <w:lang w:eastAsia="ru-RU" w:bidi="ru-RU"/>
              </w:rPr>
              <w:softHyphen/>
              <w:t>зовать знаково</w:t>
            </w:r>
            <w:r w:rsidRPr="00361702">
              <w:rPr>
                <w:rFonts w:ascii="Times New Roman" w:eastAsia="Times New Roman" w:hAnsi="Times New Roman"/>
                <w:color w:val="000000"/>
                <w:sz w:val="19"/>
                <w:szCs w:val="19"/>
                <w:shd w:val="clear" w:color="auto" w:fill="FFFFFF"/>
                <w:lang w:eastAsia="ru-RU" w:bidi="ru-RU"/>
              </w:rPr>
              <w:softHyphen/>
              <w:t>символические средства, в том числе модели и схемы для реше</w:t>
            </w:r>
            <w:r w:rsidRPr="00361702">
              <w:rPr>
                <w:rFonts w:ascii="Times New Roman" w:eastAsia="Times New Roman" w:hAnsi="Times New Roman"/>
                <w:color w:val="000000"/>
                <w:sz w:val="19"/>
                <w:szCs w:val="19"/>
                <w:shd w:val="clear" w:color="auto" w:fill="FFFFFF"/>
                <w:lang w:eastAsia="ru-RU" w:bidi="ru-RU"/>
              </w:rPr>
              <w:softHyphen/>
              <w:t>ния познаватель</w:t>
            </w:r>
            <w:r w:rsidRPr="00361702">
              <w:rPr>
                <w:rFonts w:ascii="Times New Roman" w:eastAsia="Times New Roman" w:hAnsi="Times New Roman"/>
                <w:color w:val="000000"/>
                <w:sz w:val="19"/>
                <w:szCs w:val="19"/>
                <w:shd w:val="clear" w:color="auto" w:fill="FFFFFF"/>
                <w:lang w:eastAsia="ru-RU" w:bidi="ru-RU"/>
              </w:rPr>
              <w:softHyphen/>
              <w:t>ных задач.</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КУУД</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аргументировать свою позицию и координировать её с позициями партнёров в со</w:t>
            </w:r>
            <w:r w:rsidRPr="00361702">
              <w:rPr>
                <w:rFonts w:ascii="Times New Roman" w:eastAsia="Times New Roman" w:hAnsi="Times New Roman"/>
                <w:color w:val="000000"/>
                <w:sz w:val="19"/>
                <w:szCs w:val="19"/>
                <w:shd w:val="clear" w:color="auto" w:fill="FFFFFF"/>
                <w:lang w:eastAsia="ru-RU" w:bidi="ru-RU"/>
              </w:rPr>
              <w:softHyphen/>
              <w:t>трудничестве при выработке общего решения в сов</w:t>
            </w:r>
            <w:r w:rsidRPr="00361702">
              <w:rPr>
                <w:rFonts w:ascii="Times New Roman" w:eastAsia="Times New Roman" w:hAnsi="Times New Roman"/>
                <w:color w:val="000000"/>
                <w:sz w:val="19"/>
                <w:szCs w:val="19"/>
                <w:shd w:val="clear" w:color="auto" w:fill="FFFFFF"/>
                <w:lang w:eastAsia="ru-RU" w:bidi="ru-RU"/>
              </w:rPr>
              <w:softHyphen/>
              <w:t>местной деятель</w:t>
            </w:r>
            <w:r w:rsidRPr="00361702">
              <w:rPr>
                <w:rFonts w:ascii="Times New Roman" w:eastAsia="Times New Roman" w:hAnsi="Times New Roman"/>
                <w:color w:val="000000"/>
                <w:sz w:val="19"/>
                <w:szCs w:val="19"/>
                <w:shd w:val="clear" w:color="auto" w:fill="FFFFFF"/>
                <w:lang w:eastAsia="ru-RU" w:bidi="ru-RU"/>
              </w:rPr>
              <w:softHyphen/>
              <w:t>ности.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РУУД Учащиеся</w:t>
            </w:r>
          </w:p>
        </w:tc>
        <w:tc>
          <w:tcPr>
            <w:tcW w:w="155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получат воз</w:t>
            </w:r>
            <w:r w:rsidRPr="00361702">
              <w:rPr>
                <w:rFonts w:ascii="Times New Roman" w:eastAsia="Times New Roman" w:hAnsi="Times New Roman"/>
                <w:color w:val="000000"/>
                <w:sz w:val="19"/>
                <w:szCs w:val="19"/>
                <w:shd w:val="clear" w:color="auto" w:fill="FFFFFF"/>
                <w:lang w:eastAsia="ru-RU" w:bidi="ru-RU"/>
              </w:rPr>
              <w:softHyphen/>
              <w:t>можность научиться про</w:t>
            </w:r>
            <w:r w:rsidRPr="00361702">
              <w:rPr>
                <w:rFonts w:ascii="Times New Roman" w:eastAsia="Times New Roman" w:hAnsi="Times New Roman"/>
                <w:color w:val="000000"/>
                <w:sz w:val="19"/>
                <w:szCs w:val="19"/>
                <w:shd w:val="clear" w:color="auto" w:fill="FFFFFF"/>
                <w:lang w:eastAsia="ru-RU" w:bidi="ru-RU"/>
              </w:rPr>
              <w:softHyphen/>
              <w:t>являть эмпа</w:t>
            </w:r>
            <w:r w:rsidRPr="00361702">
              <w:rPr>
                <w:rFonts w:ascii="Times New Roman" w:eastAsia="Times New Roman" w:hAnsi="Times New Roman"/>
                <w:color w:val="000000"/>
                <w:sz w:val="19"/>
                <w:szCs w:val="19"/>
                <w:shd w:val="clear" w:color="auto" w:fill="FFFFFF"/>
                <w:lang w:eastAsia="ru-RU" w:bidi="ru-RU"/>
              </w:rPr>
              <w:softHyphen/>
              <w:t>тию как осо</w:t>
            </w:r>
            <w:r w:rsidRPr="00361702">
              <w:rPr>
                <w:rFonts w:ascii="Times New Roman" w:eastAsia="Times New Roman" w:hAnsi="Times New Roman"/>
                <w:color w:val="000000"/>
                <w:sz w:val="19"/>
                <w:szCs w:val="19"/>
                <w:shd w:val="clear" w:color="auto" w:fill="FFFFFF"/>
                <w:lang w:eastAsia="ru-RU" w:bidi="ru-RU"/>
              </w:rPr>
              <w:softHyphen/>
              <w:t>знанное пони</w:t>
            </w:r>
            <w:r w:rsidRPr="00361702">
              <w:rPr>
                <w:rFonts w:ascii="Times New Roman" w:eastAsia="Times New Roman" w:hAnsi="Times New Roman"/>
                <w:color w:val="000000"/>
                <w:sz w:val="19"/>
                <w:szCs w:val="19"/>
                <w:shd w:val="clear" w:color="auto" w:fill="FFFFFF"/>
                <w:lang w:eastAsia="ru-RU" w:bidi="ru-RU"/>
              </w:rPr>
              <w:softHyphen/>
              <w:t>мание чувств других людей и сопережива</w:t>
            </w:r>
            <w:r w:rsidRPr="00361702">
              <w:rPr>
                <w:rFonts w:ascii="Times New Roman" w:eastAsia="Times New Roman" w:hAnsi="Times New Roman"/>
                <w:color w:val="000000"/>
                <w:sz w:val="19"/>
                <w:szCs w:val="19"/>
                <w:shd w:val="clear" w:color="auto" w:fill="FFFFFF"/>
                <w:lang w:eastAsia="ru-RU" w:bidi="ru-RU"/>
              </w:rPr>
              <w:softHyphen/>
              <w:t>ние им, кото</w:t>
            </w:r>
            <w:r w:rsidRPr="00361702">
              <w:rPr>
                <w:rFonts w:ascii="Times New Roman" w:eastAsia="Times New Roman" w:hAnsi="Times New Roman"/>
                <w:color w:val="000000"/>
                <w:sz w:val="19"/>
                <w:szCs w:val="19"/>
                <w:shd w:val="clear" w:color="auto" w:fill="FFFFFF"/>
                <w:lang w:eastAsia="ru-RU" w:bidi="ru-RU"/>
              </w:rPr>
              <w:softHyphen/>
              <w:t>рые выража</w:t>
            </w:r>
            <w:r w:rsidRPr="00361702">
              <w:rPr>
                <w:rFonts w:ascii="Times New Roman" w:eastAsia="Times New Roman" w:hAnsi="Times New Roman"/>
                <w:color w:val="000000"/>
                <w:sz w:val="19"/>
                <w:szCs w:val="19"/>
                <w:shd w:val="clear" w:color="auto" w:fill="FFFFFF"/>
                <w:lang w:eastAsia="ru-RU" w:bidi="ru-RU"/>
              </w:rPr>
              <w:softHyphen/>
              <w:t>ются в поступ</w:t>
            </w:r>
            <w:r w:rsidRPr="00361702">
              <w:rPr>
                <w:rFonts w:ascii="Times New Roman" w:eastAsia="Times New Roman" w:hAnsi="Times New Roman"/>
                <w:color w:val="000000"/>
                <w:sz w:val="19"/>
                <w:szCs w:val="19"/>
                <w:shd w:val="clear" w:color="auto" w:fill="FFFFFF"/>
                <w:lang w:eastAsia="ru-RU" w:bidi="ru-RU"/>
              </w:rPr>
              <w:softHyphen/>
              <w:t>ках, направ</w:t>
            </w:r>
            <w:r w:rsidRPr="00361702">
              <w:rPr>
                <w:rFonts w:ascii="Times New Roman" w:eastAsia="Times New Roman" w:hAnsi="Times New Roman"/>
                <w:color w:val="000000"/>
                <w:sz w:val="19"/>
                <w:szCs w:val="19"/>
                <w:shd w:val="clear" w:color="auto" w:fill="FFFFFF"/>
                <w:lang w:eastAsia="ru-RU" w:bidi="ru-RU"/>
              </w:rPr>
              <w:softHyphen/>
              <w:t>ленных на по</w:t>
            </w:r>
            <w:r w:rsidRPr="00361702">
              <w:rPr>
                <w:rFonts w:ascii="Times New Roman" w:eastAsia="Times New Roman" w:hAnsi="Times New Roman"/>
                <w:color w:val="000000"/>
                <w:sz w:val="19"/>
                <w:szCs w:val="19"/>
                <w:shd w:val="clear" w:color="auto" w:fill="FFFFFF"/>
                <w:lang w:eastAsia="ru-RU" w:bidi="ru-RU"/>
              </w:rPr>
              <w:softHyphen/>
              <w:t>мощь и обес</w:t>
            </w:r>
            <w:r w:rsidRPr="00361702">
              <w:rPr>
                <w:rFonts w:ascii="Times New Roman" w:eastAsia="Times New Roman" w:hAnsi="Times New Roman"/>
                <w:color w:val="000000"/>
                <w:sz w:val="19"/>
                <w:szCs w:val="19"/>
                <w:shd w:val="clear" w:color="auto" w:fill="FFFFFF"/>
                <w:lang w:eastAsia="ru-RU" w:bidi="ru-RU"/>
              </w:rPr>
              <w:softHyphen/>
              <w:t>печение бла</w:t>
            </w:r>
            <w:r w:rsidRPr="00361702">
              <w:rPr>
                <w:rFonts w:ascii="Times New Roman" w:eastAsia="Times New Roman" w:hAnsi="Times New Roman"/>
                <w:color w:val="000000"/>
                <w:sz w:val="19"/>
                <w:szCs w:val="19"/>
                <w:shd w:val="clear" w:color="auto" w:fill="FFFFFF"/>
                <w:lang w:eastAsia="ru-RU" w:bidi="ru-RU"/>
              </w:rPr>
              <w:softHyphen/>
              <w:t>гополучия, оценивать соб</w:t>
            </w:r>
            <w:r w:rsidRPr="00361702">
              <w:rPr>
                <w:rFonts w:ascii="Times New Roman" w:eastAsia="Times New Roman" w:hAnsi="Times New Roman"/>
                <w:color w:val="000000"/>
                <w:sz w:val="19"/>
                <w:szCs w:val="19"/>
                <w:shd w:val="clear" w:color="auto" w:fill="FFFFFF"/>
                <w:lang w:eastAsia="ru-RU" w:bidi="ru-RU"/>
              </w:rPr>
              <w:softHyphen/>
              <w:t>ственное уме</w:t>
            </w:r>
            <w:r w:rsidRPr="00361702">
              <w:rPr>
                <w:rFonts w:ascii="Times New Roman" w:eastAsia="Times New Roman" w:hAnsi="Times New Roman"/>
                <w:color w:val="000000"/>
                <w:sz w:val="19"/>
                <w:szCs w:val="19"/>
                <w:shd w:val="clear" w:color="auto" w:fill="FFFFFF"/>
                <w:lang w:eastAsia="ru-RU" w:bidi="ru-RU"/>
              </w:rPr>
              <w:softHyphen/>
              <w:t>ние общаться с одноклассни-</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w:t>
            </w:r>
            <w:r w:rsidRPr="00361702">
              <w:rPr>
                <w:rFonts w:ascii="Times New Roman" w:eastAsia="Times New Roman" w:hAnsi="Times New Roman"/>
                <w:color w:val="000000"/>
                <w:sz w:val="19"/>
                <w:szCs w:val="19"/>
                <w:shd w:val="clear" w:color="auto" w:fill="FFFFFF"/>
                <w:lang w:eastAsia="ru-RU" w:bidi="ru-RU"/>
              </w:rPr>
              <w:softHyphen/>
              <w:t>верка состав</w:t>
            </w:r>
            <w:r w:rsidRPr="00361702">
              <w:rPr>
                <w:rFonts w:ascii="Times New Roman" w:eastAsia="Times New Roman" w:hAnsi="Times New Roman"/>
                <w:color w:val="000000"/>
                <w:sz w:val="19"/>
                <w:szCs w:val="19"/>
                <w:shd w:val="clear" w:color="auto" w:fill="FFFFFF"/>
                <w:lang w:eastAsia="ru-RU" w:bidi="ru-RU"/>
              </w:rPr>
              <w:softHyphen/>
              <w:t>ленных правил сов</w:t>
            </w:r>
            <w:r w:rsidRPr="00361702">
              <w:rPr>
                <w:rFonts w:ascii="Times New Roman" w:eastAsia="Times New Roman" w:hAnsi="Times New Roman"/>
                <w:color w:val="000000"/>
                <w:sz w:val="19"/>
                <w:szCs w:val="19"/>
                <w:shd w:val="clear" w:color="auto" w:fill="FFFFFF"/>
                <w:lang w:eastAsia="ru-RU" w:bidi="ru-RU"/>
              </w:rPr>
              <w:softHyphen/>
              <w:t>мест</w:t>
            </w:r>
            <w:r w:rsidRPr="00361702">
              <w:rPr>
                <w:rFonts w:ascii="Times New Roman" w:eastAsia="Times New Roman" w:hAnsi="Times New Roman"/>
                <w:color w:val="000000"/>
                <w:sz w:val="19"/>
                <w:szCs w:val="19"/>
                <w:shd w:val="clear" w:color="auto" w:fill="FFFFFF"/>
                <w:lang w:eastAsia="ru-RU" w:bidi="ru-RU"/>
              </w:rPr>
              <w:softHyphen/>
              <w:t>ного обще</w:t>
            </w:r>
            <w:r w:rsidRPr="00361702">
              <w:rPr>
                <w:rFonts w:ascii="Times New Roman" w:eastAsia="Times New Roman" w:hAnsi="Times New Roman"/>
                <w:color w:val="000000"/>
                <w:sz w:val="19"/>
                <w:szCs w:val="19"/>
                <w:shd w:val="clear" w:color="auto" w:fill="FFFFFF"/>
                <w:lang w:eastAsia="ru-RU" w:bidi="ru-RU"/>
              </w:rPr>
              <w:softHyphen/>
              <w:t>жития, устный опрос, про</w:t>
            </w:r>
            <w:r w:rsidRPr="00361702">
              <w:rPr>
                <w:rFonts w:ascii="Times New Roman" w:eastAsia="Times New Roman" w:hAnsi="Times New Roman"/>
                <w:color w:val="000000"/>
                <w:sz w:val="19"/>
                <w:szCs w:val="19"/>
                <w:shd w:val="clear" w:color="auto" w:fill="FFFFFF"/>
                <w:lang w:eastAsia="ru-RU" w:bidi="ru-RU"/>
              </w:rPr>
              <w:softHyphen/>
              <w:t>верка зада</w:t>
            </w:r>
            <w:r w:rsidRPr="00361702">
              <w:rPr>
                <w:rFonts w:ascii="Times New Roman" w:eastAsia="Times New Roman" w:hAnsi="Times New Roman"/>
                <w:color w:val="000000"/>
                <w:sz w:val="19"/>
                <w:szCs w:val="19"/>
                <w:shd w:val="clear" w:color="auto" w:fill="FFFFFF"/>
                <w:lang w:eastAsia="ru-RU" w:bidi="ru-RU"/>
              </w:rPr>
              <w:softHyphen/>
              <w:t>ний рубри</w:t>
            </w:r>
            <w:r w:rsidRPr="00361702">
              <w:rPr>
                <w:rFonts w:ascii="Times New Roman" w:eastAsia="Times New Roman" w:hAnsi="Times New Roman"/>
                <w:color w:val="000000"/>
                <w:sz w:val="19"/>
                <w:szCs w:val="19"/>
                <w:shd w:val="clear" w:color="auto" w:fill="FFFFFF"/>
                <w:lang w:eastAsia="ru-RU" w:bidi="ru-RU"/>
              </w:rPr>
              <w:softHyphen/>
              <w:t>ки «В классе и до</w:t>
            </w:r>
            <w:r w:rsidRPr="00361702">
              <w:rPr>
                <w:rFonts w:ascii="Times New Roman" w:eastAsia="Times New Roman" w:hAnsi="Times New Roman"/>
                <w:color w:val="000000"/>
                <w:sz w:val="19"/>
                <w:szCs w:val="19"/>
                <w:shd w:val="clear" w:color="auto" w:fill="FFFFFF"/>
                <w:lang w:eastAsia="ru-RU" w:bidi="ru-RU"/>
              </w:rPr>
              <w:softHyphen/>
              <w:t>ма»</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15.01</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22.01</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1786"/>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смогут планиро</w:t>
            </w:r>
            <w:r w:rsidRPr="00361702">
              <w:rPr>
                <w:rFonts w:ascii="Times New Roman" w:eastAsia="Times New Roman" w:hAnsi="Times New Roman"/>
                <w:color w:val="000000"/>
                <w:sz w:val="19"/>
                <w:szCs w:val="19"/>
                <w:shd w:val="clear" w:color="auto" w:fill="FFFFFF"/>
                <w:lang w:eastAsia="ru-RU" w:bidi="ru-RU"/>
              </w:rPr>
              <w:softHyphen/>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r w:rsidRPr="00361702">
              <w:rPr>
                <w:rFonts w:ascii="Times New Roman" w:eastAsia="Times New Roman" w:hAnsi="Times New Roman"/>
                <w:color w:val="000000"/>
                <w:sz w:val="19"/>
                <w:szCs w:val="19"/>
                <w:shd w:val="clear" w:color="auto" w:fill="FFFFFF"/>
                <w:lang w:eastAsia="ru-RU" w:bidi="ru-RU"/>
              </w:rPr>
              <w:softHyphen/>
              <w:t>лизации</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ками и друзь</w:t>
            </w:r>
            <w:r w:rsidRPr="00361702">
              <w:rPr>
                <w:rFonts w:ascii="Times New Roman" w:eastAsia="Times New Roman" w:hAnsi="Times New Roman"/>
                <w:color w:val="000000"/>
                <w:sz w:val="19"/>
                <w:szCs w:val="19"/>
                <w:shd w:val="clear" w:color="auto" w:fill="FFFFFF"/>
                <w:lang w:eastAsia="ru-RU" w:bidi="ru-RU"/>
              </w:rPr>
              <w:softHyphen/>
              <w:t>ями</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7608"/>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20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19</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«Школа»</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систе</w:t>
            </w:r>
            <w:r w:rsidRPr="00361702">
              <w:rPr>
                <w:rFonts w:ascii="Times New Roman" w:eastAsia="Times New Roman" w:hAnsi="Times New Roman"/>
                <w:color w:val="000000"/>
                <w:sz w:val="19"/>
                <w:szCs w:val="19"/>
                <w:shd w:val="clear" w:color="auto" w:fill="FFFFFF"/>
                <w:lang w:eastAsia="ru-RU" w:bidi="ru-RU"/>
              </w:rPr>
              <w:softHyphen/>
              <w:t>матизации и обобщения знаний и умений</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264BC5">
            <w:pPr>
              <w:framePr w:w="14410" w:wrap="notBeside" w:vAnchor="text" w:hAnchor="text" w:xAlign="center" w:y="1"/>
              <w:widowControl w:val="0"/>
              <w:numPr>
                <w:ilvl w:val="0"/>
                <w:numId w:val="46"/>
              </w:numPr>
              <w:tabs>
                <w:tab w:val="left" w:pos="290"/>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Отношения друзей и сверстников.</w:t>
            </w:r>
          </w:p>
          <w:p w:rsidR="00361702" w:rsidRPr="00361702" w:rsidRDefault="00361702" w:rsidP="00264BC5">
            <w:pPr>
              <w:framePr w:w="14410" w:wrap="notBeside" w:vAnchor="text" w:hAnchor="text" w:xAlign="center" w:y="1"/>
              <w:widowControl w:val="0"/>
              <w:numPr>
                <w:ilvl w:val="0"/>
                <w:numId w:val="46"/>
              </w:numPr>
              <w:tabs>
                <w:tab w:val="left" w:pos="286"/>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Организа</w:t>
            </w:r>
            <w:r w:rsidRPr="00361702">
              <w:rPr>
                <w:rFonts w:ascii="Times New Roman" w:eastAsia="Times New Roman" w:hAnsi="Times New Roman"/>
                <w:color w:val="000000"/>
                <w:sz w:val="19"/>
                <w:szCs w:val="19"/>
                <w:shd w:val="clear" w:color="auto" w:fill="FFFFFF"/>
                <w:lang w:eastAsia="ru-RU" w:bidi="ru-RU"/>
              </w:rPr>
              <w:softHyphen/>
              <w:t>ция свободно</w:t>
            </w:r>
            <w:r w:rsidRPr="00361702">
              <w:rPr>
                <w:rFonts w:ascii="Times New Roman" w:eastAsia="Times New Roman" w:hAnsi="Times New Roman"/>
                <w:color w:val="000000"/>
                <w:sz w:val="19"/>
                <w:szCs w:val="19"/>
                <w:shd w:val="clear" w:color="auto" w:fill="FFFFFF"/>
                <w:lang w:eastAsia="ru-RU" w:bidi="ru-RU"/>
              </w:rPr>
              <w:softHyphen/>
              <w:t>го времени</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Тестирова</w:t>
            </w:r>
            <w:r w:rsidRPr="00361702">
              <w:rPr>
                <w:rFonts w:ascii="Times New Roman" w:eastAsia="Times New Roman" w:hAnsi="Times New Roman"/>
                <w:color w:val="000000"/>
                <w:sz w:val="19"/>
                <w:szCs w:val="19"/>
                <w:shd w:val="clear" w:color="auto" w:fill="FFFFFF"/>
                <w:lang w:eastAsia="ru-RU" w:bidi="ru-RU"/>
              </w:rPr>
              <w:softHyphen/>
              <w:t>ние, выпол</w:t>
            </w:r>
            <w:r w:rsidRPr="00361702">
              <w:rPr>
                <w:rFonts w:ascii="Times New Roman" w:eastAsia="Times New Roman" w:hAnsi="Times New Roman"/>
                <w:color w:val="000000"/>
                <w:sz w:val="19"/>
                <w:szCs w:val="19"/>
                <w:shd w:val="clear" w:color="auto" w:fill="FFFFFF"/>
                <w:lang w:eastAsia="ru-RU" w:bidi="ru-RU"/>
              </w:rPr>
              <w:softHyphen/>
              <w:t>нение прак</w:t>
            </w:r>
            <w:r w:rsidRPr="00361702">
              <w:rPr>
                <w:rFonts w:ascii="Times New Roman" w:eastAsia="Times New Roman" w:hAnsi="Times New Roman"/>
                <w:color w:val="000000"/>
                <w:sz w:val="19"/>
                <w:szCs w:val="19"/>
                <w:shd w:val="clear" w:color="auto" w:fill="FFFFFF"/>
                <w:lang w:eastAsia="ru-RU" w:bidi="ru-RU"/>
              </w:rPr>
              <w:softHyphen/>
              <w:t>тикума, со</w:t>
            </w:r>
            <w:r w:rsidRPr="00361702">
              <w:rPr>
                <w:rFonts w:ascii="Times New Roman" w:eastAsia="Times New Roman" w:hAnsi="Times New Roman"/>
                <w:color w:val="000000"/>
                <w:sz w:val="19"/>
                <w:szCs w:val="19"/>
                <w:shd w:val="clear" w:color="auto" w:fill="FFFFFF"/>
                <w:lang w:eastAsia="ru-RU" w:bidi="ru-RU"/>
              </w:rPr>
              <w:softHyphen/>
              <w:t>ставление рассказа с использова</w:t>
            </w:r>
            <w:r w:rsidRPr="00361702">
              <w:rPr>
                <w:rFonts w:ascii="Times New Roman" w:eastAsia="Times New Roman" w:hAnsi="Times New Roman"/>
                <w:color w:val="000000"/>
                <w:sz w:val="19"/>
                <w:szCs w:val="19"/>
                <w:shd w:val="clear" w:color="auto" w:fill="FFFFFF"/>
                <w:lang w:eastAsia="ru-RU" w:bidi="ru-RU"/>
              </w:rPr>
              <w:softHyphen/>
              <w:t>нием интер</w:t>
            </w:r>
            <w:r w:rsidRPr="00361702">
              <w:rPr>
                <w:rFonts w:ascii="Times New Roman" w:eastAsia="Times New Roman" w:hAnsi="Times New Roman"/>
                <w:color w:val="000000"/>
                <w:sz w:val="19"/>
                <w:szCs w:val="19"/>
                <w:shd w:val="clear" w:color="auto" w:fill="FFFFFF"/>
                <w:lang w:eastAsia="ru-RU" w:bidi="ru-RU"/>
              </w:rPr>
              <w:softHyphen/>
              <w:t>нет-</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ресурсов.</w:t>
            </w:r>
          </w:p>
        </w:tc>
        <w:tc>
          <w:tcPr>
            <w:tcW w:w="159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организо</w:t>
            </w:r>
            <w:r w:rsidRPr="00361702">
              <w:rPr>
                <w:rFonts w:ascii="Times New Roman" w:eastAsia="Times New Roman" w:hAnsi="Times New Roman"/>
                <w:color w:val="000000"/>
                <w:sz w:val="19"/>
                <w:szCs w:val="19"/>
                <w:shd w:val="clear" w:color="auto" w:fill="FFFFFF"/>
                <w:lang w:eastAsia="ru-RU" w:bidi="ru-RU"/>
              </w:rPr>
              <w:softHyphen/>
              <w:t>вывать свое свободное вре</w:t>
            </w:r>
            <w:r w:rsidRPr="00361702">
              <w:rPr>
                <w:rFonts w:ascii="Times New Roman" w:eastAsia="Times New Roman" w:hAnsi="Times New Roman"/>
                <w:color w:val="000000"/>
                <w:sz w:val="19"/>
                <w:szCs w:val="19"/>
                <w:shd w:val="clear" w:color="auto" w:fill="FFFFFF"/>
                <w:lang w:eastAsia="ru-RU" w:bidi="ru-RU"/>
              </w:rPr>
              <w:softHyphen/>
              <w:t>мя; определять свои отноше</w:t>
            </w:r>
            <w:r w:rsidRPr="00361702">
              <w:rPr>
                <w:rFonts w:ascii="Times New Roman" w:eastAsia="Times New Roman" w:hAnsi="Times New Roman"/>
                <w:color w:val="000000"/>
                <w:sz w:val="19"/>
                <w:szCs w:val="19"/>
                <w:shd w:val="clear" w:color="auto" w:fill="FFFFFF"/>
                <w:lang w:eastAsia="ru-RU" w:bidi="ru-RU"/>
              </w:rPr>
              <w:softHyphen/>
              <w:t>ния с одно</w:t>
            </w:r>
            <w:r w:rsidRPr="00361702">
              <w:rPr>
                <w:rFonts w:ascii="Times New Roman" w:eastAsia="Times New Roman" w:hAnsi="Times New Roman"/>
                <w:color w:val="000000"/>
                <w:sz w:val="19"/>
                <w:szCs w:val="19"/>
                <w:shd w:val="clear" w:color="auto" w:fill="FFFFFF"/>
                <w:lang w:eastAsia="ru-RU" w:bidi="ru-RU"/>
              </w:rPr>
              <w:softHyphen/>
              <w:t>классниками</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w:t>
            </w:r>
            <w:r w:rsidRPr="00361702">
              <w:rPr>
                <w:rFonts w:ascii="Times New Roman" w:eastAsia="Times New Roman" w:hAnsi="Times New Roman"/>
                <w:color w:val="000000"/>
                <w:sz w:val="19"/>
                <w:szCs w:val="19"/>
                <w:shd w:val="clear" w:color="auto" w:fill="FFFFFF"/>
                <w:lang w:eastAsia="ru-RU" w:bidi="ru-RU"/>
              </w:rPr>
              <w:softHyphen/>
              <w:t>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w:t>
            </w:r>
            <w:r w:rsidRPr="00361702">
              <w:rPr>
                <w:rFonts w:ascii="Times New Roman" w:eastAsia="Times New Roman" w:hAnsi="Times New Roman"/>
                <w:color w:val="000000"/>
                <w:sz w:val="19"/>
                <w:szCs w:val="19"/>
                <w:shd w:val="clear" w:color="auto" w:fill="FFFFFF"/>
                <w:lang w:eastAsia="ru-RU" w:bidi="ru-RU"/>
              </w:rPr>
              <w:softHyphen/>
              <w:t>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w:t>
            </w:r>
            <w:r w:rsidRPr="00361702">
              <w:rPr>
                <w:rFonts w:ascii="Times New Roman" w:eastAsia="Times New Roman" w:hAnsi="Times New Roman"/>
                <w:color w:val="000000"/>
                <w:sz w:val="19"/>
                <w:szCs w:val="19"/>
                <w:shd w:val="clear" w:color="auto" w:fill="FFFFFF"/>
                <w:lang w:eastAsia="ru-RU" w:bidi="ru-RU"/>
              </w:rPr>
              <w:softHyphen/>
              <w:t>щие приёмы ре</w:t>
            </w:r>
            <w:r w:rsidRPr="00361702">
              <w:rPr>
                <w:rFonts w:ascii="Times New Roman" w:eastAsia="Times New Roman" w:hAnsi="Times New Roman"/>
                <w:color w:val="000000"/>
                <w:sz w:val="19"/>
                <w:szCs w:val="19"/>
                <w:shd w:val="clear" w:color="auto" w:fill="FFFFFF"/>
                <w:lang w:eastAsia="ru-RU" w:bidi="ru-RU"/>
              </w:rPr>
              <w:softHyphen/>
              <w:t>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 КУУД Учащиеся смогут участво</w:t>
            </w:r>
            <w:r w:rsidRPr="00361702">
              <w:rPr>
                <w:rFonts w:ascii="Times New Roman" w:eastAsia="Times New Roman" w:hAnsi="Times New Roman"/>
                <w:color w:val="000000"/>
                <w:sz w:val="19"/>
                <w:szCs w:val="19"/>
                <w:shd w:val="clear" w:color="auto" w:fill="FFFFFF"/>
                <w:lang w:eastAsia="ru-RU" w:bidi="ru-RU"/>
              </w:rPr>
              <w:softHyphen/>
              <w:t>вать в коллектив</w:t>
            </w:r>
            <w:r w:rsidRPr="00361702">
              <w:rPr>
                <w:rFonts w:ascii="Times New Roman" w:eastAsia="Times New Roman" w:hAnsi="Times New Roman"/>
                <w:color w:val="000000"/>
                <w:sz w:val="19"/>
                <w:szCs w:val="19"/>
                <w:shd w:val="clear" w:color="auto" w:fill="FFFFFF"/>
                <w:lang w:eastAsia="ru-RU" w:bidi="ru-RU"/>
              </w:rPr>
              <w:softHyphen/>
              <w:t>ном обсуждении проблем; прояв</w:t>
            </w:r>
            <w:r w:rsidRPr="00361702">
              <w:rPr>
                <w:rFonts w:ascii="Times New Roman" w:eastAsia="Times New Roman" w:hAnsi="Times New Roman"/>
                <w:color w:val="000000"/>
                <w:sz w:val="19"/>
                <w:szCs w:val="19"/>
                <w:shd w:val="clear" w:color="auto" w:fill="FFFFFF"/>
                <w:lang w:eastAsia="ru-RU" w:bidi="ru-RU"/>
              </w:rPr>
              <w:softHyphen/>
              <w:t>лять активность во взаимодей</w:t>
            </w:r>
            <w:r w:rsidRPr="00361702">
              <w:rPr>
                <w:rFonts w:ascii="Times New Roman" w:eastAsia="Times New Roman" w:hAnsi="Times New Roman"/>
                <w:color w:val="000000"/>
                <w:sz w:val="19"/>
                <w:szCs w:val="19"/>
                <w:shd w:val="clear" w:color="auto" w:fill="FFFFFF"/>
                <w:lang w:eastAsia="ru-RU" w:bidi="ru-RU"/>
              </w:rPr>
              <w:softHyphen/>
              <w:t>ствии для реше</w:t>
            </w:r>
            <w:r w:rsidRPr="00361702">
              <w:rPr>
                <w:rFonts w:ascii="Times New Roman" w:eastAsia="Times New Roman" w:hAnsi="Times New Roman"/>
                <w:color w:val="000000"/>
                <w:sz w:val="19"/>
                <w:szCs w:val="19"/>
                <w:shd w:val="clear" w:color="auto" w:fill="FFFFFF"/>
                <w:lang w:eastAsia="ru-RU" w:bidi="ru-RU"/>
              </w:rPr>
              <w:softHyphen/>
              <w:t>ния коммуника</w:t>
            </w:r>
            <w:r w:rsidRPr="00361702">
              <w:rPr>
                <w:rFonts w:ascii="Times New Roman" w:eastAsia="Times New Roman" w:hAnsi="Times New Roman"/>
                <w:color w:val="000000"/>
                <w:sz w:val="19"/>
                <w:szCs w:val="19"/>
                <w:shd w:val="clear" w:color="auto" w:fill="FFFFFF"/>
                <w:lang w:eastAsia="ru-RU" w:bidi="ru-RU"/>
              </w:rPr>
              <w:softHyphen/>
              <w:t>тивных и познава</w:t>
            </w:r>
            <w:r w:rsidRPr="00361702">
              <w:rPr>
                <w:rFonts w:ascii="Times New Roman" w:eastAsia="Times New Roman" w:hAnsi="Times New Roman"/>
                <w:color w:val="000000"/>
                <w:sz w:val="19"/>
                <w:szCs w:val="19"/>
                <w:shd w:val="clear" w:color="auto" w:fill="FFFFFF"/>
                <w:lang w:eastAsia="ru-RU" w:bidi="ru-RU"/>
              </w:rPr>
              <w:softHyphen/>
              <w:t>тельных задач. РУУД Учащиеся смогут планиро</w:t>
            </w:r>
            <w:r w:rsidRPr="00361702">
              <w:rPr>
                <w:rFonts w:ascii="Times New Roman" w:eastAsia="Times New Roman" w:hAnsi="Times New Roman"/>
                <w:color w:val="000000"/>
                <w:sz w:val="19"/>
                <w:szCs w:val="19"/>
                <w:shd w:val="clear" w:color="auto" w:fill="FFFFFF"/>
                <w:lang w:eastAsia="ru-RU" w:bidi="ru-RU"/>
              </w:rPr>
              <w:softHyphen/>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r w:rsidRPr="00361702">
              <w:rPr>
                <w:rFonts w:ascii="Times New Roman" w:eastAsia="Times New Roman" w:hAnsi="Times New Roman"/>
                <w:color w:val="000000"/>
                <w:sz w:val="19"/>
                <w:szCs w:val="19"/>
                <w:shd w:val="clear" w:color="auto" w:fill="FFFFFF"/>
                <w:lang w:eastAsia="ru-RU" w:bidi="ru-RU"/>
              </w:rPr>
              <w:softHyphen/>
              <w:t>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получат воз</w:t>
            </w:r>
            <w:r w:rsidRPr="00361702">
              <w:rPr>
                <w:rFonts w:ascii="Times New Roman" w:eastAsia="Times New Roman" w:hAnsi="Times New Roman"/>
                <w:color w:val="000000"/>
                <w:sz w:val="19"/>
                <w:szCs w:val="19"/>
                <w:shd w:val="clear" w:color="auto" w:fill="FFFFFF"/>
                <w:lang w:eastAsia="ru-RU" w:bidi="ru-RU"/>
              </w:rPr>
              <w:softHyphen/>
              <w:t>можность научиться про</w:t>
            </w:r>
            <w:r w:rsidRPr="00361702">
              <w:rPr>
                <w:rFonts w:ascii="Times New Roman" w:eastAsia="Times New Roman" w:hAnsi="Times New Roman"/>
                <w:color w:val="000000"/>
                <w:sz w:val="19"/>
                <w:szCs w:val="19"/>
                <w:shd w:val="clear" w:color="auto" w:fill="FFFFFF"/>
                <w:lang w:eastAsia="ru-RU" w:bidi="ru-RU"/>
              </w:rPr>
              <w:softHyphen/>
              <w:t>являть добро</w:t>
            </w:r>
            <w:r w:rsidRPr="00361702">
              <w:rPr>
                <w:rFonts w:ascii="Times New Roman" w:eastAsia="Times New Roman" w:hAnsi="Times New Roman"/>
                <w:color w:val="000000"/>
                <w:sz w:val="19"/>
                <w:szCs w:val="19"/>
                <w:shd w:val="clear" w:color="auto" w:fill="FFFFFF"/>
                <w:lang w:eastAsia="ru-RU" w:bidi="ru-RU"/>
              </w:rPr>
              <w:softHyphen/>
              <w:t>желательность и эмоциональ</w:t>
            </w:r>
            <w:r w:rsidRPr="00361702">
              <w:rPr>
                <w:rFonts w:ascii="Times New Roman" w:eastAsia="Times New Roman" w:hAnsi="Times New Roman"/>
                <w:color w:val="000000"/>
                <w:sz w:val="19"/>
                <w:szCs w:val="19"/>
                <w:shd w:val="clear" w:color="auto" w:fill="FFFFFF"/>
                <w:lang w:eastAsia="ru-RU" w:bidi="ru-RU"/>
              </w:rPr>
              <w:softHyphen/>
              <w:t>но-</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нравственную отзывчивость, эмпатию как понимание чувств других людей и сопе</w:t>
            </w:r>
            <w:r w:rsidRPr="00361702">
              <w:rPr>
                <w:rFonts w:ascii="Times New Roman" w:eastAsia="Times New Roman" w:hAnsi="Times New Roman"/>
                <w:color w:val="000000"/>
                <w:sz w:val="19"/>
                <w:szCs w:val="19"/>
                <w:shd w:val="clear" w:color="auto" w:fill="FFFFFF"/>
                <w:lang w:eastAsia="ru-RU" w:bidi="ru-RU"/>
              </w:rPr>
              <w:softHyphen/>
              <w:t>реживание им</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w:t>
            </w:r>
            <w:r w:rsidRPr="00361702">
              <w:rPr>
                <w:rFonts w:ascii="Times New Roman" w:eastAsia="Times New Roman" w:hAnsi="Times New Roman"/>
                <w:color w:val="000000"/>
                <w:sz w:val="19"/>
                <w:szCs w:val="19"/>
                <w:shd w:val="clear" w:color="auto" w:fill="FFFFFF"/>
                <w:lang w:eastAsia="ru-RU" w:bidi="ru-RU"/>
              </w:rPr>
              <w:softHyphen/>
              <w:t>верка и анализ расска</w:t>
            </w:r>
            <w:r w:rsidRPr="00361702">
              <w:rPr>
                <w:rFonts w:ascii="Times New Roman" w:eastAsia="Times New Roman" w:hAnsi="Times New Roman"/>
                <w:color w:val="000000"/>
                <w:sz w:val="19"/>
                <w:szCs w:val="19"/>
                <w:shd w:val="clear" w:color="auto" w:fill="FFFFFF"/>
                <w:lang w:eastAsia="ru-RU" w:bidi="ru-RU"/>
              </w:rPr>
              <w:softHyphen/>
              <w:t>зов «Как учи</w:t>
            </w:r>
            <w:r w:rsidRPr="00361702">
              <w:rPr>
                <w:rFonts w:ascii="Times New Roman" w:eastAsia="Times New Roman" w:hAnsi="Times New Roman"/>
                <w:color w:val="000000"/>
                <w:sz w:val="19"/>
                <w:szCs w:val="19"/>
                <w:shd w:val="clear" w:color="auto" w:fill="FFFFFF"/>
                <w:lang w:eastAsia="ru-RU" w:bidi="ru-RU"/>
              </w:rPr>
              <w:softHyphen/>
              <w:t>лись рань</w:t>
            </w:r>
            <w:r w:rsidRPr="00361702">
              <w:rPr>
                <w:rFonts w:ascii="Times New Roman" w:eastAsia="Times New Roman" w:hAnsi="Times New Roman"/>
                <w:color w:val="000000"/>
                <w:sz w:val="19"/>
                <w:szCs w:val="19"/>
                <w:shd w:val="clear" w:color="auto" w:fill="FFFFFF"/>
                <w:lang w:eastAsia="ru-RU" w:bidi="ru-RU"/>
              </w:rPr>
              <w:softHyphen/>
              <w:t>ше», тести</w:t>
            </w:r>
            <w:r w:rsidRPr="00361702">
              <w:rPr>
                <w:rFonts w:ascii="Times New Roman" w:eastAsia="Times New Roman" w:hAnsi="Times New Roman"/>
                <w:color w:val="000000"/>
                <w:sz w:val="19"/>
                <w:szCs w:val="19"/>
                <w:shd w:val="clear" w:color="auto" w:fill="FFFFFF"/>
                <w:lang w:eastAsia="ru-RU" w:bidi="ru-RU"/>
              </w:rPr>
              <w:softHyphen/>
              <w:t>рова</w:t>
            </w:r>
            <w:r w:rsidRPr="00361702">
              <w:rPr>
                <w:rFonts w:ascii="Times New Roman" w:eastAsia="Times New Roman" w:hAnsi="Times New Roman"/>
                <w:color w:val="000000"/>
                <w:sz w:val="19"/>
                <w:szCs w:val="19"/>
                <w:shd w:val="clear" w:color="auto" w:fill="FFFFFF"/>
                <w:lang w:eastAsia="ru-RU" w:bidi="ru-RU"/>
              </w:rPr>
              <w:softHyphen/>
              <w:t>ние, анализ ситуа</w:t>
            </w:r>
            <w:r w:rsidRPr="00361702">
              <w:rPr>
                <w:rFonts w:ascii="Times New Roman" w:eastAsia="Times New Roman" w:hAnsi="Times New Roman"/>
                <w:color w:val="000000"/>
                <w:sz w:val="19"/>
                <w:szCs w:val="19"/>
                <w:shd w:val="clear" w:color="auto" w:fill="FFFFFF"/>
                <w:lang w:eastAsia="ru-RU" w:bidi="ru-RU"/>
              </w:rPr>
              <w:softHyphen/>
              <w:t>ций</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29.01</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518"/>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выполнения дей</w:t>
            </w:r>
            <w:r w:rsidRPr="00361702">
              <w:rPr>
                <w:rFonts w:ascii="Times New Roman" w:eastAsia="Times New Roman" w:hAnsi="Times New Roman"/>
                <w:color w:val="000000"/>
                <w:sz w:val="19"/>
                <w:szCs w:val="19"/>
                <w:shd w:val="clear" w:color="auto" w:fill="FFFFFF"/>
                <w:lang w:eastAsia="ru-RU" w:bidi="ru-RU"/>
              </w:rPr>
              <w:softHyphen/>
              <w:t>ствия</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50"/>
          <w:jc w:val="center"/>
        </w:trPr>
        <w:tc>
          <w:tcPr>
            <w:tcW w:w="14410" w:type="dxa"/>
            <w:gridSpan w:val="11"/>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Глава IV. Труд (5 часов)</w:t>
            </w:r>
          </w:p>
        </w:tc>
      </w:tr>
      <w:tr w:rsidR="00361702" w:rsidRPr="00361702" w:rsidTr="00361702">
        <w:trPr>
          <w:trHeight w:hRule="exact" w:val="7848"/>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20-</w:t>
            </w:r>
          </w:p>
          <w:p w:rsidR="00361702" w:rsidRPr="00361702" w:rsidRDefault="00361702" w:rsidP="00361702">
            <w:pPr>
              <w:framePr w:w="14410" w:wrap="notBeside" w:vAnchor="text" w:hAnchor="text" w:xAlign="center" w:y="1"/>
              <w:widowControl w:val="0"/>
              <w:spacing w:before="60"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21</w:t>
            </w: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5"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Труд - основа жизни</w:t>
            </w: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Комбиниро</w:t>
            </w:r>
            <w:r w:rsidRPr="00361702">
              <w:rPr>
                <w:rFonts w:ascii="Times New Roman" w:eastAsia="Times New Roman" w:hAnsi="Times New Roman"/>
                <w:color w:val="000000"/>
                <w:sz w:val="19"/>
                <w:szCs w:val="19"/>
                <w:shd w:val="clear" w:color="auto" w:fill="FFFFFF"/>
                <w:lang w:eastAsia="ru-RU" w:bidi="ru-RU"/>
              </w:rPr>
              <w:softHyphen/>
              <w:t>ванный урок. Урок ком</w:t>
            </w:r>
            <w:r w:rsidRPr="00361702">
              <w:rPr>
                <w:rFonts w:ascii="Times New Roman" w:eastAsia="Times New Roman" w:hAnsi="Times New Roman"/>
                <w:color w:val="000000"/>
                <w:sz w:val="19"/>
                <w:szCs w:val="19"/>
                <w:shd w:val="clear" w:color="auto" w:fill="FFFFFF"/>
                <w:lang w:eastAsia="ru-RU" w:bidi="ru-RU"/>
              </w:rPr>
              <w:softHyphen/>
              <w:t>плексного применения знаний и умений</w:t>
            </w: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Каким бы</w:t>
            </w:r>
            <w:r w:rsidRPr="00361702">
              <w:rPr>
                <w:rFonts w:ascii="Times New Roman" w:eastAsia="Times New Roman" w:hAnsi="Times New Roman"/>
                <w:color w:val="000000"/>
                <w:sz w:val="19"/>
                <w:szCs w:val="19"/>
                <w:shd w:val="clear" w:color="auto" w:fill="FFFFFF"/>
                <w:lang w:eastAsia="ru-RU" w:bidi="ru-RU"/>
              </w:rPr>
              <w:softHyphen/>
              <w:t>вает труд. 2. Что создается трудом. 3. Как оценивается труд. 4. Богат</w:t>
            </w:r>
            <w:r w:rsidRPr="00361702">
              <w:rPr>
                <w:rFonts w:ascii="Times New Roman" w:eastAsia="Times New Roman" w:hAnsi="Times New Roman"/>
                <w:color w:val="000000"/>
                <w:sz w:val="19"/>
                <w:szCs w:val="19"/>
                <w:shd w:val="clear" w:color="auto" w:fill="FFFFFF"/>
                <w:lang w:eastAsia="ru-RU" w:bidi="ru-RU"/>
              </w:rPr>
              <w:softHyphen/>
              <w:t>ство и бед</w:t>
            </w:r>
            <w:r w:rsidRPr="00361702">
              <w:rPr>
                <w:rFonts w:ascii="Times New Roman" w:eastAsia="Times New Roman" w:hAnsi="Times New Roman"/>
                <w:color w:val="000000"/>
                <w:sz w:val="19"/>
                <w:szCs w:val="19"/>
                <w:shd w:val="clear" w:color="auto" w:fill="FFFFFF"/>
                <w:lang w:eastAsia="ru-RU" w:bidi="ru-RU"/>
              </w:rPr>
              <w:softHyphen/>
              <w:t>ность. 5. Бо</w:t>
            </w:r>
            <w:r w:rsidRPr="00361702">
              <w:rPr>
                <w:rFonts w:ascii="Times New Roman" w:eastAsia="Times New Roman" w:hAnsi="Times New Roman"/>
                <w:color w:val="000000"/>
                <w:sz w:val="19"/>
                <w:szCs w:val="19"/>
                <w:shd w:val="clear" w:color="auto" w:fill="FFFFFF"/>
                <w:lang w:eastAsia="ru-RU" w:bidi="ru-RU"/>
              </w:rPr>
              <w:softHyphen/>
              <w:t>гатство обя</w:t>
            </w:r>
            <w:r w:rsidRPr="00361702">
              <w:rPr>
                <w:rFonts w:ascii="Times New Roman" w:eastAsia="Times New Roman" w:hAnsi="Times New Roman"/>
                <w:color w:val="000000"/>
                <w:sz w:val="19"/>
                <w:szCs w:val="19"/>
                <w:shd w:val="clear" w:color="auto" w:fill="FFFFFF"/>
                <w:lang w:eastAsia="ru-RU" w:bidi="ru-RU"/>
              </w:rPr>
              <w:softHyphen/>
              <w:t>зывает</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Труд, товар, услуга, благо</w:t>
            </w:r>
            <w:r w:rsidRPr="00361702">
              <w:rPr>
                <w:rFonts w:ascii="Times New Roman" w:eastAsia="Times New Roman" w:hAnsi="Times New Roman"/>
                <w:color w:val="000000"/>
                <w:sz w:val="19"/>
                <w:szCs w:val="19"/>
                <w:shd w:val="clear" w:color="auto" w:fill="FFFFFF"/>
                <w:lang w:eastAsia="ru-RU" w:bidi="ru-RU"/>
              </w:rPr>
              <w:softHyphen/>
              <w:t>творитель</w:t>
            </w:r>
            <w:r w:rsidRPr="00361702">
              <w:rPr>
                <w:rFonts w:ascii="Times New Roman" w:eastAsia="Times New Roman" w:hAnsi="Times New Roman"/>
                <w:color w:val="000000"/>
                <w:sz w:val="19"/>
                <w:szCs w:val="19"/>
                <w:shd w:val="clear" w:color="auto" w:fill="FFFFFF"/>
                <w:lang w:eastAsia="ru-RU" w:bidi="ru-RU"/>
              </w:rPr>
              <w:softHyphen/>
              <w:t>ность, меце</w:t>
            </w:r>
            <w:r w:rsidRPr="00361702">
              <w:rPr>
                <w:rFonts w:ascii="Times New Roman" w:eastAsia="Times New Roman" w:hAnsi="Times New Roman"/>
                <w:color w:val="000000"/>
                <w:sz w:val="19"/>
                <w:szCs w:val="19"/>
                <w:shd w:val="clear" w:color="auto" w:fill="FFFFFF"/>
                <w:lang w:eastAsia="ru-RU" w:bidi="ru-RU"/>
              </w:rPr>
              <w:softHyphen/>
              <w:t>натство</w:t>
            </w: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Выполнение практикума, работа с текстом, работа с однокорен</w:t>
            </w:r>
            <w:r w:rsidRPr="00361702">
              <w:rPr>
                <w:rFonts w:ascii="Times New Roman" w:eastAsia="Times New Roman" w:hAnsi="Times New Roman"/>
                <w:color w:val="000000"/>
                <w:sz w:val="19"/>
                <w:szCs w:val="19"/>
                <w:shd w:val="clear" w:color="auto" w:fill="FFFFFF"/>
                <w:lang w:eastAsia="ru-RU" w:bidi="ru-RU"/>
              </w:rPr>
              <w:softHyphen/>
              <w:t>ными слова</w:t>
            </w:r>
            <w:r w:rsidRPr="00361702">
              <w:rPr>
                <w:rFonts w:ascii="Times New Roman" w:eastAsia="Times New Roman" w:hAnsi="Times New Roman"/>
                <w:color w:val="000000"/>
                <w:sz w:val="19"/>
                <w:szCs w:val="19"/>
                <w:shd w:val="clear" w:color="auto" w:fill="FFFFFF"/>
                <w:lang w:eastAsia="ru-RU" w:bidi="ru-RU"/>
              </w:rPr>
              <w:softHyphen/>
              <w:t>ми, поиск дополни</w:t>
            </w:r>
            <w:r w:rsidRPr="00361702">
              <w:rPr>
                <w:rFonts w:ascii="Times New Roman" w:eastAsia="Times New Roman" w:hAnsi="Times New Roman"/>
                <w:color w:val="000000"/>
                <w:sz w:val="19"/>
                <w:szCs w:val="19"/>
                <w:shd w:val="clear" w:color="auto" w:fill="FFFFFF"/>
                <w:lang w:eastAsia="ru-RU" w:bidi="ru-RU"/>
              </w:rPr>
              <w:softHyphen/>
              <w:t>тельного материала</w:t>
            </w: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 xml:space="preserve">научатся: </w:t>
            </w:r>
            <w:r w:rsidRPr="00361702">
              <w:rPr>
                <w:rFonts w:ascii="Times New Roman" w:eastAsia="Times New Roman" w:hAnsi="Times New Roman"/>
                <w:color w:val="000000"/>
                <w:sz w:val="19"/>
                <w:szCs w:val="19"/>
                <w:shd w:val="clear" w:color="auto" w:fill="FFFFFF"/>
                <w:lang w:eastAsia="ru-RU" w:bidi="ru-RU"/>
              </w:rPr>
              <w:t>определять значение труда в жизни человека, объ</w:t>
            </w:r>
            <w:r w:rsidRPr="00361702">
              <w:rPr>
                <w:rFonts w:ascii="Times New Roman" w:eastAsia="Times New Roman" w:hAnsi="Times New Roman"/>
                <w:color w:val="000000"/>
                <w:sz w:val="19"/>
                <w:szCs w:val="19"/>
                <w:shd w:val="clear" w:color="auto" w:fill="FFFFFF"/>
                <w:lang w:eastAsia="ru-RU" w:bidi="ru-RU"/>
              </w:rPr>
              <w:softHyphen/>
              <w:t>яснять значе</w:t>
            </w:r>
            <w:r w:rsidRPr="00361702">
              <w:rPr>
                <w:rFonts w:ascii="Times New Roman" w:eastAsia="Times New Roman" w:hAnsi="Times New Roman"/>
                <w:color w:val="000000"/>
                <w:sz w:val="19"/>
                <w:szCs w:val="19"/>
                <w:shd w:val="clear" w:color="auto" w:fill="FFFFFF"/>
                <w:lang w:eastAsia="ru-RU" w:bidi="ru-RU"/>
              </w:rPr>
              <w:softHyphen/>
              <w:t>ние трудовой деятельности для развития личности и общества; ха</w:t>
            </w:r>
            <w:r w:rsidRPr="00361702">
              <w:rPr>
                <w:rFonts w:ascii="Times New Roman" w:eastAsia="Times New Roman" w:hAnsi="Times New Roman"/>
                <w:color w:val="000000"/>
                <w:sz w:val="19"/>
                <w:szCs w:val="19"/>
                <w:shd w:val="clear" w:color="auto" w:fill="FFFFFF"/>
                <w:lang w:eastAsia="ru-RU" w:bidi="ru-RU"/>
              </w:rPr>
              <w:softHyphen/>
              <w:t>рактеризовать особенности труда как одно</w:t>
            </w:r>
            <w:r w:rsidRPr="00361702">
              <w:rPr>
                <w:rFonts w:ascii="Times New Roman" w:eastAsia="Times New Roman" w:hAnsi="Times New Roman"/>
                <w:color w:val="000000"/>
                <w:sz w:val="19"/>
                <w:szCs w:val="19"/>
                <w:shd w:val="clear" w:color="auto" w:fill="FFFFFF"/>
                <w:lang w:eastAsia="ru-RU" w:bidi="ru-RU"/>
              </w:rPr>
              <w:softHyphen/>
              <w:t>го из основных видов деятель</w:t>
            </w:r>
            <w:r w:rsidRPr="00361702">
              <w:rPr>
                <w:rFonts w:ascii="Times New Roman" w:eastAsia="Times New Roman" w:hAnsi="Times New Roman"/>
                <w:color w:val="000000"/>
                <w:sz w:val="19"/>
                <w:szCs w:val="19"/>
                <w:shd w:val="clear" w:color="auto" w:fill="FFFFFF"/>
                <w:lang w:eastAsia="ru-RU" w:bidi="ru-RU"/>
              </w:rPr>
              <w:softHyphen/>
              <w:t>ности человека; различать ма</w:t>
            </w:r>
            <w:r w:rsidRPr="00361702">
              <w:rPr>
                <w:rFonts w:ascii="Times New Roman" w:eastAsia="Times New Roman" w:hAnsi="Times New Roman"/>
                <w:color w:val="000000"/>
                <w:sz w:val="19"/>
                <w:szCs w:val="19"/>
                <w:shd w:val="clear" w:color="auto" w:fill="FFFFFF"/>
                <w:lang w:eastAsia="ru-RU" w:bidi="ru-RU"/>
              </w:rPr>
              <w:softHyphen/>
              <w:t>териальную и моральную оценку труда; приводить примеры бла</w:t>
            </w:r>
            <w:r w:rsidRPr="00361702">
              <w:rPr>
                <w:rFonts w:ascii="Times New Roman" w:eastAsia="Times New Roman" w:hAnsi="Times New Roman"/>
                <w:color w:val="000000"/>
                <w:sz w:val="19"/>
                <w:szCs w:val="19"/>
                <w:shd w:val="clear" w:color="auto" w:fill="FFFFFF"/>
                <w:lang w:eastAsia="ru-RU" w:bidi="ru-RU"/>
              </w:rPr>
              <w:softHyphen/>
              <w:t>готворительно</w:t>
            </w:r>
            <w:r w:rsidRPr="00361702">
              <w:rPr>
                <w:rFonts w:ascii="Times New Roman" w:eastAsia="Times New Roman" w:hAnsi="Times New Roman"/>
                <w:color w:val="000000"/>
                <w:sz w:val="19"/>
                <w:szCs w:val="19"/>
                <w:shd w:val="clear" w:color="auto" w:fill="FFFFFF"/>
                <w:lang w:eastAsia="ru-RU" w:bidi="ru-RU"/>
              </w:rPr>
              <w:softHyphen/>
              <w:t>сти и меценат</w:t>
            </w:r>
            <w:r w:rsidRPr="00361702">
              <w:rPr>
                <w:rFonts w:ascii="Times New Roman" w:eastAsia="Times New Roman" w:hAnsi="Times New Roman"/>
                <w:color w:val="000000"/>
                <w:sz w:val="19"/>
                <w:szCs w:val="19"/>
                <w:shd w:val="clear" w:color="auto" w:fill="FFFFFF"/>
                <w:lang w:eastAsia="ru-RU" w:bidi="ru-RU"/>
              </w:rPr>
              <w:softHyphen/>
              <w:t>ства</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само</w:t>
            </w:r>
            <w:r w:rsidRPr="00361702">
              <w:rPr>
                <w:rFonts w:ascii="Times New Roman" w:eastAsia="Times New Roman" w:hAnsi="Times New Roman"/>
                <w:color w:val="000000"/>
                <w:sz w:val="19"/>
                <w:szCs w:val="19"/>
                <w:shd w:val="clear" w:color="auto" w:fill="FFFFFF"/>
                <w:lang w:eastAsia="ru-RU" w:bidi="ru-RU"/>
              </w:rPr>
              <w:softHyphen/>
              <w:t>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w:t>
            </w:r>
            <w:r w:rsidRPr="00361702">
              <w:rPr>
                <w:rFonts w:ascii="Times New Roman" w:eastAsia="Times New Roman" w:hAnsi="Times New Roman"/>
                <w:color w:val="000000"/>
                <w:sz w:val="19"/>
                <w:szCs w:val="19"/>
                <w:shd w:val="clear" w:color="auto" w:fill="FFFFFF"/>
                <w:lang w:eastAsia="ru-RU" w:bidi="ru-RU"/>
              </w:rPr>
              <w:softHyphen/>
              <w:t>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w:t>
            </w:r>
            <w:r w:rsidRPr="00361702">
              <w:rPr>
                <w:rFonts w:ascii="Times New Roman" w:eastAsia="Times New Roman" w:hAnsi="Times New Roman"/>
                <w:color w:val="000000"/>
                <w:sz w:val="19"/>
                <w:szCs w:val="19"/>
                <w:shd w:val="clear" w:color="auto" w:fill="FFFFFF"/>
                <w:lang w:eastAsia="ru-RU" w:bidi="ru-RU"/>
              </w:rPr>
              <w:softHyphen/>
              <w:t>вать общие приё</w:t>
            </w:r>
            <w:r w:rsidRPr="00361702">
              <w:rPr>
                <w:rFonts w:ascii="Times New Roman" w:eastAsia="Times New Roman" w:hAnsi="Times New Roman"/>
                <w:color w:val="000000"/>
                <w:sz w:val="19"/>
                <w:szCs w:val="19"/>
                <w:shd w:val="clear" w:color="auto" w:fill="FFFFFF"/>
                <w:lang w:eastAsia="ru-RU" w:bidi="ru-RU"/>
              </w:rPr>
              <w:softHyphen/>
              <w:t>мы решения по</w:t>
            </w:r>
            <w:r w:rsidRPr="00361702">
              <w:rPr>
                <w:rFonts w:ascii="Times New Roman" w:eastAsia="Times New Roman" w:hAnsi="Times New Roman"/>
                <w:color w:val="000000"/>
                <w:sz w:val="19"/>
                <w:szCs w:val="19"/>
                <w:shd w:val="clear" w:color="auto" w:fill="FFFFFF"/>
                <w:lang w:eastAsia="ru-RU" w:bidi="ru-RU"/>
              </w:rPr>
              <w:softHyphen/>
              <w:t>знавательных за</w:t>
            </w:r>
            <w:r w:rsidRPr="00361702">
              <w:rPr>
                <w:rFonts w:ascii="Times New Roman" w:eastAsia="Times New Roman" w:hAnsi="Times New Roman"/>
                <w:color w:val="000000"/>
                <w:sz w:val="19"/>
                <w:szCs w:val="19"/>
                <w:shd w:val="clear" w:color="auto" w:fill="FFFFFF"/>
                <w:lang w:eastAsia="ru-RU" w:bidi="ru-RU"/>
              </w:rPr>
              <w:softHyphen/>
              <w:t>дач.</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КУУД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ориен</w:t>
            </w:r>
            <w:r w:rsidRPr="00361702">
              <w:rPr>
                <w:rFonts w:ascii="Times New Roman" w:eastAsia="Times New Roman" w:hAnsi="Times New Roman"/>
                <w:color w:val="000000"/>
                <w:sz w:val="19"/>
                <w:szCs w:val="19"/>
                <w:shd w:val="clear" w:color="auto" w:fill="FFFFFF"/>
                <w:lang w:eastAsia="ru-RU" w:bidi="ru-RU"/>
              </w:rPr>
              <w:softHyphen/>
              <w:t>тироваться на позицию партнёра в общении и вза</w:t>
            </w:r>
            <w:r w:rsidRPr="00361702">
              <w:rPr>
                <w:rFonts w:ascii="Times New Roman" w:eastAsia="Times New Roman" w:hAnsi="Times New Roman"/>
                <w:color w:val="000000"/>
                <w:sz w:val="19"/>
                <w:szCs w:val="19"/>
                <w:shd w:val="clear" w:color="auto" w:fill="FFFFFF"/>
                <w:lang w:eastAsia="ru-RU" w:bidi="ru-RU"/>
              </w:rPr>
              <w:softHyphen/>
              <w:t xml:space="preserve">имодействии. РУУД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ставить учебную задачу; определять после</w:t>
            </w:r>
            <w:r w:rsidRPr="00361702">
              <w:rPr>
                <w:rFonts w:ascii="Times New Roman" w:eastAsia="Times New Roman" w:hAnsi="Times New Roman"/>
                <w:color w:val="000000"/>
                <w:sz w:val="19"/>
                <w:szCs w:val="19"/>
                <w:shd w:val="clear" w:color="auto" w:fill="FFFFFF"/>
                <w:lang w:eastAsia="ru-RU" w:bidi="ru-RU"/>
              </w:rPr>
              <w:softHyphen/>
              <w:t>довательность промежуточных целей с учётом конечного резуль</w:t>
            </w:r>
            <w:r w:rsidRPr="00361702">
              <w:rPr>
                <w:rFonts w:ascii="Times New Roman" w:eastAsia="Times New Roman" w:hAnsi="Times New Roman"/>
                <w:color w:val="000000"/>
                <w:sz w:val="19"/>
                <w:szCs w:val="19"/>
                <w:shd w:val="clear" w:color="auto" w:fill="FFFFFF"/>
                <w:lang w:eastAsia="ru-RU" w:bidi="ru-RU"/>
              </w:rPr>
              <w:softHyphen/>
              <w:t>тата; составлять план, намечать последователь</w:t>
            </w:r>
            <w:r w:rsidRPr="00361702">
              <w:rPr>
                <w:rFonts w:ascii="Times New Roman" w:eastAsia="Times New Roman" w:hAnsi="Times New Roman"/>
                <w:color w:val="000000"/>
                <w:sz w:val="19"/>
                <w:szCs w:val="19"/>
                <w:shd w:val="clear" w:color="auto" w:fill="FFFFFF"/>
                <w:lang w:eastAsia="ru-RU" w:bidi="ru-RU"/>
              </w:rPr>
              <w:softHyphen/>
              <w:t>ность действий</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w:t>
            </w:r>
            <w:r w:rsidRPr="00361702">
              <w:rPr>
                <w:rFonts w:ascii="Times New Roman" w:eastAsia="Times New Roman" w:hAnsi="Times New Roman"/>
                <w:color w:val="000000"/>
                <w:sz w:val="19"/>
                <w:szCs w:val="19"/>
                <w:shd w:val="clear" w:color="auto" w:fill="FFFFFF"/>
                <w:lang w:eastAsia="ru-RU" w:bidi="ru-RU"/>
              </w:rPr>
              <w:softHyphen/>
              <w:t>лучат возмож</w:t>
            </w:r>
            <w:r w:rsidRPr="00361702">
              <w:rPr>
                <w:rFonts w:ascii="Times New Roman" w:eastAsia="Times New Roman" w:hAnsi="Times New Roman"/>
                <w:color w:val="000000"/>
                <w:sz w:val="19"/>
                <w:szCs w:val="19"/>
                <w:shd w:val="clear" w:color="auto" w:fill="FFFFFF"/>
                <w:lang w:eastAsia="ru-RU" w:bidi="ru-RU"/>
              </w:rPr>
              <w:softHyphen/>
              <w:t>ность научить</w:t>
            </w:r>
            <w:r w:rsidRPr="00361702">
              <w:rPr>
                <w:rFonts w:ascii="Times New Roman" w:eastAsia="Times New Roman" w:hAnsi="Times New Roman"/>
                <w:color w:val="000000"/>
                <w:sz w:val="19"/>
                <w:szCs w:val="19"/>
                <w:shd w:val="clear" w:color="auto" w:fill="FFFFFF"/>
                <w:lang w:eastAsia="ru-RU" w:bidi="ru-RU"/>
              </w:rPr>
              <w:softHyphen/>
              <w:t>ся определять собственное отношение к различным средствам до</w:t>
            </w:r>
            <w:r w:rsidRPr="00361702">
              <w:rPr>
                <w:rFonts w:ascii="Times New Roman" w:eastAsia="Times New Roman" w:hAnsi="Times New Roman"/>
                <w:color w:val="000000"/>
                <w:sz w:val="19"/>
                <w:szCs w:val="19"/>
                <w:shd w:val="clear" w:color="auto" w:fill="FFFFFF"/>
                <w:lang w:eastAsia="ru-RU" w:bidi="ru-RU"/>
              </w:rPr>
              <w:softHyphen/>
              <w:t>стижения успеха в труде</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Зада</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ния</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рубри</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w:t>
            </w:r>
            <w:r w:rsidRPr="00361702">
              <w:rPr>
                <w:rFonts w:ascii="Times New Roman" w:eastAsia="Times New Roman" w:hAnsi="Times New Roman"/>
                <w:color w:val="000000"/>
                <w:sz w:val="19"/>
                <w:szCs w:val="19"/>
                <w:shd w:val="clear" w:color="auto" w:fill="FFFFFF"/>
                <w:lang w:eastAsia="ru-RU" w:bidi="ru-RU"/>
              </w:rPr>
              <w:softHyphen/>
              <w:t>верим себя», устный опрос, про</w:t>
            </w:r>
            <w:r w:rsidRPr="00361702">
              <w:rPr>
                <w:rFonts w:ascii="Times New Roman" w:eastAsia="Times New Roman" w:hAnsi="Times New Roman"/>
                <w:color w:val="000000"/>
                <w:sz w:val="19"/>
                <w:szCs w:val="19"/>
                <w:shd w:val="clear" w:color="auto" w:fill="FFFFFF"/>
                <w:lang w:eastAsia="ru-RU" w:bidi="ru-RU"/>
              </w:rPr>
              <w:softHyphen/>
              <w:t>верка расска</w:t>
            </w:r>
            <w:r w:rsidRPr="00361702">
              <w:rPr>
                <w:rFonts w:ascii="Times New Roman" w:eastAsia="Times New Roman" w:hAnsi="Times New Roman"/>
                <w:color w:val="000000"/>
                <w:sz w:val="19"/>
                <w:szCs w:val="19"/>
                <w:shd w:val="clear" w:color="auto" w:fill="FFFFFF"/>
                <w:lang w:eastAsia="ru-RU" w:bidi="ru-RU"/>
              </w:rPr>
              <w:softHyphen/>
              <w:t>зов об извест</w:t>
            </w:r>
            <w:r w:rsidRPr="00361702">
              <w:rPr>
                <w:rFonts w:ascii="Times New Roman" w:eastAsia="Times New Roman" w:hAnsi="Times New Roman"/>
                <w:color w:val="000000"/>
                <w:sz w:val="19"/>
                <w:szCs w:val="19"/>
                <w:shd w:val="clear" w:color="auto" w:fill="FFFFFF"/>
                <w:lang w:eastAsia="ru-RU" w:bidi="ru-RU"/>
              </w:rPr>
              <w:softHyphen/>
              <w:t>ных лично</w:t>
            </w:r>
            <w:r w:rsidRPr="00361702">
              <w:rPr>
                <w:rFonts w:ascii="Times New Roman" w:eastAsia="Times New Roman" w:hAnsi="Times New Roman"/>
                <w:color w:val="000000"/>
                <w:sz w:val="19"/>
                <w:szCs w:val="19"/>
                <w:shd w:val="clear" w:color="auto" w:fill="FFFFFF"/>
                <w:lang w:eastAsia="ru-RU" w:bidi="ru-RU"/>
              </w:rPr>
              <w:softHyphen/>
              <w:t>стях, зани</w:t>
            </w:r>
            <w:r w:rsidRPr="00361702">
              <w:rPr>
                <w:rFonts w:ascii="Times New Roman" w:eastAsia="Times New Roman" w:hAnsi="Times New Roman"/>
                <w:color w:val="000000"/>
                <w:sz w:val="19"/>
                <w:szCs w:val="19"/>
                <w:shd w:val="clear" w:color="auto" w:fill="FFFFFF"/>
                <w:lang w:eastAsia="ru-RU" w:bidi="ru-RU"/>
              </w:rPr>
              <w:softHyphen/>
              <w:t>мав</w:t>
            </w:r>
            <w:r w:rsidRPr="00361702">
              <w:rPr>
                <w:rFonts w:ascii="Times New Roman" w:eastAsia="Times New Roman" w:hAnsi="Times New Roman"/>
                <w:color w:val="000000"/>
                <w:sz w:val="19"/>
                <w:szCs w:val="19"/>
                <w:shd w:val="clear" w:color="auto" w:fill="FFFFFF"/>
                <w:lang w:eastAsia="ru-RU" w:bidi="ru-RU"/>
              </w:rPr>
              <w:softHyphen/>
              <w:t>шихся благо</w:t>
            </w:r>
            <w:r w:rsidRPr="00361702">
              <w:rPr>
                <w:rFonts w:ascii="Times New Roman" w:eastAsia="Times New Roman" w:hAnsi="Times New Roman"/>
                <w:color w:val="000000"/>
                <w:sz w:val="19"/>
                <w:szCs w:val="19"/>
                <w:shd w:val="clear" w:color="auto" w:fill="FFFFFF"/>
                <w:lang w:eastAsia="ru-RU" w:bidi="ru-RU"/>
              </w:rPr>
              <w:softHyphen/>
              <w:t>твори</w:t>
            </w:r>
            <w:r w:rsidRPr="00361702">
              <w:rPr>
                <w:rFonts w:ascii="Times New Roman" w:eastAsia="Times New Roman" w:hAnsi="Times New Roman"/>
                <w:color w:val="000000"/>
                <w:sz w:val="19"/>
                <w:szCs w:val="19"/>
                <w:shd w:val="clear" w:color="auto" w:fill="FFFFFF"/>
                <w:lang w:eastAsia="ru-RU" w:bidi="ru-RU"/>
              </w:rPr>
              <w:softHyphen/>
              <w:t>те льно- стью</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5.02</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12.02</w:t>
            </w:r>
          </w:p>
        </w:tc>
      </w:tr>
      <w:tr w:rsidR="00361702" w:rsidRPr="00361702" w:rsidTr="00361702">
        <w:trPr>
          <w:trHeight w:hRule="exact" w:val="782"/>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22-</w:t>
            </w:r>
          </w:p>
          <w:p w:rsidR="00361702" w:rsidRPr="00361702" w:rsidRDefault="00361702" w:rsidP="00361702">
            <w:pPr>
              <w:framePr w:w="14410" w:wrap="notBeside" w:vAnchor="text" w:hAnchor="text" w:xAlign="center" w:y="1"/>
              <w:widowControl w:val="0"/>
              <w:spacing w:before="60"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23</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Труд и твор</w:t>
            </w:r>
            <w:r w:rsidRPr="00361702">
              <w:rPr>
                <w:rFonts w:ascii="Times New Roman" w:eastAsia="Times New Roman" w:hAnsi="Times New Roman"/>
                <w:color w:val="000000"/>
                <w:sz w:val="19"/>
                <w:szCs w:val="19"/>
                <w:shd w:val="clear" w:color="auto" w:fill="FFFFFF"/>
                <w:lang w:eastAsia="ru-RU" w:bidi="ru-RU"/>
              </w:rPr>
              <w:softHyphen/>
              <w:t>чество</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Комбиниро</w:t>
            </w:r>
            <w:r w:rsidRPr="00361702">
              <w:rPr>
                <w:rFonts w:ascii="Times New Roman" w:eastAsia="Times New Roman" w:hAnsi="Times New Roman"/>
                <w:color w:val="000000"/>
                <w:sz w:val="19"/>
                <w:szCs w:val="19"/>
                <w:shd w:val="clear" w:color="auto" w:fill="FFFFFF"/>
                <w:lang w:eastAsia="ru-RU" w:bidi="ru-RU"/>
              </w:rPr>
              <w:softHyphen/>
              <w:t>ванный урок</w:t>
            </w:r>
          </w:p>
        </w:tc>
        <w:tc>
          <w:tcPr>
            <w:tcW w:w="1493"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1.Трудовая</w:t>
            </w:r>
          </w:p>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деятельность</w:t>
            </w:r>
          </w:p>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человека.</w:t>
            </w:r>
          </w:p>
        </w:tc>
        <w:tc>
          <w:tcPr>
            <w:tcW w:w="157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Трудовая дея</w:t>
            </w:r>
            <w:r w:rsidRPr="00361702">
              <w:rPr>
                <w:rFonts w:ascii="Times New Roman" w:eastAsia="Times New Roman" w:hAnsi="Times New Roman"/>
                <w:color w:val="000000"/>
                <w:sz w:val="19"/>
                <w:szCs w:val="19"/>
                <w:shd w:val="clear" w:color="auto" w:fill="FFFFFF"/>
                <w:lang w:eastAsia="ru-RU" w:bidi="ru-RU"/>
              </w:rPr>
              <w:softHyphen/>
              <w:t>тельность, творчество-</w:t>
            </w:r>
          </w:p>
        </w:tc>
        <w:tc>
          <w:tcPr>
            <w:tcW w:w="134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Чтение тек</w:t>
            </w:r>
            <w:r w:rsidRPr="00361702">
              <w:rPr>
                <w:rFonts w:ascii="Times New Roman" w:eastAsia="Times New Roman" w:hAnsi="Times New Roman"/>
                <w:color w:val="000000"/>
                <w:sz w:val="19"/>
                <w:szCs w:val="19"/>
                <w:shd w:val="clear" w:color="auto" w:fill="FFFFFF"/>
                <w:lang w:eastAsia="ru-RU" w:bidi="ru-RU"/>
              </w:rPr>
              <w:softHyphen/>
              <w:t>ста с ком</w:t>
            </w:r>
            <w:r w:rsidRPr="00361702">
              <w:rPr>
                <w:rFonts w:ascii="Times New Roman" w:eastAsia="Times New Roman" w:hAnsi="Times New Roman"/>
                <w:color w:val="000000"/>
                <w:sz w:val="19"/>
                <w:szCs w:val="19"/>
                <w:shd w:val="clear" w:color="auto" w:fill="FFFFFF"/>
                <w:lang w:eastAsia="ru-RU" w:bidi="ru-RU"/>
              </w:rPr>
              <w:softHyphen/>
              <w:t>ментарием и</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определять</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w:t>
            </w:r>
            <w:r w:rsidRPr="00361702">
              <w:rPr>
                <w:rFonts w:ascii="Times New Roman" w:eastAsia="Times New Roman" w:hAnsi="Times New Roman"/>
                <w:color w:val="000000"/>
                <w:sz w:val="19"/>
                <w:szCs w:val="19"/>
                <w:shd w:val="clear" w:color="auto" w:fill="FFFFFF"/>
                <w:lang w:eastAsia="ru-RU" w:bidi="ru-RU"/>
              </w:rPr>
              <w:softHyphen/>
              <w:t>стоятельно созда-</w:t>
            </w:r>
          </w:p>
        </w:tc>
        <w:tc>
          <w:tcPr>
            <w:tcW w:w="155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по</w:t>
            </w:r>
            <w:r w:rsidRPr="00361702">
              <w:rPr>
                <w:rFonts w:ascii="Times New Roman" w:eastAsia="Times New Roman" w:hAnsi="Times New Roman"/>
                <w:color w:val="000000"/>
                <w:sz w:val="19"/>
                <w:szCs w:val="19"/>
                <w:shd w:val="clear" w:color="auto" w:fill="FFFFFF"/>
                <w:lang w:eastAsia="ru-RU" w:bidi="ru-RU"/>
              </w:rPr>
              <w:softHyphen/>
              <w:t>лучат возмож</w:t>
            </w:r>
            <w:r w:rsidRPr="00361702">
              <w:rPr>
                <w:rFonts w:ascii="Times New Roman" w:eastAsia="Times New Roman" w:hAnsi="Times New Roman"/>
                <w:color w:val="000000"/>
                <w:sz w:val="19"/>
                <w:szCs w:val="19"/>
                <w:shd w:val="clear" w:color="auto" w:fill="FFFFFF"/>
                <w:lang w:eastAsia="ru-RU" w:bidi="ru-RU"/>
              </w:rPr>
              <w:softHyphen/>
              <w:t>ность научить -</w:t>
            </w:r>
          </w:p>
        </w:tc>
        <w:tc>
          <w:tcPr>
            <w:tcW w:w="84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Оценка</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выпол</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нения</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19.02</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26.02</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4570"/>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264BC5">
            <w:pPr>
              <w:framePr w:w="14410" w:wrap="notBeside" w:vAnchor="text" w:hAnchor="text" w:xAlign="center" w:y="1"/>
              <w:widowControl w:val="0"/>
              <w:numPr>
                <w:ilvl w:val="0"/>
                <w:numId w:val="47"/>
              </w:numPr>
              <w:tabs>
                <w:tab w:val="left" w:pos="286"/>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Мастер и ремесленник.</w:t>
            </w:r>
          </w:p>
          <w:p w:rsidR="00361702" w:rsidRPr="00361702" w:rsidRDefault="00361702" w:rsidP="00264BC5">
            <w:pPr>
              <w:framePr w:w="14410" w:wrap="notBeside" w:vAnchor="text" w:hAnchor="text" w:xAlign="center" w:y="1"/>
              <w:widowControl w:val="0"/>
              <w:numPr>
                <w:ilvl w:val="0"/>
                <w:numId w:val="47"/>
              </w:numPr>
              <w:tabs>
                <w:tab w:val="left" w:pos="281"/>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Что такое творчество.</w:t>
            </w:r>
          </w:p>
          <w:p w:rsidR="00361702" w:rsidRPr="00361702" w:rsidRDefault="00361702" w:rsidP="00264BC5">
            <w:pPr>
              <w:framePr w:w="14410" w:wrap="notBeside" w:vAnchor="text" w:hAnchor="text" w:xAlign="center" w:y="1"/>
              <w:widowControl w:val="0"/>
              <w:numPr>
                <w:ilvl w:val="0"/>
                <w:numId w:val="47"/>
              </w:numPr>
              <w:tabs>
                <w:tab w:val="left" w:pos="281"/>
              </w:tabs>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Творчество в искусстве</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мастер, ремес</w:t>
            </w:r>
            <w:r w:rsidRPr="00361702">
              <w:rPr>
                <w:rFonts w:ascii="Times New Roman" w:eastAsia="Times New Roman" w:hAnsi="Times New Roman"/>
                <w:color w:val="000000"/>
                <w:sz w:val="19"/>
                <w:szCs w:val="19"/>
                <w:shd w:val="clear" w:color="auto" w:fill="FFFFFF"/>
                <w:lang w:eastAsia="ru-RU" w:bidi="ru-RU"/>
              </w:rPr>
              <w:softHyphen/>
              <w:t>ло, ремеслен</w:t>
            </w:r>
            <w:r w:rsidRPr="00361702">
              <w:rPr>
                <w:rFonts w:ascii="Times New Roman" w:eastAsia="Times New Roman" w:hAnsi="Times New Roman"/>
                <w:color w:val="000000"/>
                <w:sz w:val="19"/>
                <w:szCs w:val="19"/>
                <w:shd w:val="clear" w:color="auto" w:fill="FFFFFF"/>
                <w:lang w:eastAsia="ru-RU" w:bidi="ru-RU"/>
              </w:rPr>
              <w:softHyphen/>
              <w:t>ник</w:t>
            </w: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беседой. Работа с репродукци</w:t>
            </w:r>
            <w:r w:rsidRPr="00361702">
              <w:rPr>
                <w:rFonts w:ascii="Times New Roman" w:eastAsia="Times New Roman" w:hAnsi="Times New Roman"/>
                <w:color w:val="000000"/>
                <w:sz w:val="19"/>
                <w:szCs w:val="19"/>
                <w:shd w:val="clear" w:color="auto" w:fill="FFFFFF"/>
                <w:lang w:eastAsia="ru-RU" w:bidi="ru-RU"/>
              </w:rPr>
              <w:softHyphen/>
              <w:t>ями картин, работа с однокорен</w:t>
            </w:r>
            <w:r w:rsidRPr="00361702">
              <w:rPr>
                <w:rFonts w:ascii="Times New Roman" w:eastAsia="Times New Roman" w:hAnsi="Times New Roman"/>
                <w:color w:val="000000"/>
                <w:sz w:val="19"/>
                <w:szCs w:val="19"/>
                <w:shd w:val="clear" w:color="auto" w:fill="FFFFFF"/>
                <w:lang w:eastAsia="ru-RU" w:bidi="ru-RU"/>
              </w:rPr>
              <w:softHyphen/>
              <w:t>ными слова</w:t>
            </w:r>
            <w:r w:rsidRPr="00361702">
              <w:rPr>
                <w:rFonts w:ascii="Times New Roman" w:eastAsia="Times New Roman" w:hAnsi="Times New Roman"/>
                <w:color w:val="000000"/>
                <w:sz w:val="19"/>
                <w:szCs w:val="19"/>
                <w:shd w:val="clear" w:color="auto" w:fill="FFFFFF"/>
                <w:lang w:eastAsia="ru-RU" w:bidi="ru-RU"/>
              </w:rPr>
              <w:softHyphen/>
              <w:t>ми, поиск дополни</w:t>
            </w:r>
            <w:r w:rsidRPr="00361702">
              <w:rPr>
                <w:rFonts w:ascii="Times New Roman" w:eastAsia="Times New Roman" w:hAnsi="Times New Roman"/>
                <w:color w:val="000000"/>
                <w:sz w:val="19"/>
                <w:szCs w:val="19"/>
                <w:shd w:val="clear" w:color="auto" w:fill="FFFFFF"/>
                <w:lang w:eastAsia="ru-RU" w:bidi="ru-RU"/>
              </w:rPr>
              <w:softHyphen/>
              <w:t>тельного материала, групповая работа (со</w:t>
            </w:r>
            <w:r w:rsidRPr="00361702">
              <w:rPr>
                <w:rFonts w:ascii="Times New Roman" w:eastAsia="Times New Roman" w:hAnsi="Times New Roman"/>
                <w:color w:val="000000"/>
                <w:sz w:val="19"/>
                <w:szCs w:val="19"/>
                <w:shd w:val="clear" w:color="auto" w:fill="FFFFFF"/>
                <w:lang w:eastAsia="ru-RU" w:bidi="ru-RU"/>
              </w:rPr>
              <w:softHyphen/>
              <w:t>ставление выставки)</w:t>
            </w: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значение труда в жизни чело</w:t>
            </w:r>
            <w:r w:rsidRPr="00361702">
              <w:rPr>
                <w:rFonts w:ascii="Times New Roman" w:eastAsia="Times New Roman" w:hAnsi="Times New Roman"/>
                <w:color w:val="000000"/>
                <w:sz w:val="19"/>
                <w:szCs w:val="19"/>
                <w:shd w:val="clear" w:color="auto" w:fill="FFFFFF"/>
                <w:lang w:eastAsia="ru-RU" w:bidi="ru-RU"/>
              </w:rPr>
              <w:softHyphen/>
              <w:t>века;</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различать творчество и ремесло; раскрывать признаки ма</w:t>
            </w:r>
            <w:r w:rsidRPr="00361702">
              <w:rPr>
                <w:rFonts w:ascii="Times New Roman" w:eastAsia="Times New Roman" w:hAnsi="Times New Roman"/>
                <w:color w:val="000000"/>
                <w:sz w:val="19"/>
                <w:szCs w:val="19"/>
                <w:shd w:val="clear" w:color="auto" w:fill="FFFFFF"/>
                <w:lang w:eastAsia="ru-RU" w:bidi="ru-RU"/>
              </w:rPr>
              <w:softHyphen/>
              <w:t>стерства на примерах тво</w:t>
            </w:r>
            <w:r w:rsidRPr="00361702">
              <w:rPr>
                <w:rFonts w:ascii="Times New Roman" w:eastAsia="Times New Roman" w:hAnsi="Times New Roman"/>
                <w:color w:val="000000"/>
                <w:sz w:val="19"/>
                <w:szCs w:val="19"/>
                <w:shd w:val="clear" w:color="auto" w:fill="FFFFFF"/>
                <w:lang w:eastAsia="ru-RU" w:bidi="ru-RU"/>
              </w:rPr>
              <w:softHyphen/>
              <w:t>рений извест</w:t>
            </w:r>
            <w:r w:rsidRPr="00361702">
              <w:rPr>
                <w:rFonts w:ascii="Times New Roman" w:eastAsia="Times New Roman" w:hAnsi="Times New Roman"/>
                <w:color w:val="000000"/>
                <w:sz w:val="19"/>
                <w:szCs w:val="19"/>
                <w:shd w:val="clear" w:color="auto" w:fill="FFFFFF"/>
                <w:lang w:eastAsia="ru-RU" w:bidi="ru-RU"/>
              </w:rPr>
              <w:softHyphen/>
              <w:t>ных мастеров</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вать алгоритмы деятельности при решении познава</w:t>
            </w:r>
            <w:r w:rsidRPr="00361702">
              <w:rPr>
                <w:rFonts w:ascii="Times New Roman" w:eastAsia="Times New Roman" w:hAnsi="Times New Roman"/>
                <w:color w:val="000000"/>
                <w:sz w:val="19"/>
                <w:szCs w:val="19"/>
                <w:shd w:val="clear" w:color="auto" w:fill="FFFFFF"/>
                <w:lang w:eastAsia="ru-RU" w:bidi="ru-RU"/>
              </w:rPr>
              <w:softHyphen/>
              <w:t xml:space="preserve">тельных проблем. КУУД 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учиты</w:t>
            </w:r>
            <w:r w:rsidRPr="00361702">
              <w:rPr>
                <w:rFonts w:ascii="Times New Roman" w:eastAsia="Times New Roman" w:hAnsi="Times New Roman"/>
                <w:color w:val="000000"/>
                <w:sz w:val="19"/>
                <w:szCs w:val="19"/>
                <w:shd w:val="clear" w:color="auto" w:fill="FFFFFF"/>
                <w:lang w:eastAsia="ru-RU" w:bidi="ru-RU"/>
              </w:rPr>
              <w:softHyphen/>
              <w:t>вать разные мне</w:t>
            </w:r>
            <w:r w:rsidRPr="00361702">
              <w:rPr>
                <w:rFonts w:ascii="Times New Roman" w:eastAsia="Times New Roman" w:hAnsi="Times New Roman"/>
                <w:color w:val="000000"/>
                <w:sz w:val="19"/>
                <w:szCs w:val="19"/>
                <w:shd w:val="clear" w:color="auto" w:fill="FFFFFF"/>
                <w:lang w:eastAsia="ru-RU" w:bidi="ru-RU"/>
              </w:rPr>
              <w:softHyphen/>
              <w:t>ния и координи</w:t>
            </w:r>
            <w:r w:rsidRPr="00361702">
              <w:rPr>
                <w:rFonts w:ascii="Times New Roman" w:eastAsia="Times New Roman" w:hAnsi="Times New Roman"/>
                <w:color w:val="000000"/>
                <w:sz w:val="19"/>
                <w:szCs w:val="19"/>
                <w:shd w:val="clear" w:color="auto" w:fill="FFFFFF"/>
                <w:lang w:eastAsia="ru-RU" w:bidi="ru-RU"/>
              </w:rPr>
              <w:softHyphen/>
              <w:t>ровать различные позиции в сотруд</w:t>
            </w:r>
            <w:r w:rsidRPr="00361702">
              <w:rPr>
                <w:rFonts w:ascii="Times New Roman" w:eastAsia="Times New Roman" w:hAnsi="Times New Roman"/>
                <w:color w:val="000000"/>
                <w:sz w:val="19"/>
                <w:szCs w:val="19"/>
                <w:shd w:val="clear" w:color="auto" w:fill="FFFFFF"/>
                <w:lang w:eastAsia="ru-RU" w:bidi="ru-RU"/>
              </w:rPr>
              <w:softHyphen/>
              <w:t>ничестве; форму</w:t>
            </w:r>
            <w:r w:rsidRPr="00361702">
              <w:rPr>
                <w:rFonts w:ascii="Times New Roman" w:eastAsia="Times New Roman" w:hAnsi="Times New Roman"/>
                <w:color w:val="000000"/>
                <w:sz w:val="19"/>
                <w:szCs w:val="19"/>
                <w:shd w:val="clear" w:color="auto" w:fill="FFFFFF"/>
                <w:lang w:eastAsia="ru-RU" w:bidi="ru-RU"/>
              </w:rPr>
              <w:softHyphen/>
              <w:t>лировать соб</w:t>
            </w:r>
            <w:r w:rsidRPr="00361702">
              <w:rPr>
                <w:rFonts w:ascii="Times New Roman" w:eastAsia="Times New Roman" w:hAnsi="Times New Roman"/>
                <w:color w:val="000000"/>
                <w:sz w:val="19"/>
                <w:szCs w:val="19"/>
                <w:shd w:val="clear" w:color="auto" w:fill="FFFFFF"/>
                <w:lang w:eastAsia="ru-RU" w:bidi="ru-RU"/>
              </w:rPr>
              <w:softHyphen/>
              <w:t>ственное мнение и позицию.</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РУУД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осу</w:t>
            </w:r>
            <w:r w:rsidRPr="00361702">
              <w:rPr>
                <w:rFonts w:ascii="Times New Roman" w:eastAsia="Times New Roman" w:hAnsi="Times New Roman"/>
                <w:color w:val="000000"/>
                <w:sz w:val="19"/>
                <w:szCs w:val="19"/>
                <w:shd w:val="clear" w:color="auto" w:fill="FFFFFF"/>
                <w:lang w:eastAsia="ru-RU" w:bidi="ru-RU"/>
              </w:rPr>
              <w:softHyphen/>
              <w:t>ществлять поша</w:t>
            </w:r>
            <w:r w:rsidRPr="00361702">
              <w:rPr>
                <w:rFonts w:ascii="Times New Roman" w:eastAsia="Times New Roman" w:hAnsi="Times New Roman"/>
                <w:color w:val="000000"/>
                <w:sz w:val="19"/>
                <w:szCs w:val="19"/>
                <w:shd w:val="clear" w:color="auto" w:fill="FFFFFF"/>
                <w:lang w:eastAsia="ru-RU" w:bidi="ru-RU"/>
              </w:rPr>
              <w:softHyphen/>
              <w:t>говый контроль</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ся выражать адекватное понимание причин успешности/ неуспешности учебной дея</w:t>
            </w:r>
            <w:r w:rsidRPr="00361702">
              <w:rPr>
                <w:rFonts w:ascii="Times New Roman" w:eastAsia="Times New Roman" w:hAnsi="Times New Roman"/>
                <w:color w:val="000000"/>
                <w:sz w:val="19"/>
                <w:szCs w:val="19"/>
                <w:shd w:val="clear" w:color="auto" w:fill="FFFFFF"/>
                <w:lang w:eastAsia="ru-RU" w:bidi="ru-RU"/>
              </w:rPr>
              <w:softHyphen/>
              <w:t>тельности</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прак</w:t>
            </w:r>
            <w:r w:rsidRPr="00361702">
              <w:rPr>
                <w:rFonts w:ascii="Times New Roman" w:eastAsia="Times New Roman" w:hAnsi="Times New Roman"/>
                <w:color w:val="000000"/>
                <w:sz w:val="19"/>
                <w:szCs w:val="19"/>
                <w:shd w:val="clear" w:color="auto" w:fill="FFFFFF"/>
                <w:lang w:eastAsia="ru-RU" w:bidi="ru-RU"/>
              </w:rPr>
              <w:softHyphen/>
              <w:t>тикума, оценка коллек- лек- тивной вы</w:t>
            </w:r>
            <w:r w:rsidRPr="00361702">
              <w:rPr>
                <w:rFonts w:ascii="Times New Roman" w:eastAsia="Times New Roman" w:hAnsi="Times New Roman"/>
                <w:color w:val="000000"/>
                <w:sz w:val="19"/>
                <w:szCs w:val="19"/>
                <w:shd w:val="clear" w:color="auto" w:fill="FFFFFF"/>
                <w:lang w:eastAsia="ru-RU" w:bidi="ru-RU"/>
              </w:rPr>
              <w:softHyphen/>
              <w:t>ставки «Труд и кра</w:t>
            </w:r>
            <w:r w:rsidRPr="00361702">
              <w:rPr>
                <w:rFonts w:ascii="Times New Roman" w:eastAsia="Times New Roman" w:hAnsi="Times New Roman"/>
                <w:color w:val="000000"/>
                <w:sz w:val="19"/>
                <w:szCs w:val="19"/>
                <w:shd w:val="clear" w:color="auto" w:fill="FFFFFF"/>
                <w:lang w:eastAsia="ru-RU" w:bidi="ru-RU"/>
              </w:rPr>
              <w:softHyphen/>
              <w:t>сота»</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4824"/>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24</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«Труд»</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систе</w:t>
            </w:r>
            <w:r w:rsidRPr="00361702">
              <w:rPr>
                <w:rFonts w:ascii="Times New Roman" w:eastAsia="Times New Roman" w:hAnsi="Times New Roman"/>
                <w:color w:val="000000"/>
                <w:sz w:val="19"/>
                <w:szCs w:val="19"/>
                <w:shd w:val="clear" w:color="auto" w:fill="FFFFFF"/>
                <w:lang w:eastAsia="ru-RU" w:bidi="ru-RU"/>
              </w:rPr>
              <w:softHyphen/>
              <w:t>матизации и обобщения знаний и умений</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Труд в дея</w:t>
            </w:r>
            <w:r w:rsidRPr="00361702">
              <w:rPr>
                <w:rFonts w:ascii="Times New Roman" w:eastAsia="Times New Roman" w:hAnsi="Times New Roman"/>
                <w:color w:val="000000"/>
                <w:sz w:val="19"/>
                <w:szCs w:val="19"/>
                <w:shd w:val="clear" w:color="auto" w:fill="FFFFFF"/>
                <w:lang w:eastAsia="ru-RU" w:bidi="ru-RU"/>
              </w:rPr>
              <w:softHyphen/>
              <w:t>тельности человека. 2. Мир профес</w:t>
            </w:r>
            <w:r w:rsidRPr="00361702">
              <w:rPr>
                <w:rFonts w:ascii="Times New Roman" w:eastAsia="Times New Roman" w:hAnsi="Times New Roman"/>
                <w:color w:val="000000"/>
                <w:sz w:val="19"/>
                <w:szCs w:val="19"/>
                <w:shd w:val="clear" w:color="auto" w:fill="FFFFFF"/>
                <w:lang w:eastAsia="ru-RU" w:bidi="ru-RU"/>
              </w:rPr>
              <w:softHyphen/>
              <w:t>сий</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Тестирова</w:t>
            </w:r>
            <w:r w:rsidRPr="00361702">
              <w:rPr>
                <w:rFonts w:ascii="Times New Roman" w:eastAsia="Times New Roman" w:hAnsi="Times New Roman"/>
                <w:color w:val="000000"/>
                <w:sz w:val="19"/>
                <w:szCs w:val="19"/>
                <w:shd w:val="clear" w:color="auto" w:fill="FFFFFF"/>
                <w:lang w:eastAsia="ru-RU" w:bidi="ru-RU"/>
              </w:rPr>
              <w:softHyphen/>
              <w:t>ние, выпол</w:t>
            </w:r>
            <w:r w:rsidRPr="00361702">
              <w:rPr>
                <w:rFonts w:ascii="Times New Roman" w:eastAsia="Times New Roman" w:hAnsi="Times New Roman"/>
                <w:color w:val="000000"/>
                <w:sz w:val="19"/>
                <w:szCs w:val="19"/>
                <w:shd w:val="clear" w:color="auto" w:fill="FFFFFF"/>
                <w:lang w:eastAsia="ru-RU" w:bidi="ru-RU"/>
              </w:rPr>
              <w:softHyphen/>
              <w:t>нение прак</w:t>
            </w:r>
            <w:r w:rsidRPr="00361702">
              <w:rPr>
                <w:rFonts w:ascii="Times New Roman" w:eastAsia="Times New Roman" w:hAnsi="Times New Roman"/>
                <w:color w:val="000000"/>
                <w:sz w:val="19"/>
                <w:szCs w:val="19"/>
                <w:shd w:val="clear" w:color="auto" w:fill="FFFFFF"/>
                <w:lang w:eastAsia="ru-RU" w:bidi="ru-RU"/>
              </w:rPr>
              <w:softHyphen/>
              <w:t>тикума, со</w:t>
            </w:r>
            <w:r w:rsidRPr="00361702">
              <w:rPr>
                <w:rFonts w:ascii="Times New Roman" w:eastAsia="Times New Roman" w:hAnsi="Times New Roman"/>
                <w:color w:val="000000"/>
                <w:sz w:val="19"/>
                <w:szCs w:val="19"/>
                <w:shd w:val="clear" w:color="auto" w:fill="FFFFFF"/>
                <w:lang w:eastAsia="ru-RU" w:bidi="ru-RU"/>
              </w:rPr>
              <w:softHyphen/>
              <w:t>ставление рассказов с использова</w:t>
            </w:r>
            <w:r w:rsidRPr="00361702">
              <w:rPr>
                <w:rFonts w:ascii="Times New Roman" w:eastAsia="Times New Roman" w:hAnsi="Times New Roman"/>
                <w:color w:val="000000"/>
                <w:sz w:val="19"/>
                <w:szCs w:val="19"/>
                <w:shd w:val="clear" w:color="auto" w:fill="FFFFFF"/>
                <w:lang w:eastAsia="ru-RU" w:bidi="ru-RU"/>
              </w:rPr>
              <w:softHyphen/>
              <w:t>нием интер</w:t>
            </w:r>
            <w:r w:rsidRPr="00361702">
              <w:rPr>
                <w:rFonts w:ascii="Times New Roman" w:eastAsia="Times New Roman" w:hAnsi="Times New Roman"/>
                <w:color w:val="000000"/>
                <w:sz w:val="19"/>
                <w:szCs w:val="19"/>
                <w:shd w:val="clear" w:color="auto" w:fill="FFFFFF"/>
                <w:lang w:eastAsia="ru-RU" w:bidi="ru-RU"/>
              </w:rPr>
              <w:softHyphen/>
              <w:t>нет-ресурсов</w:t>
            </w:r>
          </w:p>
        </w:tc>
        <w:tc>
          <w:tcPr>
            <w:tcW w:w="159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w:t>
            </w:r>
            <w:r w:rsidRPr="00361702">
              <w:rPr>
                <w:rFonts w:ascii="Times New Roman" w:eastAsia="Times New Roman" w:hAnsi="Times New Roman"/>
                <w:i/>
                <w:iCs/>
                <w:color w:val="000000"/>
                <w:sz w:val="21"/>
                <w:szCs w:val="21"/>
                <w:shd w:val="clear" w:color="auto" w:fill="FFFFFF"/>
                <w:lang w:eastAsia="ru-RU" w:bidi="ru-RU"/>
              </w:rPr>
              <w:softHyphen/>
              <w:t>ся</w:t>
            </w:r>
            <w:r w:rsidRPr="00361702">
              <w:rPr>
                <w:rFonts w:ascii="Times New Roman" w:eastAsia="Times New Roman" w:hAnsi="Times New Roman"/>
                <w:color w:val="000000"/>
                <w:sz w:val="19"/>
                <w:szCs w:val="19"/>
                <w:shd w:val="clear" w:color="auto" w:fill="FFFFFF"/>
                <w:lang w:eastAsia="ru-RU" w:bidi="ru-RU"/>
              </w:rPr>
              <w:t xml:space="preserve"> /характеризо вать различные профессии</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ГТУУД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w:t>
            </w:r>
            <w:r w:rsidRPr="00361702">
              <w:rPr>
                <w:rFonts w:ascii="Times New Roman" w:eastAsia="Times New Roman" w:hAnsi="Times New Roman"/>
                <w:color w:val="000000"/>
                <w:sz w:val="19"/>
                <w:szCs w:val="19"/>
                <w:shd w:val="clear" w:color="auto" w:fill="FFFFFF"/>
                <w:lang w:eastAsia="ru-RU" w:bidi="ru-RU"/>
              </w:rPr>
              <w:softHyphen/>
              <w:t>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w:t>
            </w:r>
            <w:r w:rsidRPr="00361702">
              <w:rPr>
                <w:rFonts w:ascii="Times New Roman" w:eastAsia="Times New Roman" w:hAnsi="Times New Roman"/>
                <w:color w:val="000000"/>
                <w:sz w:val="19"/>
                <w:szCs w:val="19"/>
                <w:shd w:val="clear" w:color="auto" w:fill="FFFFFF"/>
                <w:lang w:eastAsia="ru-RU" w:bidi="ru-RU"/>
              </w:rPr>
              <w:softHyphen/>
              <w:t>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w:t>
            </w:r>
            <w:r w:rsidRPr="00361702">
              <w:rPr>
                <w:rFonts w:ascii="Times New Roman" w:eastAsia="Times New Roman" w:hAnsi="Times New Roman"/>
                <w:color w:val="000000"/>
                <w:sz w:val="19"/>
                <w:szCs w:val="19"/>
                <w:shd w:val="clear" w:color="auto" w:fill="FFFFFF"/>
                <w:lang w:eastAsia="ru-RU" w:bidi="ru-RU"/>
              </w:rPr>
              <w:softHyphen/>
              <w:t>щие приёмы ре</w:t>
            </w:r>
            <w:r w:rsidRPr="00361702">
              <w:rPr>
                <w:rFonts w:ascii="Times New Roman" w:eastAsia="Times New Roman" w:hAnsi="Times New Roman"/>
                <w:color w:val="000000"/>
                <w:sz w:val="19"/>
                <w:szCs w:val="19"/>
                <w:shd w:val="clear" w:color="auto" w:fill="FFFFFF"/>
                <w:lang w:eastAsia="ru-RU" w:bidi="ru-RU"/>
              </w:rPr>
              <w:softHyphen/>
              <w:t>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 КУУД Учащиеся смогут участво</w:t>
            </w:r>
            <w:r w:rsidRPr="00361702">
              <w:rPr>
                <w:rFonts w:ascii="Times New Roman" w:eastAsia="Times New Roman" w:hAnsi="Times New Roman"/>
                <w:color w:val="000000"/>
                <w:sz w:val="19"/>
                <w:szCs w:val="19"/>
                <w:shd w:val="clear" w:color="auto" w:fill="FFFFFF"/>
                <w:lang w:eastAsia="ru-RU" w:bidi="ru-RU"/>
              </w:rPr>
              <w:softHyphen/>
              <w:t>вать в коллектив</w:t>
            </w:r>
            <w:r w:rsidRPr="00361702">
              <w:rPr>
                <w:rFonts w:ascii="Times New Roman" w:eastAsia="Times New Roman" w:hAnsi="Times New Roman"/>
                <w:color w:val="000000"/>
                <w:sz w:val="19"/>
                <w:szCs w:val="19"/>
                <w:shd w:val="clear" w:color="auto" w:fill="FFFFFF"/>
                <w:lang w:eastAsia="ru-RU" w:bidi="ru-RU"/>
              </w:rPr>
              <w:softHyphen/>
              <w:t>ном обсуждении проблем; прояв</w:t>
            </w:r>
            <w:r w:rsidRPr="00361702">
              <w:rPr>
                <w:rFonts w:ascii="Times New Roman" w:eastAsia="Times New Roman" w:hAnsi="Times New Roman"/>
                <w:color w:val="000000"/>
                <w:sz w:val="19"/>
                <w:szCs w:val="19"/>
                <w:shd w:val="clear" w:color="auto" w:fill="FFFFFF"/>
                <w:lang w:eastAsia="ru-RU" w:bidi="ru-RU"/>
              </w:rPr>
              <w:softHyphen/>
              <w:t>лять активность во взаимодей</w:t>
            </w:r>
            <w:r w:rsidRPr="00361702">
              <w:rPr>
                <w:rFonts w:ascii="Times New Roman" w:eastAsia="Times New Roman" w:hAnsi="Times New Roman"/>
                <w:color w:val="000000"/>
                <w:sz w:val="19"/>
                <w:szCs w:val="19"/>
                <w:shd w:val="clear" w:color="auto" w:fill="FFFFFF"/>
                <w:lang w:eastAsia="ru-RU" w:bidi="ru-RU"/>
              </w:rPr>
              <w:softHyphen/>
              <w:t>ствии для реше</w:t>
            </w:r>
            <w:r w:rsidRPr="00361702">
              <w:rPr>
                <w:rFonts w:ascii="Times New Roman" w:eastAsia="Times New Roman" w:hAnsi="Times New Roman"/>
                <w:color w:val="000000"/>
                <w:sz w:val="19"/>
                <w:szCs w:val="19"/>
                <w:shd w:val="clear" w:color="auto" w:fill="FFFFFF"/>
                <w:lang w:eastAsia="ru-RU" w:bidi="ru-RU"/>
              </w:rPr>
              <w:softHyphen/>
              <w:t>ния коммуника-</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организо</w:t>
            </w:r>
            <w:r w:rsidRPr="00361702">
              <w:rPr>
                <w:rFonts w:ascii="Times New Roman" w:eastAsia="Times New Roman" w:hAnsi="Times New Roman"/>
                <w:color w:val="000000"/>
                <w:sz w:val="19"/>
                <w:szCs w:val="19"/>
                <w:shd w:val="clear" w:color="auto" w:fill="FFFFFF"/>
                <w:lang w:eastAsia="ru-RU" w:bidi="ru-RU"/>
              </w:rPr>
              <w:softHyphen/>
              <w:t>вывать свою трудовую дея</w:t>
            </w:r>
            <w:r w:rsidRPr="00361702">
              <w:rPr>
                <w:rFonts w:ascii="Times New Roman" w:eastAsia="Times New Roman" w:hAnsi="Times New Roman"/>
                <w:color w:val="000000"/>
                <w:sz w:val="19"/>
                <w:szCs w:val="19"/>
                <w:shd w:val="clear" w:color="auto" w:fill="FFFFFF"/>
                <w:lang w:eastAsia="ru-RU" w:bidi="ru-RU"/>
              </w:rPr>
              <w:softHyphen/>
              <w:t>тельность</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5.03</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3302"/>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тивных и познава</w:t>
            </w:r>
            <w:r w:rsidRPr="00361702">
              <w:rPr>
                <w:rFonts w:ascii="Times New Roman" w:eastAsia="Times New Roman" w:hAnsi="Times New Roman"/>
                <w:color w:val="000000"/>
                <w:sz w:val="19"/>
                <w:szCs w:val="19"/>
                <w:shd w:val="clear" w:color="auto" w:fill="FFFFFF"/>
                <w:lang w:eastAsia="ru-RU" w:bidi="ru-RU"/>
              </w:rPr>
              <w:softHyphen/>
              <w:t>тельных задач. РУУД Учащиеся смогут планиро</w:t>
            </w:r>
            <w:r w:rsidRPr="00361702">
              <w:rPr>
                <w:rFonts w:ascii="Times New Roman" w:eastAsia="Times New Roman" w:hAnsi="Times New Roman"/>
                <w:color w:val="000000"/>
                <w:sz w:val="19"/>
                <w:szCs w:val="19"/>
                <w:shd w:val="clear" w:color="auto" w:fill="FFFFFF"/>
                <w:lang w:eastAsia="ru-RU" w:bidi="ru-RU"/>
              </w:rPr>
              <w:softHyphen/>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r w:rsidRPr="00361702">
              <w:rPr>
                <w:rFonts w:ascii="Times New Roman" w:eastAsia="Times New Roman" w:hAnsi="Times New Roman"/>
                <w:color w:val="000000"/>
                <w:sz w:val="19"/>
                <w:szCs w:val="19"/>
                <w:shd w:val="clear" w:color="auto" w:fill="FFFFFF"/>
                <w:lang w:eastAsia="ru-RU" w:bidi="ru-RU"/>
              </w:rPr>
              <w:softHyphen/>
              <w:t>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w:t>
            </w:r>
            <w:r w:rsidRPr="00361702">
              <w:rPr>
                <w:rFonts w:ascii="Times New Roman" w:eastAsia="Times New Roman" w:hAnsi="Times New Roman"/>
                <w:color w:val="000000"/>
                <w:sz w:val="19"/>
                <w:szCs w:val="19"/>
                <w:shd w:val="clear" w:color="auto" w:fill="FFFFFF"/>
                <w:lang w:eastAsia="ru-RU" w:bidi="ru-RU"/>
              </w:rPr>
              <w:softHyphen/>
              <w:t>ствия</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346"/>
          <w:jc w:val="center"/>
        </w:trPr>
        <w:tc>
          <w:tcPr>
            <w:tcW w:w="14410" w:type="dxa"/>
            <w:gridSpan w:val="11"/>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00" w:lineRule="exact"/>
              <w:jc w:val="center"/>
              <w:rPr>
                <w:rFonts w:ascii="Times New Roman" w:eastAsia="Times New Roman" w:hAnsi="Times New Roman"/>
                <w:lang w:eastAsia="en-US"/>
              </w:rPr>
            </w:pPr>
            <w:r w:rsidRPr="00361702">
              <w:rPr>
                <w:rFonts w:ascii="Times New Roman" w:eastAsia="Bookman Old Style" w:hAnsi="Times New Roman"/>
                <w:b/>
                <w:bCs/>
                <w:color w:val="000000"/>
                <w:sz w:val="20"/>
                <w:szCs w:val="20"/>
                <w:shd w:val="clear" w:color="auto" w:fill="FFFFFF"/>
                <w:lang w:eastAsia="ru-RU" w:bidi="ru-RU"/>
              </w:rPr>
              <w:t xml:space="preserve">Глава </w:t>
            </w:r>
            <w:r w:rsidRPr="00361702">
              <w:rPr>
                <w:rFonts w:ascii="Times New Roman" w:eastAsia="Times New Roman" w:hAnsi="Times New Roman"/>
                <w:color w:val="000000"/>
                <w:sz w:val="19"/>
                <w:szCs w:val="19"/>
                <w:shd w:val="clear" w:color="auto" w:fill="FFFFFF"/>
                <w:lang w:eastAsia="ru-RU" w:bidi="ru-RU"/>
              </w:rPr>
              <w:t xml:space="preserve">V. </w:t>
            </w:r>
            <w:r w:rsidRPr="00361702">
              <w:rPr>
                <w:rFonts w:ascii="Times New Roman" w:eastAsia="Bookman Old Style" w:hAnsi="Times New Roman"/>
                <w:b/>
                <w:bCs/>
                <w:color w:val="000000"/>
                <w:sz w:val="20"/>
                <w:szCs w:val="20"/>
                <w:shd w:val="clear" w:color="auto" w:fill="FFFFFF"/>
                <w:lang w:eastAsia="ru-RU" w:bidi="ru-RU"/>
              </w:rPr>
              <w:t xml:space="preserve">Родина </w:t>
            </w:r>
            <w:r w:rsidRPr="00361702">
              <w:rPr>
                <w:rFonts w:ascii="Times New Roman" w:eastAsia="Times New Roman" w:hAnsi="Times New Roman"/>
                <w:color w:val="000000"/>
                <w:sz w:val="19"/>
                <w:szCs w:val="19"/>
                <w:shd w:val="clear" w:color="auto" w:fill="FFFFFF"/>
                <w:lang w:eastAsia="ru-RU" w:bidi="ru-RU"/>
              </w:rPr>
              <w:t xml:space="preserve">(9 </w:t>
            </w:r>
            <w:r w:rsidRPr="00361702">
              <w:rPr>
                <w:rFonts w:ascii="Times New Roman" w:eastAsia="Bookman Old Style" w:hAnsi="Times New Roman"/>
                <w:b/>
                <w:bCs/>
                <w:color w:val="000000"/>
                <w:sz w:val="20"/>
                <w:szCs w:val="20"/>
                <w:shd w:val="clear" w:color="auto" w:fill="FFFFFF"/>
                <w:lang w:eastAsia="ru-RU" w:bidi="ru-RU"/>
              </w:rPr>
              <w:t>часов)</w:t>
            </w:r>
          </w:p>
        </w:tc>
      </w:tr>
      <w:tr w:rsidR="00361702" w:rsidRPr="00361702" w:rsidTr="00361702">
        <w:trPr>
          <w:trHeight w:hRule="exact" w:val="5842"/>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25-</w:t>
            </w:r>
          </w:p>
          <w:p w:rsidR="00361702" w:rsidRPr="00361702" w:rsidRDefault="00361702" w:rsidP="00361702">
            <w:pPr>
              <w:framePr w:w="14410" w:wrap="notBeside" w:vAnchor="text" w:hAnchor="text" w:xAlign="center" w:y="1"/>
              <w:widowControl w:val="0"/>
              <w:spacing w:before="60"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26</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9"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Наша Родина - Россия</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усвое</w:t>
            </w:r>
            <w:r w:rsidRPr="00361702">
              <w:rPr>
                <w:rFonts w:ascii="Times New Roman" w:eastAsia="Times New Roman" w:hAnsi="Times New Roman"/>
                <w:color w:val="000000"/>
                <w:sz w:val="19"/>
                <w:szCs w:val="19"/>
                <w:shd w:val="clear" w:color="auto" w:fill="FFFFFF"/>
                <w:lang w:eastAsia="ru-RU" w:bidi="ru-RU"/>
              </w:rPr>
              <w:softHyphen/>
              <w:t>ния новых знаний. Ком</w:t>
            </w:r>
            <w:r w:rsidRPr="00361702">
              <w:rPr>
                <w:rFonts w:ascii="Times New Roman" w:eastAsia="Times New Roman" w:hAnsi="Times New Roman"/>
                <w:color w:val="000000"/>
                <w:sz w:val="19"/>
                <w:szCs w:val="19"/>
                <w:shd w:val="clear" w:color="auto" w:fill="FFFFFF"/>
                <w:lang w:eastAsia="ru-RU" w:bidi="ru-RU"/>
              </w:rPr>
              <w:softHyphen/>
              <w:t>бинирован</w:t>
            </w:r>
            <w:r w:rsidRPr="00361702">
              <w:rPr>
                <w:rFonts w:ascii="Times New Roman" w:eastAsia="Times New Roman" w:hAnsi="Times New Roman"/>
                <w:color w:val="000000"/>
                <w:sz w:val="19"/>
                <w:szCs w:val="19"/>
                <w:shd w:val="clear" w:color="auto" w:fill="FFFFFF"/>
                <w:lang w:eastAsia="ru-RU" w:bidi="ru-RU"/>
              </w:rPr>
              <w:softHyphen/>
              <w:t>ный урок.</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Российская Федерация. 2. Русский язык - государ</w:t>
            </w:r>
            <w:r w:rsidRPr="00361702">
              <w:rPr>
                <w:rFonts w:ascii="Times New Roman" w:eastAsia="Times New Roman" w:hAnsi="Times New Roman"/>
                <w:color w:val="000000"/>
                <w:sz w:val="19"/>
                <w:szCs w:val="19"/>
                <w:shd w:val="clear" w:color="auto" w:fill="FFFFFF"/>
                <w:lang w:eastAsia="ru-RU" w:bidi="ru-RU"/>
              </w:rPr>
              <w:softHyphen/>
              <w:t>ственный. 3. Что значит быть патрио</w:t>
            </w:r>
            <w:r w:rsidRPr="00361702">
              <w:rPr>
                <w:rFonts w:ascii="Times New Roman" w:eastAsia="Times New Roman" w:hAnsi="Times New Roman"/>
                <w:color w:val="000000"/>
                <w:sz w:val="19"/>
                <w:szCs w:val="19"/>
                <w:shd w:val="clear" w:color="auto" w:fill="FFFFFF"/>
                <w:lang w:eastAsia="ru-RU" w:bidi="ru-RU"/>
              </w:rPr>
              <w:softHyphen/>
              <w:t>том</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Субъекты РФ, Конституция РФ, патрио</w:t>
            </w:r>
            <w:r w:rsidRPr="00361702">
              <w:rPr>
                <w:rFonts w:ascii="Times New Roman" w:eastAsia="Times New Roman" w:hAnsi="Times New Roman"/>
                <w:color w:val="000000"/>
                <w:sz w:val="19"/>
                <w:szCs w:val="19"/>
                <w:shd w:val="clear" w:color="auto" w:fill="FFFFFF"/>
                <w:lang w:eastAsia="ru-RU" w:bidi="ru-RU"/>
              </w:rPr>
              <w:softHyphen/>
              <w:t>тизм, патриот, гражданин</w:t>
            </w: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Анализ по</w:t>
            </w:r>
            <w:r w:rsidRPr="00361702">
              <w:rPr>
                <w:rFonts w:ascii="Times New Roman" w:eastAsia="Times New Roman" w:hAnsi="Times New Roman"/>
                <w:color w:val="000000"/>
                <w:sz w:val="19"/>
                <w:szCs w:val="19"/>
                <w:shd w:val="clear" w:color="auto" w:fill="FFFFFF"/>
                <w:lang w:eastAsia="ru-RU" w:bidi="ru-RU"/>
              </w:rPr>
              <w:softHyphen/>
              <w:t>словиц по теме урока, ответы на вопросы по тексту, рабо</w:t>
            </w:r>
            <w:r w:rsidRPr="00361702">
              <w:rPr>
                <w:rFonts w:ascii="Times New Roman" w:eastAsia="Times New Roman" w:hAnsi="Times New Roman"/>
                <w:color w:val="000000"/>
                <w:sz w:val="19"/>
                <w:szCs w:val="19"/>
                <w:shd w:val="clear" w:color="auto" w:fill="FFFFFF"/>
                <w:lang w:eastAsia="ru-RU" w:bidi="ru-RU"/>
              </w:rPr>
              <w:softHyphen/>
              <w:t>та с картой, работа с репродукци</w:t>
            </w:r>
            <w:r w:rsidRPr="00361702">
              <w:rPr>
                <w:rFonts w:ascii="Times New Roman" w:eastAsia="Times New Roman" w:hAnsi="Times New Roman"/>
                <w:color w:val="000000"/>
                <w:sz w:val="19"/>
                <w:szCs w:val="19"/>
                <w:shd w:val="clear" w:color="auto" w:fill="FFFFFF"/>
                <w:lang w:eastAsia="ru-RU" w:bidi="ru-RU"/>
              </w:rPr>
              <w:softHyphen/>
              <w:t>ей картины, работа с толковым словарем. Дискуссия. Анализ ли</w:t>
            </w:r>
            <w:r w:rsidRPr="00361702">
              <w:rPr>
                <w:rFonts w:ascii="Times New Roman" w:eastAsia="Times New Roman" w:hAnsi="Times New Roman"/>
                <w:color w:val="000000"/>
                <w:sz w:val="19"/>
                <w:szCs w:val="19"/>
                <w:shd w:val="clear" w:color="auto" w:fill="FFFFFF"/>
                <w:lang w:eastAsia="ru-RU" w:bidi="ru-RU"/>
              </w:rPr>
              <w:softHyphen/>
              <w:t>тературных произведе</w:t>
            </w:r>
            <w:r w:rsidRPr="00361702">
              <w:rPr>
                <w:rFonts w:ascii="Times New Roman" w:eastAsia="Times New Roman" w:hAnsi="Times New Roman"/>
                <w:color w:val="000000"/>
                <w:sz w:val="19"/>
                <w:szCs w:val="19"/>
                <w:shd w:val="clear" w:color="auto" w:fill="FFFFFF"/>
                <w:lang w:eastAsia="ru-RU" w:bidi="ru-RU"/>
              </w:rPr>
              <w:softHyphen/>
              <w:t>ний по теме урока</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объ</w:t>
            </w:r>
            <w:r w:rsidRPr="00361702">
              <w:rPr>
                <w:rFonts w:ascii="Times New Roman" w:eastAsia="Times New Roman" w:hAnsi="Times New Roman"/>
                <w:color w:val="000000"/>
                <w:sz w:val="19"/>
                <w:szCs w:val="19"/>
                <w:shd w:val="clear" w:color="auto" w:fill="FFFFFF"/>
                <w:lang w:eastAsia="ru-RU" w:bidi="ru-RU"/>
              </w:rPr>
              <w:softHyphen/>
              <w:t>яснять смысл понятия «субъ</w:t>
            </w:r>
            <w:r w:rsidRPr="00361702">
              <w:rPr>
                <w:rFonts w:ascii="Times New Roman" w:eastAsia="Times New Roman" w:hAnsi="Times New Roman"/>
                <w:color w:val="000000"/>
                <w:sz w:val="19"/>
                <w:szCs w:val="19"/>
                <w:shd w:val="clear" w:color="auto" w:fill="FFFFFF"/>
                <w:lang w:eastAsia="ru-RU" w:bidi="ru-RU"/>
              </w:rPr>
              <w:softHyphen/>
              <w:t>ект Российской Федерации, будут знать и называть ста</w:t>
            </w:r>
            <w:r w:rsidRPr="00361702">
              <w:rPr>
                <w:rFonts w:ascii="Times New Roman" w:eastAsia="Times New Roman" w:hAnsi="Times New Roman"/>
                <w:color w:val="000000"/>
                <w:sz w:val="19"/>
                <w:szCs w:val="19"/>
                <w:shd w:val="clear" w:color="auto" w:fill="FFFFFF"/>
                <w:lang w:eastAsia="ru-RU" w:bidi="ru-RU"/>
              </w:rPr>
              <w:softHyphen/>
              <w:t>тус субъекта РФ, на терри</w:t>
            </w:r>
            <w:r w:rsidRPr="00361702">
              <w:rPr>
                <w:rFonts w:ascii="Times New Roman" w:eastAsia="Times New Roman" w:hAnsi="Times New Roman"/>
                <w:color w:val="000000"/>
                <w:sz w:val="19"/>
                <w:szCs w:val="19"/>
                <w:shd w:val="clear" w:color="auto" w:fill="FFFFFF"/>
                <w:lang w:eastAsia="ru-RU" w:bidi="ru-RU"/>
              </w:rPr>
              <w:softHyphen/>
              <w:t>тории которого расположена школа, смогут характеризо</w:t>
            </w:r>
            <w:r w:rsidRPr="00361702">
              <w:rPr>
                <w:rFonts w:ascii="Times New Roman" w:eastAsia="Times New Roman" w:hAnsi="Times New Roman"/>
                <w:color w:val="000000"/>
                <w:sz w:val="19"/>
                <w:szCs w:val="19"/>
                <w:shd w:val="clear" w:color="auto" w:fill="FFFFFF"/>
                <w:lang w:eastAsia="ru-RU" w:bidi="ru-RU"/>
              </w:rPr>
              <w:softHyphen/>
              <w:t>вать особенно</w:t>
            </w:r>
            <w:r w:rsidRPr="00361702">
              <w:rPr>
                <w:rFonts w:ascii="Times New Roman" w:eastAsia="Times New Roman" w:hAnsi="Times New Roman"/>
                <w:color w:val="000000"/>
                <w:sz w:val="19"/>
                <w:szCs w:val="19"/>
                <w:shd w:val="clear" w:color="auto" w:fill="FFFFFF"/>
                <w:lang w:eastAsia="ru-RU" w:bidi="ru-RU"/>
              </w:rPr>
              <w:softHyphen/>
              <w:t>сти России как многонацио</w:t>
            </w:r>
            <w:r w:rsidRPr="00361702">
              <w:rPr>
                <w:rFonts w:ascii="Times New Roman" w:eastAsia="Times New Roman" w:hAnsi="Times New Roman"/>
                <w:color w:val="000000"/>
                <w:sz w:val="19"/>
                <w:szCs w:val="19"/>
                <w:shd w:val="clear" w:color="auto" w:fill="FFFFFF"/>
                <w:lang w:eastAsia="ru-RU" w:bidi="ru-RU"/>
              </w:rPr>
              <w:softHyphen/>
              <w:t>нального госу</w:t>
            </w:r>
            <w:r w:rsidRPr="00361702">
              <w:rPr>
                <w:rFonts w:ascii="Times New Roman" w:eastAsia="Times New Roman" w:hAnsi="Times New Roman"/>
                <w:color w:val="000000"/>
                <w:sz w:val="19"/>
                <w:szCs w:val="19"/>
                <w:shd w:val="clear" w:color="auto" w:fill="FFFFFF"/>
                <w:lang w:eastAsia="ru-RU" w:bidi="ru-RU"/>
              </w:rPr>
              <w:softHyphen/>
              <w:t>дарства, объяс</w:t>
            </w:r>
            <w:r w:rsidRPr="00361702">
              <w:rPr>
                <w:rFonts w:ascii="Times New Roman" w:eastAsia="Times New Roman" w:hAnsi="Times New Roman"/>
                <w:color w:val="000000"/>
                <w:sz w:val="19"/>
                <w:szCs w:val="19"/>
                <w:shd w:val="clear" w:color="auto" w:fill="FFFFFF"/>
                <w:lang w:eastAsia="ru-RU" w:bidi="ru-RU"/>
              </w:rPr>
              <w:softHyphen/>
              <w:t>нять значение русского и та</w:t>
            </w:r>
            <w:r w:rsidRPr="00361702">
              <w:rPr>
                <w:rFonts w:ascii="Times New Roman" w:eastAsia="Times New Roman" w:hAnsi="Times New Roman"/>
                <w:color w:val="000000"/>
                <w:sz w:val="19"/>
                <w:szCs w:val="19"/>
                <w:shd w:val="clear" w:color="auto" w:fill="FFFFFF"/>
                <w:lang w:eastAsia="ru-RU" w:bidi="ru-RU"/>
              </w:rPr>
              <w:softHyphen/>
              <w:t>тарского язы</w:t>
            </w:r>
            <w:r w:rsidRPr="00361702">
              <w:rPr>
                <w:rFonts w:ascii="Times New Roman" w:eastAsia="Times New Roman" w:hAnsi="Times New Roman"/>
                <w:color w:val="000000"/>
                <w:sz w:val="19"/>
                <w:szCs w:val="19"/>
                <w:shd w:val="clear" w:color="auto" w:fill="FFFFFF"/>
                <w:lang w:eastAsia="ru-RU" w:bidi="ru-RU"/>
              </w:rPr>
              <w:softHyphen/>
              <w:t>ков как госу-</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w:t>
            </w:r>
            <w:r w:rsidRPr="00361702">
              <w:rPr>
                <w:rFonts w:ascii="Times New Roman" w:eastAsia="Times New Roman" w:hAnsi="Times New Roman"/>
                <w:color w:val="000000"/>
                <w:sz w:val="19"/>
                <w:szCs w:val="19"/>
                <w:shd w:val="clear" w:color="auto" w:fill="FFFFFF"/>
                <w:lang w:eastAsia="ru-RU" w:bidi="ru-RU"/>
              </w:rPr>
              <w:softHyphen/>
              <w:t>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w:t>
            </w:r>
            <w:r w:rsidRPr="00361702">
              <w:rPr>
                <w:rFonts w:ascii="Times New Roman" w:eastAsia="Times New Roman" w:hAnsi="Times New Roman"/>
                <w:color w:val="000000"/>
                <w:sz w:val="19"/>
                <w:szCs w:val="19"/>
                <w:shd w:val="clear" w:color="auto" w:fill="FFFFFF"/>
                <w:lang w:eastAsia="ru-RU" w:bidi="ru-RU"/>
              </w:rPr>
              <w:softHyphen/>
              <w:t>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w:t>
            </w:r>
            <w:r w:rsidRPr="00361702">
              <w:rPr>
                <w:rFonts w:ascii="Times New Roman" w:eastAsia="Times New Roman" w:hAnsi="Times New Roman"/>
                <w:color w:val="000000"/>
                <w:sz w:val="19"/>
                <w:szCs w:val="19"/>
                <w:shd w:val="clear" w:color="auto" w:fill="FFFFFF"/>
                <w:lang w:eastAsia="ru-RU" w:bidi="ru-RU"/>
              </w:rPr>
              <w:softHyphen/>
              <w:t>щие приёмы ре</w:t>
            </w:r>
            <w:r w:rsidRPr="00361702">
              <w:rPr>
                <w:rFonts w:ascii="Times New Roman" w:eastAsia="Times New Roman" w:hAnsi="Times New Roman"/>
                <w:color w:val="000000"/>
                <w:sz w:val="19"/>
                <w:szCs w:val="19"/>
                <w:shd w:val="clear" w:color="auto" w:fill="FFFFFF"/>
                <w:lang w:eastAsia="ru-RU" w:bidi="ru-RU"/>
              </w:rPr>
              <w:softHyphen/>
              <w:t>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 КУУД Учащиеся смогут участво</w:t>
            </w:r>
            <w:r w:rsidRPr="00361702">
              <w:rPr>
                <w:rFonts w:ascii="Times New Roman" w:eastAsia="Times New Roman" w:hAnsi="Times New Roman"/>
                <w:color w:val="000000"/>
                <w:sz w:val="19"/>
                <w:szCs w:val="19"/>
                <w:shd w:val="clear" w:color="auto" w:fill="FFFFFF"/>
                <w:lang w:eastAsia="ru-RU" w:bidi="ru-RU"/>
              </w:rPr>
              <w:softHyphen/>
              <w:t>вать в коллектив</w:t>
            </w:r>
            <w:r w:rsidRPr="00361702">
              <w:rPr>
                <w:rFonts w:ascii="Times New Roman" w:eastAsia="Times New Roman" w:hAnsi="Times New Roman"/>
                <w:color w:val="000000"/>
                <w:sz w:val="19"/>
                <w:szCs w:val="19"/>
                <w:shd w:val="clear" w:color="auto" w:fill="FFFFFF"/>
                <w:lang w:eastAsia="ru-RU" w:bidi="ru-RU"/>
              </w:rPr>
              <w:softHyphen/>
              <w:t>ном обсуждении проблем; прояв</w:t>
            </w:r>
            <w:r w:rsidRPr="00361702">
              <w:rPr>
                <w:rFonts w:ascii="Times New Roman" w:eastAsia="Times New Roman" w:hAnsi="Times New Roman"/>
                <w:color w:val="000000"/>
                <w:sz w:val="19"/>
                <w:szCs w:val="19"/>
                <w:shd w:val="clear" w:color="auto" w:fill="FFFFFF"/>
                <w:lang w:eastAsia="ru-RU" w:bidi="ru-RU"/>
              </w:rPr>
              <w:softHyphen/>
              <w:t>лять активность во взаимодей</w:t>
            </w:r>
            <w:r w:rsidRPr="00361702">
              <w:rPr>
                <w:rFonts w:ascii="Times New Roman" w:eastAsia="Times New Roman" w:hAnsi="Times New Roman"/>
                <w:color w:val="000000"/>
                <w:sz w:val="19"/>
                <w:szCs w:val="19"/>
                <w:shd w:val="clear" w:color="auto" w:fill="FFFFFF"/>
                <w:lang w:eastAsia="ru-RU" w:bidi="ru-RU"/>
              </w:rPr>
              <w:softHyphen/>
              <w:t>ствии для реше</w:t>
            </w:r>
            <w:r w:rsidRPr="00361702">
              <w:rPr>
                <w:rFonts w:ascii="Times New Roman" w:eastAsia="Times New Roman" w:hAnsi="Times New Roman"/>
                <w:color w:val="000000"/>
                <w:sz w:val="19"/>
                <w:szCs w:val="19"/>
                <w:shd w:val="clear" w:color="auto" w:fill="FFFFFF"/>
                <w:lang w:eastAsia="ru-RU" w:bidi="ru-RU"/>
              </w:rPr>
              <w:softHyphen/>
              <w:t>ния коммуника</w:t>
            </w:r>
            <w:r w:rsidRPr="00361702">
              <w:rPr>
                <w:rFonts w:ascii="Times New Roman" w:eastAsia="Times New Roman" w:hAnsi="Times New Roman"/>
                <w:color w:val="000000"/>
                <w:sz w:val="19"/>
                <w:szCs w:val="19"/>
                <w:shd w:val="clear" w:color="auto" w:fill="FFFFFF"/>
                <w:lang w:eastAsia="ru-RU" w:bidi="ru-RU"/>
              </w:rPr>
              <w:softHyphen/>
              <w:t>тивных и познава</w:t>
            </w:r>
            <w:r w:rsidRPr="00361702">
              <w:rPr>
                <w:rFonts w:ascii="Times New Roman" w:eastAsia="Times New Roman" w:hAnsi="Times New Roman"/>
                <w:color w:val="000000"/>
                <w:sz w:val="19"/>
                <w:szCs w:val="19"/>
                <w:shd w:val="clear" w:color="auto" w:fill="FFFFFF"/>
                <w:lang w:eastAsia="ru-RU" w:bidi="ru-RU"/>
              </w:rPr>
              <w:softHyphen/>
              <w:t>тельных задач. РУУД Учащиеся смогут планиро-</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выра</w:t>
            </w:r>
            <w:r w:rsidRPr="00361702">
              <w:rPr>
                <w:rFonts w:ascii="Times New Roman" w:eastAsia="Times New Roman" w:hAnsi="Times New Roman"/>
                <w:color w:val="000000"/>
                <w:sz w:val="19"/>
                <w:szCs w:val="19"/>
                <w:shd w:val="clear" w:color="auto" w:fill="FFFFFF"/>
                <w:lang w:eastAsia="ru-RU" w:bidi="ru-RU"/>
              </w:rPr>
              <w:softHyphen/>
              <w:t>жать граждан</w:t>
            </w:r>
            <w:r w:rsidRPr="00361702">
              <w:rPr>
                <w:rFonts w:ascii="Times New Roman" w:eastAsia="Times New Roman" w:hAnsi="Times New Roman"/>
                <w:color w:val="000000"/>
                <w:sz w:val="19"/>
                <w:szCs w:val="19"/>
                <w:shd w:val="clear" w:color="auto" w:fill="FFFFFF"/>
                <w:lang w:eastAsia="ru-RU" w:bidi="ru-RU"/>
              </w:rPr>
              <w:softHyphen/>
              <w:t>скую идентич</w:t>
            </w:r>
            <w:r w:rsidRPr="00361702">
              <w:rPr>
                <w:rFonts w:ascii="Times New Roman" w:eastAsia="Times New Roman" w:hAnsi="Times New Roman"/>
                <w:color w:val="000000"/>
                <w:sz w:val="19"/>
                <w:szCs w:val="19"/>
                <w:shd w:val="clear" w:color="auto" w:fill="FFFFFF"/>
                <w:lang w:eastAsia="ru-RU" w:bidi="ru-RU"/>
              </w:rPr>
              <w:softHyphen/>
              <w:t>ность в форме осознания «Я» как граждани</w:t>
            </w:r>
            <w:r w:rsidRPr="00361702">
              <w:rPr>
                <w:rFonts w:ascii="Times New Roman" w:eastAsia="Times New Roman" w:hAnsi="Times New Roman"/>
                <w:color w:val="000000"/>
                <w:sz w:val="19"/>
                <w:szCs w:val="19"/>
                <w:shd w:val="clear" w:color="auto" w:fill="FFFFFF"/>
                <w:lang w:eastAsia="ru-RU" w:bidi="ru-RU"/>
              </w:rPr>
              <w:softHyphen/>
              <w:t>на России, чувства со</w:t>
            </w:r>
            <w:r w:rsidRPr="00361702">
              <w:rPr>
                <w:rFonts w:ascii="Times New Roman" w:eastAsia="Times New Roman" w:hAnsi="Times New Roman"/>
                <w:color w:val="000000"/>
                <w:sz w:val="19"/>
                <w:szCs w:val="19"/>
                <w:shd w:val="clear" w:color="auto" w:fill="FFFFFF"/>
                <w:lang w:eastAsia="ru-RU" w:bidi="ru-RU"/>
              </w:rPr>
              <w:softHyphen/>
              <w:t>причастности и гордости за свою Родину, народ и исто</w:t>
            </w:r>
            <w:r w:rsidRPr="00361702">
              <w:rPr>
                <w:rFonts w:ascii="Times New Roman" w:eastAsia="Times New Roman" w:hAnsi="Times New Roman"/>
                <w:color w:val="000000"/>
                <w:sz w:val="19"/>
                <w:szCs w:val="19"/>
                <w:shd w:val="clear" w:color="auto" w:fill="FFFFFF"/>
                <w:lang w:eastAsia="ru-RU" w:bidi="ru-RU"/>
              </w:rPr>
              <w:softHyphen/>
              <w:t>рию</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12.03</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19.03</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2290"/>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дарственных; приводить примеры про</w:t>
            </w:r>
            <w:r w:rsidRPr="00361702">
              <w:rPr>
                <w:rFonts w:ascii="Times New Roman" w:eastAsia="Times New Roman" w:hAnsi="Times New Roman"/>
                <w:color w:val="000000"/>
                <w:sz w:val="19"/>
                <w:szCs w:val="19"/>
                <w:shd w:val="clear" w:color="auto" w:fill="FFFFFF"/>
                <w:lang w:eastAsia="ru-RU" w:bidi="ru-RU"/>
              </w:rPr>
              <w:softHyphen/>
              <w:t>явлений патри</w:t>
            </w:r>
            <w:r w:rsidRPr="00361702">
              <w:rPr>
                <w:rFonts w:ascii="Times New Roman" w:eastAsia="Times New Roman" w:hAnsi="Times New Roman"/>
                <w:color w:val="000000"/>
                <w:sz w:val="19"/>
                <w:szCs w:val="19"/>
                <w:shd w:val="clear" w:color="auto" w:fill="FFFFFF"/>
                <w:lang w:eastAsia="ru-RU" w:bidi="ru-RU"/>
              </w:rPr>
              <w:softHyphen/>
              <w:t>отизма</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r w:rsidRPr="00361702">
              <w:rPr>
                <w:rFonts w:ascii="Times New Roman" w:eastAsia="Times New Roman" w:hAnsi="Times New Roman"/>
                <w:color w:val="000000"/>
                <w:sz w:val="19"/>
                <w:szCs w:val="19"/>
                <w:shd w:val="clear" w:color="auto" w:fill="FFFFFF"/>
                <w:lang w:eastAsia="ru-RU" w:bidi="ru-RU"/>
              </w:rPr>
              <w:softHyphen/>
              <w:t>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w:t>
            </w:r>
            <w:r w:rsidRPr="00361702">
              <w:rPr>
                <w:rFonts w:ascii="Times New Roman" w:eastAsia="Times New Roman" w:hAnsi="Times New Roman"/>
                <w:color w:val="000000"/>
                <w:sz w:val="19"/>
                <w:szCs w:val="19"/>
                <w:shd w:val="clear" w:color="auto" w:fill="FFFFFF"/>
                <w:lang w:eastAsia="ru-RU" w:bidi="ru-RU"/>
              </w:rPr>
              <w:softHyphen/>
              <w:t>ствия</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7104"/>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27-</w:t>
            </w:r>
          </w:p>
          <w:p w:rsidR="00361702" w:rsidRPr="00361702" w:rsidRDefault="00361702" w:rsidP="00361702">
            <w:pPr>
              <w:framePr w:w="14410" w:wrap="notBeside" w:vAnchor="text" w:hAnchor="text" w:xAlign="center" w:y="1"/>
              <w:widowControl w:val="0"/>
              <w:spacing w:before="60"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28</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 осудар- ственные сим</w:t>
            </w:r>
            <w:r w:rsidRPr="00361702">
              <w:rPr>
                <w:rFonts w:ascii="Times New Roman" w:eastAsia="Times New Roman" w:hAnsi="Times New Roman"/>
                <w:color w:val="000000"/>
                <w:sz w:val="19"/>
                <w:szCs w:val="19"/>
                <w:shd w:val="clear" w:color="auto" w:fill="FFFFFF"/>
                <w:lang w:eastAsia="ru-RU" w:bidi="ru-RU"/>
              </w:rPr>
              <w:softHyphen/>
              <w:t>волы России</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Комбиниро</w:t>
            </w:r>
            <w:r w:rsidRPr="00361702">
              <w:rPr>
                <w:rFonts w:ascii="Times New Roman" w:eastAsia="Times New Roman" w:hAnsi="Times New Roman"/>
                <w:color w:val="000000"/>
                <w:sz w:val="19"/>
                <w:szCs w:val="19"/>
                <w:shd w:val="clear" w:color="auto" w:fill="FFFFFF"/>
                <w:lang w:eastAsia="ru-RU" w:bidi="ru-RU"/>
              </w:rPr>
              <w:softHyphen/>
              <w:t>ванный урок</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Герб Рос</w:t>
            </w:r>
            <w:r w:rsidRPr="00361702">
              <w:rPr>
                <w:rFonts w:ascii="Times New Roman" w:eastAsia="Times New Roman" w:hAnsi="Times New Roman"/>
                <w:color w:val="000000"/>
                <w:sz w:val="19"/>
                <w:szCs w:val="19"/>
                <w:shd w:val="clear" w:color="auto" w:fill="FFFFFF"/>
                <w:lang w:eastAsia="ru-RU" w:bidi="ru-RU"/>
              </w:rPr>
              <w:softHyphen/>
              <w:t>сии. 2. Флаг России. 3.</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 ими России</w:t>
            </w: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Геральдика, скипетр, дер</w:t>
            </w:r>
            <w:r w:rsidRPr="00361702">
              <w:rPr>
                <w:rFonts w:ascii="Times New Roman" w:eastAsia="Times New Roman" w:hAnsi="Times New Roman"/>
                <w:color w:val="000000"/>
                <w:sz w:val="19"/>
                <w:szCs w:val="19"/>
                <w:shd w:val="clear" w:color="auto" w:fill="FFFFFF"/>
                <w:lang w:eastAsia="ru-RU" w:bidi="ru-RU"/>
              </w:rPr>
              <w:softHyphen/>
              <w:t>жава, государ</w:t>
            </w:r>
            <w:r w:rsidRPr="00361702">
              <w:rPr>
                <w:rFonts w:ascii="Times New Roman" w:eastAsia="Times New Roman" w:hAnsi="Times New Roman"/>
                <w:color w:val="000000"/>
                <w:sz w:val="19"/>
                <w:szCs w:val="19"/>
                <w:shd w:val="clear" w:color="auto" w:fill="FFFFFF"/>
                <w:lang w:eastAsia="ru-RU" w:bidi="ru-RU"/>
              </w:rPr>
              <w:softHyphen/>
              <w:t>ственные сим</w:t>
            </w:r>
            <w:r w:rsidRPr="00361702">
              <w:rPr>
                <w:rFonts w:ascii="Times New Roman" w:eastAsia="Times New Roman" w:hAnsi="Times New Roman"/>
                <w:color w:val="000000"/>
                <w:sz w:val="19"/>
                <w:szCs w:val="19"/>
                <w:shd w:val="clear" w:color="auto" w:fill="FFFFFF"/>
                <w:lang w:eastAsia="ru-RU" w:bidi="ru-RU"/>
              </w:rPr>
              <w:softHyphen/>
              <w:t>волы</w:t>
            </w: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 дополни</w:t>
            </w:r>
            <w:r w:rsidRPr="00361702">
              <w:rPr>
                <w:rFonts w:ascii="Times New Roman" w:eastAsia="Times New Roman" w:hAnsi="Times New Roman"/>
                <w:color w:val="000000"/>
                <w:sz w:val="19"/>
                <w:szCs w:val="19"/>
                <w:shd w:val="clear" w:color="auto" w:fill="FFFFFF"/>
                <w:lang w:eastAsia="ru-RU" w:bidi="ru-RU"/>
              </w:rPr>
              <w:softHyphen/>
              <w:t>тельными источниками информации, работа с текстом учебника, работа с интернет- ресурсами, создание групповых проектов</w:t>
            </w:r>
          </w:p>
        </w:tc>
        <w:tc>
          <w:tcPr>
            <w:tcW w:w="159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опи</w:t>
            </w:r>
            <w:r w:rsidRPr="00361702">
              <w:rPr>
                <w:rFonts w:ascii="Times New Roman" w:eastAsia="Times New Roman" w:hAnsi="Times New Roman"/>
                <w:color w:val="000000"/>
                <w:sz w:val="19"/>
                <w:szCs w:val="19"/>
                <w:shd w:val="clear" w:color="auto" w:fill="FFFFFF"/>
                <w:lang w:eastAsia="ru-RU" w:bidi="ru-RU"/>
              </w:rPr>
              <w:softHyphen/>
              <w:t>сывать основ</w:t>
            </w:r>
            <w:r w:rsidRPr="00361702">
              <w:rPr>
                <w:rFonts w:ascii="Times New Roman" w:eastAsia="Times New Roman" w:hAnsi="Times New Roman"/>
                <w:color w:val="000000"/>
                <w:sz w:val="19"/>
                <w:szCs w:val="19"/>
                <w:shd w:val="clear" w:color="auto" w:fill="FFFFFF"/>
                <w:lang w:eastAsia="ru-RU" w:bidi="ru-RU"/>
              </w:rPr>
              <w:softHyphen/>
              <w:t>ные государ</w:t>
            </w:r>
            <w:r w:rsidRPr="00361702">
              <w:rPr>
                <w:rFonts w:ascii="Times New Roman" w:eastAsia="Times New Roman" w:hAnsi="Times New Roman"/>
                <w:color w:val="000000"/>
                <w:sz w:val="19"/>
                <w:szCs w:val="19"/>
                <w:shd w:val="clear" w:color="auto" w:fill="FFFFFF"/>
                <w:lang w:eastAsia="ru-RU" w:bidi="ru-RU"/>
              </w:rPr>
              <w:softHyphen/>
              <w:t>ственные сим</w:t>
            </w:r>
            <w:r w:rsidRPr="00361702">
              <w:rPr>
                <w:rFonts w:ascii="Times New Roman" w:eastAsia="Times New Roman" w:hAnsi="Times New Roman"/>
                <w:color w:val="000000"/>
                <w:sz w:val="19"/>
                <w:szCs w:val="19"/>
                <w:shd w:val="clear" w:color="auto" w:fill="FFFFFF"/>
                <w:lang w:eastAsia="ru-RU" w:bidi="ru-RU"/>
              </w:rPr>
              <w:softHyphen/>
              <w:t>волы Россий</w:t>
            </w:r>
            <w:r w:rsidRPr="00361702">
              <w:rPr>
                <w:rFonts w:ascii="Times New Roman" w:eastAsia="Times New Roman" w:hAnsi="Times New Roman"/>
                <w:color w:val="000000"/>
                <w:sz w:val="19"/>
                <w:szCs w:val="19"/>
                <w:shd w:val="clear" w:color="auto" w:fill="FFFFFF"/>
                <w:lang w:eastAsia="ru-RU" w:bidi="ru-RU"/>
              </w:rPr>
              <w:softHyphen/>
              <w:t>ской Федера</w:t>
            </w:r>
            <w:r w:rsidRPr="00361702">
              <w:rPr>
                <w:rFonts w:ascii="Times New Roman" w:eastAsia="Times New Roman" w:hAnsi="Times New Roman"/>
                <w:color w:val="000000"/>
                <w:sz w:val="19"/>
                <w:szCs w:val="19"/>
                <w:shd w:val="clear" w:color="auto" w:fill="FFFFFF"/>
                <w:lang w:eastAsia="ru-RU" w:bidi="ru-RU"/>
              </w:rPr>
              <w:softHyphen/>
              <w:t>ции, Республи</w:t>
            </w:r>
            <w:r w:rsidRPr="00361702">
              <w:rPr>
                <w:rFonts w:ascii="Times New Roman" w:eastAsia="Times New Roman" w:hAnsi="Times New Roman"/>
                <w:color w:val="000000"/>
                <w:sz w:val="19"/>
                <w:szCs w:val="19"/>
                <w:shd w:val="clear" w:color="auto" w:fill="FFFFFF"/>
                <w:lang w:eastAsia="ru-RU" w:bidi="ru-RU"/>
              </w:rPr>
              <w:softHyphen/>
              <w:t>ки Татарстан, использовать дополнитель</w:t>
            </w:r>
            <w:r w:rsidRPr="00361702">
              <w:rPr>
                <w:rFonts w:ascii="Times New Roman" w:eastAsia="Times New Roman" w:hAnsi="Times New Roman"/>
                <w:color w:val="000000"/>
                <w:sz w:val="19"/>
                <w:szCs w:val="19"/>
                <w:shd w:val="clear" w:color="auto" w:fill="FFFFFF"/>
                <w:lang w:eastAsia="ru-RU" w:bidi="ru-RU"/>
              </w:rPr>
              <w:softHyphen/>
              <w:t>ные источники информации для создания небольших информацион</w:t>
            </w:r>
            <w:r w:rsidRPr="00361702">
              <w:rPr>
                <w:rFonts w:ascii="Times New Roman" w:eastAsia="Times New Roman" w:hAnsi="Times New Roman"/>
                <w:color w:val="000000"/>
                <w:sz w:val="19"/>
                <w:szCs w:val="19"/>
                <w:shd w:val="clear" w:color="auto" w:fill="FFFFFF"/>
                <w:lang w:eastAsia="ru-RU" w:bidi="ru-RU"/>
              </w:rPr>
              <w:softHyphen/>
              <w:t>ных материа</w:t>
            </w:r>
            <w:r w:rsidRPr="00361702">
              <w:rPr>
                <w:rFonts w:ascii="Times New Roman" w:eastAsia="Times New Roman" w:hAnsi="Times New Roman"/>
                <w:color w:val="000000"/>
                <w:sz w:val="19"/>
                <w:szCs w:val="19"/>
                <w:shd w:val="clear" w:color="auto" w:fill="FFFFFF"/>
                <w:lang w:eastAsia="ru-RU" w:bidi="ru-RU"/>
              </w:rPr>
              <w:softHyphen/>
              <w:t>лов, посвящен</w:t>
            </w:r>
            <w:r w:rsidRPr="00361702">
              <w:rPr>
                <w:rFonts w:ascii="Times New Roman" w:eastAsia="Times New Roman" w:hAnsi="Times New Roman"/>
                <w:color w:val="000000"/>
                <w:sz w:val="19"/>
                <w:szCs w:val="19"/>
                <w:shd w:val="clear" w:color="auto" w:fill="FFFFFF"/>
                <w:lang w:eastAsia="ru-RU" w:bidi="ru-RU"/>
              </w:rPr>
              <w:softHyphen/>
              <w:t>ных государ</w:t>
            </w:r>
            <w:r w:rsidRPr="00361702">
              <w:rPr>
                <w:rFonts w:ascii="Times New Roman" w:eastAsia="Times New Roman" w:hAnsi="Times New Roman"/>
                <w:color w:val="000000"/>
                <w:sz w:val="19"/>
                <w:szCs w:val="19"/>
                <w:shd w:val="clear" w:color="auto" w:fill="FFFFFF"/>
                <w:lang w:eastAsia="ru-RU" w:bidi="ru-RU"/>
              </w:rPr>
              <w:softHyphen/>
              <w:t>ственным сим</w:t>
            </w:r>
            <w:r w:rsidRPr="00361702">
              <w:rPr>
                <w:rFonts w:ascii="Times New Roman" w:eastAsia="Times New Roman" w:hAnsi="Times New Roman"/>
                <w:color w:val="000000"/>
                <w:sz w:val="19"/>
                <w:szCs w:val="19"/>
                <w:shd w:val="clear" w:color="auto" w:fill="FFFFFF"/>
                <w:lang w:eastAsia="ru-RU" w:bidi="ru-RU"/>
              </w:rPr>
              <w:softHyphen/>
              <w:t>волам РФ, РТ</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w:t>
            </w:r>
            <w:r w:rsidRPr="00361702">
              <w:rPr>
                <w:rFonts w:ascii="Times New Roman" w:eastAsia="Times New Roman" w:hAnsi="Times New Roman"/>
                <w:color w:val="000000"/>
                <w:sz w:val="19"/>
                <w:szCs w:val="19"/>
                <w:shd w:val="clear" w:color="auto" w:fill="FFFFFF"/>
                <w:lang w:eastAsia="ru-RU" w:bidi="ru-RU"/>
              </w:rPr>
              <w:softHyphen/>
              <w:t>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w:t>
            </w:r>
            <w:r w:rsidRPr="00361702">
              <w:rPr>
                <w:rFonts w:ascii="Times New Roman" w:eastAsia="Times New Roman" w:hAnsi="Times New Roman"/>
                <w:color w:val="000000"/>
                <w:sz w:val="19"/>
                <w:szCs w:val="19"/>
                <w:shd w:val="clear" w:color="auto" w:fill="FFFFFF"/>
                <w:lang w:eastAsia="ru-RU" w:bidi="ru-RU"/>
              </w:rPr>
              <w:softHyphen/>
              <w:t>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w:t>
            </w:r>
            <w:r w:rsidRPr="00361702">
              <w:rPr>
                <w:rFonts w:ascii="Times New Roman" w:eastAsia="Times New Roman" w:hAnsi="Times New Roman"/>
                <w:color w:val="000000"/>
                <w:sz w:val="19"/>
                <w:szCs w:val="19"/>
                <w:shd w:val="clear" w:color="auto" w:fill="FFFFFF"/>
                <w:lang w:eastAsia="ru-RU" w:bidi="ru-RU"/>
              </w:rPr>
              <w:softHyphen/>
              <w:t>щие приёмы ре</w:t>
            </w:r>
            <w:r w:rsidRPr="00361702">
              <w:rPr>
                <w:rFonts w:ascii="Times New Roman" w:eastAsia="Times New Roman" w:hAnsi="Times New Roman"/>
                <w:color w:val="000000"/>
                <w:sz w:val="19"/>
                <w:szCs w:val="19"/>
                <w:shd w:val="clear" w:color="auto" w:fill="FFFFFF"/>
                <w:lang w:eastAsia="ru-RU" w:bidi="ru-RU"/>
              </w:rPr>
              <w:softHyphen/>
              <w:t>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 КУУД Учащиеся смогут участво</w:t>
            </w:r>
            <w:r w:rsidRPr="00361702">
              <w:rPr>
                <w:rFonts w:ascii="Times New Roman" w:eastAsia="Times New Roman" w:hAnsi="Times New Roman"/>
                <w:color w:val="000000"/>
                <w:sz w:val="19"/>
                <w:szCs w:val="19"/>
                <w:shd w:val="clear" w:color="auto" w:fill="FFFFFF"/>
                <w:lang w:eastAsia="ru-RU" w:bidi="ru-RU"/>
              </w:rPr>
              <w:softHyphen/>
              <w:t>вать в коллектив</w:t>
            </w:r>
            <w:r w:rsidRPr="00361702">
              <w:rPr>
                <w:rFonts w:ascii="Times New Roman" w:eastAsia="Times New Roman" w:hAnsi="Times New Roman"/>
                <w:color w:val="000000"/>
                <w:sz w:val="19"/>
                <w:szCs w:val="19"/>
                <w:shd w:val="clear" w:color="auto" w:fill="FFFFFF"/>
                <w:lang w:eastAsia="ru-RU" w:bidi="ru-RU"/>
              </w:rPr>
              <w:softHyphen/>
              <w:t>ном обсуждении проблем; прояв</w:t>
            </w:r>
            <w:r w:rsidRPr="00361702">
              <w:rPr>
                <w:rFonts w:ascii="Times New Roman" w:eastAsia="Times New Roman" w:hAnsi="Times New Roman"/>
                <w:color w:val="000000"/>
                <w:sz w:val="19"/>
                <w:szCs w:val="19"/>
                <w:shd w:val="clear" w:color="auto" w:fill="FFFFFF"/>
                <w:lang w:eastAsia="ru-RU" w:bidi="ru-RU"/>
              </w:rPr>
              <w:softHyphen/>
              <w:t>лять активность во взаимодей</w:t>
            </w:r>
            <w:r w:rsidRPr="00361702">
              <w:rPr>
                <w:rFonts w:ascii="Times New Roman" w:eastAsia="Times New Roman" w:hAnsi="Times New Roman"/>
                <w:color w:val="000000"/>
                <w:sz w:val="19"/>
                <w:szCs w:val="19"/>
                <w:shd w:val="clear" w:color="auto" w:fill="FFFFFF"/>
                <w:lang w:eastAsia="ru-RU" w:bidi="ru-RU"/>
              </w:rPr>
              <w:softHyphen/>
              <w:t>ствии для реше</w:t>
            </w:r>
            <w:r w:rsidRPr="00361702">
              <w:rPr>
                <w:rFonts w:ascii="Times New Roman" w:eastAsia="Times New Roman" w:hAnsi="Times New Roman"/>
                <w:color w:val="000000"/>
                <w:sz w:val="19"/>
                <w:szCs w:val="19"/>
                <w:shd w:val="clear" w:color="auto" w:fill="FFFFFF"/>
                <w:lang w:eastAsia="ru-RU" w:bidi="ru-RU"/>
              </w:rPr>
              <w:softHyphen/>
              <w:t>ния коммуника</w:t>
            </w:r>
            <w:r w:rsidRPr="00361702">
              <w:rPr>
                <w:rFonts w:ascii="Times New Roman" w:eastAsia="Times New Roman" w:hAnsi="Times New Roman"/>
                <w:color w:val="000000"/>
                <w:sz w:val="19"/>
                <w:szCs w:val="19"/>
                <w:shd w:val="clear" w:color="auto" w:fill="FFFFFF"/>
                <w:lang w:eastAsia="ru-RU" w:bidi="ru-RU"/>
              </w:rPr>
              <w:softHyphen/>
              <w:t>тивных и познава</w:t>
            </w:r>
            <w:r w:rsidRPr="00361702">
              <w:rPr>
                <w:rFonts w:ascii="Times New Roman" w:eastAsia="Times New Roman" w:hAnsi="Times New Roman"/>
                <w:color w:val="000000"/>
                <w:sz w:val="19"/>
                <w:szCs w:val="19"/>
                <w:shd w:val="clear" w:color="auto" w:fill="FFFFFF"/>
                <w:lang w:eastAsia="ru-RU" w:bidi="ru-RU"/>
              </w:rPr>
              <w:softHyphen/>
              <w:t>тельных задач. РУУД Учащиеся смогут планиро</w:t>
            </w:r>
            <w:r w:rsidRPr="00361702">
              <w:rPr>
                <w:rFonts w:ascii="Times New Roman" w:eastAsia="Times New Roman" w:hAnsi="Times New Roman"/>
                <w:color w:val="000000"/>
                <w:sz w:val="19"/>
                <w:szCs w:val="19"/>
                <w:shd w:val="clear" w:color="auto" w:fill="FFFFFF"/>
                <w:lang w:eastAsia="ru-RU" w:bidi="ru-RU"/>
              </w:rPr>
              <w:softHyphen/>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выра</w:t>
            </w:r>
            <w:r w:rsidRPr="00361702">
              <w:rPr>
                <w:rFonts w:ascii="Times New Roman" w:eastAsia="Times New Roman" w:hAnsi="Times New Roman"/>
                <w:color w:val="000000"/>
                <w:sz w:val="19"/>
                <w:szCs w:val="19"/>
                <w:shd w:val="clear" w:color="auto" w:fill="FFFFFF"/>
                <w:lang w:eastAsia="ru-RU" w:bidi="ru-RU"/>
              </w:rPr>
              <w:softHyphen/>
              <w:t>жать граждан</w:t>
            </w:r>
            <w:r w:rsidRPr="00361702">
              <w:rPr>
                <w:rFonts w:ascii="Times New Roman" w:eastAsia="Times New Roman" w:hAnsi="Times New Roman"/>
                <w:color w:val="000000"/>
                <w:sz w:val="19"/>
                <w:szCs w:val="19"/>
                <w:shd w:val="clear" w:color="auto" w:fill="FFFFFF"/>
                <w:lang w:eastAsia="ru-RU" w:bidi="ru-RU"/>
              </w:rPr>
              <w:softHyphen/>
              <w:t>скую идентич</w:t>
            </w:r>
            <w:r w:rsidRPr="00361702">
              <w:rPr>
                <w:rFonts w:ascii="Times New Roman" w:eastAsia="Times New Roman" w:hAnsi="Times New Roman"/>
                <w:color w:val="000000"/>
                <w:sz w:val="19"/>
                <w:szCs w:val="19"/>
                <w:shd w:val="clear" w:color="auto" w:fill="FFFFFF"/>
                <w:lang w:eastAsia="ru-RU" w:bidi="ru-RU"/>
              </w:rPr>
              <w:softHyphen/>
              <w:t>ность в форме осознания «Я» как граждани</w:t>
            </w:r>
            <w:r w:rsidRPr="00361702">
              <w:rPr>
                <w:rFonts w:ascii="Times New Roman" w:eastAsia="Times New Roman" w:hAnsi="Times New Roman"/>
                <w:color w:val="000000"/>
                <w:sz w:val="19"/>
                <w:szCs w:val="19"/>
                <w:shd w:val="clear" w:color="auto" w:fill="FFFFFF"/>
                <w:lang w:eastAsia="ru-RU" w:bidi="ru-RU"/>
              </w:rPr>
              <w:softHyphen/>
              <w:t>на России, чувства со</w:t>
            </w:r>
            <w:r w:rsidRPr="00361702">
              <w:rPr>
                <w:rFonts w:ascii="Times New Roman" w:eastAsia="Times New Roman" w:hAnsi="Times New Roman"/>
                <w:color w:val="000000"/>
                <w:sz w:val="19"/>
                <w:szCs w:val="19"/>
                <w:shd w:val="clear" w:color="auto" w:fill="FFFFFF"/>
                <w:lang w:eastAsia="ru-RU" w:bidi="ru-RU"/>
              </w:rPr>
              <w:softHyphen/>
              <w:t>причастности и гордости за свою Родину, народ и исто</w:t>
            </w:r>
            <w:r w:rsidRPr="00361702">
              <w:rPr>
                <w:rFonts w:ascii="Times New Roman" w:eastAsia="Times New Roman" w:hAnsi="Times New Roman"/>
                <w:color w:val="000000"/>
                <w:sz w:val="19"/>
                <w:szCs w:val="19"/>
                <w:shd w:val="clear" w:color="auto" w:fill="FFFFFF"/>
                <w:lang w:eastAsia="ru-RU" w:bidi="ru-RU"/>
              </w:rPr>
              <w:softHyphen/>
              <w:t>рию</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Анализ работы с до</w:t>
            </w:r>
            <w:r w:rsidRPr="00361702">
              <w:rPr>
                <w:rFonts w:ascii="Times New Roman" w:eastAsia="Times New Roman" w:hAnsi="Times New Roman"/>
                <w:color w:val="000000"/>
                <w:sz w:val="19"/>
                <w:szCs w:val="19"/>
                <w:shd w:val="clear" w:color="auto" w:fill="FFFFFF"/>
                <w:lang w:eastAsia="ru-RU" w:bidi="ru-RU"/>
              </w:rPr>
              <w:softHyphen/>
              <w:t>полни</w:t>
            </w:r>
            <w:r w:rsidRPr="00361702">
              <w:rPr>
                <w:rFonts w:ascii="Times New Roman" w:eastAsia="Times New Roman" w:hAnsi="Times New Roman"/>
                <w:color w:val="000000"/>
                <w:sz w:val="19"/>
                <w:szCs w:val="19"/>
                <w:shd w:val="clear" w:color="auto" w:fill="FFFFFF"/>
                <w:lang w:eastAsia="ru-RU" w:bidi="ru-RU"/>
              </w:rPr>
              <w:softHyphen/>
              <w:t>те ль- ным мате</w:t>
            </w:r>
            <w:r w:rsidRPr="00361702">
              <w:rPr>
                <w:rFonts w:ascii="Times New Roman" w:eastAsia="Times New Roman" w:hAnsi="Times New Roman"/>
                <w:color w:val="000000"/>
                <w:sz w:val="19"/>
                <w:szCs w:val="19"/>
                <w:shd w:val="clear" w:color="auto" w:fill="FFFFFF"/>
                <w:lang w:eastAsia="ru-RU" w:bidi="ru-RU"/>
              </w:rPr>
              <w:softHyphen/>
              <w:t>риа</w:t>
            </w:r>
            <w:r w:rsidRPr="00361702">
              <w:rPr>
                <w:rFonts w:ascii="Times New Roman" w:eastAsia="Times New Roman" w:hAnsi="Times New Roman"/>
                <w:color w:val="000000"/>
                <w:sz w:val="19"/>
                <w:szCs w:val="19"/>
                <w:shd w:val="clear" w:color="auto" w:fill="FFFFFF"/>
                <w:lang w:eastAsia="ru-RU" w:bidi="ru-RU"/>
              </w:rPr>
              <w:softHyphen/>
              <w:t>лом, анализ выпол</w:t>
            </w:r>
            <w:r w:rsidRPr="00361702">
              <w:rPr>
                <w:rFonts w:ascii="Times New Roman" w:eastAsia="Times New Roman" w:hAnsi="Times New Roman"/>
                <w:color w:val="000000"/>
                <w:sz w:val="19"/>
                <w:szCs w:val="19"/>
                <w:shd w:val="clear" w:color="auto" w:fill="FFFFFF"/>
                <w:lang w:eastAsia="ru-RU" w:bidi="ru-RU"/>
              </w:rPr>
              <w:softHyphen/>
              <w:t>нения прак</w:t>
            </w:r>
            <w:r w:rsidRPr="00361702">
              <w:rPr>
                <w:rFonts w:ascii="Times New Roman" w:eastAsia="Times New Roman" w:hAnsi="Times New Roman"/>
                <w:color w:val="000000"/>
                <w:sz w:val="19"/>
                <w:szCs w:val="19"/>
                <w:shd w:val="clear" w:color="auto" w:fill="FFFFFF"/>
                <w:lang w:eastAsia="ru-RU" w:bidi="ru-RU"/>
              </w:rPr>
              <w:softHyphen/>
              <w:t>тикума, работа со сло</w:t>
            </w:r>
            <w:r w:rsidRPr="00361702">
              <w:rPr>
                <w:rFonts w:ascii="Times New Roman" w:eastAsia="Times New Roman" w:hAnsi="Times New Roman"/>
                <w:color w:val="000000"/>
                <w:sz w:val="19"/>
                <w:szCs w:val="19"/>
                <w:shd w:val="clear" w:color="auto" w:fill="FFFFFF"/>
                <w:lang w:eastAsia="ru-RU" w:bidi="ru-RU"/>
              </w:rPr>
              <w:softHyphen/>
              <w:t>варем</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2.04</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9.041</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1027"/>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w:t>
            </w:r>
            <w:r w:rsidRPr="00361702">
              <w:rPr>
                <w:rFonts w:ascii="Times New Roman" w:eastAsia="Times New Roman" w:hAnsi="Times New Roman"/>
                <w:color w:val="000000"/>
                <w:sz w:val="19"/>
                <w:szCs w:val="19"/>
                <w:shd w:val="clear" w:color="auto" w:fill="FFFFFF"/>
                <w:lang w:eastAsia="ru-RU" w:bidi="ru-RU"/>
              </w:rPr>
              <w:softHyphen/>
              <w:t>ствия</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7094"/>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29-</w:t>
            </w:r>
          </w:p>
          <w:p w:rsidR="00361702" w:rsidRPr="00361702" w:rsidRDefault="00361702" w:rsidP="00361702">
            <w:pPr>
              <w:framePr w:w="14410" w:wrap="notBeside" w:vAnchor="text" w:hAnchor="text" w:xAlign="center" w:y="1"/>
              <w:widowControl w:val="0"/>
              <w:spacing w:before="60"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30</w:t>
            </w: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Гражданин</w:t>
            </w:r>
          </w:p>
          <w:p w:rsidR="00361702" w:rsidRPr="00361702" w:rsidRDefault="00361702" w:rsidP="00361702">
            <w:pPr>
              <w:framePr w:w="14410" w:wrap="notBeside" w:vAnchor="text" w:hAnchor="text" w:xAlign="center" w:y="1"/>
              <w:widowControl w:val="0"/>
              <w:spacing w:before="60"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России</w:t>
            </w: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ком</w:t>
            </w:r>
            <w:r w:rsidRPr="00361702">
              <w:rPr>
                <w:rFonts w:ascii="Times New Roman" w:eastAsia="Times New Roman" w:hAnsi="Times New Roman"/>
                <w:color w:val="000000"/>
                <w:sz w:val="19"/>
                <w:szCs w:val="19"/>
                <w:shd w:val="clear" w:color="auto" w:fill="FFFFFF"/>
                <w:lang w:eastAsia="ru-RU" w:bidi="ru-RU"/>
              </w:rPr>
              <w:softHyphen/>
              <w:t>плексного применения знаний и умений</w:t>
            </w:r>
          </w:p>
        </w:tc>
        <w:tc>
          <w:tcPr>
            <w:tcW w:w="1493" w:type="dxa"/>
            <w:tcBorders>
              <w:top w:val="single" w:sz="4" w:space="0" w:color="auto"/>
              <w:left w:val="single" w:sz="4" w:space="0" w:color="auto"/>
            </w:tcBorders>
            <w:shd w:val="clear" w:color="auto" w:fill="FFFFFF"/>
          </w:tcPr>
          <w:p w:rsidR="00361702" w:rsidRPr="00361702" w:rsidRDefault="00361702" w:rsidP="00264BC5">
            <w:pPr>
              <w:framePr w:w="14410" w:wrap="notBeside" w:vAnchor="text" w:hAnchor="text" w:xAlign="center" w:y="1"/>
              <w:widowControl w:val="0"/>
              <w:numPr>
                <w:ilvl w:val="0"/>
                <w:numId w:val="48"/>
              </w:numPr>
              <w:tabs>
                <w:tab w:val="left" w:pos="197"/>
              </w:tabs>
              <w:spacing w:after="0" w:line="254" w:lineRule="exact"/>
              <w:jc w:val="both"/>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Гражданин.</w:t>
            </w:r>
          </w:p>
          <w:p w:rsidR="00361702" w:rsidRPr="00361702" w:rsidRDefault="00361702" w:rsidP="00264BC5">
            <w:pPr>
              <w:framePr w:w="14410" w:wrap="notBeside" w:vAnchor="text" w:hAnchor="text" w:xAlign="center" w:y="1"/>
              <w:widowControl w:val="0"/>
              <w:numPr>
                <w:ilvl w:val="0"/>
                <w:numId w:val="48"/>
              </w:numPr>
              <w:tabs>
                <w:tab w:val="left" w:pos="281"/>
              </w:tabs>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Права и обязанности граждан Рос</w:t>
            </w:r>
            <w:r w:rsidRPr="00361702">
              <w:rPr>
                <w:rFonts w:ascii="Times New Roman" w:eastAsia="Times New Roman" w:hAnsi="Times New Roman"/>
                <w:color w:val="000000"/>
                <w:sz w:val="19"/>
                <w:szCs w:val="19"/>
                <w:shd w:val="clear" w:color="auto" w:fill="FFFFFF"/>
                <w:lang w:eastAsia="ru-RU" w:bidi="ru-RU"/>
              </w:rPr>
              <w:softHyphen/>
              <w:t>сии. 3. «Моя хата с краю»?</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Гражданин,</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референдум,</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выборы,</w:t>
            </w: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Работа с историче</w:t>
            </w:r>
            <w:r w:rsidRPr="00361702">
              <w:rPr>
                <w:rFonts w:ascii="Times New Roman" w:eastAsia="Times New Roman" w:hAnsi="Times New Roman"/>
                <w:color w:val="000000"/>
                <w:sz w:val="19"/>
                <w:szCs w:val="19"/>
                <w:shd w:val="clear" w:color="auto" w:fill="FFFFFF"/>
                <w:lang w:eastAsia="ru-RU" w:bidi="ru-RU"/>
              </w:rPr>
              <w:softHyphen/>
              <w:t>ским мате</w:t>
            </w:r>
            <w:r w:rsidRPr="00361702">
              <w:rPr>
                <w:rFonts w:ascii="Times New Roman" w:eastAsia="Times New Roman" w:hAnsi="Times New Roman"/>
                <w:color w:val="000000"/>
                <w:sz w:val="19"/>
                <w:szCs w:val="19"/>
                <w:shd w:val="clear" w:color="auto" w:fill="FFFFFF"/>
                <w:lang w:eastAsia="ru-RU" w:bidi="ru-RU"/>
              </w:rPr>
              <w:softHyphen/>
              <w:t>риалом, сравнитель</w:t>
            </w:r>
            <w:r w:rsidRPr="00361702">
              <w:rPr>
                <w:rFonts w:ascii="Times New Roman" w:eastAsia="Times New Roman" w:hAnsi="Times New Roman"/>
                <w:color w:val="000000"/>
                <w:sz w:val="19"/>
                <w:szCs w:val="19"/>
                <w:shd w:val="clear" w:color="auto" w:fill="FFFFFF"/>
                <w:lang w:eastAsia="ru-RU" w:bidi="ru-RU"/>
              </w:rPr>
              <w:softHyphen/>
              <w:t>ный анализ понятий, обсуждение пословиц, работа со СМИ, работа с текстом учебника и толковым словарем</w:t>
            </w:r>
          </w:p>
        </w:tc>
        <w:tc>
          <w:tcPr>
            <w:tcW w:w="1594"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смо</w:t>
            </w:r>
            <w:r w:rsidRPr="00361702">
              <w:rPr>
                <w:rFonts w:ascii="Times New Roman" w:eastAsia="Times New Roman" w:hAnsi="Times New Roman"/>
                <w:i/>
                <w:iCs/>
                <w:color w:val="000000"/>
                <w:sz w:val="21"/>
                <w:szCs w:val="21"/>
                <w:shd w:val="clear" w:color="auto" w:fill="FFFFFF"/>
                <w:lang w:eastAsia="ru-RU" w:bidi="ru-RU"/>
              </w:rPr>
              <w:softHyphen/>
              <w:t>гут</w:t>
            </w:r>
            <w:r w:rsidRPr="00361702">
              <w:rPr>
                <w:rFonts w:ascii="Times New Roman" w:eastAsia="Times New Roman" w:hAnsi="Times New Roman"/>
                <w:color w:val="000000"/>
                <w:sz w:val="19"/>
                <w:szCs w:val="19"/>
                <w:shd w:val="clear" w:color="auto" w:fill="FFFFFF"/>
                <w:lang w:eastAsia="ru-RU" w:bidi="ru-RU"/>
              </w:rPr>
              <w:t>: объяснять и конкретизи</w:t>
            </w:r>
            <w:r w:rsidRPr="00361702">
              <w:rPr>
                <w:rFonts w:ascii="Times New Roman" w:eastAsia="Times New Roman" w:hAnsi="Times New Roman"/>
                <w:color w:val="000000"/>
                <w:sz w:val="19"/>
                <w:szCs w:val="19"/>
                <w:shd w:val="clear" w:color="auto" w:fill="FFFFFF"/>
                <w:lang w:eastAsia="ru-RU" w:bidi="ru-RU"/>
              </w:rPr>
              <w:softHyphen/>
              <w:t>ровать приме</w:t>
            </w:r>
            <w:r w:rsidRPr="00361702">
              <w:rPr>
                <w:rFonts w:ascii="Times New Roman" w:eastAsia="Times New Roman" w:hAnsi="Times New Roman"/>
                <w:color w:val="000000"/>
                <w:sz w:val="19"/>
                <w:szCs w:val="19"/>
                <w:shd w:val="clear" w:color="auto" w:fill="FFFFFF"/>
                <w:lang w:eastAsia="ru-RU" w:bidi="ru-RU"/>
              </w:rPr>
              <w:softHyphen/>
              <w:t>рами смысл понятия «граж</w:t>
            </w:r>
            <w:r w:rsidRPr="00361702">
              <w:rPr>
                <w:rFonts w:ascii="Times New Roman" w:eastAsia="Times New Roman" w:hAnsi="Times New Roman"/>
                <w:color w:val="000000"/>
                <w:sz w:val="19"/>
                <w:szCs w:val="19"/>
                <w:shd w:val="clear" w:color="auto" w:fill="FFFFFF"/>
                <w:lang w:eastAsia="ru-RU" w:bidi="ru-RU"/>
              </w:rPr>
              <w:softHyphen/>
              <w:t>данин», назы</w:t>
            </w:r>
            <w:r w:rsidRPr="00361702">
              <w:rPr>
                <w:rFonts w:ascii="Times New Roman" w:eastAsia="Times New Roman" w:hAnsi="Times New Roman"/>
                <w:color w:val="000000"/>
                <w:sz w:val="19"/>
                <w:szCs w:val="19"/>
                <w:shd w:val="clear" w:color="auto" w:fill="FFFFFF"/>
                <w:lang w:eastAsia="ru-RU" w:bidi="ru-RU"/>
              </w:rPr>
              <w:softHyphen/>
              <w:t>вать и иллю</w:t>
            </w:r>
            <w:r w:rsidRPr="00361702">
              <w:rPr>
                <w:rFonts w:ascii="Times New Roman" w:eastAsia="Times New Roman" w:hAnsi="Times New Roman"/>
                <w:color w:val="000000"/>
                <w:sz w:val="19"/>
                <w:szCs w:val="19"/>
                <w:shd w:val="clear" w:color="auto" w:fill="FFFFFF"/>
                <w:lang w:eastAsia="ru-RU" w:bidi="ru-RU"/>
              </w:rPr>
              <w:softHyphen/>
              <w:t>стрировать примерами основные права граждан РФ, называть ос</w:t>
            </w:r>
            <w:r w:rsidRPr="00361702">
              <w:rPr>
                <w:rFonts w:ascii="Times New Roman" w:eastAsia="Times New Roman" w:hAnsi="Times New Roman"/>
                <w:color w:val="000000"/>
                <w:sz w:val="19"/>
                <w:szCs w:val="19"/>
                <w:shd w:val="clear" w:color="auto" w:fill="FFFFFF"/>
                <w:lang w:eastAsia="ru-RU" w:bidi="ru-RU"/>
              </w:rPr>
              <w:softHyphen/>
              <w:t>новные обя</w:t>
            </w:r>
            <w:r w:rsidRPr="00361702">
              <w:rPr>
                <w:rFonts w:ascii="Times New Roman" w:eastAsia="Times New Roman" w:hAnsi="Times New Roman"/>
                <w:color w:val="000000"/>
                <w:sz w:val="19"/>
                <w:szCs w:val="19"/>
                <w:shd w:val="clear" w:color="auto" w:fill="FFFFFF"/>
                <w:lang w:eastAsia="ru-RU" w:bidi="ru-RU"/>
              </w:rPr>
              <w:softHyphen/>
              <w:t>занности граж</w:t>
            </w:r>
            <w:r w:rsidRPr="00361702">
              <w:rPr>
                <w:rFonts w:ascii="Times New Roman" w:eastAsia="Times New Roman" w:hAnsi="Times New Roman"/>
                <w:color w:val="000000"/>
                <w:sz w:val="19"/>
                <w:szCs w:val="19"/>
                <w:shd w:val="clear" w:color="auto" w:fill="FFFFFF"/>
                <w:lang w:eastAsia="ru-RU" w:bidi="ru-RU"/>
              </w:rPr>
              <w:softHyphen/>
              <w:t>дан РФ, приводить примеры доб</w:t>
            </w:r>
            <w:r w:rsidRPr="00361702">
              <w:rPr>
                <w:rFonts w:ascii="Times New Roman" w:eastAsia="Times New Roman" w:hAnsi="Times New Roman"/>
                <w:color w:val="000000"/>
                <w:sz w:val="19"/>
                <w:szCs w:val="19"/>
                <w:shd w:val="clear" w:color="auto" w:fill="FFFFFF"/>
                <w:lang w:eastAsia="ru-RU" w:bidi="ru-RU"/>
              </w:rPr>
              <w:softHyphen/>
              <w:t>росовестного выполнения гражданских обязанностей, давать оценку проявлениям гражданствен</w:t>
            </w:r>
            <w:r w:rsidRPr="00361702">
              <w:rPr>
                <w:rFonts w:ascii="Times New Roman" w:eastAsia="Times New Roman" w:hAnsi="Times New Roman"/>
                <w:color w:val="000000"/>
                <w:sz w:val="19"/>
                <w:szCs w:val="19"/>
                <w:shd w:val="clear" w:color="auto" w:fill="FFFFFF"/>
                <w:lang w:eastAsia="ru-RU" w:bidi="ru-RU"/>
              </w:rPr>
              <w:softHyphen/>
              <w:t>ности, пред</w:t>
            </w:r>
            <w:r w:rsidRPr="00361702">
              <w:rPr>
                <w:rFonts w:ascii="Times New Roman" w:eastAsia="Times New Roman" w:hAnsi="Times New Roman"/>
                <w:color w:val="000000"/>
                <w:sz w:val="19"/>
                <w:szCs w:val="19"/>
                <w:shd w:val="clear" w:color="auto" w:fill="FFFFFF"/>
                <w:lang w:eastAsia="ru-RU" w:bidi="ru-RU"/>
              </w:rPr>
              <w:softHyphen/>
              <w:t>ставленным в СМИ</w:t>
            </w:r>
          </w:p>
        </w:tc>
        <w:tc>
          <w:tcPr>
            <w:tcW w:w="1872"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выби</w:t>
            </w:r>
            <w:r w:rsidRPr="00361702">
              <w:rPr>
                <w:rFonts w:ascii="Times New Roman" w:eastAsia="Times New Roman" w:hAnsi="Times New Roman"/>
                <w:color w:val="000000"/>
                <w:sz w:val="19"/>
                <w:szCs w:val="19"/>
                <w:shd w:val="clear" w:color="auto" w:fill="FFFFFF"/>
                <w:lang w:eastAsia="ru-RU" w:bidi="ru-RU"/>
              </w:rPr>
              <w:softHyphen/>
              <w:t>рать эффективные способы решения познавательных задач; контроли</w:t>
            </w:r>
            <w:r w:rsidRPr="00361702">
              <w:rPr>
                <w:rFonts w:ascii="Times New Roman" w:eastAsia="Times New Roman" w:hAnsi="Times New Roman"/>
                <w:color w:val="000000"/>
                <w:sz w:val="19"/>
                <w:szCs w:val="19"/>
                <w:shd w:val="clear" w:color="auto" w:fill="FFFFFF"/>
                <w:lang w:eastAsia="ru-RU" w:bidi="ru-RU"/>
              </w:rPr>
              <w:softHyphen/>
              <w:t>ровать и оцени</w:t>
            </w:r>
            <w:r w:rsidRPr="00361702">
              <w:rPr>
                <w:rFonts w:ascii="Times New Roman" w:eastAsia="Times New Roman" w:hAnsi="Times New Roman"/>
                <w:color w:val="000000"/>
                <w:sz w:val="19"/>
                <w:szCs w:val="19"/>
                <w:shd w:val="clear" w:color="auto" w:fill="FFFFFF"/>
                <w:lang w:eastAsia="ru-RU" w:bidi="ru-RU"/>
              </w:rPr>
              <w:softHyphen/>
              <w:t>вать процесс и результат позна</w:t>
            </w:r>
            <w:r w:rsidRPr="00361702">
              <w:rPr>
                <w:rFonts w:ascii="Times New Roman" w:eastAsia="Times New Roman" w:hAnsi="Times New Roman"/>
                <w:color w:val="000000"/>
                <w:sz w:val="19"/>
                <w:szCs w:val="19"/>
                <w:shd w:val="clear" w:color="auto" w:fill="FFFFFF"/>
                <w:lang w:eastAsia="ru-RU" w:bidi="ru-RU"/>
              </w:rPr>
              <w:softHyphen/>
              <w:t>вательной дея</w:t>
            </w:r>
            <w:r w:rsidRPr="00361702">
              <w:rPr>
                <w:rFonts w:ascii="Times New Roman" w:eastAsia="Times New Roman" w:hAnsi="Times New Roman"/>
                <w:color w:val="000000"/>
                <w:sz w:val="19"/>
                <w:szCs w:val="19"/>
                <w:shd w:val="clear" w:color="auto" w:fill="FFFFFF"/>
                <w:lang w:eastAsia="ru-RU" w:bidi="ru-RU"/>
              </w:rPr>
              <w:softHyphen/>
              <w:t>тельности.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КУУД</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смогут договариваться о распределении функций и ролей в совместной дея</w:t>
            </w:r>
            <w:r w:rsidRPr="00361702">
              <w:rPr>
                <w:rFonts w:ascii="Times New Roman" w:eastAsia="Times New Roman" w:hAnsi="Times New Roman"/>
                <w:color w:val="000000"/>
                <w:sz w:val="19"/>
                <w:szCs w:val="19"/>
                <w:shd w:val="clear" w:color="auto" w:fill="FFFFFF"/>
                <w:lang w:eastAsia="ru-RU" w:bidi="ru-RU"/>
              </w:rPr>
              <w:softHyphen/>
              <w:t>тельности.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РУУД Учащиеся смогут адекватно воспринимать предложения и оценку учителей, товарищей, роди</w:t>
            </w:r>
            <w:r w:rsidRPr="00361702">
              <w:rPr>
                <w:rFonts w:ascii="Times New Roman" w:eastAsia="Times New Roman" w:hAnsi="Times New Roman"/>
                <w:color w:val="000000"/>
                <w:sz w:val="19"/>
                <w:szCs w:val="19"/>
                <w:shd w:val="clear" w:color="auto" w:fill="FFFFFF"/>
                <w:lang w:eastAsia="ru-RU" w:bidi="ru-RU"/>
              </w:rPr>
              <w:softHyphen/>
              <w:t>телей, других лю</w:t>
            </w:r>
            <w:r w:rsidRPr="00361702">
              <w:rPr>
                <w:rFonts w:ascii="Times New Roman" w:eastAsia="Times New Roman" w:hAnsi="Times New Roman"/>
                <w:color w:val="000000"/>
                <w:sz w:val="19"/>
                <w:szCs w:val="19"/>
                <w:shd w:val="clear" w:color="auto" w:fill="FFFFFF"/>
                <w:lang w:eastAsia="ru-RU" w:bidi="ru-RU"/>
              </w:rPr>
              <w:softHyphen/>
              <w:t>дей</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выражать гражданскую идентичность в форме осо</w:t>
            </w:r>
            <w:r w:rsidRPr="00361702">
              <w:rPr>
                <w:rFonts w:ascii="Times New Roman" w:eastAsia="Times New Roman" w:hAnsi="Times New Roman"/>
                <w:color w:val="000000"/>
                <w:sz w:val="19"/>
                <w:szCs w:val="19"/>
                <w:shd w:val="clear" w:color="auto" w:fill="FFFFFF"/>
                <w:lang w:eastAsia="ru-RU" w:bidi="ru-RU"/>
              </w:rPr>
              <w:softHyphen/>
              <w:t>знания «Я» как гражданина России, чув</w:t>
            </w:r>
            <w:r w:rsidRPr="00361702">
              <w:rPr>
                <w:rFonts w:ascii="Times New Roman" w:eastAsia="Times New Roman" w:hAnsi="Times New Roman"/>
                <w:color w:val="000000"/>
                <w:sz w:val="19"/>
                <w:szCs w:val="19"/>
                <w:shd w:val="clear" w:color="auto" w:fill="FFFFFF"/>
                <w:lang w:eastAsia="ru-RU" w:bidi="ru-RU"/>
              </w:rPr>
              <w:softHyphen/>
              <w:t>ства со</w:t>
            </w:r>
            <w:r w:rsidRPr="00361702">
              <w:rPr>
                <w:rFonts w:ascii="Times New Roman" w:eastAsia="Times New Roman" w:hAnsi="Times New Roman"/>
                <w:color w:val="000000"/>
                <w:sz w:val="19"/>
                <w:szCs w:val="19"/>
                <w:shd w:val="clear" w:color="auto" w:fill="FFFFFF"/>
                <w:lang w:eastAsia="ru-RU" w:bidi="ru-RU"/>
              </w:rPr>
              <w:softHyphen/>
              <w:t>причастности и гордости за свою Родину, народ и исто</w:t>
            </w:r>
            <w:r w:rsidRPr="00361702">
              <w:rPr>
                <w:rFonts w:ascii="Times New Roman" w:eastAsia="Times New Roman" w:hAnsi="Times New Roman"/>
                <w:color w:val="000000"/>
                <w:sz w:val="19"/>
                <w:szCs w:val="19"/>
                <w:shd w:val="clear" w:color="auto" w:fill="FFFFFF"/>
                <w:lang w:eastAsia="ru-RU" w:bidi="ru-RU"/>
              </w:rPr>
              <w:softHyphen/>
              <w:t>рию</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Анализ работы с Кон</w:t>
            </w:r>
            <w:r w:rsidRPr="00361702">
              <w:rPr>
                <w:rFonts w:ascii="Times New Roman" w:eastAsia="Times New Roman" w:hAnsi="Times New Roman"/>
                <w:color w:val="000000"/>
                <w:sz w:val="19"/>
                <w:szCs w:val="19"/>
                <w:shd w:val="clear" w:color="auto" w:fill="FFFFFF"/>
                <w:lang w:eastAsia="ru-RU" w:bidi="ru-RU"/>
              </w:rPr>
              <w:softHyphen/>
              <w:t>ститу</w:t>
            </w:r>
            <w:r w:rsidRPr="00361702">
              <w:rPr>
                <w:rFonts w:ascii="Times New Roman" w:eastAsia="Times New Roman" w:hAnsi="Times New Roman"/>
                <w:color w:val="000000"/>
                <w:sz w:val="19"/>
                <w:szCs w:val="19"/>
                <w:shd w:val="clear" w:color="auto" w:fill="FFFFFF"/>
                <w:lang w:eastAsia="ru-RU" w:bidi="ru-RU"/>
              </w:rPr>
              <w:softHyphen/>
              <w:t>цией (извле</w:t>
            </w:r>
            <w:r w:rsidRPr="00361702">
              <w:rPr>
                <w:rFonts w:ascii="Times New Roman" w:eastAsia="Times New Roman" w:hAnsi="Times New Roman"/>
                <w:color w:val="000000"/>
                <w:sz w:val="19"/>
                <w:szCs w:val="19"/>
                <w:shd w:val="clear" w:color="auto" w:fill="FFFFFF"/>
                <w:lang w:eastAsia="ru-RU" w:bidi="ru-RU"/>
              </w:rPr>
              <w:softHyphen/>
              <w:t>чения), инди</w:t>
            </w:r>
            <w:r w:rsidRPr="00361702">
              <w:rPr>
                <w:rFonts w:ascii="Times New Roman" w:eastAsia="Times New Roman" w:hAnsi="Times New Roman"/>
                <w:color w:val="000000"/>
                <w:sz w:val="19"/>
                <w:szCs w:val="19"/>
                <w:shd w:val="clear" w:color="auto" w:fill="FFFFFF"/>
                <w:lang w:eastAsia="ru-RU" w:bidi="ru-RU"/>
              </w:rPr>
              <w:softHyphen/>
              <w:t>виду</w:t>
            </w:r>
            <w:r w:rsidRPr="00361702">
              <w:rPr>
                <w:rFonts w:ascii="Times New Roman" w:eastAsia="Times New Roman" w:hAnsi="Times New Roman"/>
                <w:color w:val="000000"/>
                <w:sz w:val="19"/>
                <w:szCs w:val="19"/>
                <w:shd w:val="clear" w:color="auto" w:fill="FFFFFF"/>
                <w:lang w:eastAsia="ru-RU" w:bidi="ru-RU"/>
              </w:rPr>
              <w:softHyphen/>
              <w:t>альный опрос</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16.04</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23.04</w:t>
            </w:r>
          </w:p>
        </w:tc>
      </w:tr>
      <w:tr w:rsidR="00361702" w:rsidRPr="00361702" w:rsidTr="00361702">
        <w:trPr>
          <w:trHeight w:hRule="exact" w:val="1282"/>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31-</w:t>
            </w:r>
          </w:p>
          <w:p w:rsidR="00361702" w:rsidRPr="00361702" w:rsidRDefault="00361702" w:rsidP="00361702">
            <w:pPr>
              <w:framePr w:w="14410" w:wrap="notBeside" w:vAnchor="text" w:hAnchor="text" w:xAlign="center" w:y="1"/>
              <w:widowControl w:val="0"/>
              <w:spacing w:before="60"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32</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Мы - много</w:t>
            </w:r>
            <w:r w:rsidRPr="00361702">
              <w:rPr>
                <w:rFonts w:ascii="Times New Roman" w:eastAsia="Times New Roman" w:hAnsi="Times New Roman"/>
                <w:color w:val="000000"/>
                <w:sz w:val="19"/>
                <w:szCs w:val="19"/>
                <w:shd w:val="clear" w:color="auto" w:fill="FFFFFF"/>
                <w:lang w:eastAsia="ru-RU" w:bidi="ru-RU"/>
              </w:rPr>
              <w:softHyphen/>
              <w:t>национальный народ</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Комбиниро</w:t>
            </w:r>
            <w:r w:rsidRPr="00361702">
              <w:rPr>
                <w:rFonts w:ascii="Times New Roman" w:eastAsia="Times New Roman" w:hAnsi="Times New Roman"/>
                <w:color w:val="000000"/>
                <w:sz w:val="19"/>
                <w:szCs w:val="19"/>
                <w:shd w:val="clear" w:color="auto" w:fill="FFFFFF"/>
                <w:lang w:eastAsia="ru-RU" w:bidi="ru-RU"/>
              </w:rPr>
              <w:softHyphen/>
              <w:t>ванный урок.</w:t>
            </w:r>
          </w:p>
        </w:tc>
        <w:tc>
          <w:tcPr>
            <w:tcW w:w="1493"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Что говорит закон. 2. Мы - дети разных народов, мы - один народ. 3.</w:t>
            </w:r>
          </w:p>
        </w:tc>
        <w:tc>
          <w:tcPr>
            <w:tcW w:w="157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Народ, нация, националь</w:t>
            </w:r>
            <w:r w:rsidRPr="00361702">
              <w:rPr>
                <w:rFonts w:ascii="Times New Roman" w:eastAsia="Times New Roman" w:hAnsi="Times New Roman"/>
                <w:color w:val="000000"/>
                <w:sz w:val="19"/>
                <w:szCs w:val="19"/>
                <w:shd w:val="clear" w:color="auto" w:fill="FFFFFF"/>
                <w:lang w:eastAsia="ru-RU" w:bidi="ru-RU"/>
              </w:rPr>
              <w:softHyphen/>
              <w:t>ность, язык межнацио</w:t>
            </w:r>
            <w:r w:rsidRPr="00361702">
              <w:rPr>
                <w:rFonts w:ascii="Times New Roman" w:eastAsia="Times New Roman" w:hAnsi="Times New Roman"/>
                <w:color w:val="000000"/>
                <w:sz w:val="19"/>
                <w:szCs w:val="19"/>
                <w:shd w:val="clear" w:color="auto" w:fill="FFFFFF"/>
                <w:lang w:eastAsia="ru-RU" w:bidi="ru-RU"/>
              </w:rPr>
              <w:softHyphen/>
              <w:t>нального об-</w:t>
            </w:r>
          </w:p>
        </w:tc>
        <w:tc>
          <w:tcPr>
            <w:tcW w:w="134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Создание презентаций и групповых проектов. Работа со</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Учащиеся </w:t>
            </w:r>
            <w:r w:rsidRPr="00361702">
              <w:rPr>
                <w:rFonts w:ascii="Times New Roman" w:eastAsia="Times New Roman" w:hAnsi="Times New Roman"/>
                <w:i/>
                <w:iCs/>
                <w:color w:val="000000"/>
                <w:sz w:val="21"/>
                <w:szCs w:val="21"/>
                <w:shd w:val="clear" w:color="auto" w:fill="FFFFFF"/>
                <w:lang w:eastAsia="ru-RU" w:bidi="ru-RU"/>
              </w:rPr>
              <w:t>смо</w:t>
            </w:r>
            <w:r w:rsidRPr="00361702">
              <w:rPr>
                <w:rFonts w:ascii="Times New Roman" w:eastAsia="Times New Roman" w:hAnsi="Times New Roman"/>
                <w:i/>
                <w:iCs/>
                <w:color w:val="000000"/>
                <w:sz w:val="21"/>
                <w:szCs w:val="21"/>
                <w:shd w:val="clear" w:color="auto" w:fill="FFFFFF"/>
                <w:lang w:eastAsia="ru-RU" w:bidi="ru-RU"/>
              </w:rPr>
              <w:softHyphen/>
              <w:t>гут:</w:t>
            </w:r>
            <w:r w:rsidRPr="00361702">
              <w:rPr>
                <w:rFonts w:ascii="Times New Roman" w:eastAsia="Times New Roman" w:hAnsi="Times New Roman"/>
                <w:color w:val="000000"/>
                <w:sz w:val="19"/>
                <w:szCs w:val="19"/>
                <w:shd w:val="clear" w:color="auto" w:fill="FFFFFF"/>
                <w:lang w:eastAsia="ru-RU" w:bidi="ru-RU"/>
              </w:rPr>
              <w:t xml:space="preserve"> характе</w:t>
            </w:r>
            <w:r w:rsidRPr="00361702">
              <w:rPr>
                <w:rFonts w:ascii="Times New Roman" w:eastAsia="Times New Roman" w:hAnsi="Times New Roman"/>
                <w:color w:val="000000"/>
                <w:sz w:val="19"/>
                <w:szCs w:val="19"/>
                <w:shd w:val="clear" w:color="auto" w:fill="FFFFFF"/>
                <w:lang w:eastAsia="ru-RU" w:bidi="ru-RU"/>
              </w:rPr>
              <w:softHyphen/>
              <w:t>ризовать и конкретизиро</w:t>
            </w:r>
            <w:r w:rsidRPr="00361702">
              <w:rPr>
                <w:rFonts w:ascii="Times New Roman" w:eastAsia="Times New Roman" w:hAnsi="Times New Roman"/>
                <w:color w:val="000000"/>
                <w:sz w:val="19"/>
                <w:szCs w:val="19"/>
                <w:shd w:val="clear" w:color="auto" w:fill="FFFFFF"/>
                <w:lang w:eastAsia="ru-RU" w:bidi="ru-RU"/>
              </w:rPr>
              <w:softHyphen/>
              <w:t>вать примера-</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w:t>
            </w:r>
            <w:r w:rsidRPr="00361702">
              <w:rPr>
                <w:rFonts w:ascii="Times New Roman" w:eastAsia="Times New Roman" w:hAnsi="Times New Roman"/>
                <w:color w:val="000000"/>
                <w:sz w:val="19"/>
                <w:szCs w:val="19"/>
                <w:shd w:val="clear" w:color="auto" w:fill="FFFFFF"/>
                <w:lang w:eastAsia="ru-RU" w:bidi="ru-RU"/>
              </w:rPr>
              <w:softHyphen/>
              <w:t>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w:t>
            </w:r>
            <w:r w:rsidRPr="00361702">
              <w:rPr>
                <w:rFonts w:ascii="Times New Roman" w:eastAsia="Times New Roman" w:hAnsi="Times New Roman"/>
                <w:color w:val="000000"/>
                <w:sz w:val="19"/>
                <w:szCs w:val="19"/>
                <w:shd w:val="clear" w:color="auto" w:fill="FFFFFF"/>
                <w:lang w:eastAsia="ru-RU" w:bidi="ru-RU"/>
              </w:rPr>
              <w:softHyphen/>
              <w:t>ровать познава-</w:t>
            </w:r>
          </w:p>
        </w:tc>
        <w:tc>
          <w:tcPr>
            <w:tcW w:w="155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осознавать свою этниче</w:t>
            </w:r>
            <w:r w:rsidRPr="00361702">
              <w:rPr>
                <w:rFonts w:ascii="Times New Roman" w:eastAsia="Times New Roman" w:hAnsi="Times New Roman"/>
                <w:color w:val="000000"/>
                <w:sz w:val="19"/>
                <w:szCs w:val="19"/>
                <w:shd w:val="clear" w:color="auto" w:fill="FFFFFF"/>
                <w:lang w:eastAsia="ru-RU" w:bidi="ru-RU"/>
              </w:rPr>
              <w:softHyphen/>
              <w:t>скую принад</w:t>
            </w:r>
            <w:r w:rsidRPr="00361702">
              <w:rPr>
                <w:rFonts w:ascii="Times New Roman" w:eastAsia="Times New Roman" w:hAnsi="Times New Roman"/>
                <w:color w:val="000000"/>
                <w:sz w:val="19"/>
                <w:szCs w:val="19"/>
                <w:shd w:val="clear" w:color="auto" w:fill="FFFFFF"/>
                <w:lang w:eastAsia="ru-RU" w:bidi="ru-RU"/>
              </w:rPr>
              <w:softHyphen/>
              <w:t>лежность,</w:t>
            </w:r>
          </w:p>
        </w:tc>
        <w:tc>
          <w:tcPr>
            <w:tcW w:w="840"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Анализ груп</w:t>
            </w:r>
            <w:r w:rsidRPr="00361702">
              <w:rPr>
                <w:rFonts w:ascii="Times New Roman" w:eastAsia="Times New Roman" w:hAnsi="Times New Roman"/>
                <w:color w:val="000000"/>
                <w:sz w:val="19"/>
                <w:szCs w:val="19"/>
                <w:shd w:val="clear" w:color="auto" w:fill="FFFFFF"/>
                <w:lang w:eastAsia="ru-RU" w:bidi="ru-RU"/>
              </w:rPr>
              <w:softHyphen/>
              <w:t>повых работ и презен-</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7.05</w:t>
            </w:r>
          </w:p>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14.05</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6845"/>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Многонацио</w:t>
            </w:r>
            <w:r w:rsidRPr="00361702">
              <w:rPr>
                <w:rFonts w:ascii="Times New Roman" w:eastAsia="Times New Roman" w:hAnsi="Times New Roman"/>
                <w:color w:val="000000"/>
                <w:sz w:val="19"/>
                <w:szCs w:val="19"/>
                <w:shd w:val="clear" w:color="auto" w:fill="FFFFFF"/>
                <w:lang w:eastAsia="ru-RU" w:bidi="ru-RU"/>
              </w:rPr>
              <w:softHyphen/>
              <w:t>нальная куль</w:t>
            </w:r>
            <w:r w:rsidRPr="00361702">
              <w:rPr>
                <w:rFonts w:ascii="Times New Roman" w:eastAsia="Times New Roman" w:hAnsi="Times New Roman"/>
                <w:color w:val="000000"/>
                <w:sz w:val="19"/>
                <w:szCs w:val="19"/>
                <w:shd w:val="clear" w:color="auto" w:fill="FFFFFF"/>
                <w:lang w:eastAsia="ru-RU" w:bidi="ru-RU"/>
              </w:rPr>
              <w:softHyphen/>
              <w:t>тура России. 4. Что такое националь</w:t>
            </w:r>
            <w:r w:rsidRPr="00361702">
              <w:rPr>
                <w:rFonts w:ascii="Times New Roman" w:eastAsia="Times New Roman" w:hAnsi="Times New Roman"/>
                <w:color w:val="000000"/>
                <w:sz w:val="19"/>
                <w:szCs w:val="19"/>
                <w:shd w:val="clear" w:color="auto" w:fill="FFFFFF"/>
                <w:lang w:eastAsia="ru-RU" w:bidi="ru-RU"/>
              </w:rPr>
              <w:softHyphen/>
              <w:t>ность</w:t>
            </w: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щения</w:t>
            </w: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словарем</w:t>
            </w: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ми этнические, национальные различия, пока</w:t>
            </w:r>
            <w:r w:rsidRPr="00361702">
              <w:rPr>
                <w:rFonts w:ascii="Times New Roman" w:eastAsia="Times New Roman" w:hAnsi="Times New Roman"/>
                <w:color w:val="000000"/>
                <w:sz w:val="19"/>
                <w:szCs w:val="19"/>
                <w:shd w:val="clear" w:color="auto" w:fill="FFFFFF"/>
                <w:lang w:eastAsia="ru-RU" w:bidi="ru-RU"/>
              </w:rPr>
              <w:softHyphen/>
              <w:t>зать на кон</w:t>
            </w:r>
            <w:r w:rsidRPr="00361702">
              <w:rPr>
                <w:rFonts w:ascii="Times New Roman" w:eastAsia="Times New Roman" w:hAnsi="Times New Roman"/>
                <w:color w:val="000000"/>
                <w:sz w:val="19"/>
                <w:szCs w:val="19"/>
                <w:shd w:val="clear" w:color="auto" w:fill="FFFFFF"/>
                <w:lang w:eastAsia="ru-RU" w:bidi="ru-RU"/>
              </w:rPr>
              <w:softHyphen/>
              <w:t>кретных при</w:t>
            </w:r>
            <w:r w:rsidRPr="00361702">
              <w:rPr>
                <w:rFonts w:ascii="Times New Roman" w:eastAsia="Times New Roman" w:hAnsi="Times New Roman"/>
                <w:color w:val="000000"/>
                <w:sz w:val="19"/>
                <w:szCs w:val="19"/>
                <w:shd w:val="clear" w:color="auto" w:fill="FFFFFF"/>
                <w:lang w:eastAsia="ru-RU" w:bidi="ru-RU"/>
              </w:rPr>
              <w:softHyphen/>
              <w:t>мерах истори</w:t>
            </w:r>
            <w:r w:rsidRPr="00361702">
              <w:rPr>
                <w:rFonts w:ascii="Times New Roman" w:eastAsia="Times New Roman" w:hAnsi="Times New Roman"/>
                <w:color w:val="000000"/>
                <w:sz w:val="19"/>
                <w:szCs w:val="19"/>
                <w:shd w:val="clear" w:color="auto" w:fill="FFFFFF"/>
                <w:lang w:eastAsia="ru-RU" w:bidi="ru-RU"/>
              </w:rPr>
              <w:softHyphen/>
              <w:t>ческого про</w:t>
            </w:r>
            <w:r w:rsidRPr="00361702">
              <w:rPr>
                <w:rFonts w:ascii="Times New Roman" w:eastAsia="Times New Roman" w:hAnsi="Times New Roman"/>
                <w:color w:val="000000"/>
                <w:sz w:val="19"/>
                <w:szCs w:val="19"/>
                <w:shd w:val="clear" w:color="auto" w:fill="FFFFFF"/>
                <w:lang w:eastAsia="ru-RU" w:bidi="ru-RU"/>
              </w:rPr>
              <w:softHyphen/>
              <w:t>шлого и совре</w:t>
            </w:r>
            <w:r w:rsidRPr="00361702">
              <w:rPr>
                <w:rFonts w:ascii="Times New Roman" w:eastAsia="Times New Roman" w:hAnsi="Times New Roman"/>
                <w:color w:val="000000"/>
                <w:sz w:val="19"/>
                <w:szCs w:val="19"/>
                <w:shd w:val="clear" w:color="auto" w:fill="FFFFFF"/>
                <w:lang w:eastAsia="ru-RU" w:bidi="ru-RU"/>
              </w:rPr>
              <w:softHyphen/>
              <w:t>менной жизни российского общества про</w:t>
            </w:r>
            <w:r w:rsidRPr="00361702">
              <w:rPr>
                <w:rFonts w:ascii="Times New Roman" w:eastAsia="Times New Roman" w:hAnsi="Times New Roman"/>
                <w:color w:val="000000"/>
                <w:sz w:val="19"/>
                <w:szCs w:val="19"/>
                <w:shd w:val="clear" w:color="auto" w:fill="FFFFFF"/>
                <w:lang w:eastAsia="ru-RU" w:bidi="ru-RU"/>
              </w:rPr>
              <w:softHyphen/>
              <w:t>явления толе</w:t>
            </w:r>
            <w:r w:rsidRPr="00361702">
              <w:rPr>
                <w:rFonts w:ascii="Times New Roman" w:eastAsia="Times New Roman" w:hAnsi="Times New Roman"/>
                <w:color w:val="000000"/>
                <w:sz w:val="19"/>
                <w:szCs w:val="19"/>
                <w:shd w:val="clear" w:color="auto" w:fill="FFFFFF"/>
                <w:lang w:eastAsia="ru-RU" w:bidi="ru-RU"/>
              </w:rPr>
              <w:softHyphen/>
              <w:t>рантного от</w:t>
            </w:r>
            <w:r w:rsidRPr="00361702">
              <w:rPr>
                <w:rFonts w:ascii="Times New Roman" w:eastAsia="Times New Roman" w:hAnsi="Times New Roman"/>
                <w:color w:val="000000"/>
                <w:sz w:val="19"/>
                <w:szCs w:val="19"/>
                <w:shd w:val="clear" w:color="auto" w:fill="FFFFFF"/>
                <w:lang w:eastAsia="ru-RU" w:bidi="ru-RU"/>
              </w:rPr>
              <w:softHyphen/>
              <w:t>ношения к лю</w:t>
            </w:r>
            <w:r w:rsidRPr="00361702">
              <w:rPr>
                <w:rFonts w:ascii="Times New Roman" w:eastAsia="Times New Roman" w:hAnsi="Times New Roman"/>
                <w:color w:val="000000"/>
                <w:sz w:val="19"/>
                <w:szCs w:val="19"/>
                <w:shd w:val="clear" w:color="auto" w:fill="FFFFFF"/>
                <w:lang w:eastAsia="ru-RU" w:bidi="ru-RU"/>
              </w:rPr>
              <w:softHyphen/>
              <w:t>дям разных национально</w:t>
            </w:r>
            <w:r w:rsidRPr="00361702">
              <w:rPr>
                <w:rFonts w:ascii="Times New Roman" w:eastAsia="Times New Roman" w:hAnsi="Times New Roman"/>
                <w:color w:val="000000"/>
                <w:sz w:val="19"/>
                <w:szCs w:val="19"/>
                <w:shd w:val="clear" w:color="auto" w:fill="FFFFFF"/>
                <w:lang w:eastAsia="ru-RU" w:bidi="ru-RU"/>
              </w:rPr>
              <w:softHyphen/>
              <w:t>стей</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тельную цель; использовать об</w:t>
            </w:r>
            <w:r w:rsidRPr="00361702">
              <w:rPr>
                <w:rFonts w:ascii="Times New Roman" w:eastAsia="Times New Roman" w:hAnsi="Times New Roman"/>
                <w:color w:val="000000"/>
                <w:sz w:val="19"/>
                <w:szCs w:val="19"/>
                <w:shd w:val="clear" w:color="auto" w:fill="FFFFFF"/>
                <w:lang w:eastAsia="ru-RU" w:bidi="ru-RU"/>
              </w:rPr>
              <w:softHyphen/>
              <w:t>щие приёмы ре</w:t>
            </w:r>
            <w:r w:rsidRPr="00361702">
              <w:rPr>
                <w:rFonts w:ascii="Times New Roman" w:eastAsia="Times New Roman" w:hAnsi="Times New Roman"/>
                <w:color w:val="000000"/>
                <w:sz w:val="19"/>
                <w:szCs w:val="19"/>
                <w:shd w:val="clear" w:color="auto" w:fill="FFFFFF"/>
                <w:lang w:eastAsia="ru-RU" w:bidi="ru-RU"/>
              </w:rPr>
              <w:softHyphen/>
              <w:t>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 КУУД Учащиеся смогут участво</w:t>
            </w:r>
            <w:r w:rsidRPr="00361702">
              <w:rPr>
                <w:rFonts w:ascii="Times New Roman" w:eastAsia="Times New Roman" w:hAnsi="Times New Roman"/>
                <w:color w:val="000000"/>
                <w:sz w:val="19"/>
                <w:szCs w:val="19"/>
                <w:shd w:val="clear" w:color="auto" w:fill="FFFFFF"/>
                <w:lang w:eastAsia="ru-RU" w:bidi="ru-RU"/>
              </w:rPr>
              <w:softHyphen/>
              <w:t>вать в коллектив</w:t>
            </w:r>
            <w:r w:rsidRPr="00361702">
              <w:rPr>
                <w:rFonts w:ascii="Times New Roman" w:eastAsia="Times New Roman" w:hAnsi="Times New Roman"/>
                <w:color w:val="000000"/>
                <w:sz w:val="19"/>
                <w:szCs w:val="19"/>
                <w:shd w:val="clear" w:color="auto" w:fill="FFFFFF"/>
                <w:lang w:eastAsia="ru-RU" w:bidi="ru-RU"/>
              </w:rPr>
              <w:softHyphen/>
              <w:t>ном обсуждении проблем; прояв</w:t>
            </w:r>
            <w:r w:rsidRPr="00361702">
              <w:rPr>
                <w:rFonts w:ascii="Times New Roman" w:eastAsia="Times New Roman" w:hAnsi="Times New Roman"/>
                <w:color w:val="000000"/>
                <w:sz w:val="19"/>
                <w:szCs w:val="19"/>
                <w:shd w:val="clear" w:color="auto" w:fill="FFFFFF"/>
                <w:lang w:eastAsia="ru-RU" w:bidi="ru-RU"/>
              </w:rPr>
              <w:softHyphen/>
              <w:t>лять активность во взаимодей</w:t>
            </w:r>
            <w:r w:rsidRPr="00361702">
              <w:rPr>
                <w:rFonts w:ascii="Times New Roman" w:eastAsia="Times New Roman" w:hAnsi="Times New Roman"/>
                <w:color w:val="000000"/>
                <w:sz w:val="19"/>
                <w:szCs w:val="19"/>
                <w:shd w:val="clear" w:color="auto" w:fill="FFFFFF"/>
                <w:lang w:eastAsia="ru-RU" w:bidi="ru-RU"/>
              </w:rPr>
              <w:softHyphen/>
              <w:t>ствии для реше</w:t>
            </w:r>
            <w:r w:rsidRPr="00361702">
              <w:rPr>
                <w:rFonts w:ascii="Times New Roman" w:eastAsia="Times New Roman" w:hAnsi="Times New Roman"/>
                <w:color w:val="000000"/>
                <w:sz w:val="19"/>
                <w:szCs w:val="19"/>
                <w:shd w:val="clear" w:color="auto" w:fill="FFFFFF"/>
                <w:lang w:eastAsia="ru-RU" w:bidi="ru-RU"/>
              </w:rPr>
              <w:softHyphen/>
              <w:t>ния коммуника</w:t>
            </w:r>
            <w:r w:rsidRPr="00361702">
              <w:rPr>
                <w:rFonts w:ascii="Times New Roman" w:eastAsia="Times New Roman" w:hAnsi="Times New Roman"/>
                <w:color w:val="000000"/>
                <w:sz w:val="19"/>
                <w:szCs w:val="19"/>
                <w:shd w:val="clear" w:color="auto" w:fill="FFFFFF"/>
                <w:lang w:eastAsia="ru-RU" w:bidi="ru-RU"/>
              </w:rPr>
              <w:softHyphen/>
              <w:t>тивных и познава</w:t>
            </w:r>
            <w:r w:rsidRPr="00361702">
              <w:rPr>
                <w:rFonts w:ascii="Times New Roman" w:eastAsia="Times New Roman" w:hAnsi="Times New Roman"/>
                <w:color w:val="000000"/>
                <w:sz w:val="19"/>
                <w:szCs w:val="19"/>
                <w:shd w:val="clear" w:color="auto" w:fill="FFFFFF"/>
                <w:lang w:eastAsia="ru-RU" w:bidi="ru-RU"/>
              </w:rPr>
              <w:softHyphen/>
              <w:t>тельных задач. РУУД Учащиеся смогут планиро</w:t>
            </w:r>
            <w:r w:rsidRPr="00361702">
              <w:rPr>
                <w:rFonts w:ascii="Times New Roman" w:eastAsia="Times New Roman" w:hAnsi="Times New Roman"/>
                <w:color w:val="000000"/>
                <w:sz w:val="19"/>
                <w:szCs w:val="19"/>
                <w:shd w:val="clear" w:color="auto" w:fill="FFFFFF"/>
                <w:lang w:eastAsia="ru-RU" w:bidi="ru-RU"/>
              </w:rPr>
              <w:softHyphen/>
              <w:t>вать свои дей</w:t>
            </w:r>
            <w:r w:rsidRPr="00361702">
              <w:rPr>
                <w:rFonts w:ascii="Times New Roman" w:eastAsia="Times New Roman" w:hAnsi="Times New Roman"/>
                <w:color w:val="000000"/>
                <w:sz w:val="19"/>
                <w:szCs w:val="19"/>
                <w:shd w:val="clear" w:color="auto" w:fill="FFFFFF"/>
                <w:lang w:eastAsia="ru-RU" w:bidi="ru-RU"/>
              </w:rPr>
              <w:softHyphen/>
              <w:t>ствия в соответ</w:t>
            </w:r>
            <w:r w:rsidRPr="00361702">
              <w:rPr>
                <w:rFonts w:ascii="Times New Roman" w:eastAsia="Times New Roman" w:hAnsi="Times New Roman"/>
                <w:color w:val="000000"/>
                <w:sz w:val="19"/>
                <w:szCs w:val="19"/>
                <w:shd w:val="clear" w:color="auto" w:fill="FFFFFF"/>
                <w:lang w:eastAsia="ru-RU" w:bidi="ru-RU"/>
              </w:rPr>
              <w:softHyphen/>
              <w:t>ствии с постав</w:t>
            </w:r>
            <w:r w:rsidRPr="00361702">
              <w:rPr>
                <w:rFonts w:ascii="Times New Roman" w:eastAsia="Times New Roman" w:hAnsi="Times New Roman"/>
                <w:color w:val="000000"/>
                <w:sz w:val="19"/>
                <w:szCs w:val="19"/>
                <w:shd w:val="clear" w:color="auto" w:fill="FFFFFF"/>
                <w:lang w:eastAsia="ru-RU" w:bidi="ru-RU"/>
              </w:rPr>
              <w:softHyphen/>
              <w:t>ленной задачей и условиями её реа</w:t>
            </w:r>
            <w:r w:rsidRPr="00361702">
              <w:rPr>
                <w:rFonts w:ascii="Times New Roman" w:eastAsia="Times New Roman" w:hAnsi="Times New Roman"/>
                <w:color w:val="000000"/>
                <w:sz w:val="19"/>
                <w:szCs w:val="19"/>
                <w:shd w:val="clear" w:color="auto" w:fill="FFFFFF"/>
                <w:lang w:eastAsia="ru-RU" w:bidi="ru-RU"/>
              </w:rPr>
              <w:softHyphen/>
              <w:t>лизации, оцени</w:t>
            </w:r>
            <w:r w:rsidRPr="00361702">
              <w:rPr>
                <w:rFonts w:ascii="Times New Roman" w:eastAsia="Times New Roman" w:hAnsi="Times New Roman"/>
                <w:color w:val="000000"/>
                <w:sz w:val="19"/>
                <w:szCs w:val="19"/>
                <w:shd w:val="clear" w:color="auto" w:fill="FFFFFF"/>
                <w:lang w:eastAsia="ru-RU" w:bidi="ru-RU"/>
              </w:rPr>
              <w:softHyphen/>
              <w:t>вать правильность выполнения дей</w:t>
            </w:r>
            <w:r w:rsidRPr="00361702">
              <w:rPr>
                <w:rFonts w:ascii="Times New Roman" w:eastAsia="Times New Roman" w:hAnsi="Times New Roman"/>
                <w:color w:val="000000"/>
                <w:sz w:val="19"/>
                <w:szCs w:val="19"/>
                <w:shd w:val="clear" w:color="auto" w:fill="FFFFFF"/>
                <w:lang w:eastAsia="ru-RU" w:bidi="ru-RU"/>
              </w:rPr>
              <w:softHyphen/>
              <w:t>ствия</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быть предста</w:t>
            </w:r>
            <w:r w:rsidRPr="00361702">
              <w:rPr>
                <w:rFonts w:ascii="Times New Roman" w:eastAsia="Times New Roman" w:hAnsi="Times New Roman"/>
                <w:color w:val="000000"/>
                <w:sz w:val="19"/>
                <w:szCs w:val="19"/>
                <w:shd w:val="clear" w:color="auto" w:fill="FFFFFF"/>
                <w:lang w:eastAsia="ru-RU" w:bidi="ru-RU"/>
              </w:rPr>
              <w:softHyphen/>
              <w:t>вителями мно</w:t>
            </w:r>
            <w:r w:rsidRPr="00361702">
              <w:rPr>
                <w:rFonts w:ascii="Times New Roman" w:eastAsia="Times New Roman" w:hAnsi="Times New Roman"/>
                <w:color w:val="000000"/>
                <w:sz w:val="19"/>
                <w:szCs w:val="19"/>
                <w:shd w:val="clear" w:color="auto" w:fill="FFFFFF"/>
                <w:lang w:eastAsia="ru-RU" w:bidi="ru-RU"/>
              </w:rPr>
              <w:softHyphen/>
              <w:t>гонациональ</w:t>
            </w:r>
            <w:r w:rsidRPr="00361702">
              <w:rPr>
                <w:rFonts w:ascii="Times New Roman" w:eastAsia="Times New Roman" w:hAnsi="Times New Roman"/>
                <w:color w:val="000000"/>
                <w:sz w:val="19"/>
                <w:szCs w:val="19"/>
                <w:shd w:val="clear" w:color="auto" w:fill="FFFFFF"/>
                <w:lang w:eastAsia="ru-RU" w:bidi="ru-RU"/>
              </w:rPr>
              <w:softHyphen/>
              <w:t>ного россий</w:t>
            </w:r>
            <w:r w:rsidRPr="00361702">
              <w:rPr>
                <w:rFonts w:ascii="Times New Roman" w:eastAsia="Times New Roman" w:hAnsi="Times New Roman"/>
                <w:color w:val="000000"/>
                <w:sz w:val="19"/>
                <w:szCs w:val="19"/>
                <w:shd w:val="clear" w:color="auto" w:fill="FFFFFF"/>
                <w:lang w:eastAsia="ru-RU" w:bidi="ru-RU"/>
              </w:rPr>
              <w:softHyphen/>
              <w:t>ского народа</w:t>
            </w: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таций;</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задания</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рубри</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ки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верим</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себя»</w:t>
            </w: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2549"/>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18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33</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4"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«Ро</w:t>
            </w:r>
            <w:r w:rsidRPr="00361702">
              <w:rPr>
                <w:rFonts w:ascii="Times New Roman" w:eastAsia="Times New Roman" w:hAnsi="Times New Roman"/>
                <w:color w:val="000000"/>
                <w:sz w:val="19"/>
                <w:szCs w:val="19"/>
                <w:shd w:val="clear" w:color="auto" w:fill="FFFFFF"/>
                <w:lang w:eastAsia="ru-RU" w:bidi="ru-RU"/>
              </w:rPr>
              <w:softHyphen/>
              <w:t>дина»</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систе</w:t>
            </w:r>
            <w:r w:rsidRPr="00361702">
              <w:rPr>
                <w:rFonts w:ascii="Times New Roman" w:eastAsia="Times New Roman" w:hAnsi="Times New Roman"/>
                <w:color w:val="000000"/>
                <w:sz w:val="19"/>
                <w:szCs w:val="19"/>
                <w:shd w:val="clear" w:color="auto" w:fill="FFFFFF"/>
                <w:lang w:eastAsia="ru-RU" w:bidi="ru-RU"/>
              </w:rPr>
              <w:softHyphen/>
              <w:t>матизации и обобщения знаний и умений</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1. Прове</w:t>
            </w:r>
            <w:r w:rsidRPr="00361702">
              <w:rPr>
                <w:rFonts w:ascii="Times New Roman" w:eastAsia="Times New Roman" w:hAnsi="Times New Roman"/>
                <w:color w:val="000000"/>
                <w:sz w:val="19"/>
                <w:szCs w:val="19"/>
                <w:shd w:val="clear" w:color="auto" w:fill="FFFFFF"/>
                <w:lang w:eastAsia="ru-RU" w:bidi="ru-RU"/>
              </w:rPr>
              <w:softHyphen/>
              <w:t>рочная рабо</w:t>
            </w:r>
            <w:r w:rsidRPr="00361702">
              <w:rPr>
                <w:rFonts w:ascii="Times New Roman" w:eastAsia="Times New Roman" w:hAnsi="Times New Roman"/>
                <w:color w:val="000000"/>
                <w:sz w:val="19"/>
                <w:szCs w:val="19"/>
                <w:shd w:val="clear" w:color="auto" w:fill="FFFFFF"/>
                <w:lang w:eastAsia="ru-RU" w:bidi="ru-RU"/>
              </w:rPr>
              <w:softHyphen/>
              <w:t>та. 2. Груп</w:t>
            </w:r>
            <w:r w:rsidRPr="00361702">
              <w:rPr>
                <w:rFonts w:ascii="Times New Roman" w:eastAsia="Times New Roman" w:hAnsi="Times New Roman"/>
                <w:color w:val="000000"/>
                <w:sz w:val="19"/>
                <w:szCs w:val="19"/>
                <w:shd w:val="clear" w:color="auto" w:fill="FFFFFF"/>
                <w:lang w:eastAsia="ru-RU" w:bidi="ru-RU"/>
              </w:rPr>
              <w:softHyphen/>
              <w:t>повые зада</w:t>
            </w:r>
            <w:r w:rsidRPr="00361702">
              <w:rPr>
                <w:rFonts w:ascii="Times New Roman" w:eastAsia="Times New Roman" w:hAnsi="Times New Roman"/>
                <w:color w:val="000000"/>
                <w:sz w:val="19"/>
                <w:szCs w:val="19"/>
                <w:shd w:val="clear" w:color="auto" w:fill="FFFFFF"/>
                <w:lang w:eastAsia="ru-RU" w:bidi="ru-RU"/>
              </w:rPr>
              <w:softHyphen/>
              <w:t>ния</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определять права и обя</w:t>
            </w:r>
            <w:r w:rsidRPr="00361702">
              <w:rPr>
                <w:rFonts w:ascii="Times New Roman" w:eastAsia="Times New Roman" w:hAnsi="Times New Roman"/>
                <w:color w:val="000000"/>
                <w:sz w:val="19"/>
                <w:szCs w:val="19"/>
                <w:shd w:val="clear" w:color="auto" w:fill="FFFFFF"/>
                <w:lang w:eastAsia="ru-RU" w:bidi="ru-RU"/>
              </w:rPr>
              <w:softHyphen/>
              <w:t>занности граж</w:t>
            </w:r>
            <w:r w:rsidRPr="00361702">
              <w:rPr>
                <w:rFonts w:ascii="Times New Roman" w:eastAsia="Times New Roman" w:hAnsi="Times New Roman"/>
                <w:color w:val="000000"/>
                <w:sz w:val="19"/>
                <w:szCs w:val="19"/>
                <w:shd w:val="clear" w:color="auto" w:fill="FFFFFF"/>
                <w:lang w:eastAsia="ru-RU" w:bidi="ru-RU"/>
              </w:rPr>
              <w:softHyphen/>
              <w:t>данина Россий</w:t>
            </w:r>
            <w:r w:rsidRPr="00361702">
              <w:rPr>
                <w:rFonts w:ascii="Times New Roman" w:eastAsia="Times New Roman" w:hAnsi="Times New Roman"/>
                <w:color w:val="000000"/>
                <w:sz w:val="19"/>
                <w:szCs w:val="19"/>
                <w:shd w:val="clear" w:color="auto" w:fill="FFFFFF"/>
                <w:lang w:eastAsia="ru-RU" w:bidi="ru-RU"/>
              </w:rPr>
              <w:softHyphen/>
              <w:t>ской Федера</w:t>
            </w:r>
            <w:r w:rsidRPr="00361702">
              <w:rPr>
                <w:rFonts w:ascii="Times New Roman" w:eastAsia="Times New Roman" w:hAnsi="Times New Roman"/>
                <w:color w:val="000000"/>
                <w:sz w:val="19"/>
                <w:szCs w:val="19"/>
                <w:shd w:val="clear" w:color="auto" w:fill="FFFFFF"/>
                <w:lang w:eastAsia="ru-RU" w:bidi="ru-RU"/>
              </w:rPr>
              <w:softHyphen/>
              <w:t>ции, анализи</w:t>
            </w:r>
            <w:r w:rsidRPr="00361702">
              <w:rPr>
                <w:rFonts w:ascii="Times New Roman" w:eastAsia="Times New Roman" w:hAnsi="Times New Roman"/>
                <w:color w:val="000000"/>
                <w:sz w:val="19"/>
                <w:szCs w:val="19"/>
                <w:shd w:val="clear" w:color="auto" w:fill="FFFFFF"/>
                <w:lang w:eastAsia="ru-RU" w:bidi="ru-RU"/>
              </w:rPr>
              <w:softHyphen/>
              <w:t>ровать извле</w:t>
            </w:r>
            <w:r w:rsidRPr="00361702">
              <w:rPr>
                <w:rFonts w:ascii="Times New Roman" w:eastAsia="Times New Roman" w:hAnsi="Times New Roman"/>
                <w:color w:val="000000"/>
                <w:sz w:val="19"/>
                <w:szCs w:val="19"/>
                <w:shd w:val="clear" w:color="auto" w:fill="FFFFFF"/>
                <w:lang w:eastAsia="ru-RU" w:bidi="ru-RU"/>
              </w:rPr>
              <w:softHyphen/>
              <w:t>чения из Кон</w:t>
            </w:r>
            <w:r w:rsidRPr="00361702">
              <w:rPr>
                <w:rFonts w:ascii="Times New Roman" w:eastAsia="Times New Roman" w:hAnsi="Times New Roman"/>
                <w:color w:val="000000"/>
                <w:sz w:val="19"/>
                <w:szCs w:val="19"/>
                <w:shd w:val="clear" w:color="auto" w:fill="FFFFFF"/>
                <w:lang w:eastAsia="ru-RU" w:bidi="ru-RU"/>
              </w:rPr>
              <w:softHyphen/>
              <w:t>ституций РФ,</w:t>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смогут</w:t>
            </w:r>
            <w:r w:rsidRPr="00361702">
              <w:rPr>
                <w:rFonts w:ascii="Times New Roman" w:eastAsia="Times New Roman" w:hAnsi="Times New Roman"/>
                <w:color w:val="000000"/>
                <w:sz w:val="19"/>
                <w:szCs w:val="19"/>
                <w:shd w:val="clear" w:color="auto" w:fill="FFFFFF"/>
                <w:lang w:eastAsia="ru-RU" w:bidi="ru-RU"/>
              </w:rPr>
              <w:t xml:space="preserve"> выбирать наиболее эффек</w:t>
            </w:r>
            <w:r w:rsidRPr="00361702">
              <w:rPr>
                <w:rFonts w:ascii="Times New Roman" w:eastAsia="Times New Roman" w:hAnsi="Times New Roman"/>
                <w:color w:val="000000"/>
                <w:sz w:val="19"/>
                <w:szCs w:val="19"/>
                <w:shd w:val="clear" w:color="auto" w:fill="FFFFFF"/>
                <w:lang w:eastAsia="ru-RU" w:bidi="ru-RU"/>
              </w:rPr>
              <w:softHyphen/>
              <w:t>тивные способы решения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 контролировать и оценивать процесс и результат позна</w:t>
            </w:r>
            <w:r w:rsidRPr="00361702">
              <w:rPr>
                <w:rFonts w:ascii="Times New Roman" w:eastAsia="Times New Roman" w:hAnsi="Times New Roman"/>
                <w:color w:val="000000"/>
                <w:sz w:val="19"/>
                <w:szCs w:val="19"/>
                <w:shd w:val="clear" w:color="auto" w:fill="FFFFFF"/>
                <w:lang w:eastAsia="ru-RU" w:bidi="ru-RU"/>
              </w:rPr>
              <w:softHyphen/>
              <w:t>вательной дея-</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смо</w:t>
            </w:r>
            <w:r w:rsidRPr="00361702">
              <w:rPr>
                <w:rFonts w:ascii="Times New Roman" w:eastAsia="Times New Roman" w:hAnsi="Times New Roman"/>
                <w:color w:val="000000"/>
                <w:sz w:val="19"/>
                <w:szCs w:val="19"/>
                <w:shd w:val="clear" w:color="auto" w:fill="FFFFFF"/>
                <w:lang w:eastAsia="ru-RU" w:bidi="ru-RU"/>
              </w:rPr>
              <w:softHyphen/>
              <w:t>гут предло</w:t>
            </w:r>
            <w:r w:rsidRPr="00361702">
              <w:rPr>
                <w:rFonts w:ascii="Times New Roman" w:eastAsia="Times New Roman" w:hAnsi="Times New Roman"/>
                <w:color w:val="000000"/>
                <w:sz w:val="19"/>
                <w:szCs w:val="19"/>
                <w:shd w:val="clear" w:color="auto" w:fill="FFFFFF"/>
                <w:lang w:eastAsia="ru-RU" w:bidi="ru-RU"/>
              </w:rPr>
              <w:softHyphen/>
              <w:t>жить адекват</w:t>
            </w:r>
            <w:r w:rsidRPr="00361702">
              <w:rPr>
                <w:rFonts w:ascii="Times New Roman" w:eastAsia="Times New Roman" w:hAnsi="Times New Roman"/>
                <w:color w:val="000000"/>
                <w:sz w:val="19"/>
                <w:szCs w:val="19"/>
                <w:shd w:val="clear" w:color="auto" w:fill="FFFFFF"/>
                <w:lang w:eastAsia="ru-RU" w:bidi="ru-RU"/>
              </w:rPr>
              <w:softHyphen/>
              <w:t>ные способы выражения патриотиче</w:t>
            </w:r>
            <w:r w:rsidRPr="00361702">
              <w:rPr>
                <w:rFonts w:ascii="Times New Roman" w:eastAsia="Times New Roman" w:hAnsi="Times New Roman"/>
                <w:color w:val="000000"/>
                <w:sz w:val="19"/>
                <w:szCs w:val="19"/>
                <w:shd w:val="clear" w:color="auto" w:fill="FFFFFF"/>
                <w:lang w:eastAsia="ru-RU" w:bidi="ru-RU"/>
              </w:rPr>
              <w:softHyphen/>
              <w:t>ских чувств и настроений</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Оценка</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проек</w:t>
            </w:r>
            <w:r w:rsidRPr="00361702">
              <w:rPr>
                <w:rFonts w:ascii="Times New Roman" w:eastAsia="Times New Roman" w:hAnsi="Times New Roman"/>
                <w:color w:val="000000"/>
                <w:sz w:val="19"/>
                <w:szCs w:val="19"/>
                <w:shd w:val="clear" w:color="auto" w:fill="FFFFFF"/>
                <w:lang w:eastAsia="ru-RU" w:bidi="ru-RU"/>
              </w:rPr>
              <w:softHyphen/>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тов</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21.05</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1498"/>
        <w:gridCol w:w="1387"/>
        <w:gridCol w:w="1493"/>
        <w:gridCol w:w="1570"/>
        <w:gridCol w:w="1344"/>
        <w:gridCol w:w="1594"/>
        <w:gridCol w:w="1872"/>
        <w:gridCol w:w="1550"/>
        <w:gridCol w:w="840"/>
        <w:gridCol w:w="715"/>
      </w:tblGrid>
      <w:tr w:rsidR="00361702" w:rsidRPr="00361702" w:rsidTr="00361702">
        <w:trPr>
          <w:trHeight w:hRule="exact" w:val="3811"/>
          <w:jc w:val="center"/>
        </w:trPr>
        <w:tc>
          <w:tcPr>
            <w:tcW w:w="54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8"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87"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493"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94"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19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РТ</w:t>
            </w:r>
          </w:p>
        </w:tc>
        <w:tc>
          <w:tcPr>
            <w:tcW w:w="1872" w:type="dxa"/>
            <w:tcBorders>
              <w:top w:val="single" w:sz="4" w:space="0" w:color="auto"/>
              <w:left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ле льности.</w:t>
            </w:r>
          </w:p>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КУУД Учащиеся </w:t>
            </w:r>
            <w:r w:rsidRPr="00361702">
              <w:rPr>
                <w:rFonts w:ascii="Times New Roman" w:eastAsia="Times New Roman" w:hAnsi="Times New Roman"/>
                <w:i/>
                <w:iCs/>
                <w:color w:val="000000"/>
                <w:sz w:val="21"/>
                <w:szCs w:val="21"/>
                <w:shd w:val="clear" w:color="auto" w:fill="FFFFFF"/>
                <w:lang w:eastAsia="ru-RU" w:bidi="ru-RU"/>
              </w:rPr>
              <w:t>смогут</w:t>
            </w:r>
            <w:r w:rsidRPr="00361702">
              <w:rPr>
                <w:rFonts w:ascii="Times New Roman" w:eastAsia="Times New Roman" w:hAnsi="Times New Roman"/>
                <w:color w:val="000000"/>
                <w:sz w:val="19"/>
                <w:szCs w:val="19"/>
                <w:shd w:val="clear" w:color="auto" w:fill="FFFFFF"/>
                <w:lang w:eastAsia="ru-RU" w:bidi="ru-RU"/>
              </w:rPr>
              <w:t xml:space="preserve"> договари</w:t>
            </w:r>
            <w:r w:rsidRPr="00361702">
              <w:rPr>
                <w:rFonts w:ascii="Times New Roman" w:eastAsia="Times New Roman" w:hAnsi="Times New Roman"/>
                <w:color w:val="000000"/>
                <w:sz w:val="19"/>
                <w:szCs w:val="19"/>
                <w:shd w:val="clear" w:color="auto" w:fill="FFFFFF"/>
                <w:lang w:eastAsia="ru-RU" w:bidi="ru-RU"/>
              </w:rPr>
              <w:softHyphen/>
              <w:t>ваться о распреде</w:t>
            </w:r>
            <w:r w:rsidRPr="00361702">
              <w:rPr>
                <w:rFonts w:ascii="Times New Roman" w:eastAsia="Times New Roman" w:hAnsi="Times New Roman"/>
                <w:color w:val="000000"/>
                <w:sz w:val="19"/>
                <w:szCs w:val="19"/>
                <w:shd w:val="clear" w:color="auto" w:fill="FFFFFF"/>
                <w:lang w:eastAsia="ru-RU" w:bidi="ru-RU"/>
              </w:rPr>
              <w:softHyphen/>
              <w:t>лении функций и ролей в совмест</w:t>
            </w:r>
            <w:r w:rsidRPr="00361702">
              <w:rPr>
                <w:rFonts w:ascii="Times New Roman" w:eastAsia="Times New Roman" w:hAnsi="Times New Roman"/>
                <w:color w:val="000000"/>
                <w:sz w:val="19"/>
                <w:szCs w:val="19"/>
                <w:shd w:val="clear" w:color="auto" w:fill="FFFFFF"/>
                <w:lang w:eastAsia="ru-RU" w:bidi="ru-RU"/>
              </w:rPr>
              <w:softHyphen/>
              <w:t xml:space="preserve">ной деятельности. РУУД Учащиеся </w:t>
            </w:r>
            <w:r w:rsidRPr="00361702">
              <w:rPr>
                <w:rFonts w:ascii="Times New Roman" w:eastAsia="Times New Roman" w:hAnsi="Times New Roman"/>
                <w:i/>
                <w:iCs/>
                <w:color w:val="000000"/>
                <w:sz w:val="21"/>
                <w:szCs w:val="21"/>
                <w:shd w:val="clear" w:color="auto" w:fill="FFFFFF"/>
                <w:lang w:eastAsia="ru-RU" w:bidi="ru-RU"/>
              </w:rPr>
              <w:t>смогут</w:t>
            </w:r>
            <w:r w:rsidRPr="00361702">
              <w:rPr>
                <w:rFonts w:ascii="Times New Roman" w:eastAsia="Times New Roman" w:hAnsi="Times New Roman"/>
                <w:color w:val="000000"/>
                <w:sz w:val="19"/>
                <w:szCs w:val="19"/>
                <w:shd w:val="clear" w:color="auto" w:fill="FFFFFF"/>
                <w:lang w:eastAsia="ru-RU" w:bidi="ru-RU"/>
              </w:rPr>
              <w:t xml:space="preserve"> адекватно воспринимать предложения и оценку учителей, товарищей, роди</w:t>
            </w:r>
            <w:r w:rsidRPr="00361702">
              <w:rPr>
                <w:rFonts w:ascii="Times New Roman" w:eastAsia="Times New Roman" w:hAnsi="Times New Roman"/>
                <w:color w:val="000000"/>
                <w:sz w:val="19"/>
                <w:szCs w:val="19"/>
                <w:shd w:val="clear" w:color="auto" w:fill="FFFFFF"/>
                <w:lang w:eastAsia="ru-RU" w:bidi="ru-RU"/>
              </w:rPr>
              <w:softHyphen/>
              <w:t>телей, других лю</w:t>
            </w:r>
            <w:r w:rsidRPr="00361702">
              <w:rPr>
                <w:rFonts w:ascii="Times New Roman" w:eastAsia="Times New Roman" w:hAnsi="Times New Roman"/>
                <w:color w:val="000000"/>
                <w:sz w:val="19"/>
                <w:szCs w:val="19"/>
                <w:shd w:val="clear" w:color="auto" w:fill="FFFFFF"/>
                <w:lang w:eastAsia="ru-RU" w:bidi="ru-RU"/>
              </w:rPr>
              <w:softHyphen/>
              <w:t>дей</w:t>
            </w:r>
          </w:p>
        </w:tc>
        <w:tc>
          <w:tcPr>
            <w:tcW w:w="155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840" w:type="dxa"/>
            <w:tcBorders>
              <w:top w:val="single" w:sz="4" w:space="0" w:color="auto"/>
              <w:lef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715" w:type="dxa"/>
            <w:tcBorders>
              <w:top w:val="single" w:sz="4" w:space="0" w:color="auto"/>
              <w:left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361702" w:rsidRPr="00361702" w:rsidTr="00361702">
        <w:trPr>
          <w:trHeight w:hRule="exact" w:val="5582"/>
          <w:jc w:val="center"/>
        </w:trPr>
        <w:tc>
          <w:tcPr>
            <w:tcW w:w="54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6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34-</w:t>
            </w:r>
          </w:p>
          <w:p w:rsidR="00361702" w:rsidRPr="00361702" w:rsidRDefault="00361702" w:rsidP="00361702">
            <w:pPr>
              <w:framePr w:w="14410" w:wrap="notBeside" w:vAnchor="text" w:hAnchor="text" w:xAlign="center" w:y="1"/>
              <w:widowControl w:val="0"/>
              <w:spacing w:before="60" w:after="0" w:line="190" w:lineRule="exact"/>
              <w:ind w:left="1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35</w:t>
            </w:r>
          </w:p>
        </w:tc>
        <w:tc>
          <w:tcPr>
            <w:tcW w:w="1498"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Повторение по теме «Че</w:t>
            </w:r>
            <w:r w:rsidRPr="00361702">
              <w:rPr>
                <w:rFonts w:ascii="Times New Roman" w:eastAsia="Times New Roman" w:hAnsi="Times New Roman"/>
                <w:color w:val="000000"/>
                <w:sz w:val="19"/>
                <w:szCs w:val="19"/>
                <w:shd w:val="clear" w:color="auto" w:fill="FFFFFF"/>
                <w:lang w:eastAsia="ru-RU" w:bidi="ru-RU"/>
              </w:rPr>
              <w:softHyphen/>
              <w:t>ловек и обще</w:t>
            </w:r>
            <w:r w:rsidRPr="00361702">
              <w:rPr>
                <w:rFonts w:ascii="Times New Roman" w:eastAsia="Times New Roman" w:hAnsi="Times New Roman"/>
                <w:color w:val="000000"/>
                <w:sz w:val="19"/>
                <w:szCs w:val="19"/>
                <w:shd w:val="clear" w:color="auto" w:fill="FFFFFF"/>
                <w:lang w:eastAsia="ru-RU" w:bidi="ru-RU"/>
              </w:rPr>
              <w:softHyphen/>
              <w:t xml:space="preserve">ство» </w:t>
            </w:r>
            <w:r w:rsidRPr="00361702">
              <w:rPr>
                <w:rFonts w:ascii="Times New Roman" w:eastAsia="Times New Roman" w:hAnsi="Times New Roman"/>
                <w:i/>
                <w:iCs/>
                <w:color w:val="000000"/>
                <w:sz w:val="21"/>
                <w:szCs w:val="21"/>
                <w:shd w:val="clear" w:color="auto" w:fill="FFFFFF"/>
                <w:lang w:eastAsia="ru-RU" w:bidi="ru-RU"/>
              </w:rPr>
              <w:t>(защита проектов)</w:t>
            </w:r>
          </w:p>
        </w:tc>
        <w:tc>
          <w:tcPr>
            <w:tcW w:w="1387"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Урок кон</w:t>
            </w:r>
            <w:r w:rsidRPr="00361702">
              <w:rPr>
                <w:rFonts w:ascii="Times New Roman" w:eastAsia="Times New Roman" w:hAnsi="Times New Roman"/>
                <w:color w:val="000000"/>
                <w:sz w:val="19"/>
                <w:szCs w:val="19"/>
                <w:shd w:val="clear" w:color="auto" w:fill="FFFFFF"/>
                <w:lang w:eastAsia="ru-RU" w:bidi="ru-RU"/>
              </w:rPr>
              <w:softHyphen/>
              <w:t>троля знаний и умений</w:t>
            </w:r>
          </w:p>
        </w:tc>
        <w:tc>
          <w:tcPr>
            <w:tcW w:w="1493"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57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344"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120" w:line="190" w:lineRule="exact"/>
              <w:ind w:left="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Проектная</w:t>
            </w:r>
          </w:p>
          <w:p w:rsidR="00361702" w:rsidRPr="00361702" w:rsidRDefault="00361702" w:rsidP="00361702">
            <w:pPr>
              <w:framePr w:w="14410" w:wrap="notBeside" w:vAnchor="text" w:hAnchor="text" w:xAlign="center" w:y="1"/>
              <w:widowControl w:val="0"/>
              <w:spacing w:before="120" w:after="0" w:line="190" w:lineRule="exact"/>
              <w:ind w:left="4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деятельность</w:t>
            </w:r>
          </w:p>
        </w:tc>
        <w:tc>
          <w:tcPr>
            <w:tcW w:w="1594"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i/>
                <w:iCs/>
                <w:color w:val="000000"/>
                <w:sz w:val="21"/>
                <w:szCs w:val="21"/>
                <w:shd w:val="clear" w:color="auto" w:fill="FFFFFF"/>
                <w:lang w:eastAsia="ru-RU" w:bidi="ru-RU"/>
              </w:rPr>
              <w:t>Учащиеся смо</w:t>
            </w:r>
            <w:r w:rsidRPr="00361702">
              <w:rPr>
                <w:rFonts w:ascii="Times New Roman" w:eastAsia="Times New Roman" w:hAnsi="Times New Roman"/>
                <w:i/>
                <w:iCs/>
                <w:color w:val="000000"/>
                <w:sz w:val="21"/>
                <w:szCs w:val="21"/>
                <w:shd w:val="clear" w:color="auto" w:fill="FFFFFF"/>
                <w:lang w:eastAsia="ru-RU" w:bidi="ru-RU"/>
              </w:rPr>
              <w:softHyphen/>
              <w:t xml:space="preserve">гут научиться </w:t>
            </w:r>
            <w:r w:rsidRPr="00361702">
              <w:rPr>
                <w:rFonts w:ascii="Times New Roman" w:eastAsia="Times New Roman" w:hAnsi="Times New Roman"/>
                <w:color w:val="000000"/>
                <w:sz w:val="19"/>
                <w:szCs w:val="19"/>
                <w:shd w:val="clear" w:color="auto" w:fill="FFFFFF"/>
                <w:lang w:eastAsia="ru-RU" w:bidi="ru-RU"/>
              </w:rPr>
              <w:t>проводить про</w:t>
            </w:r>
            <w:r w:rsidRPr="00361702">
              <w:rPr>
                <w:rFonts w:ascii="Times New Roman" w:eastAsia="Times New Roman" w:hAnsi="Times New Roman"/>
                <w:color w:val="000000"/>
                <w:sz w:val="19"/>
                <w:szCs w:val="19"/>
                <w:shd w:val="clear" w:color="auto" w:fill="FFFFFF"/>
                <w:lang w:eastAsia="ru-RU" w:bidi="ru-RU"/>
              </w:rPr>
              <w:softHyphen/>
              <w:t>стейшие иссле</w:t>
            </w:r>
            <w:r w:rsidRPr="00361702">
              <w:rPr>
                <w:rFonts w:ascii="Times New Roman" w:eastAsia="Times New Roman" w:hAnsi="Times New Roman"/>
                <w:color w:val="000000"/>
                <w:sz w:val="19"/>
                <w:szCs w:val="19"/>
                <w:shd w:val="clear" w:color="auto" w:fill="FFFFFF"/>
                <w:lang w:eastAsia="ru-RU" w:bidi="ru-RU"/>
              </w:rPr>
              <w:softHyphen/>
              <w:t>дования, ин</w:t>
            </w:r>
            <w:r w:rsidRPr="00361702">
              <w:rPr>
                <w:rFonts w:ascii="Times New Roman" w:eastAsia="Times New Roman" w:hAnsi="Times New Roman"/>
                <w:color w:val="000000"/>
                <w:sz w:val="19"/>
                <w:szCs w:val="19"/>
                <w:shd w:val="clear" w:color="auto" w:fill="FFFFFF"/>
                <w:lang w:eastAsia="ru-RU" w:bidi="ru-RU"/>
              </w:rPr>
              <w:softHyphen/>
              <w:t>тервьюировать родителей, других род</w:t>
            </w:r>
            <w:r w:rsidRPr="00361702">
              <w:rPr>
                <w:rFonts w:ascii="Times New Roman" w:eastAsia="Times New Roman" w:hAnsi="Times New Roman"/>
                <w:color w:val="000000"/>
                <w:sz w:val="19"/>
                <w:szCs w:val="19"/>
                <w:shd w:val="clear" w:color="auto" w:fill="FFFFFF"/>
                <w:lang w:eastAsia="ru-RU" w:bidi="ru-RU"/>
              </w:rPr>
              <w:softHyphen/>
              <w:t>ственников, создавать ил</w:t>
            </w:r>
            <w:r w:rsidRPr="00361702">
              <w:rPr>
                <w:rFonts w:ascii="Times New Roman" w:eastAsia="Times New Roman" w:hAnsi="Times New Roman"/>
                <w:color w:val="000000"/>
                <w:sz w:val="19"/>
                <w:szCs w:val="19"/>
                <w:shd w:val="clear" w:color="auto" w:fill="FFFFFF"/>
                <w:lang w:eastAsia="ru-RU" w:bidi="ru-RU"/>
              </w:rPr>
              <w:softHyphen/>
              <w:t>люстрирован</w:t>
            </w:r>
            <w:r w:rsidRPr="00361702">
              <w:rPr>
                <w:rFonts w:ascii="Times New Roman" w:eastAsia="Times New Roman" w:hAnsi="Times New Roman"/>
                <w:color w:val="000000"/>
                <w:sz w:val="19"/>
                <w:szCs w:val="19"/>
                <w:shd w:val="clear" w:color="auto" w:fill="FFFFFF"/>
                <w:lang w:eastAsia="ru-RU" w:bidi="ru-RU"/>
              </w:rPr>
              <w:softHyphen/>
              <w:t>ный текст или электронную презентацию на заданную тему; высту</w:t>
            </w:r>
            <w:r w:rsidRPr="00361702">
              <w:rPr>
                <w:rFonts w:ascii="Times New Roman" w:eastAsia="Times New Roman" w:hAnsi="Times New Roman"/>
                <w:color w:val="000000"/>
                <w:sz w:val="19"/>
                <w:szCs w:val="19"/>
                <w:shd w:val="clear" w:color="auto" w:fill="FFFFFF"/>
                <w:lang w:eastAsia="ru-RU" w:bidi="ru-RU"/>
              </w:rPr>
              <w:softHyphen/>
              <w:t>пать с подго</w:t>
            </w:r>
            <w:r w:rsidRPr="00361702">
              <w:rPr>
                <w:rFonts w:ascii="Times New Roman" w:eastAsia="Times New Roman" w:hAnsi="Times New Roman"/>
                <w:color w:val="000000"/>
                <w:sz w:val="19"/>
                <w:szCs w:val="19"/>
                <w:shd w:val="clear" w:color="auto" w:fill="FFFFFF"/>
                <w:lang w:eastAsia="ru-RU" w:bidi="ru-RU"/>
              </w:rPr>
              <w:softHyphen/>
              <w:t>товленными сообщениями, иллюстриро</w:t>
            </w:r>
            <w:r w:rsidRPr="00361702">
              <w:rPr>
                <w:rFonts w:ascii="Times New Roman" w:eastAsia="Times New Roman" w:hAnsi="Times New Roman"/>
                <w:color w:val="000000"/>
                <w:sz w:val="19"/>
                <w:szCs w:val="19"/>
                <w:shd w:val="clear" w:color="auto" w:fill="FFFFFF"/>
                <w:lang w:eastAsia="ru-RU" w:bidi="ru-RU"/>
              </w:rPr>
              <w:softHyphen/>
              <w:t>вать их нагляд</w:t>
            </w:r>
            <w:r w:rsidRPr="00361702">
              <w:rPr>
                <w:rFonts w:ascii="Times New Roman" w:eastAsia="Times New Roman" w:hAnsi="Times New Roman"/>
                <w:color w:val="000000"/>
                <w:sz w:val="19"/>
                <w:szCs w:val="19"/>
                <w:shd w:val="clear" w:color="auto" w:fill="FFFFFF"/>
                <w:lang w:eastAsia="ru-RU" w:bidi="ru-RU"/>
              </w:rPr>
              <w:softHyphen/>
              <w:t>ными материа</w:t>
            </w:r>
            <w:r w:rsidRPr="00361702">
              <w:rPr>
                <w:rFonts w:ascii="Times New Roman" w:eastAsia="Times New Roman" w:hAnsi="Times New Roman"/>
                <w:color w:val="000000"/>
                <w:sz w:val="19"/>
                <w:szCs w:val="19"/>
                <w:shd w:val="clear" w:color="auto" w:fill="FFFFFF"/>
                <w:lang w:eastAsia="ru-RU" w:bidi="ru-RU"/>
              </w:rPr>
              <w:softHyphen/>
            </w:r>
          </w:p>
        </w:tc>
        <w:tc>
          <w:tcPr>
            <w:tcW w:w="1872" w:type="dxa"/>
            <w:tcBorders>
              <w:top w:val="single" w:sz="4" w:space="0" w:color="auto"/>
              <w:left w:val="single" w:sz="4" w:space="0" w:color="auto"/>
              <w:bottom w:val="single" w:sz="4" w:space="0" w:color="auto"/>
            </w:tcBorders>
            <w:shd w:val="clear" w:color="auto" w:fill="FFFFFF"/>
            <w:vAlign w:val="bottom"/>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 xml:space="preserve">ПУУД Учащиеся </w:t>
            </w:r>
            <w:r w:rsidRPr="00361702">
              <w:rPr>
                <w:rFonts w:ascii="Times New Roman" w:eastAsia="Times New Roman" w:hAnsi="Times New Roman"/>
                <w:i/>
                <w:iCs/>
                <w:color w:val="000000"/>
                <w:sz w:val="21"/>
                <w:szCs w:val="21"/>
                <w:shd w:val="clear" w:color="auto" w:fill="FFFFFF"/>
                <w:lang w:eastAsia="ru-RU" w:bidi="ru-RU"/>
              </w:rPr>
              <w:t>научатся:</w:t>
            </w:r>
            <w:r w:rsidRPr="00361702">
              <w:rPr>
                <w:rFonts w:ascii="Times New Roman" w:eastAsia="Times New Roman" w:hAnsi="Times New Roman"/>
                <w:color w:val="000000"/>
                <w:sz w:val="19"/>
                <w:szCs w:val="19"/>
                <w:shd w:val="clear" w:color="auto" w:fill="FFFFFF"/>
                <w:lang w:eastAsia="ru-RU" w:bidi="ru-RU"/>
              </w:rPr>
              <w:t xml:space="preserve"> само</w:t>
            </w:r>
            <w:r w:rsidRPr="00361702">
              <w:rPr>
                <w:rFonts w:ascii="Times New Roman" w:eastAsia="Times New Roman" w:hAnsi="Times New Roman"/>
                <w:color w:val="000000"/>
                <w:sz w:val="19"/>
                <w:szCs w:val="19"/>
                <w:shd w:val="clear" w:color="auto" w:fill="FFFFFF"/>
                <w:lang w:eastAsia="ru-RU" w:bidi="ru-RU"/>
              </w:rPr>
              <w:softHyphen/>
              <w:t>стоятельно выде</w:t>
            </w:r>
            <w:r w:rsidRPr="00361702">
              <w:rPr>
                <w:rFonts w:ascii="Times New Roman" w:eastAsia="Times New Roman" w:hAnsi="Times New Roman"/>
                <w:color w:val="000000"/>
                <w:sz w:val="19"/>
                <w:szCs w:val="19"/>
                <w:shd w:val="clear" w:color="auto" w:fill="FFFFFF"/>
                <w:lang w:eastAsia="ru-RU" w:bidi="ru-RU"/>
              </w:rPr>
              <w:softHyphen/>
              <w:t>лять и формули</w:t>
            </w:r>
            <w:r w:rsidRPr="00361702">
              <w:rPr>
                <w:rFonts w:ascii="Times New Roman" w:eastAsia="Times New Roman" w:hAnsi="Times New Roman"/>
                <w:color w:val="000000"/>
                <w:sz w:val="19"/>
                <w:szCs w:val="19"/>
                <w:shd w:val="clear" w:color="auto" w:fill="FFFFFF"/>
                <w:lang w:eastAsia="ru-RU" w:bidi="ru-RU"/>
              </w:rPr>
              <w:softHyphen/>
              <w:t>ровать познава</w:t>
            </w:r>
            <w:r w:rsidRPr="00361702">
              <w:rPr>
                <w:rFonts w:ascii="Times New Roman" w:eastAsia="Times New Roman" w:hAnsi="Times New Roman"/>
                <w:color w:val="000000"/>
                <w:sz w:val="19"/>
                <w:szCs w:val="19"/>
                <w:shd w:val="clear" w:color="auto" w:fill="FFFFFF"/>
                <w:lang w:eastAsia="ru-RU" w:bidi="ru-RU"/>
              </w:rPr>
              <w:softHyphen/>
              <w:t>тельную цель; использовать об</w:t>
            </w:r>
            <w:r w:rsidRPr="00361702">
              <w:rPr>
                <w:rFonts w:ascii="Times New Roman" w:eastAsia="Times New Roman" w:hAnsi="Times New Roman"/>
                <w:color w:val="000000"/>
                <w:sz w:val="19"/>
                <w:szCs w:val="19"/>
                <w:shd w:val="clear" w:color="auto" w:fill="FFFFFF"/>
                <w:lang w:eastAsia="ru-RU" w:bidi="ru-RU"/>
              </w:rPr>
              <w:softHyphen/>
              <w:t>щие приёмы ре</w:t>
            </w:r>
            <w:r w:rsidRPr="00361702">
              <w:rPr>
                <w:rFonts w:ascii="Times New Roman" w:eastAsia="Times New Roman" w:hAnsi="Times New Roman"/>
                <w:color w:val="000000"/>
                <w:sz w:val="19"/>
                <w:szCs w:val="19"/>
                <w:shd w:val="clear" w:color="auto" w:fill="FFFFFF"/>
                <w:lang w:eastAsia="ru-RU" w:bidi="ru-RU"/>
              </w:rPr>
              <w:softHyphen/>
              <w:t>шения познава</w:t>
            </w:r>
            <w:r w:rsidRPr="00361702">
              <w:rPr>
                <w:rFonts w:ascii="Times New Roman" w:eastAsia="Times New Roman" w:hAnsi="Times New Roman"/>
                <w:color w:val="000000"/>
                <w:sz w:val="19"/>
                <w:szCs w:val="19"/>
                <w:shd w:val="clear" w:color="auto" w:fill="FFFFFF"/>
                <w:lang w:eastAsia="ru-RU" w:bidi="ru-RU"/>
              </w:rPr>
              <w:softHyphen/>
              <w:t>тельных задач. КУУД Учащиеся смогут участво</w:t>
            </w:r>
            <w:r w:rsidRPr="00361702">
              <w:rPr>
                <w:rFonts w:ascii="Times New Roman" w:eastAsia="Times New Roman" w:hAnsi="Times New Roman"/>
                <w:color w:val="000000"/>
                <w:sz w:val="19"/>
                <w:szCs w:val="19"/>
                <w:shd w:val="clear" w:color="auto" w:fill="FFFFFF"/>
                <w:lang w:eastAsia="ru-RU" w:bidi="ru-RU"/>
              </w:rPr>
              <w:softHyphen/>
              <w:t>вать в коллектив</w:t>
            </w:r>
            <w:r w:rsidRPr="00361702">
              <w:rPr>
                <w:rFonts w:ascii="Times New Roman" w:eastAsia="Times New Roman" w:hAnsi="Times New Roman"/>
                <w:color w:val="000000"/>
                <w:sz w:val="19"/>
                <w:szCs w:val="19"/>
                <w:shd w:val="clear" w:color="auto" w:fill="FFFFFF"/>
                <w:lang w:eastAsia="ru-RU" w:bidi="ru-RU"/>
              </w:rPr>
              <w:softHyphen/>
              <w:t>ном обсуждении проблем; прояв</w:t>
            </w:r>
            <w:r w:rsidRPr="00361702">
              <w:rPr>
                <w:rFonts w:ascii="Times New Roman" w:eastAsia="Times New Roman" w:hAnsi="Times New Roman"/>
                <w:color w:val="000000"/>
                <w:sz w:val="19"/>
                <w:szCs w:val="19"/>
                <w:shd w:val="clear" w:color="auto" w:fill="FFFFFF"/>
                <w:lang w:eastAsia="ru-RU" w:bidi="ru-RU"/>
              </w:rPr>
              <w:softHyphen/>
              <w:t>лять активность во взаимодей</w:t>
            </w:r>
            <w:r w:rsidRPr="00361702">
              <w:rPr>
                <w:rFonts w:ascii="Times New Roman" w:eastAsia="Times New Roman" w:hAnsi="Times New Roman"/>
                <w:color w:val="000000"/>
                <w:sz w:val="19"/>
                <w:szCs w:val="19"/>
                <w:shd w:val="clear" w:color="auto" w:fill="FFFFFF"/>
                <w:lang w:eastAsia="ru-RU" w:bidi="ru-RU"/>
              </w:rPr>
              <w:softHyphen/>
              <w:t>ствии для реше</w:t>
            </w:r>
            <w:r w:rsidRPr="00361702">
              <w:rPr>
                <w:rFonts w:ascii="Times New Roman" w:eastAsia="Times New Roman" w:hAnsi="Times New Roman"/>
                <w:color w:val="000000"/>
                <w:sz w:val="19"/>
                <w:szCs w:val="19"/>
                <w:shd w:val="clear" w:color="auto" w:fill="FFFFFF"/>
                <w:lang w:eastAsia="ru-RU" w:bidi="ru-RU"/>
              </w:rPr>
              <w:softHyphen/>
              <w:t>ния коммуника</w:t>
            </w:r>
            <w:r w:rsidRPr="00361702">
              <w:rPr>
                <w:rFonts w:ascii="Times New Roman" w:eastAsia="Times New Roman" w:hAnsi="Times New Roman"/>
                <w:color w:val="000000"/>
                <w:sz w:val="19"/>
                <w:szCs w:val="19"/>
                <w:shd w:val="clear" w:color="auto" w:fill="FFFFFF"/>
                <w:lang w:eastAsia="ru-RU" w:bidi="ru-RU"/>
              </w:rPr>
              <w:softHyphen/>
              <w:t>тивных и познава</w:t>
            </w:r>
            <w:r w:rsidRPr="00361702">
              <w:rPr>
                <w:rFonts w:ascii="Times New Roman" w:eastAsia="Times New Roman" w:hAnsi="Times New Roman"/>
                <w:color w:val="000000"/>
                <w:sz w:val="19"/>
                <w:szCs w:val="19"/>
                <w:shd w:val="clear" w:color="auto" w:fill="FFFFFF"/>
                <w:lang w:eastAsia="ru-RU" w:bidi="ru-RU"/>
              </w:rPr>
              <w:softHyphen/>
              <w:t>тельных задач. РУУД Учащиеся</w:t>
            </w:r>
          </w:p>
        </w:tc>
        <w:tc>
          <w:tcPr>
            <w:tcW w:w="155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Учащиеся приобретут опыт проявле</w:t>
            </w:r>
            <w:r w:rsidRPr="00361702">
              <w:rPr>
                <w:rFonts w:ascii="Times New Roman" w:eastAsia="Times New Roman" w:hAnsi="Times New Roman"/>
                <w:color w:val="000000"/>
                <w:sz w:val="19"/>
                <w:szCs w:val="19"/>
                <w:shd w:val="clear" w:color="auto" w:fill="FFFFFF"/>
                <w:lang w:eastAsia="ru-RU" w:bidi="ru-RU"/>
              </w:rPr>
              <w:softHyphen/>
              <w:t>ния доброже</w:t>
            </w:r>
            <w:r w:rsidRPr="00361702">
              <w:rPr>
                <w:rFonts w:ascii="Times New Roman" w:eastAsia="Times New Roman" w:hAnsi="Times New Roman"/>
                <w:color w:val="000000"/>
                <w:sz w:val="19"/>
                <w:szCs w:val="19"/>
                <w:shd w:val="clear" w:color="auto" w:fill="FFFFFF"/>
                <w:lang w:eastAsia="ru-RU" w:bidi="ru-RU"/>
              </w:rPr>
              <w:softHyphen/>
              <w:t>лательности, эмоционально</w:t>
            </w:r>
            <w:r w:rsidRPr="00361702">
              <w:rPr>
                <w:rFonts w:ascii="Times New Roman" w:eastAsia="Times New Roman" w:hAnsi="Times New Roman"/>
                <w:color w:val="000000"/>
                <w:sz w:val="19"/>
                <w:szCs w:val="19"/>
                <w:shd w:val="clear" w:color="auto" w:fill="FFFFFF"/>
                <w:lang w:eastAsia="ru-RU" w:bidi="ru-RU"/>
              </w:rPr>
              <w:softHyphen/>
              <w:t>нравственной отзывчивости, эмпатии в но</w:t>
            </w:r>
            <w:r w:rsidRPr="00361702">
              <w:rPr>
                <w:rFonts w:ascii="Times New Roman" w:eastAsia="Times New Roman" w:hAnsi="Times New Roman"/>
                <w:color w:val="000000"/>
                <w:sz w:val="19"/>
                <w:szCs w:val="19"/>
                <w:shd w:val="clear" w:color="auto" w:fill="FFFFFF"/>
                <w:lang w:eastAsia="ru-RU" w:bidi="ru-RU"/>
              </w:rPr>
              <w:softHyphen/>
              <w:t>вых социаль</w:t>
            </w:r>
            <w:r w:rsidRPr="00361702">
              <w:rPr>
                <w:rFonts w:ascii="Times New Roman" w:eastAsia="Times New Roman" w:hAnsi="Times New Roman"/>
                <w:color w:val="000000"/>
                <w:sz w:val="19"/>
                <w:szCs w:val="19"/>
                <w:shd w:val="clear" w:color="auto" w:fill="FFFFFF"/>
                <w:lang w:eastAsia="ru-RU" w:bidi="ru-RU"/>
              </w:rPr>
              <w:softHyphen/>
              <w:t>ных условиях</w:t>
            </w:r>
          </w:p>
        </w:tc>
        <w:tc>
          <w:tcPr>
            <w:tcW w:w="840" w:type="dxa"/>
            <w:tcBorders>
              <w:top w:val="single" w:sz="4" w:space="0" w:color="auto"/>
              <w:left w:val="single" w:sz="4" w:space="0" w:color="auto"/>
              <w:bottom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50" w:lineRule="exact"/>
              <w:ind w:left="60"/>
              <w:rPr>
                <w:rFonts w:ascii="Times New Roman" w:eastAsia="Times New Roman" w:hAnsi="Times New Roman"/>
                <w:lang w:eastAsia="en-US"/>
              </w:rPr>
            </w:pPr>
            <w:r w:rsidRPr="00361702">
              <w:rPr>
                <w:rFonts w:ascii="Times New Roman" w:eastAsia="Times New Roman" w:hAnsi="Times New Roman"/>
                <w:color w:val="000000"/>
                <w:sz w:val="19"/>
                <w:szCs w:val="19"/>
                <w:shd w:val="clear" w:color="auto" w:fill="FFFFFF"/>
                <w:lang w:eastAsia="ru-RU" w:bidi="ru-RU"/>
              </w:rPr>
              <w:t>Оценка проек</w:t>
            </w:r>
            <w:r w:rsidRPr="00361702">
              <w:rPr>
                <w:rFonts w:ascii="Times New Roman" w:eastAsia="Times New Roman" w:hAnsi="Times New Roman"/>
                <w:color w:val="000000"/>
                <w:sz w:val="19"/>
                <w:szCs w:val="19"/>
                <w:shd w:val="clear" w:color="auto" w:fill="FFFFFF"/>
                <w:lang w:eastAsia="ru-RU" w:bidi="ru-RU"/>
              </w:rPr>
              <w:softHyphen/>
              <w:t>тов кон</w:t>
            </w:r>
            <w:r w:rsidRPr="00361702">
              <w:rPr>
                <w:rFonts w:ascii="Times New Roman" w:eastAsia="Times New Roman" w:hAnsi="Times New Roman"/>
                <w:color w:val="000000"/>
                <w:sz w:val="19"/>
                <w:szCs w:val="19"/>
                <w:shd w:val="clear" w:color="auto" w:fill="FFFFFF"/>
                <w:lang w:eastAsia="ru-RU" w:bidi="ru-RU"/>
              </w:rPr>
              <w:softHyphen/>
              <w:t>троль и итоги груп</w:t>
            </w:r>
            <w:r w:rsidRPr="00361702">
              <w:rPr>
                <w:rFonts w:ascii="Times New Roman" w:eastAsia="Times New Roman" w:hAnsi="Times New Roman"/>
                <w:color w:val="000000"/>
                <w:sz w:val="19"/>
                <w:szCs w:val="19"/>
                <w:shd w:val="clear" w:color="auto" w:fill="FFFFFF"/>
                <w:lang w:eastAsia="ru-RU" w:bidi="ru-RU"/>
              </w:rPr>
              <w:softHyphen/>
              <w:t>повой работы</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61702" w:rsidRPr="00361702" w:rsidRDefault="00361702" w:rsidP="00361702">
            <w:pPr>
              <w:framePr w:w="14410" w:wrap="notBeside" w:vAnchor="text" w:hAnchor="text" w:xAlign="center" w:y="1"/>
              <w:widowControl w:val="0"/>
              <w:spacing w:after="0" w:line="240" w:lineRule="auto"/>
              <w:rPr>
                <w:rFonts w:ascii="Courier New" w:eastAsia="Courier New" w:hAnsi="Courier New" w:cs="Courier New"/>
                <w:color w:val="000000"/>
                <w:sz w:val="20"/>
                <w:szCs w:val="20"/>
                <w:lang w:eastAsia="ru-RU" w:bidi="ru-RU"/>
              </w:rPr>
            </w:pPr>
            <w:r w:rsidRPr="00361702">
              <w:rPr>
                <w:rFonts w:ascii="Courier New" w:eastAsia="Courier New" w:hAnsi="Courier New" w:cs="Courier New"/>
                <w:color w:val="000000"/>
                <w:sz w:val="20"/>
                <w:szCs w:val="20"/>
                <w:lang w:eastAsia="ru-RU" w:bidi="ru-RU"/>
              </w:rPr>
              <w:t>28.05</w:t>
            </w:r>
          </w:p>
        </w:tc>
      </w:tr>
    </w:tbl>
    <w:p w:rsidR="00361702" w:rsidRPr="00361702" w:rsidRDefault="00361702" w:rsidP="00361702">
      <w:pPr>
        <w:widowControl w:val="0"/>
        <w:spacing w:after="0" w:line="240" w:lineRule="auto"/>
        <w:rPr>
          <w:rFonts w:ascii="Courier New" w:eastAsia="Courier New" w:hAnsi="Courier New" w:cs="Courier New"/>
          <w:color w:val="000000"/>
          <w:sz w:val="2"/>
          <w:szCs w:val="2"/>
          <w:lang w:eastAsia="ru-RU" w:bidi="ru-RU"/>
        </w:rPr>
        <w:sectPr w:rsidR="00361702" w:rsidRPr="00361702">
          <w:footerReference w:type="even" r:id="rId12"/>
          <w:footerReference w:type="default" r:id="rId13"/>
          <w:type w:val="continuous"/>
          <w:pgSz w:w="16838" w:h="11909" w:orient="landscape"/>
          <w:pgMar w:top="1165" w:right="1171" w:bottom="1165" w:left="1171" w:header="0" w:footer="3" w:gutter="0"/>
          <w:cols w:space="720"/>
          <w:noEndnote/>
          <w:docGrid w:linePitch="360"/>
        </w:sectPr>
      </w:pPr>
    </w:p>
    <w:p w:rsidR="00361702" w:rsidRPr="00361702" w:rsidRDefault="00361702" w:rsidP="00361702">
      <w:pPr>
        <w:widowControl w:val="0"/>
        <w:spacing w:after="0" w:line="240" w:lineRule="auto"/>
        <w:rPr>
          <w:rFonts w:ascii="Times New Roman" w:eastAsia="Courier New" w:hAnsi="Times New Roman"/>
          <w:color w:val="000000"/>
          <w:sz w:val="28"/>
          <w:szCs w:val="28"/>
          <w:lang w:eastAsia="ru-RU" w:bidi="ru-RU"/>
        </w:rPr>
      </w:pPr>
    </w:p>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ru-RU" w:bidi="ru-RU"/>
        </w:rPr>
      </w:pPr>
    </w:p>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ru-RU" w:bidi="ru-RU"/>
        </w:rPr>
      </w:pPr>
      <w:r w:rsidRPr="00361702">
        <w:rPr>
          <w:rFonts w:ascii="Times New Roman" w:eastAsia="Times New Roman" w:hAnsi="Times New Roman"/>
          <w:b/>
          <w:color w:val="000000"/>
          <w:sz w:val="24"/>
          <w:szCs w:val="24"/>
          <w:lang w:eastAsia="ru-RU" w:bidi="ru-RU"/>
        </w:rPr>
        <w:t>Контроль и оценка достижения планируемых результатов</w:t>
      </w:r>
    </w:p>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ru-RU" w:bidi="ru-RU"/>
        </w:rPr>
      </w:pPr>
    </w:p>
    <w:p w:rsidR="00361702" w:rsidRDefault="00361702" w:rsidP="00400392">
      <w:pPr>
        <w:widowControl w:val="0"/>
        <w:spacing w:after="0" w:line="240" w:lineRule="auto"/>
        <w:ind w:left="567"/>
        <w:contextualSpacing/>
        <w:jc w:val="both"/>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Чтобы выявить уровень учебных достижений</w:t>
      </w:r>
      <w:r w:rsidR="00400392">
        <w:rPr>
          <w:rFonts w:ascii="Times New Roman" w:eastAsia="Times New Roman" w:hAnsi="Times New Roman"/>
          <w:color w:val="000000"/>
          <w:sz w:val="24"/>
          <w:szCs w:val="24"/>
          <w:lang w:eastAsia="ru-RU" w:bidi="ru-RU"/>
        </w:rPr>
        <w:t>,</w:t>
      </w:r>
      <w:r w:rsidRPr="00361702">
        <w:rPr>
          <w:rFonts w:ascii="Times New Roman" w:eastAsia="Times New Roman" w:hAnsi="Times New Roman"/>
          <w:color w:val="000000"/>
          <w:sz w:val="24"/>
          <w:szCs w:val="24"/>
          <w:lang w:eastAsia="ru-RU" w:bidi="ru-RU"/>
        </w:rPr>
        <w:t xml:space="preserve"> предусмотренных ФГОС ООО и Рабочей программой, для данной Рабочей программы разработана следующая модель мониторинга: </w:t>
      </w:r>
    </w:p>
    <w:p w:rsidR="00400392" w:rsidRPr="00361702" w:rsidRDefault="00400392" w:rsidP="00400392">
      <w:pPr>
        <w:widowControl w:val="0"/>
        <w:spacing w:after="0" w:line="240" w:lineRule="auto"/>
        <w:ind w:left="567"/>
        <w:contextualSpacing/>
        <w:jc w:val="both"/>
        <w:rPr>
          <w:rFonts w:ascii="Times New Roman" w:eastAsia="Times New Roman" w:hAnsi="Times New Roman"/>
          <w:b/>
          <w:color w:val="000000"/>
          <w:sz w:val="24"/>
          <w:szCs w:val="24"/>
          <w:lang w:eastAsia="ru-RU" w:bidi="ru-RU"/>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63"/>
        <w:gridCol w:w="1326"/>
        <w:gridCol w:w="35"/>
        <w:gridCol w:w="1099"/>
        <w:gridCol w:w="1027"/>
        <w:gridCol w:w="1276"/>
        <w:gridCol w:w="1275"/>
        <w:gridCol w:w="1134"/>
        <w:gridCol w:w="851"/>
      </w:tblGrid>
      <w:tr w:rsidR="00361702" w:rsidRPr="00361702" w:rsidTr="00400392">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 xml:space="preserve">Виды </w:t>
            </w:r>
          </w:p>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ru-RU" w:bidi="ru-RU"/>
              </w:rPr>
            </w:pPr>
            <w:r w:rsidRPr="00361702">
              <w:rPr>
                <w:rFonts w:ascii="Times New Roman" w:eastAsia="Times New Roman" w:hAnsi="Times New Roman"/>
                <w:b/>
                <w:color w:val="000000"/>
                <w:sz w:val="24"/>
                <w:szCs w:val="24"/>
                <w:lang w:eastAsia="ru-RU" w:bidi="ru-RU"/>
              </w:rPr>
              <w:t>контро-</w:t>
            </w:r>
          </w:p>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ля</w:t>
            </w:r>
          </w:p>
        </w:tc>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Формы конт-роля</w:t>
            </w:r>
          </w:p>
        </w:tc>
        <w:tc>
          <w:tcPr>
            <w:tcW w:w="1361" w:type="dxa"/>
            <w:gridSpan w:val="2"/>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Перио-дичность</w:t>
            </w:r>
          </w:p>
        </w:tc>
        <w:tc>
          <w:tcPr>
            <w:tcW w:w="1099"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подход</w:t>
            </w:r>
          </w:p>
        </w:tc>
        <w:tc>
          <w:tcPr>
            <w:tcW w:w="5563" w:type="dxa"/>
            <w:gridSpan w:val="5"/>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Уровень, оценка</w:t>
            </w:r>
          </w:p>
        </w:tc>
      </w:tr>
      <w:tr w:rsidR="00361702" w:rsidRPr="00361702" w:rsidTr="00400392">
        <w:tc>
          <w:tcPr>
            <w:tcW w:w="1163" w:type="dxa"/>
            <w:tcBorders>
              <w:top w:val="single" w:sz="4" w:space="0" w:color="auto"/>
              <w:left w:val="single" w:sz="4" w:space="0" w:color="auto"/>
              <w:bottom w:val="single" w:sz="4" w:space="0" w:color="auto"/>
              <w:right w:val="single" w:sz="4" w:space="0" w:color="auto"/>
            </w:tcBorders>
          </w:tcPr>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en-US" w:bidi="ru-RU"/>
              </w:rPr>
            </w:pPr>
          </w:p>
        </w:tc>
        <w:tc>
          <w:tcPr>
            <w:tcW w:w="3623" w:type="dxa"/>
            <w:gridSpan w:val="4"/>
            <w:tcBorders>
              <w:top w:val="single" w:sz="4" w:space="0" w:color="auto"/>
              <w:left w:val="single" w:sz="4" w:space="0" w:color="auto"/>
              <w:bottom w:val="single" w:sz="4" w:space="0" w:color="auto"/>
              <w:right w:val="single" w:sz="4" w:space="0" w:color="auto"/>
            </w:tcBorders>
          </w:tcPr>
          <w:p w:rsidR="00361702" w:rsidRPr="00361702" w:rsidRDefault="00361702" w:rsidP="00361702">
            <w:pPr>
              <w:widowControl w:val="0"/>
              <w:spacing w:after="0" w:line="240" w:lineRule="auto"/>
              <w:contextualSpacing/>
              <w:rPr>
                <w:rFonts w:ascii="Times New Roman" w:eastAsia="Times New Roman" w:hAnsi="Times New Roman"/>
                <w:b/>
                <w:color w:val="000000"/>
                <w:sz w:val="24"/>
                <w:szCs w:val="24"/>
                <w:lang w:eastAsia="en-US" w:bidi="ru-RU"/>
              </w:rPr>
            </w:pPr>
          </w:p>
        </w:tc>
        <w:tc>
          <w:tcPr>
            <w:tcW w:w="1027"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«1»</w:t>
            </w:r>
          </w:p>
        </w:tc>
        <w:tc>
          <w:tcPr>
            <w:tcW w:w="1276"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«2»</w:t>
            </w:r>
          </w:p>
        </w:tc>
        <w:tc>
          <w:tcPr>
            <w:tcW w:w="1275"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«3»</w:t>
            </w:r>
          </w:p>
        </w:tc>
        <w:tc>
          <w:tcPr>
            <w:tcW w:w="1134"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«4»</w:t>
            </w:r>
          </w:p>
        </w:tc>
        <w:tc>
          <w:tcPr>
            <w:tcW w:w="851"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jc w:val="center"/>
              <w:rPr>
                <w:rFonts w:ascii="Times New Roman" w:eastAsia="Times New Roman" w:hAnsi="Times New Roman"/>
                <w:b/>
                <w:color w:val="000000"/>
                <w:sz w:val="24"/>
                <w:szCs w:val="24"/>
                <w:lang w:eastAsia="en-US" w:bidi="ru-RU"/>
              </w:rPr>
            </w:pPr>
            <w:r w:rsidRPr="00361702">
              <w:rPr>
                <w:rFonts w:ascii="Times New Roman" w:eastAsia="Times New Roman" w:hAnsi="Times New Roman"/>
                <w:b/>
                <w:color w:val="000000"/>
                <w:sz w:val="24"/>
                <w:szCs w:val="24"/>
                <w:lang w:eastAsia="ru-RU" w:bidi="ru-RU"/>
              </w:rPr>
              <w:t>«5»</w:t>
            </w:r>
          </w:p>
        </w:tc>
      </w:tr>
      <w:tr w:rsidR="00361702" w:rsidRPr="00361702" w:rsidTr="00400392">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Предварительный</w:t>
            </w:r>
          </w:p>
        </w:tc>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Старто-</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вая диагностика: тест</w:t>
            </w:r>
          </w:p>
        </w:tc>
        <w:tc>
          <w:tcPr>
            <w:tcW w:w="1326"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 xml:space="preserve">Начало учебного года (изучения курса), </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1 шт.</w:t>
            </w:r>
          </w:p>
        </w:tc>
        <w:tc>
          <w:tcPr>
            <w:tcW w:w="1134" w:type="dxa"/>
            <w:gridSpan w:val="2"/>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Критери</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альноори</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ентированный</w:t>
            </w:r>
          </w:p>
        </w:tc>
        <w:tc>
          <w:tcPr>
            <w:tcW w:w="1027" w:type="dxa"/>
            <w:vMerge w:val="restart"/>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en-US" w:bidi="ru-RU"/>
              </w:rPr>
            </w:pPr>
            <w:r w:rsidRPr="00361702">
              <w:rPr>
                <w:rFonts w:ascii="Times New Roman" w:eastAsia="Times New Roman" w:hAnsi="Times New Roman"/>
                <w:color w:val="000000"/>
                <w:sz w:val="24"/>
                <w:szCs w:val="24"/>
                <w:shd w:val="clear" w:color="auto" w:fill="FFFFFF"/>
                <w:lang w:eastAsia="ru-RU" w:bidi="ru-RU"/>
              </w:rPr>
              <w:t>Низ-</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кий </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уро-</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веньдости-же-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ний, оцен-</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shd w:val="clear" w:color="auto" w:fill="FFFFFF"/>
                <w:lang w:eastAsia="ru-RU" w:bidi="ru-RU"/>
              </w:rPr>
              <w:t>ка «плохо»</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en-US" w:bidi="ru-RU"/>
              </w:rPr>
            </w:pPr>
            <w:r w:rsidRPr="00361702">
              <w:rPr>
                <w:rFonts w:ascii="Times New Roman" w:eastAsia="Times New Roman" w:hAnsi="Times New Roman"/>
                <w:color w:val="000000"/>
                <w:sz w:val="24"/>
                <w:szCs w:val="24"/>
                <w:shd w:val="clear" w:color="auto" w:fill="FFFFFF"/>
                <w:lang w:eastAsia="ru-RU" w:bidi="ru-RU"/>
              </w:rPr>
              <w:t>Пони-</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женный</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 уровень достиже-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ний, оцен-</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shd w:val="clear" w:color="auto" w:fill="FFFFFF"/>
                <w:lang w:eastAsia="ru-RU" w:bidi="ru-RU"/>
              </w:rPr>
              <w:t>ка «неудов-летвори-тельно»</w:t>
            </w:r>
          </w:p>
        </w:tc>
        <w:tc>
          <w:tcPr>
            <w:tcW w:w="1275" w:type="dxa"/>
            <w:vMerge w:val="restart"/>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«базо-</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lang w:eastAsia="ru-RU" w:bidi="ru-RU"/>
              </w:rPr>
              <w:t>вый»:</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демонстрирует освоение учебных действий</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 с опор-</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ной систе-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мой знаний в рамках диапазона (круга) выделенных</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 задач. </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Данный</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 Уровень</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 является достаточным для</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продол</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жения </w:t>
            </w:r>
            <w:r w:rsidRPr="00361702">
              <w:rPr>
                <w:rFonts w:ascii="Times New Roman" w:eastAsia="Times New Roman" w:hAnsi="Times New Roman"/>
                <w:color w:val="000000"/>
                <w:sz w:val="24"/>
                <w:szCs w:val="24"/>
                <w:shd w:val="clear" w:color="auto" w:fill="FFFFFF"/>
                <w:lang w:eastAsia="ru-RU" w:bidi="ru-RU"/>
              </w:rPr>
              <w:lastRenderedPageBreak/>
              <w:t>обучения на следующей ступени образова-</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ния, но не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ru-RU" w:bidi="ru-RU"/>
              </w:rPr>
            </w:pPr>
            <w:r w:rsidRPr="00361702">
              <w:rPr>
                <w:rFonts w:ascii="Times New Roman" w:eastAsia="Times New Roman" w:hAnsi="Times New Roman"/>
                <w:color w:val="000000"/>
                <w:sz w:val="24"/>
                <w:szCs w:val="24"/>
                <w:shd w:val="clear" w:color="auto" w:fill="FFFFFF"/>
                <w:lang w:eastAsia="ru-RU" w:bidi="ru-RU"/>
              </w:rPr>
              <w:t xml:space="preserve"> по профиль</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shd w:val="clear" w:color="auto" w:fill="FFFFFF"/>
                <w:lang w:eastAsia="ru-RU" w:bidi="ru-RU"/>
              </w:rPr>
              <w:t>ному направлению. Уровень соответствует отметке «удовлетворительно»</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shd w:val="clear" w:color="auto" w:fill="FFFFFF"/>
                <w:lang w:eastAsia="en-US" w:bidi="ru-RU"/>
              </w:rPr>
            </w:pPr>
            <w:r w:rsidRPr="00361702">
              <w:rPr>
                <w:rFonts w:ascii="Times New Roman" w:eastAsia="Times New Roman" w:hAnsi="Times New Roman"/>
                <w:color w:val="000000"/>
                <w:sz w:val="24"/>
                <w:szCs w:val="24"/>
                <w:shd w:val="clear" w:color="auto" w:fill="FFFFFF"/>
                <w:lang w:eastAsia="ru-RU" w:bidi="ru-RU"/>
              </w:rPr>
              <w:lastRenderedPageBreak/>
              <w:t>Повы-шенный уровень дости-женияплани-руемыхрезуль-татов, оцен-</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shd w:val="clear" w:color="auto" w:fill="FFFFFF"/>
                <w:lang w:eastAsia="ru-RU" w:bidi="ru-RU"/>
              </w:rPr>
              <w:t>ка «хоро-шо»</w:t>
            </w:r>
          </w:p>
        </w:tc>
        <w:tc>
          <w:tcPr>
            <w:tcW w:w="851" w:type="dxa"/>
            <w:vMerge w:val="restart"/>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shd w:val="clear" w:color="auto" w:fill="FFFFFF"/>
                <w:lang w:eastAsia="ru-RU" w:bidi="ru-RU"/>
              </w:rPr>
              <w:t>Высо-кий уро-вень достижения планируемых результатов, оценка «от-лично»</w:t>
            </w:r>
          </w:p>
        </w:tc>
      </w:tr>
      <w:tr w:rsidR="00361702" w:rsidRPr="00361702" w:rsidTr="00400392">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Текущий</w:t>
            </w:r>
          </w:p>
        </w:tc>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Индиви-дуальные ответы учащих-</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ся</w:t>
            </w:r>
          </w:p>
        </w:tc>
        <w:tc>
          <w:tcPr>
            <w:tcW w:w="1326"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 xml:space="preserve">Каждый </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урок, 2 ч.</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 xml:space="preserve"> в неделю</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Ориен</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тированый на индивидуалные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нормы</w:t>
            </w: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r>
      <w:tr w:rsidR="00361702" w:rsidRPr="00361702" w:rsidTr="00400392">
        <w:tc>
          <w:tcPr>
            <w:tcW w:w="1163" w:type="dxa"/>
            <w:vMerge w:val="restart"/>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Периодический</w:t>
            </w:r>
          </w:p>
        </w:tc>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Тематические проверочные работы</w:t>
            </w:r>
            <w:r w:rsidRPr="00361702">
              <w:rPr>
                <w:rFonts w:ascii="Times New Roman" w:eastAsia="Courier New" w:hAnsi="Times New Roman"/>
                <w:color w:val="000000"/>
                <w:sz w:val="24"/>
                <w:szCs w:val="24"/>
                <w:lang w:eastAsia="ru-RU" w:bidi="ru-RU"/>
              </w:rPr>
              <w:t xml:space="preserve"> (тесты, поня</w:t>
            </w:r>
            <w:r w:rsidRPr="00361702">
              <w:rPr>
                <w:rFonts w:ascii="Times New Roman" w:eastAsia="Times New Roman" w:hAnsi="Times New Roman"/>
                <w:color w:val="000000"/>
                <w:sz w:val="24"/>
                <w:szCs w:val="24"/>
                <w:lang w:eastAsia="ru-RU" w:bidi="ru-RU"/>
              </w:rPr>
              <w:t>тий</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ный диктант)</w:t>
            </w:r>
          </w:p>
        </w:tc>
        <w:tc>
          <w:tcPr>
            <w:tcW w:w="1326"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По мере изучения</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 xml:space="preserve"> тем Разде-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лов, 4 шт.</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r>
      <w:tr w:rsidR="00361702" w:rsidRPr="00361702" w:rsidTr="00400392">
        <w:tc>
          <w:tcPr>
            <w:tcW w:w="1163"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Творческие рабо</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ты учащих</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ся</w:t>
            </w:r>
          </w:p>
        </w:tc>
        <w:tc>
          <w:tcPr>
            <w:tcW w:w="1326"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В течение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года (представ-ляются на уроках по</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lastRenderedPageBreak/>
              <w:t xml:space="preserve"> мере изуче-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ниясоот</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ветствую</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щих тем, представляются на научных конферен</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 xml:space="preserve">циях школьного и </w:t>
            </w:r>
            <w:r w:rsidRPr="00361702">
              <w:rPr>
                <w:rFonts w:ascii="Times New Roman" w:eastAsia="Courier New" w:hAnsi="Times New Roman"/>
                <w:color w:val="000000"/>
                <w:sz w:val="24"/>
                <w:szCs w:val="24"/>
                <w:lang w:eastAsia="ru-RU" w:bidi="ru-RU"/>
              </w:rPr>
              <w:t>р</w:t>
            </w:r>
            <w:r w:rsidRPr="00361702">
              <w:rPr>
                <w:rFonts w:ascii="Times New Roman" w:eastAsia="Times New Roman" w:hAnsi="Times New Roman"/>
                <w:color w:val="000000"/>
                <w:sz w:val="24"/>
                <w:szCs w:val="24"/>
                <w:lang w:eastAsia="ru-RU" w:bidi="ru-RU"/>
              </w:rPr>
              <w:t>айонного уровней, происходи</w:t>
            </w:r>
            <w:r w:rsidRPr="00361702">
              <w:rPr>
                <w:rFonts w:ascii="Times New Roman" w:eastAsia="Courier New" w:hAnsi="Times New Roman"/>
                <w:color w:val="000000"/>
                <w:sz w:val="24"/>
                <w:szCs w:val="24"/>
                <w:lang w:eastAsia="ru-RU" w:bidi="ru-RU"/>
              </w:rPr>
              <w:t>т защита оставшихся работ в кон</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це учебного года.)</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r>
      <w:tr w:rsidR="00361702" w:rsidRPr="00361702" w:rsidTr="00400392">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Итого-вый</w:t>
            </w:r>
          </w:p>
        </w:tc>
        <w:tc>
          <w:tcPr>
            <w:tcW w:w="116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Итого</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ваяпрове-рочная работа</w:t>
            </w:r>
          </w:p>
        </w:tc>
        <w:tc>
          <w:tcPr>
            <w:tcW w:w="1326"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Конец учебного</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года (изу-чения кур-</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са), 1 шт.</w:t>
            </w:r>
          </w:p>
        </w:tc>
        <w:tc>
          <w:tcPr>
            <w:tcW w:w="1134" w:type="dxa"/>
            <w:gridSpan w:val="2"/>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Крите</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color w:val="000000"/>
                <w:sz w:val="24"/>
                <w:szCs w:val="24"/>
                <w:lang w:eastAsia="ru-RU" w:bidi="ru-RU"/>
              </w:rPr>
              <w:t>риаль</w:t>
            </w:r>
          </w:p>
          <w:p w:rsidR="00361702" w:rsidRPr="00361702" w:rsidRDefault="00361702" w:rsidP="00361702">
            <w:pPr>
              <w:widowControl w:val="0"/>
              <w:spacing w:after="0" w:line="240" w:lineRule="auto"/>
              <w:contextualSpacing/>
              <w:rPr>
                <w:rFonts w:ascii="Times New Roman" w:eastAsia="Times New Roman" w:hAnsi="Times New Roman"/>
                <w:color w:val="000000"/>
                <w:sz w:val="24"/>
                <w:szCs w:val="24"/>
                <w:lang w:eastAsia="en-US" w:bidi="ru-RU"/>
              </w:rPr>
            </w:pPr>
            <w:r w:rsidRPr="00361702">
              <w:rPr>
                <w:rFonts w:ascii="Times New Roman" w:eastAsia="Times New Roman" w:hAnsi="Times New Roman"/>
                <w:color w:val="000000"/>
                <w:sz w:val="24"/>
                <w:szCs w:val="24"/>
                <w:lang w:eastAsia="ru-RU" w:bidi="ru-RU"/>
              </w:rPr>
              <w:t>ноориентированный</w:t>
            </w: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1702" w:rsidRPr="00361702" w:rsidRDefault="00361702" w:rsidP="00361702">
            <w:pPr>
              <w:widowControl w:val="0"/>
              <w:spacing w:after="0" w:line="240" w:lineRule="auto"/>
              <w:rPr>
                <w:rFonts w:ascii="Times New Roman" w:eastAsia="Times New Roman" w:hAnsi="Times New Roman"/>
                <w:color w:val="000000"/>
                <w:sz w:val="24"/>
                <w:szCs w:val="24"/>
                <w:lang w:eastAsia="en-US" w:bidi="ru-RU"/>
              </w:rPr>
            </w:pPr>
          </w:p>
        </w:tc>
      </w:tr>
    </w:tbl>
    <w:p w:rsidR="00361702" w:rsidRPr="00361702" w:rsidRDefault="00361702" w:rsidP="00361702">
      <w:pPr>
        <w:widowControl w:val="0"/>
        <w:tabs>
          <w:tab w:val="left" w:pos="821"/>
        </w:tabs>
        <w:suppressAutoHyphens/>
        <w:autoSpaceDE w:val="0"/>
        <w:spacing w:after="0" w:line="240" w:lineRule="auto"/>
        <w:contextualSpacing/>
        <w:rPr>
          <w:rFonts w:ascii="Times New Roman" w:eastAsia="Times New Roman" w:hAnsi="Times New Roman"/>
          <w:b/>
          <w:color w:val="000000"/>
          <w:sz w:val="24"/>
          <w:szCs w:val="24"/>
          <w:lang w:eastAsia="ar-SA" w:bidi="ru-RU"/>
        </w:rPr>
      </w:pPr>
    </w:p>
    <w:p w:rsidR="00361702" w:rsidRDefault="00361702" w:rsidP="00400392">
      <w:pPr>
        <w:widowControl w:val="0"/>
        <w:spacing w:after="0" w:line="240" w:lineRule="auto"/>
        <w:ind w:left="567"/>
        <w:contextualSpacing/>
        <w:rPr>
          <w:rFonts w:ascii="Times New Roman" w:eastAsia="Calibri" w:hAnsi="Times New Roman"/>
          <w:bCs/>
          <w:sz w:val="24"/>
          <w:szCs w:val="24"/>
          <w:lang w:eastAsia="en-US" w:bidi="ru-RU"/>
        </w:rPr>
      </w:pPr>
      <w:r w:rsidRPr="00361702">
        <w:rPr>
          <w:rFonts w:ascii="Times New Roman" w:eastAsia="Courier New" w:hAnsi="Times New Roman"/>
          <w:color w:val="000000"/>
          <w:sz w:val="24"/>
          <w:szCs w:val="24"/>
          <w:lang w:eastAsia="ru-RU" w:bidi="ru-RU"/>
        </w:rPr>
        <w:t xml:space="preserve">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w:t>
      </w:r>
      <w:r w:rsidRPr="00361702">
        <w:rPr>
          <w:rFonts w:ascii="Times New Roman" w:eastAsia="Courier New" w:hAnsi="Times New Roman"/>
          <w:bCs/>
          <w:color w:val="000000"/>
          <w:sz w:val="24"/>
          <w:szCs w:val="24"/>
          <w:lang w:eastAsia="ru-RU" w:bidi="ru-RU"/>
        </w:rPr>
        <w:t>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400392" w:rsidRDefault="00400392" w:rsidP="00400392">
      <w:pPr>
        <w:widowControl w:val="0"/>
        <w:spacing w:after="0" w:line="240" w:lineRule="auto"/>
        <w:ind w:left="567"/>
        <w:contextualSpacing/>
        <w:rPr>
          <w:rFonts w:ascii="Times New Roman" w:eastAsia="Calibri" w:hAnsi="Times New Roman"/>
          <w:bCs/>
          <w:sz w:val="24"/>
          <w:szCs w:val="24"/>
          <w:lang w:eastAsia="en-US" w:bidi="ru-RU"/>
        </w:rPr>
      </w:pPr>
    </w:p>
    <w:p w:rsidR="00400392" w:rsidRDefault="00400392" w:rsidP="00400392">
      <w:pPr>
        <w:widowControl w:val="0"/>
        <w:spacing w:after="0" w:line="240" w:lineRule="auto"/>
        <w:ind w:left="567"/>
        <w:contextualSpacing/>
        <w:rPr>
          <w:rFonts w:ascii="Times New Roman" w:eastAsia="Calibri" w:hAnsi="Times New Roman"/>
          <w:bCs/>
          <w:sz w:val="24"/>
          <w:szCs w:val="24"/>
          <w:lang w:eastAsia="en-US" w:bidi="ru-RU"/>
        </w:rPr>
      </w:pPr>
    </w:p>
    <w:p w:rsidR="00400392" w:rsidRDefault="00400392" w:rsidP="00400392">
      <w:pPr>
        <w:widowControl w:val="0"/>
        <w:spacing w:after="0" w:line="240" w:lineRule="auto"/>
        <w:ind w:left="567"/>
        <w:contextualSpacing/>
        <w:rPr>
          <w:rFonts w:ascii="Times New Roman" w:eastAsia="Calibri" w:hAnsi="Times New Roman"/>
          <w:bCs/>
          <w:sz w:val="24"/>
          <w:szCs w:val="24"/>
          <w:lang w:eastAsia="en-US" w:bidi="ru-RU"/>
        </w:rPr>
      </w:pPr>
    </w:p>
    <w:p w:rsidR="00400392" w:rsidRDefault="00400392" w:rsidP="00400392">
      <w:pPr>
        <w:widowControl w:val="0"/>
        <w:spacing w:after="0" w:line="240" w:lineRule="auto"/>
        <w:ind w:left="567"/>
        <w:contextualSpacing/>
        <w:rPr>
          <w:rFonts w:ascii="Times New Roman" w:eastAsia="Calibri" w:hAnsi="Times New Roman"/>
          <w:bCs/>
          <w:sz w:val="24"/>
          <w:szCs w:val="24"/>
          <w:lang w:eastAsia="en-US" w:bidi="ru-RU"/>
        </w:rPr>
      </w:pPr>
    </w:p>
    <w:p w:rsidR="00400392" w:rsidRPr="00400392" w:rsidRDefault="00400392" w:rsidP="00400392">
      <w:pPr>
        <w:widowControl w:val="0"/>
        <w:spacing w:after="0" w:line="240" w:lineRule="auto"/>
        <w:ind w:left="567"/>
        <w:contextualSpacing/>
        <w:rPr>
          <w:rFonts w:ascii="Times New Roman" w:eastAsia="Calibri" w:hAnsi="Times New Roman"/>
          <w:bCs/>
          <w:sz w:val="24"/>
          <w:szCs w:val="24"/>
          <w:lang w:eastAsia="en-US" w:bidi="ru-RU"/>
        </w:rPr>
      </w:pPr>
    </w:p>
    <w:p w:rsidR="00361702" w:rsidRPr="00361702" w:rsidRDefault="00361702" w:rsidP="00361702">
      <w:pPr>
        <w:widowControl w:val="0"/>
        <w:spacing w:after="0" w:line="240" w:lineRule="auto"/>
        <w:ind w:left="567"/>
        <w:contextualSpacing/>
        <w:rPr>
          <w:rFonts w:ascii="Times New Roman" w:eastAsia="Times New Roman" w:hAnsi="Times New Roman"/>
          <w:b/>
          <w:color w:val="000000"/>
          <w:spacing w:val="15"/>
          <w:sz w:val="24"/>
          <w:szCs w:val="24"/>
          <w:lang w:eastAsia="ru-RU" w:bidi="ru-RU"/>
        </w:rPr>
      </w:pPr>
      <w:r w:rsidRPr="00361702">
        <w:rPr>
          <w:rFonts w:ascii="Times New Roman" w:eastAsia="Courier New" w:hAnsi="Times New Roman"/>
          <w:b/>
          <w:color w:val="000000"/>
          <w:sz w:val="24"/>
          <w:szCs w:val="24"/>
          <w:lang w:eastAsia="ru-RU" w:bidi="ru-RU"/>
        </w:rPr>
        <w:t>Критерии и нормы устного ответа по истории и обществознанию</w:t>
      </w:r>
    </w:p>
    <w:p w:rsidR="00361702" w:rsidRPr="00361702" w:rsidRDefault="00361702" w:rsidP="00361702">
      <w:pPr>
        <w:widowControl w:val="0"/>
        <w:spacing w:after="0" w:line="240" w:lineRule="auto"/>
        <w:ind w:left="567"/>
        <w:contextualSpacing/>
        <w:rPr>
          <w:rFonts w:ascii="Times New Roman" w:eastAsia="Calibri" w:hAnsi="Times New Roman"/>
          <w:color w:val="000000"/>
          <w:sz w:val="24"/>
          <w:szCs w:val="24"/>
          <w:lang w:eastAsia="en-US" w:bidi="ru-RU"/>
        </w:rPr>
      </w:pPr>
      <w:r w:rsidRPr="00361702">
        <w:rPr>
          <w:rFonts w:ascii="Times New Roman" w:eastAsia="Courier New" w:hAnsi="Times New Roman"/>
          <w:b/>
          <w:bCs/>
          <w:color w:val="000000"/>
          <w:sz w:val="24"/>
          <w:szCs w:val="24"/>
          <w:lang w:eastAsia="ru-RU" w:bidi="ru-RU"/>
        </w:rPr>
        <w:t>Отметка «5»</w:t>
      </w:r>
      <w:r w:rsidRPr="00361702">
        <w:rPr>
          <w:rFonts w:ascii="Times New Roman" w:eastAsia="Courier New" w:hAnsi="Times New Roman"/>
          <w:color w:val="000000"/>
          <w:sz w:val="24"/>
          <w:szCs w:val="24"/>
          <w:lang w:eastAsia="ru-RU" w:bidi="ru-RU"/>
        </w:rPr>
        <w:t xml:space="preserve"> ставится, если ученик:</w:t>
      </w:r>
    </w:p>
    <w:p w:rsidR="00361702" w:rsidRPr="00361702" w:rsidRDefault="00361702" w:rsidP="00264BC5">
      <w:pPr>
        <w:widowControl w:val="0"/>
        <w:numPr>
          <w:ilvl w:val="0"/>
          <w:numId w:val="49"/>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rsidR="00361702" w:rsidRPr="00361702" w:rsidRDefault="00361702" w:rsidP="00264BC5">
      <w:pPr>
        <w:widowControl w:val="0"/>
        <w:numPr>
          <w:ilvl w:val="0"/>
          <w:numId w:val="49"/>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w:t>
      </w:r>
    </w:p>
    <w:p w:rsidR="00361702" w:rsidRPr="00361702" w:rsidRDefault="00361702" w:rsidP="00264BC5">
      <w:pPr>
        <w:widowControl w:val="0"/>
        <w:numPr>
          <w:ilvl w:val="0"/>
          <w:numId w:val="49"/>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w:t>
      </w:r>
    </w:p>
    <w:p w:rsidR="00361702" w:rsidRPr="00361702" w:rsidRDefault="00361702" w:rsidP="00264BC5">
      <w:pPr>
        <w:widowControl w:val="0"/>
        <w:numPr>
          <w:ilvl w:val="0"/>
          <w:numId w:val="49"/>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законов, теорий;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w:t>
      </w:r>
    </w:p>
    <w:p w:rsidR="00361702" w:rsidRPr="00361702" w:rsidRDefault="00361702" w:rsidP="00264BC5">
      <w:pPr>
        <w:widowControl w:val="0"/>
        <w:numPr>
          <w:ilvl w:val="0"/>
          <w:numId w:val="49"/>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при ведении записей, сопровождающих ответ; использует для доказательства выводы из наблюдений и опытов.</w:t>
      </w:r>
    </w:p>
    <w:p w:rsidR="00361702" w:rsidRPr="00361702" w:rsidRDefault="00361702" w:rsidP="00264BC5">
      <w:pPr>
        <w:widowControl w:val="0"/>
        <w:numPr>
          <w:ilvl w:val="0"/>
          <w:numId w:val="49"/>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361702" w:rsidRPr="00361702" w:rsidRDefault="00361702" w:rsidP="00361702">
      <w:pPr>
        <w:widowControl w:val="0"/>
        <w:spacing w:after="0" w:line="240" w:lineRule="auto"/>
        <w:ind w:left="567"/>
        <w:contextualSpacing/>
        <w:rPr>
          <w:rFonts w:ascii="Times New Roman" w:eastAsia="Courier New" w:hAnsi="Times New Roman"/>
          <w:color w:val="000000"/>
          <w:sz w:val="24"/>
          <w:szCs w:val="24"/>
          <w:lang w:eastAsia="ru-RU" w:bidi="ru-RU"/>
        </w:rPr>
      </w:pPr>
      <w:r w:rsidRPr="00361702">
        <w:rPr>
          <w:rFonts w:ascii="Times New Roman" w:eastAsia="Courier New" w:hAnsi="Times New Roman"/>
          <w:b/>
          <w:bCs/>
          <w:color w:val="000000"/>
          <w:sz w:val="24"/>
          <w:szCs w:val="24"/>
          <w:lang w:eastAsia="ru-RU" w:bidi="ru-RU"/>
        </w:rPr>
        <w:t>Отметка «4»</w:t>
      </w:r>
      <w:r w:rsidRPr="00361702">
        <w:rPr>
          <w:rFonts w:ascii="Times New Roman" w:eastAsia="Courier New" w:hAnsi="Times New Roman"/>
          <w:color w:val="000000"/>
          <w:sz w:val="24"/>
          <w:szCs w:val="24"/>
          <w:lang w:eastAsia="ru-RU" w:bidi="ru-RU"/>
        </w:rPr>
        <w:t xml:space="preserve"> ставится, если ученик:</w:t>
      </w:r>
    </w:p>
    <w:p w:rsidR="00361702" w:rsidRPr="00361702" w:rsidRDefault="00361702" w:rsidP="00264BC5">
      <w:pPr>
        <w:widowControl w:val="0"/>
        <w:numPr>
          <w:ilvl w:val="0"/>
          <w:numId w:val="50"/>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Показывает знания всего изученного программного материала.</w:t>
      </w:r>
    </w:p>
    <w:p w:rsidR="00361702" w:rsidRPr="00361702" w:rsidRDefault="00361702" w:rsidP="00264BC5">
      <w:pPr>
        <w:widowControl w:val="0"/>
        <w:numPr>
          <w:ilvl w:val="0"/>
          <w:numId w:val="50"/>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361702" w:rsidRPr="00361702" w:rsidRDefault="00361702" w:rsidP="00264BC5">
      <w:pPr>
        <w:widowControl w:val="0"/>
        <w:numPr>
          <w:ilvl w:val="0"/>
          <w:numId w:val="50"/>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w:t>
      </w:r>
    </w:p>
    <w:p w:rsidR="00361702" w:rsidRPr="00361702" w:rsidRDefault="00361702" w:rsidP="00264BC5">
      <w:pPr>
        <w:widowControl w:val="0"/>
        <w:numPr>
          <w:ilvl w:val="0"/>
          <w:numId w:val="50"/>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rsidR="00361702" w:rsidRPr="00361702" w:rsidRDefault="00361702" w:rsidP="00264BC5">
      <w:pPr>
        <w:widowControl w:val="0"/>
        <w:numPr>
          <w:ilvl w:val="0"/>
          <w:numId w:val="50"/>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rsidR="00361702" w:rsidRPr="00361702" w:rsidRDefault="00361702" w:rsidP="00361702">
      <w:pPr>
        <w:widowControl w:val="0"/>
        <w:spacing w:after="0" w:line="240" w:lineRule="auto"/>
        <w:ind w:left="567"/>
        <w:contextualSpacing/>
        <w:rPr>
          <w:rFonts w:ascii="Times New Roman" w:eastAsia="Courier New" w:hAnsi="Times New Roman"/>
          <w:color w:val="000000"/>
          <w:sz w:val="24"/>
          <w:szCs w:val="24"/>
          <w:lang w:eastAsia="ru-RU" w:bidi="ru-RU"/>
        </w:rPr>
      </w:pPr>
      <w:r w:rsidRPr="00361702">
        <w:rPr>
          <w:rFonts w:ascii="Times New Roman" w:eastAsia="Courier New" w:hAnsi="Times New Roman"/>
          <w:b/>
          <w:bCs/>
          <w:color w:val="000000"/>
          <w:sz w:val="24"/>
          <w:szCs w:val="24"/>
          <w:lang w:eastAsia="ru-RU" w:bidi="ru-RU"/>
        </w:rPr>
        <w:t>Отметка «3»</w:t>
      </w:r>
      <w:r w:rsidRPr="00361702">
        <w:rPr>
          <w:rFonts w:ascii="Times New Roman" w:eastAsia="Courier New" w:hAnsi="Times New Roman"/>
          <w:color w:val="000000"/>
          <w:sz w:val="24"/>
          <w:szCs w:val="24"/>
          <w:lang w:eastAsia="ru-RU" w:bidi="ru-RU"/>
        </w:rPr>
        <w:t xml:space="preserve"> ставится, если ученик:</w:t>
      </w:r>
    </w:p>
    <w:p w:rsidR="00361702" w:rsidRPr="00361702" w:rsidRDefault="00361702" w:rsidP="00264BC5">
      <w:pPr>
        <w:widowControl w:val="0"/>
        <w:numPr>
          <w:ilvl w:val="0"/>
          <w:numId w:val="51"/>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несистематизировано, фрагментарно, не всегда последовательно.</w:t>
      </w:r>
    </w:p>
    <w:p w:rsidR="00361702" w:rsidRPr="00361702" w:rsidRDefault="00361702" w:rsidP="00264BC5">
      <w:pPr>
        <w:widowControl w:val="0"/>
        <w:numPr>
          <w:ilvl w:val="0"/>
          <w:numId w:val="51"/>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lastRenderedPageBreak/>
        <w:t>Показывает недостаточную сформированность отдельных знаний и умений; выводы и обобщения аргументирует слабо, допускает в них ошибки.</w:t>
      </w:r>
    </w:p>
    <w:p w:rsidR="00361702" w:rsidRPr="00361702" w:rsidRDefault="00361702" w:rsidP="00264BC5">
      <w:pPr>
        <w:widowControl w:val="0"/>
        <w:numPr>
          <w:ilvl w:val="0"/>
          <w:numId w:val="51"/>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опытов или допустил ошибки при их изложении.</w:t>
      </w:r>
    </w:p>
    <w:p w:rsidR="00361702" w:rsidRPr="00361702" w:rsidRDefault="00361702" w:rsidP="00264BC5">
      <w:pPr>
        <w:widowControl w:val="0"/>
        <w:numPr>
          <w:ilvl w:val="0"/>
          <w:numId w:val="51"/>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361702" w:rsidRPr="00361702" w:rsidRDefault="00361702" w:rsidP="00264BC5">
      <w:pPr>
        <w:widowControl w:val="0"/>
        <w:numPr>
          <w:ilvl w:val="0"/>
          <w:numId w:val="51"/>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361702" w:rsidRPr="00361702" w:rsidRDefault="00361702" w:rsidP="00264BC5">
      <w:pPr>
        <w:widowControl w:val="0"/>
        <w:numPr>
          <w:ilvl w:val="0"/>
          <w:numId w:val="51"/>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rsidR="00361702" w:rsidRPr="00361702" w:rsidRDefault="00361702" w:rsidP="00361702">
      <w:pPr>
        <w:widowControl w:val="0"/>
        <w:spacing w:after="0" w:line="240" w:lineRule="auto"/>
        <w:ind w:left="567"/>
        <w:contextualSpacing/>
        <w:rPr>
          <w:rFonts w:ascii="Times New Roman" w:eastAsia="Courier New" w:hAnsi="Times New Roman"/>
          <w:color w:val="000000"/>
          <w:sz w:val="24"/>
          <w:szCs w:val="24"/>
          <w:lang w:eastAsia="ru-RU" w:bidi="ru-RU"/>
        </w:rPr>
      </w:pPr>
      <w:r w:rsidRPr="00361702">
        <w:rPr>
          <w:rFonts w:ascii="Times New Roman" w:eastAsia="Courier New" w:hAnsi="Times New Roman"/>
          <w:b/>
          <w:bCs/>
          <w:color w:val="000000"/>
          <w:sz w:val="24"/>
          <w:szCs w:val="24"/>
          <w:lang w:eastAsia="ru-RU" w:bidi="ru-RU"/>
        </w:rPr>
        <w:t>Отметка «2»</w:t>
      </w:r>
      <w:r w:rsidRPr="00361702">
        <w:rPr>
          <w:rFonts w:ascii="Times New Roman" w:eastAsia="Courier New" w:hAnsi="Times New Roman"/>
          <w:color w:val="000000"/>
          <w:sz w:val="24"/>
          <w:szCs w:val="24"/>
          <w:lang w:eastAsia="ru-RU" w:bidi="ru-RU"/>
        </w:rPr>
        <w:t xml:space="preserve"> ставится, если ученик:</w:t>
      </w:r>
    </w:p>
    <w:p w:rsidR="00361702" w:rsidRPr="00361702" w:rsidRDefault="00361702" w:rsidP="00264BC5">
      <w:pPr>
        <w:widowControl w:val="0"/>
        <w:numPr>
          <w:ilvl w:val="0"/>
          <w:numId w:val="52"/>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Не усвоил и не раскрыл основное содержание материала; не делает выводов и обобщений.</w:t>
      </w:r>
    </w:p>
    <w:p w:rsidR="00361702" w:rsidRPr="00361702" w:rsidRDefault="00361702" w:rsidP="00264BC5">
      <w:pPr>
        <w:widowControl w:val="0"/>
        <w:numPr>
          <w:ilvl w:val="0"/>
          <w:numId w:val="52"/>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w:t>
      </w:r>
    </w:p>
    <w:p w:rsidR="00361702" w:rsidRPr="00361702" w:rsidRDefault="00361702" w:rsidP="00264BC5">
      <w:pPr>
        <w:widowControl w:val="0"/>
        <w:numPr>
          <w:ilvl w:val="0"/>
          <w:numId w:val="52"/>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При ответе (на один вопрос) допускает более двух грубых ошибок, которые не может исправить даже при помощи учителя.</w:t>
      </w:r>
    </w:p>
    <w:p w:rsidR="00361702" w:rsidRPr="00361702" w:rsidRDefault="00361702" w:rsidP="00361702">
      <w:pPr>
        <w:widowControl w:val="0"/>
        <w:spacing w:after="0" w:line="240" w:lineRule="auto"/>
        <w:ind w:left="567"/>
        <w:contextualSpacing/>
        <w:rPr>
          <w:rFonts w:ascii="Times New Roman" w:eastAsia="Courier New" w:hAnsi="Times New Roman"/>
          <w:color w:val="000000"/>
          <w:sz w:val="24"/>
          <w:szCs w:val="24"/>
          <w:lang w:eastAsia="ru-RU" w:bidi="ru-RU"/>
        </w:rPr>
      </w:pPr>
      <w:r w:rsidRPr="00361702">
        <w:rPr>
          <w:rFonts w:ascii="Times New Roman" w:eastAsia="Courier New" w:hAnsi="Times New Roman"/>
          <w:b/>
          <w:bCs/>
          <w:color w:val="000000"/>
          <w:sz w:val="24"/>
          <w:szCs w:val="24"/>
          <w:lang w:eastAsia="ru-RU" w:bidi="ru-RU"/>
        </w:rPr>
        <w:t>Отметка «1»</w:t>
      </w:r>
      <w:r w:rsidRPr="00361702">
        <w:rPr>
          <w:rFonts w:ascii="Times New Roman" w:eastAsia="Courier New" w:hAnsi="Times New Roman"/>
          <w:color w:val="000000"/>
          <w:sz w:val="24"/>
          <w:szCs w:val="24"/>
          <w:lang w:eastAsia="ru-RU" w:bidi="ru-RU"/>
        </w:rPr>
        <w:t xml:space="preserve"> ставится, если ученик:</w:t>
      </w:r>
    </w:p>
    <w:p w:rsidR="00361702" w:rsidRPr="00361702" w:rsidRDefault="00361702" w:rsidP="00264BC5">
      <w:pPr>
        <w:widowControl w:val="0"/>
        <w:numPr>
          <w:ilvl w:val="0"/>
          <w:numId w:val="53"/>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Не может ответить ни на один их поставленных вопросов.</w:t>
      </w:r>
    </w:p>
    <w:p w:rsidR="00361702" w:rsidRPr="00361702" w:rsidRDefault="00361702" w:rsidP="00264BC5">
      <w:pPr>
        <w:widowControl w:val="0"/>
        <w:numPr>
          <w:ilvl w:val="0"/>
          <w:numId w:val="53"/>
        </w:numPr>
        <w:suppressAutoHyphens/>
        <w:spacing w:after="0" w:line="240" w:lineRule="auto"/>
        <w:ind w:left="567" w:firstLine="0"/>
        <w:contextualSpacing/>
        <w:rPr>
          <w:rFonts w:ascii="Times New Roman" w:eastAsia="Courier New" w:hAnsi="Times New Roman"/>
          <w:color w:val="000000"/>
          <w:sz w:val="24"/>
          <w:szCs w:val="24"/>
          <w:lang w:eastAsia="ru-RU" w:bidi="ru-RU"/>
        </w:rPr>
      </w:pPr>
      <w:r w:rsidRPr="00361702">
        <w:rPr>
          <w:rFonts w:ascii="Times New Roman" w:eastAsia="Courier New" w:hAnsi="Times New Roman"/>
          <w:color w:val="000000"/>
          <w:sz w:val="24"/>
          <w:szCs w:val="24"/>
          <w:lang w:eastAsia="ru-RU" w:bidi="ru-RU"/>
        </w:rPr>
        <w:t>Полностью не усвоил материал.</w:t>
      </w:r>
    </w:p>
    <w:p w:rsidR="00361702" w:rsidRPr="00361702" w:rsidRDefault="00361702" w:rsidP="00361702">
      <w:pPr>
        <w:widowControl w:val="0"/>
        <w:spacing w:after="0" w:line="240" w:lineRule="auto"/>
        <w:ind w:left="567"/>
        <w:contextualSpacing/>
        <w:outlineLvl w:val="1"/>
        <w:rPr>
          <w:rFonts w:ascii="Times New Roman" w:eastAsia="Times New Roman" w:hAnsi="Times New Roman"/>
          <w:b/>
          <w:bCs/>
          <w:color w:val="000000"/>
          <w:sz w:val="24"/>
          <w:szCs w:val="24"/>
          <w:lang w:eastAsia="ru-RU" w:bidi="ru-RU"/>
        </w:rPr>
      </w:pPr>
      <w:r w:rsidRPr="00361702">
        <w:rPr>
          <w:rFonts w:ascii="Times New Roman" w:eastAsia="Times New Roman" w:hAnsi="Times New Roman"/>
          <w:b/>
          <w:bCs/>
          <w:color w:val="000000"/>
          <w:sz w:val="24"/>
          <w:szCs w:val="24"/>
          <w:lang w:eastAsia="ru-RU" w:bidi="ru-RU"/>
        </w:rPr>
        <w:t>Критерии оценивания письменных работ по истории и обществознанию</w:t>
      </w:r>
    </w:p>
    <w:p w:rsidR="00361702" w:rsidRPr="00361702" w:rsidRDefault="00361702" w:rsidP="00361702">
      <w:pPr>
        <w:widowControl w:val="0"/>
        <w:spacing w:after="0" w:line="240" w:lineRule="auto"/>
        <w:ind w:left="567"/>
        <w:contextualSpacing/>
        <w:outlineLvl w:val="1"/>
        <w:rPr>
          <w:rFonts w:ascii="Times New Roman" w:eastAsia="Times New Roman" w:hAnsi="Times New Roman"/>
          <w:bCs/>
          <w:i/>
          <w:color w:val="000000"/>
          <w:sz w:val="24"/>
          <w:szCs w:val="24"/>
          <w:lang w:eastAsia="ru-RU" w:bidi="ru-RU"/>
        </w:rPr>
      </w:pPr>
      <w:r w:rsidRPr="00361702">
        <w:rPr>
          <w:rFonts w:ascii="Times New Roman" w:eastAsia="Times New Roman" w:hAnsi="Times New Roman"/>
          <w:bCs/>
          <w:i/>
          <w:color w:val="000000"/>
          <w:sz w:val="24"/>
          <w:szCs w:val="24"/>
          <w:lang w:eastAsia="ru-RU" w:bidi="ru-RU"/>
        </w:rPr>
        <w:t>Оценка за письменную работу выставляется исходя из % правильно выполненных заданий:</w:t>
      </w:r>
    </w:p>
    <w:p w:rsidR="00361702" w:rsidRPr="00361702" w:rsidRDefault="00361702" w:rsidP="00400392">
      <w:pPr>
        <w:widowControl w:val="0"/>
        <w:tabs>
          <w:tab w:val="left" w:pos="567"/>
        </w:tabs>
        <w:spacing w:after="0" w:line="240" w:lineRule="auto"/>
        <w:ind w:left="567"/>
        <w:contextualSpacing/>
        <w:rPr>
          <w:rFonts w:ascii="Times New Roman" w:eastAsia="Times New Roman" w:hAnsi="Times New Roman"/>
          <w:bCs/>
          <w:i/>
          <w:color w:val="000000"/>
          <w:sz w:val="24"/>
          <w:szCs w:val="24"/>
          <w:lang w:eastAsia="ru-RU" w:bidi="ru-RU"/>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62"/>
        <w:gridCol w:w="1453"/>
        <w:gridCol w:w="1453"/>
        <w:gridCol w:w="1625"/>
        <w:gridCol w:w="1701"/>
      </w:tblGrid>
      <w:tr w:rsidR="00361702" w:rsidRPr="00361702" w:rsidTr="00400392">
        <w:tc>
          <w:tcPr>
            <w:tcW w:w="2037"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ind w:left="567"/>
              <w:contextualSpacing/>
              <w:rPr>
                <w:rFonts w:ascii="Times New Roman" w:eastAsia="Times New Roman" w:hAnsi="Times New Roman"/>
                <w:b/>
                <w:bCs/>
                <w:color w:val="000000"/>
                <w:sz w:val="24"/>
                <w:szCs w:val="24"/>
                <w:lang w:eastAsia="ru-RU" w:bidi="ru-RU"/>
              </w:rPr>
            </w:pPr>
            <w:r w:rsidRPr="00361702">
              <w:rPr>
                <w:rFonts w:ascii="Times New Roman" w:eastAsia="Times New Roman" w:hAnsi="Times New Roman"/>
                <w:b/>
                <w:bCs/>
                <w:color w:val="000000"/>
                <w:sz w:val="24"/>
                <w:szCs w:val="24"/>
                <w:lang w:eastAsia="ru-RU" w:bidi="ru-RU"/>
              </w:rPr>
              <w:t>Виды работ</w:t>
            </w:r>
          </w:p>
        </w:tc>
        <w:tc>
          <w:tcPr>
            <w:tcW w:w="1762"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ind w:left="567"/>
              <w:contextualSpacing/>
              <w:rPr>
                <w:rFonts w:ascii="Times New Roman" w:eastAsia="Times New Roman" w:hAnsi="Times New Roman"/>
                <w:b/>
                <w:bCs/>
                <w:color w:val="000000"/>
                <w:sz w:val="24"/>
                <w:szCs w:val="24"/>
                <w:lang w:eastAsia="ru-RU" w:bidi="ru-RU"/>
              </w:rPr>
            </w:pPr>
            <w:r w:rsidRPr="00361702">
              <w:rPr>
                <w:rFonts w:ascii="Times New Roman" w:eastAsia="Times New Roman" w:hAnsi="Times New Roman"/>
                <w:b/>
                <w:bCs/>
                <w:color w:val="000000"/>
                <w:sz w:val="24"/>
                <w:szCs w:val="24"/>
                <w:lang w:eastAsia="ru-RU" w:bidi="ru-RU"/>
              </w:rPr>
              <w:t>Оценка «5»</w:t>
            </w:r>
          </w:p>
        </w:tc>
        <w:tc>
          <w:tcPr>
            <w:tcW w:w="145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ind w:left="567"/>
              <w:contextualSpacing/>
              <w:rPr>
                <w:rFonts w:ascii="Times New Roman" w:eastAsia="Times New Roman" w:hAnsi="Times New Roman"/>
                <w:b/>
                <w:bCs/>
                <w:color w:val="000000"/>
                <w:sz w:val="24"/>
                <w:szCs w:val="24"/>
                <w:lang w:eastAsia="ru-RU" w:bidi="ru-RU"/>
              </w:rPr>
            </w:pPr>
            <w:r w:rsidRPr="00361702">
              <w:rPr>
                <w:rFonts w:ascii="Times New Roman" w:eastAsia="Times New Roman" w:hAnsi="Times New Roman"/>
                <w:b/>
                <w:bCs/>
                <w:color w:val="000000"/>
                <w:sz w:val="24"/>
                <w:szCs w:val="24"/>
                <w:lang w:eastAsia="ru-RU" w:bidi="ru-RU"/>
              </w:rPr>
              <w:t>Оценка «4»</w:t>
            </w:r>
          </w:p>
        </w:tc>
        <w:tc>
          <w:tcPr>
            <w:tcW w:w="145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ind w:left="567"/>
              <w:contextualSpacing/>
              <w:rPr>
                <w:rFonts w:ascii="Times New Roman" w:eastAsia="Times New Roman" w:hAnsi="Times New Roman"/>
                <w:b/>
                <w:bCs/>
                <w:color w:val="000000"/>
                <w:sz w:val="24"/>
                <w:szCs w:val="24"/>
                <w:lang w:eastAsia="ru-RU" w:bidi="ru-RU"/>
              </w:rPr>
            </w:pPr>
            <w:r w:rsidRPr="00361702">
              <w:rPr>
                <w:rFonts w:ascii="Times New Roman" w:eastAsia="Times New Roman" w:hAnsi="Times New Roman"/>
                <w:b/>
                <w:bCs/>
                <w:color w:val="000000"/>
                <w:sz w:val="24"/>
                <w:szCs w:val="24"/>
                <w:lang w:eastAsia="ru-RU" w:bidi="ru-RU"/>
              </w:rPr>
              <w:t>Оценка «3»</w:t>
            </w:r>
          </w:p>
        </w:tc>
        <w:tc>
          <w:tcPr>
            <w:tcW w:w="1625"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ind w:left="567"/>
              <w:contextualSpacing/>
              <w:rPr>
                <w:rFonts w:ascii="Times New Roman" w:eastAsia="Times New Roman" w:hAnsi="Times New Roman"/>
                <w:b/>
                <w:bCs/>
                <w:color w:val="000000"/>
                <w:sz w:val="24"/>
                <w:szCs w:val="24"/>
                <w:lang w:eastAsia="ru-RU" w:bidi="ru-RU"/>
              </w:rPr>
            </w:pPr>
            <w:r w:rsidRPr="00361702">
              <w:rPr>
                <w:rFonts w:ascii="Times New Roman" w:eastAsia="Times New Roman" w:hAnsi="Times New Roman"/>
                <w:b/>
                <w:bCs/>
                <w:color w:val="000000"/>
                <w:sz w:val="24"/>
                <w:szCs w:val="24"/>
                <w:lang w:eastAsia="ru-RU" w:bidi="ru-RU"/>
              </w:rPr>
              <w:t>Оценка «2»</w:t>
            </w:r>
          </w:p>
        </w:tc>
        <w:tc>
          <w:tcPr>
            <w:tcW w:w="1701"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after="0" w:line="240" w:lineRule="auto"/>
              <w:ind w:left="567"/>
              <w:contextualSpacing/>
              <w:rPr>
                <w:rFonts w:ascii="Times New Roman" w:eastAsia="Times New Roman" w:hAnsi="Times New Roman"/>
                <w:b/>
                <w:bCs/>
                <w:color w:val="000000"/>
                <w:sz w:val="24"/>
                <w:szCs w:val="24"/>
                <w:lang w:eastAsia="ru-RU" w:bidi="ru-RU"/>
              </w:rPr>
            </w:pPr>
            <w:r w:rsidRPr="00361702">
              <w:rPr>
                <w:rFonts w:ascii="Times New Roman" w:eastAsia="Times New Roman" w:hAnsi="Times New Roman"/>
                <w:b/>
                <w:bCs/>
                <w:color w:val="000000"/>
                <w:sz w:val="24"/>
                <w:szCs w:val="24"/>
                <w:lang w:eastAsia="ru-RU" w:bidi="ru-RU"/>
              </w:rPr>
              <w:t>Оценка «1»</w:t>
            </w:r>
          </w:p>
        </w:tc>
      </w:tr>
      <w:tr w:rsidR="00361702" w:rsidRPr="00361702" w:rsidTr="00400392">
        <w:trPr>
          <w:trHeight w:val="3044"/>
        </w:trPr>
        <w:tc>
          <w:tcPr>
            <w:tcW w:w="2037" w:type="dxa"/>
            <w:tcBorders>
              <w:top w:val="single" w:sz="4" w:space="0" w:color="auto"/>
              <w:left w:val="single" w:sz="4" w:space="0" w:color="auto"/>
              <w:bottom w:val="single" w:sz="4" w:space="0" w:color="auto"/>
              <w:right w:val="single" w:sz="4" w:space="0" w:color="auto"/>
            </w:tcBorders>
            <w:hideMark/>
          </w:tcPr>
          <w:p w:rsidR="00361702" w:rsidRPr="00361702" w:rsidRDefault="00361702" w:rsidP="00400392">
            <w:pPr>
              <w:widowControl w:val="0"/>
              <w:spacing w:after="0" w:line="240" w:lineRule="auto"/>
              <w:ind w:left="34"/>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bCs/>
                <w:color w:val="000000"/>
                <w:sz w:val="24"/>
                <w:szCs w:val="24"/>
                <w:lang w:eastAsia="ru-RU" w:bidi="ru-RU"/>
              </w:rPr>
              <w:t>контрольная работа</w:t>
            </w:r>
          </w:p>
          <w:p w:rsidR="00361702" w:rsidRPr="00361702" w:rsidRDefault="00361702" w:rsidP="00400392">
            <w:pPr>
              <w:widowControl w:val="0"/>
              <w:spacing w:after="0" w:line="240" w:lineRule="auto"/>
              <w:contextualSpacing/>
              <w:rPr>
                <w:rFonts w:ascii="Times New Roman" w:eastAsia="Times New Roman" w:hAnsi="Times New Roman"/>
                <w:bCs/>
                <w:color w:val="000000"/>
                <w:sz w:val="24"/>
                <w:szCs w:val="24"/>
                <w:lang w:eastAsia="ru-RU" w:bidi="ru-RU"/>
              </w:rPr>
            </w:pPr>
            <w:r w:rsidRPr="00361702">
              <w:rPr>
                <w:rFonts w:ascii="Times New Roman" w:eastAsia="Times New Roman" w:hAnsi="Times New Roman"/>
                <w:bCs/>
                <w:color w:val="000000"/>
                <w:sz w:val="24"/>
                <w:szCs w:val="24"/>
                <w:lang w:eastAsia="ru-RU" w:bidi="ru-RU"/>
              </w:rPr>
              <w:t>тест</w:t>
            </w:r>
          </w:p>
          <w:p w:rsidR="00361702" w:rsidRPr="00361702" w:rsidRDefault="00361702" w:rsidP="00400392">
            <w:pPr>
              <w:widowControl w:val="0"/>
              <w:spacing w:after="0" w:line="240" w:lineRule="auto"/>
              <w:contextualSpacing/>
              <w:rPr>
                <w:rFonts w:ascii="Times New Roman" w:eastAsia="Times New Roman" w:hAnsi="Times New Roman"/>
                <w:bCs/>
                <w:color w:val="000000"/>
                <w:sz w:val="24"/>
                <w:szCs w:val="24"/>
                <w:lang w:eastAsia="ru-RU" w:bidi="ru-RU"/>
              </w:rPr>
            </w:pPr>
            <w:r w:rsidRPr="00361702">
              <w:rPr>
                <w:rFonts w:ascii="Times New Roman" w:eastAsia="Times New Roman" w:hAnsi="Times New Roman"/>
                <w:bCs/>
                <w:color w:val="000000"/>
                <w:sz w:val="24"/>
                <w:szCs w:val="24"/>
                <w:lang w:eastAsia="ru-RU" w:bidi="ru-RU"/>
              </w:rPr>
              <w:t>самостоятельная работа</w:t>
            </w:r>
          </w:p>
          <w:p w:rsidR="00361702" w:rsidRPr="00361702" w:rsidRDefault="00361702" w:rsidP="00400392">
            <w:pPr>
              <w:widowControl w:val="0"/>
              <w:spacing w:after="0" w:line="240" w:lineRule="auto"/>
              <w:contextualSpacing/>
              <w:rPr>
                <w:rFonts w:ascii="Times New Roman" w:eastAsia="Times New Roman" w:hAnsi="Times New Roman"/>
                <w:bCs/>
                <w:color w:val="000000"/>
                <w:sz w:val="24"/>
                <w:szCs w:val="24"/>
                <w:lang w:eastAsia="ru-RU" w:bidi="ru-RU"/>
              </w:rPr>
            </w:pPr>
            <w:r w:rsidRPr="00361702">
              <w:rPr>
                <w:rFonts w:ascii="Times New Roman" w:eastAsia="Times New Roman" w:hAnsi="Times New Roman"/>
                <w:bCs/>
                <w:color w:val="000000"/>
                <w:sz w:val="24"/>
                <w:szCs w:val="24"/>
                <w:lang w:eastAsia="ru-RU" w:bidi="ru-RU"/>
              </w:rPr>
              <w:t>проверочная работа</w:t>
            </w:r>
          </w:p>
          <w:p w:rsidR="00361702" w:rsidRPr="00361702" w:rsidRDefault="00361702" w:rsidP="00400392">
            <w:pPr>
              <w:widowControl w:val="0"/>
              <w:spacing w:after="0" w:line="240" w:lineRule="auto"/>
              <w:contextualSpacing/>
              <w:rPr>
                <w:rFonts w:ascii="Times New Roman" w:eastAsia="Times New Roman" w:hAnsi="Times New Roman"/>
                <w:color w:val="000000"/>
                <w:sz w:val="24"/>
                <w:szCs w:val="24"/>
                <w:lang w:eastAsia="ru-RU" w:bidi="ru-RU"/>
              </w:rPr>
            </w:pPr>
            <w:r w:rsidRPr="00361702">
              <w:rPr>
                <w:rFonts w:ascii="Times New Roman" w:eastAsia="Times New Roman" w:hAnsi="Times New Roman"/>
                <w:bCs/>
                <w:color w:val="000000"/>
                <w:sz w:val="24"/>
                <w:szCs w:val="24"/>
                <w:lang w:eastAsia="ru-RU" w:bidi="ru-RU"/>
              </w:rPr>
              <w:t>словарный диктант</w:t>
            </w:r>
          </w:p>
        </w:tc>
        <w:tc>
          <w:tcPr>
            <w:tcW w:w="1762" w:type="dxa"/>
            <w:tcBorders>
              <w:top w:val="single" w:sz="4" w:space="0" w:color="auto"/>
              <w:left w:val="single" w:sz="4" w:space="0" w:color="auto"/>
              <w:bottom w:val="single" w:sz="4" w:space="0" w:color="auto"/>
              <w:right w:val="single" w:sz="4" w:space="0" w:color="auto"/>
            </w:tcBorders>
            <w:hideMark/>
          </w:tcPr>
          <w:p w:rsidR="00361702" w:rsidRPr="00361702" w:rsidRDefault="00361702" w:rsidP="00400392">
            <w:pPr>
              <w:widowControl w:val="0"/>
              <w:spacing w:before="100" w:beforeAutospacing="1" w:after="0" w:line="240" w:lineRule="auto"/>
              <w:ind w:left="265"/>
              <w:contextualSpacing/>
              <w:rPr>
                <w:rFonts w:ascii="Times New Roman" w:eastAsia="Times New Roman" w:hAnsi="Times New Roman"/>
                <w:b/>
                <w:bCs/>
                <w:color w:val="000000"/>
                <w:sz w:val="24"/>
                <w:szCs w:val="24"/>
                <w:lang w:eastAsia="ru-RU" w:bidi="ru-RU"/>
              </w:rPr>
            </w:pPr>
            <w:r w:rsidRPr="00361702">
              <w:rPr>
                <w:rFonts w:ascii="Times New Roman" w:eastAsia="Times New Roman" w:hAnsi="Times New Roman"/>
                <w:i/>
                <w:iCs/>
                <w:color w:val="000000"/>
                <w:sz w:val="24"/>
                <w:szCs w:val="24"/>
                <w:lang w:val="en-US" w:eastAsia="ru-RU" w:bidi="ru-RU"/>
              </w:rPr>
              <w:t>8</w:t>
            </w:r>
            <w:r w:rsidRPr="00361702">
              <w:rPr>
                <w:rFonts w:ascii="Times New Roman" w:eastAsia="Times New Roman" w:hAnsi="Times New Roman"/>
                <w:i/>
                <w:iCs/>
                <w:color w:val="000000"/>
                <w:sz w:val="24"/>
                <w:szCs w:val="24"/>
                <w:lang w:eastAsia="ru-RU" w:bidi="ru-RU"/>
              </w:rPr>
              <w:t>5</w:t>
            </w:r>
            <w:r w:rsidRPr="00361702">
              <w:rPr>
                <w:rFonts w:ascii="Times New Roman" w:eastAsia="Times New Roman" w:hAnsi="Times New Roman"/>
                <w:i/>
                <w:iCs/>
                <w:color w:val="000000"/>
                <w:sz w:val="24"/>
                <w:szCs w:val="24"/>
                <w:lang w:val="en-US" w:eastAsia="ru-RU" w:bidi="ru-RU"/>
              </w:rPr>
              <w:t xml:space="preserve">% </w:t>
            </w:r>
            <w:r w:rsidRPr="00361702">
              <w:rPr>
                <w:rFonts w:ascii="Times New Roman" w:eastAsia="Times New Roman" w:hAnsi="Times New Roman"/>
                <w:i/>
                <w:iCs/>
                <w:color w:val="000000"/>
                <w:sz w:val="24"/>
                <w:szCs w:val="24"/>
                <w:lang w:eastAsia="ru-RU" w:bidi="ru-RU"/>
              </w:rPr>
              <w:t>от максимальной суммы баллов</w:t>
            </w:r>
          </w:p>
        </w:tc>
        <w:tc>
          <w:tcPr>
            <w:tcW w:w="145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before="100" w:beforeAutospacing="1" w:after="0" w:line="240" w:lineRule="auto"/>
              <w:ind w:left="567"/>
              <w:contextualSpacing/>
              <w:rPr>
                <w:rFonts w:ascii="Times New Roman" w:eastAsia="Times New Roman" w:hAnsi="Times New Roman"/>
                <w:b/>
                <w:bCs/>
                <w:i/>
                <w:color w:val="000000"/>
                <w:sz w:val="24"/>
                <w:szCs w:val="24"/>
                <w:lang w:eastAsia="ru-RU" w:bidi="ru-RU"/>
              </w:rPr>
            </w:pPr>
            <w:r w:rsidRPr="00361702">
              <w:rPr>
                <w:rFonts w:ascii="Times New Roman" w:eastAsia="Times New Roman" w:hAnsi="Times New Roman"/>
                <w:i/>
                <w:color w:val="000000"/>
                <w:sz w:val="24"/>
                <w:szCs w:val="24"/>
                <w:lang w:eastAsia="ru-RU" w:bidi="ru-RU"/>
              </w:rPr>
              <w:t>75-84%</w:t>
            </w:r>
          </w:p>
        </w:tc>
        <w:tc>
          <w:tcPr>
            <w:tcW w:w="1453"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before="100" w:beforeAutospacing="1" w:after="0" w:line="240" w:lineRule="auto"/>
              <w:ind w:left="567"/>
              <w:contextualSpacing/>
              <w:rPr>
                <w:rFonts w:ascii="Times New Roman" w:eastAsia="Times New Roman" w:hAnsi="Times New Roman"/>
                <w:b/>
                <w:bCs/>
                <w:i/>
                <w:color w:val="000000"/>
                <w:sz w:val="24"/>
                <w:szCs w:val="24"/>
                <w:lang w:eastAsia="ru-RU" w:bidi="ru-RU"/>
              </w:rPr>
            </w:pPr>
            <w:r w:rsidRPr="00361702">
              <w:rPr>
                <w:rFonts w:ascii="Times New Roman" w:eastAsia="Times New Roman" w:hAnsi="Times New Roman"/>
                <w:i/>
                <w:color w:val="000000"/>
                <w:sz w:val="24"/>
                <w:szCs w:val="24"/>
                <w:lang w:eastAsia="ru-RU" w:bidi="ru-RU"/>
              </w:rPr>
              <w:t>50-74%</w:t>
            </w:r>
          </w:p>
        </w:tc>
        <w:tc>
          <w:tcPr>
            <w:tcW w:w="1625"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before="100" w:beforeAutospacing="1" w:after="0" w:line="240" w:lineRule="auto"/>
              <w:ind w:left="567"/>
              <w:rPr>
                <w:rFonts w:ascii="Times New Roman" w:eastAsia="Times New Roman" w:hAnsi="Times New Roman"/>
                <w:sz w:val="24"/>
                <w:szCs w:val="24"/>
                <w:lang w:val="en-US" w:eastAsia="en-US"/>
              </w:rPr>
            </w:pPr>
            <w:r w:rsidRPr="00361702">
              <w:rPr>
                <w:rFonts w:ascii="Times New Roman" w:eastAsia="Times New Roman" w:hAnsi="Times New Roman"/>
                <w:sz w:val="24"/>
                <w:szCs w:val="24"/>
                <w:lang w:val="en-US" w:eastAsia="en-US"/>
              </w:rPr>
              <w:t>30-49%</w:t>
            </w:r>
          </w:p>
        </w:tc>
        <w:tc>
          <w:tcPr>
            <w:tcW w:w="1701" w:type="dxa"/>
            <w:tcBorders>
              <w:top w:val="single" w:sz="4" w:space="0" w:color="auto"/>
              <w:left w:val="single" w:sz="4" w:space="0" w:color="auto"/>
              <w:bottom w:val="single" w:sz="4" w:space="0" w:color="auto"/>
              <w:right w:val="single" w:sz="4" w:space="0" w:color="auto"/>
            </w:tcBorders>
            <w:hideMark/>
          </w:tcPr>
          <w:p w:rsidR="00361702" w:rsidRPr="00361702" w:rsidRDefault="00361702" w:rsidP="00361702">
            <w:pPr>
              <w:widowControl w:val="0"/>
              <w:spacing w:before="100" w:beforeAutospacing="1" w:after="0" w:line="240" w:lineRule="auto"/>
              <w:ind w:left="567"/>
              <w:rPr>
                <w:rFonts w:ascii="Times New Roman" w:eastAsia="Times New Roman" w:hAnsi="Times New Roman"/>
                <w:bCs/>
                <w:i/>
                <w:sz w:val="24"/>
                <w:szCs w:val="24"/>
                <w:lang w:val="en-US" w:eastAsia="en-US"/>
              </w:rPr>
            </w:pPr>
            <w:r w:rsidRPr="00361702">
              <w:rPr>
                <w:rFonts w:ascii="Times New Roman" w:eastAsia="Times New Roman" w:hAnsi="Times New Roman"/>
                <w:bCs/>
                <w:i/>
                <w:sz w:val="24"/>
                <w:szCs w:val="24"/>
                <w:lang w:val="en-US" w:eastAsia="en-US"/>
              </w:rPr>
              <w:t>менее 20%</w:t>
            </w:r>
          </w:p>
        </w:tc>
      </w:tr>
    </w:tbl>
    <w:p w:rsidR="00361702" w:rsidRPr="00361702" w:rsidRDefault="00361702" w:rsidP="00361702">
      <w:pPr>
        <w:widowControl w:val="0"/>
        <w:spacing w:after="0" w:line="240" w:lineRule="auto"/>
        <w:rPr>
          <w:rFonts w:ascii="Times New Roman" w:eastAsia="Courier New" w:hAnsi="Times New Roman"/>
          <w:color w:val="000000"/>
          <w:sz w:val="24"/>
          <w:szCs w:val="24"/>
          <w:lang w:eastAsia="ru-RU" w:bidi="ru-RU"/>
        </w:rPr>
      </w:pPr>
    </w:p>
    <w:p w:rsidR="00361702" w:rsidRPr="00361702" w:rsidRDefault="00361702" w:rsidP="00361702">
      <w:pPr>
        <w:widowControl w:val="0"/>
        <w:spacing w:before="42"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b/>
          <w:sz w:val="24"/>
          <w:szCs w:val="24"/>
          <w:u w:val="thick"/>
          <w:lang w:eastAsia="en-US"/>
        </w:rPr>
        <w:t>Возможные формы и темы проектов</w:t>
      </w:r>
      <w:r w:rsidRPr="00361702">
        <w:rPr>
          <w:rFonts w:ascii="Times New Roman" w:eastAsia="Times New Roman" w:hAnsi="Times New Roman"/>
          <w:b/>
          <w:sz w:val="24"/>
          <w:szCs w:val="24"/>
          <w:lang w:eastAsia="en-US"/>
        </w:rPr>
        <w:t xml:space="preserve">. </w:t>
      </w:r>
      <w:r w:rsidRPr="00361702">
        <w:rPr>
          <w:rFonts w:ascii="Times New Roman" w:eastAsia="Times New Roman" w:hAnsi="Times New Roman"/>
          <w:sz w:val="24"/>
          <w:szCs w:val="24"/>
          <w:lang w:eastAsia="en-US"/>
        </w:rPr>
        <w:t>Возможен стенд, плакат, компьютерная презентация, рекомендации, словари, подборка материалов прессы и т.п.</w:t>
      </w:r>
    </w:p>
    <w:p w:rsidR="00361702" w:rsidRPr="00400392" w:rsidRDefault="00361702" w:rsidP="00400392">
      <w:pPr>
        <w:widowControl w:val="0"/>
        <w:tabs>
          <w:tab w:val="left" w:pos="417"/>
        </w:tabs>
        <w:spacing w:after="0" w:line="240" w:lineRule="auto"/>
        <w:ind w:left="567"/>
        <w:rPr>
          <w:rFonts w:ascii="Times New Roman" w:eastAsia="Times New Roman" w:hAnsi="Times New Roman"/>
          <w:sz w:val="24"/>
          <w:szCs w:val="24"/>
          <w:lang w:eastAsia="en-US"/>
        </w:rPr>
      </w:pPr>
      <w:r w:rsidRPr="00400392">
        <w:rPr>
          <w:rFonts w:ascii="Times New Roman" w:eastAsia="Times New Roman" w:hAnsi="Times New Roman"/>
          <w:sz w:val="24"/>
          <w:szCs w:val="24"/>
          <w:lang w:eastAsia="en-US"/>
        </w:rPr>
        <w:t>Портрет моего</w:t>
      </w:r>
      <w:r w:rsidRPr="00400392">
        <w:rPr>
          <w:rFonts w:ascii="Times New Roman" w:eastAsia="Times New Roman" w:hAnsi="Times New Roman"/>
          <w:spacing w:val="-5"/>
          <w:sz w:val="24"/>
          <w:szCs w:val="24"/>
          <w:lang w:eastAsia="en-US"/>
        </w:rPr>
        <w:t xml:space="preserve"> </w:t>
      </w:r>
      <w:r w:rsidRPr="00400392">
        <w:rPr>
          <w:rFonts w:ascii="Times New Roman" w:eastAsia="Times New Roman" w:hAnsi="Times New Roman"/>
          <w:sz w:val="24"/>
          <w:szCs w:val="24"/>
          <w:lang w:eastAsia="en-US"/>
        </w:rPr>
        <w:t>сверстника.</w:t>
      </w:r>
    </w:p>
    <w:p w:rsidR="00361702" w:rsidRPr="00361702" w:rsidRDefault="00361702" w:rsidP="00400392">
      <w:pPr>
        <w:widowControl w:val="0"/>
        <w:tabs>
          <w:tab w:val="left" w:pos="417"/>
        </w:tabs>
        <w:spacing w:after="0" w:line="240" w:lineRule="auto"/>
        <w:ind w:left="567"/>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Знай свои права (Рекомендации</w:t>
      </w:r>
      <w:r w:rsidRPr="00361702">
        <w:rPr>
          <w:rFonts w:ascii="Times New Roman" w:eastAsia="Times New Roman" w:hAnsi="Times New Roman"/>
          <w:spacing w:val="-16"/>
          <w:sz w:val="24"/>
          <w:szCs w:val="24"/>
          <w:lang w:eastAsia="en-US"/>
        </w:rPr>
        <w:t xml:space="preserve"> </w:t>
      </w:r>
      <w:r w:rsidRPr="00361702">
        <w:rPr>
          <w:rFonts w:ascii="Times New Roman" w:eastAsia="Times New Roman" w:hAnsi="Times New Roman"/>
          <w:sz w:val="24"/>
          <w:szCs w:val="24"/>
          <w:lang w:eastAsia="en-US"/>
        </w:rPr>
        <w:t>подростку).</w:t>
      </w:r>
    </w:p>
    <w:p w:rsidR="00361702" w:rsidRPr="00361702" w:rsidRDefault="00361702" w:rsidP="00400392">
      <w:pPr>
        <w:widowControl w:val="0"/>
        <w:tabs>
          <w:tab w:val="left" w:pos="357"/>
        </w:tabs>
        <w:spacing w:after="0" w:line="240" w:lineRule="auto"/>
        <w:ind w:left="567"/>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Поколения моей семьи. Семейные заботы и</w:t>
      </w:r>
      <w:r w:rsidRPr="00361702">
        <w:rPr>
          <w:rFonts w:ascii="Times New Roman" w:eastAsia="Times New Roman" w:hAnsi="Times New Roman"/>
          <w:spacing w:val="-14"/>
          <w:sz w:val="24"/>
          <w:szCs w:val="24"/>
          <w:lang w:eastAsia="en-US"/>
        </w:rPr>
        <w:t xml:space="preserve"> </w:t>
      </w:r>
      <w:r w:rsidRPr="00361702">
        <w:rPr>
          <w:rFonts w:ascii="Times New Roman" w:eastAsia="Times New Roman" w:hAnsi="Times New Roman"/>
          <w:sz w:val="24"/>
          <w:szCs w:val="24"/>
          <w:lang w:eastAsia="en-US"/>
        </w:rPr>
        <w:t>радости.</w:t>
      </w:r>
    </w:p>
    <w:p w:rsidR="00361702" w:rsidRPr="00361702" w:rsidRDefault="00361702" w:rsidP="00400392">
      <w:pPr>
        <w:widowControl w:val="0"/>
        <w:tabs>
          <w:tab w:val="left" w:pos="357"/>
        </w:tabs>
        <w:spacing w:after="0" w:line="240" w:lineRule="auto"/>
        <w:ind w:left="567"/>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Моё хобби. Здоровый образ</w:t>
      </w:r>
      <w:r w:rsidRPr="00361702">
        <w:rPr>
          <w:rFonts w:ascii="Times New Roman" w:eastAsia="Times New Roman" w:hAnsi="Times New Roman"/>
          <w:spacing w:val="-7"/>
          <w:sz w:val="24"/>
          <w:szCs w:val="24"/>
          <w:lang w:eastAsia="en-US"/>
        </w:rPr>
        <w:t xml:space="preserve"> </w:t>
      </w:r>
      <w:r w:rsidRPr="00361702">
        <w:rPr>
          <w:rFonts w:ascii="Times New Roman" w:eastAsia="Times New Roman" w:hAnsi="Times New Roman"/>
          <w:sz w:val="24"/>
          <w:szCs w:val="24"/>
          <w:lang w:eastAsia="en-US"/>
        </w:rPr>
        <w:t>жизни.</w:t>
      </w:r>
    </w:p>
    <w:p w:rsidR="00361702" w:rsidRPr="00361702" w:rsidRDefault="00361702" w:rsidP="00400392">
      <w:pPr>
        <w:widowControl w:val="0"/>
        <w:tabs>
          <w:tab w:val="left" w:pos="357"/>
        </w:tabs>
        <w:spacing w:after="0" w:line="240" w:lineRule="auto"/>
        <w:ind w:left="567" w:right="618"/>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Учись учиться (Памятка ученику). Мои школьные друзья. Наш класс. Профессия – учитель. Советы самому себе: как улучшить свою учебную</w:t>
      </w:r>
      <w:r w:rsidRPr="00361702">
        <w:rPr>
          <w:rFonts w:ascii="Times New Roman" w:eastAsia="Times New Roman" w:hAnsi="Times New Roman"/>
          <w:spacing w:val="-13"/>
          <w:sz w:val="24"/>
          <w:szCs w:val="24"/>
          <w:lang w:eastAsia="en-US"/>
        </w:rPr>
        <w:t xml:space="preserve"> </w:t>
      </w:r>
      <w:r w:rsidRPr="00361702">
        <w:rPr>
          <w:rFonts w:ascii="Times New Roman" w:eastAsia="Times New Roman" w:hAnsi="Times New Roman"/>
          <w:sz w:val="24"/>
          <w:szCs w:val="24"/>
          <w:lang w:eastAsia="en-US"/>
        </w:rPr>
        <w:t>деятельность.</w:t>
      </w:r>
    </w:p>
    <w:p w:rsidR="00361702" w:rsidRPr="00400392" w:rsidRDefault="00361702" w:rsidP="00400392">
      <w:pPr>
        <w:widowControl w:val="0"/>
        <w:tabs>
          <w:tab w:val="left" w:pos="357"/>
        </w:tabs>
        <w:spacing w:after="0" w:line="240" w:lineRule="auto"/>
        <w:ind w:left="567"/>
        <w:rPr>
          <w:rFonts w:ascii="Times New Roman" w:eastAsia="Times New Roman" w:hAnsi="Times New Roman"/>
          <w:sz w:val="24"/>
          <w:szCs w:val="24"/>
          <w:lang w:eastAsia="en-US"/>
        </w:rPr>
      </w:pPr>
      <w:r w:rsidRPr="00400392">
        <w:rPr>
          <w:rFonts w:ascii="Times New Roman" w:eastAsia="Times New Roman" w:hAnsi="Times New Roman"/>
          <w:sz w:val="24"/>
          <w:szCs w:val="24"/>
          <w:lang w:eastAsia="en-US"/>
        </w:rPr>
        <w:t>Труд-основа</w:t>
      </w:r>
      <w:r w:rsidRPr="00400392">
        <w:rPr>
          <w:rFonts w:ascii="Times New Roman" w:eastAsia="Times New Roman" w:hAnsi="Times New Roman"/>
          <w:spacing w:val="-2"/>
          <w:sz w:val="24"/>
          <w:szCs w:val="24"/>
          <w:lang w:eastAsia="en-US"/>
        </w:rPr>
        <w:t xml:space="preserve"> </w:t>
      </w:r>
      <w:r w:rsidRPr="00400392">
        <w:rPr>
          <w:rFonts w:ascii="Times New Roman" w:eastAsia="Times New Roman" w:hAnsi="Times New Roman"/>
          <w:sz w:val="24"/>
          <w:szCs w:val="24"/>
          <w:lang w:eastAsia="en-US"/>
        </w:rPr>
        <w:t>жизни.</w:t>
      </w:r>
    </w:p>
    <w:p w:rsidR="00361702" w:rsidRPr="00361702" w:rsidRDefault="00361702" w:rsidP="00400392">
      <w:pPr>
        <w:widowControl w:val="0"/>
        <w:tabs>
          <w:tab w:val="left" w:pos="357"/>
        </w:tabs>
        <w:spacing w:after="0" w:line="240" w:lineRule="auto"/>
        <w:ind w:left="567"/>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Любовь к Родине – патриотизм. Гражданин -  Отечества достойный</w:t>
      </w:r>
      <w:r w:rsidRPr="00361702">
        <w:rPr>
          <w:rFonts w:ascii="Times New Roman" w:eastAsia="Times New Roman" w:hAnsi="Times New Roman"/>
          <w:spacing w:val="-15"/>
          <w:sz w:val="24"/>
          <w:szCs w:val="24"/>
          <w:lang w:eastAsia="en-US"/>
        </w:rPr>
        <w:t xml:space="preserve"> </w:t>
      </w:r>
      <w:r w:rsidRPr="00361702">
        <w:rPr>
          <w:rFonts w:ascii="Times New Roman" w:eastAsia="Times New Roman" w:hAnsi="Times New Roman"/>
          <w:sz w:val="24"/>
          <w:szCs w:val="24"/>
          <w:lang w:eastAsia="en-US"/>
        </w:rPr>
        <w:t>сын.</w:t>
      </w:r>
    </w:p>
    <w:p w:rsidR="00361702" w:rsidRPr="00361702" w:rsidRDefault="00361702" w:rsidP="00400392">
      <w:pPr>
        <w:widowControl w:val="0"/>
        <w:tabs>
          <w:tab w:val="left" w:pos="417"/>
        </w:tabs>
        <w:spacing w:after="0" w:line="240" w:lineRule="auto"/>
        <w:ind w:left="567"/>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Мой город — город для</w:t>
      </w:r>
      <w:r w:rsidRPr="00361702">
        <w:rPr>
          <w:rFonts w:ascii="Times New Roman" w:eastAsia="Times New Roman" w:hAnsi="Times New Roman"/>
          <w:spacing w:val="-1"/>
          <w:sz w:val="24"/>
          <w:szCs w:val="24"/>
          <w:lang w:eastAsia="en-US"/>
        </w:rPr>
        <w:t xml:space="preserve"> </w:t>
      </w:r>
      <w:r w:rsidRPr="00361702">
        <w:rPr>
          <w:rFonts w:ascii="Times New Roman" w:eastAsia="Times New Roman" w:hAnsi="Times New Roman"/>
          <w:sz w:val="24"/>
          <w:szCs w:val="24"/>
          <w:lang w:eastAsia="en-US"/>
        </w:rPr>
        <w:t>всех.</w:t>
      </w:r>
    </w:p>
    <w:p w:rsidR="00361702" w:rsidRPr="00361702" w:rsidRDefault="00361702" w:rsidP="00361702">
      <w:pPr>
        <w:widowControl w:val="0"/>
        <w:spacing w:before="5" w:after="0" w:line="274" w:lineRule="exact"/>
        <w:ind w:left="567" w:right="735"/>
        <w:outlineLvl w:val="1"/>
        <w:rPr>
          <w:rFonts w:ascii="Times New Roman" w:eastAsia="Times New Roman" w:hAnsi="Times New Roman"/>
          <w:b/>
          <w:bCs/>
          <w:sz w:val="24"/>
          <w:szCs w:val="24"/>
          <w:lang w:eastAsia="en-US"/>
        </w:rPr>
      </w:pPr>
      <w:r w:rsidRPr="00361702">
        <w:rPr>
          <w:rFonts w:ascii="Times New Roman" w:eastAsia="Times New Roman" w:hAnsi="Times New Roman"/>
          <w:bCs/>
          <w:spacing w:val="-60"/>
          <w:sz w:val="24"/>
          <w:szCs w:val="24"/>
          <w:u w:val="thick"/>
          <w:lang w:eastAsia="en-US"/>
        </w:rPr>
        <w:t xml:space="preserve"> </w:t>
      </w:r>
      <w:r w:rsidRPr="00361702">
        <w:rPr>
          <w:rFonts w:ascii="Times New Roman" w:eastAsia="Times New Roman" w:hAnsi="Times New Roman"/>
          <w:b/>
          <w:bCs/>
          <w:sz w:val="24"/>
          <w:szCs w:val="24"/>
          <w:u w:val="thick"/>
          <w:lang w:eastAsia="en-US"/>
        </w:rPr>
        <w:t>Межпредметные связи.</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b/>
          <w:i/>
          <w:sz w:val="24"/>
          <w:szCs w:val="24"/>
          <w:lang w:eastAsia="en-US"/>
        </w:rPr>
        <w:t xml:space="preserve">История, 5-й класс: </w:t>
      </w:r>
      <w:r w:rsidRPr="00361702">
        <w:rPr>
          <w:rFonts w:ascii="Times New Roman" w:eastAsia="Times New Roman" w:hAnsi="Times New Roman"/>
          <w:sz w:val="24"/>
          <w:szCs w:val="24"/>
          <w:lang w:eastAsia="en-US"/>
        </w:rPr>
        <w:t>формирование единой с историей системы понятий, структуры общественных связей.</w:t>
      </w:r>
    </w:p>
    <w:p w:rsidR="00361702" w:rsidRPr="00361702" w:rsidRDefault="00361702" w:rsidP="00361702">
      <w:pPr>
        <w:widowControl w:val="0"/>
        <w:spacing w:after="0" w:line="240" w:lineRule="auto"/>
        <w:ind w:left="567" w:right="84"/>
        <w:rPr>
          <w:rFonts w:ascii="Times New Roman" w:eastAsia="Times New Roman" w:hAnsi="Times New Roman"/>
          <w:sz w:val="24"/>
          <w:szCs w:val="24"/>
          <w:lang w:eastAsia="en-US"/>
        </w:rPr>
      </w:pPr>
      <w:r w:rsidRPr="00361702">
        <w:rPr>
          <w:rFonts w:ascii="Times New Roman" w:eastAsia="Times New Roman" w:hAnsi="Times New Roman"/>
          <w:b/>
          <w:i/>
          <w:sz w:val="24"/>
          <w:szCs w:val="24"/>
          <w:lang w:eastAsia="en-US"/>
        </w:rPr>
        <w:t xml:space="preserve">Литература, 5-й класс: </w:t>
      </w:r>
      <w:r w:rsidRPr="00361702">
        <w:rPr>
          <w:rFonts w:ascii="Times New Roman" w:eastAsia="Times New Roman" w:hAnsi="Times New Roman"/>
          <w:sz w:val="24"/>
          <w:szCs w:val="24"/>
          <w:lang w:eastAsia="en-US"/>
        </w:rPr>
        <w:t>общая с обществознанием ориентация целей на формирование у учеников образа мира через достижения человеческой культуры.</w:t>
      </w:r>
    </w:p>
    <w:p w:rsidR="00361702" w:rsidRPr="00361702" w:rsidRDefault="00361702" w:rsidP="00361702">
      <w:pPr>
        <w:widowControl w:val="0"/>
        <w:spacing w:after="0" w:line="240" w:lineRule="auto"/>
        <w:ind w:left="567" w:right="882"/>
        <w:rPr>
          <w:rFonts w:ascii="Times New Roman" w:eastAsia="Times New Roman" w:hAnsi="Times New Roman"/>
          <w:sz w:val="24"/>
          <w:szCs w:val="24"/>
          <w:lang w:eastAsia="en-US"/>
        </w:rPr>
      </w:pPr>
      <w:r w:rsidRPr="00361702">
        <w:rPr>
          <w:rFonts w:ascii="Times New Roman" w:eastAsia="Times New Roman" w:hAnsi="Times New Roman"/>
          <w:b/>
          <w:i/>
          <w:sz w:val="24"/>
          <w:szCs w:val="24"/>
          <w:lang w:eastAsia="en-US"/>
        </w:rPr>
        <w:t xml:space="preserve">География, 5-й класс: </w:t>
      </w:r>
      <w:r w:rsidRPr="00361702">
        <w:rPr>
          <w:rFonts w:ascii="Times New Roman" w:eastAsia="Times New Roman" w:hAnsi="Times New Roman"/>
          <w:sz w:val="24"/>
          <w:szCs w:val="24"/>
          <w:lang w:eastAsia="en-US"/>
        </w:rPr>
        <w:t>закономерности взаимодействия общества и природы, номенклатура географических названий.</w:t>
      </w:r>
    </w:p>
    <w:p w:rsidR="00361702" w:rsidRPr="00361702" w:rsidRDefault="00361702" w:rsidP="00361702">
      <w:pPr>
        <w:widowControl w:val="0"/>
        <w:spacing w:after="0" w:line="240" w:lineRule="auto"/>
        <w:ind w:left="567" w:right="377"/>
        <w:rPr>
          <w:rFonts w:ascii="Times New Roman" w:eastAsia="Times New Roman" w:hAnsi="Times New Roman"/>
          <w:sz w:val="24"/>
          <w:szCs w:val="24"/>
          <w:lang w:eastAsia="en-US"/>
        </w:rPr>
      </w:pPr>
      <w:r w:rsidRPr="00361702">
        <w:rPr>
          <w:rFonts w:ascii="Times New Roman" w:eastAsia="Times New Roman" w:hAnsi="Times New Roman"/>
          <w:b/>
          <w:i/>
          <w:sz w:val="24"/>
          <w:szCs w:val="24"/>
          <w:lang w:eastAsia="en-US"/>
        </w:rPr>
        <w:t xml:space="preserve">Биология, 5-й класс: </w:t>
      </w:r>
      <w:r w:rsidRPr="00361702">
        <w:rPr>
          <w:rFonts w:ascii="Times New Roman" w:eastAsia="Times New Roman" w:hAnsi="Times New Roman"/>
          <w:sz w:val="24"/>
          <w:szCs w:val="24"/>
          <w:lang w:eastAsia="en-US"/>
        </w:rPr>
        <w:t>представление о науке как об особом и самостоятельном способе познания мира человеческим обществом.</w:t>
      </w:r>
    </w:p>
    <w:p w:rsidR="00361702" w:rsidRPr="00361702" w:rsidRDefault="00361702" w:rsidP="00EA0676">
      <w:pPr>
        <w:widowControl w:val="0"/>
        <w:spacing w:after="0" w:line="317" w:lineRule="exact"/>
        <w:ind w:left="567"/>
        <w:rPr>
          <w:rFonts w:ascii="Times New Roman" w:eastAsia="Times New Roman" w:hAnsi="Times New Roman"/>
          <w:lang w:eastAsia="en-US"/>
        </w:rPr>
      </w:pPr>
      <w:r w:rsidRPr="00361702">
        <w:rPr>
          <w:rFonts w:ascii="Times New Roman" w:eastAsia="Times New Roman" w:hAnsi="Times New Roman"/>
          <w:b/>
          <w:bCs/>
          <w:sz w:val="24"/>
          <w:szCs w:val="24"/>
          <w:u w:val="thick"/>
          <w:lang w:eastAsia="en-US"/>
        </w:rPr>
        <w:t>Учебно-методическое обеспечение курса 5 класса</w:t>
      </w:r>
      <w:r w:rsidRPr="00361702">
        <w:rPr>
          <w:rFonts w:ascii="Times New Roman" w:eastAsia="Times New Roman" w:hAnsi="Times New Roman"/>
          <w:b/>
          <w:bCs/>
          <w:u w:val="thick"/>
          <w:lang w:eastAsia="en-US"/>
        </w:rPr>
        <w:t xml:space="preserve"> </w:t>
      </w:r>
      <w:r w:rsidRPr="00361702">
        <w:rPr>
          <w:rFonts w:ascii="Times New Roman" w:eastAsia="Times New Roman" w:hAnsi="Times New Roman"/>
          <w:color w:val="000000"/>
          <w:shd w:val="clear" w:color="auto" w:fill="FFFFFF"/>
          <w:lang w:eastAsia="ru-RU" w:bidi="ru-RU"/>
        </w:rPr>
        <w:t>Л. Н. Боголюбов, Л. Ф. Иванова. Обществознание, 5 класс. - М., Просвещен</w:t>
      </w:r>
    </w:p>
    <w:p w:rsidR="00361702" w:rsidRPr="00361702" w:rsidRDefault="00361702" w:rsidP="00361702">
      <w:pPr>
        <w:widowControl w:val="0"/>
        <w:spacing w:after="0" w:line="240" w:lineRule="auto"/>
        <w:ind w:left="567" w:right="994"/>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Обществознание. Электронное приложение к учебнику . 5 класс. Боголюбов Л.Н. и др. М.: Просвещение, 2013.</w:t>
      </w:r>
    </w:p>
    <w:p w:rsidR="00361702" w:rsidRPr="00361702" w:rsidRDefault="00361702" w:rsidP="00361702">
      <w:pPr>
        <w:widowControl w:val="0"/>
        <w:spacing w:after="0" w:line="240" w:lineRule="auto"/>
        <w:ind w:left="567" w:right="105"/>
        <w:rPr>
          <w:rFonts w:ascii="Times New Roman" w:eastAsia="Times New Roman" w:hAnsi="Times New Roman"/>
          <w:sz w:val="24"/>
          <w:lang w:eastAsia="en-US"/>
        </w:rPr>
      </w:pPr>
      <w:r w:rsidRPr="00361702">
        <w:rPr>
          <w:rFonts w:ascii="Times New Roman" w:eastAsia="Times New Roman" w:hAnsi="Times New Roman"/>
          <w:sz w:val="24"/>
          <w:lang w:eastAsia="en-US"/>
        </w:rPr>
        <w:t>Иванова Л.Ф. Обществознание. Рабочая тетрадь. 5 класс. Для учащихся общеобразовательных учреждений. – М.: Просвещение,</w:t>
      </w:r>
      <w:r w:rsidRPr="00361702">
        <w:rPr>
          <w:rFonts w:ascii="Times New Roman" w:eastAsia="Times New Roman" w:hAnsi="Times New Roman"/>
          <w:spacing w:val="-4"/>
          <w:sz w:val="24"/>
          <w:lang w:eastAsia="en-US"/>
        </w:rPr>
        <w:t xml:space="preserve"> </w:t>
      </w:r>
      <w:r w:rsidRPr="00361702">
        <w:rPr>
          <w:rFonts w:ascii="Times New Roman" w:eastAsia="Times New Roman" w:hAnsi="Times New Roman"/>
          <w:sz w:val="24"/>
          <w:lang w:eastAsia="en-US"/>
        </w:rPr>
        <w:t>2014.</w:t>
      </w:r>
    </w:p>
    <w:p w:rsidR="00361702" w:rsidRPr="00361702" w:rsidRDefault="00361702" w:rsidP="00361702">
      <w:pPr>
        <w:widowControl w:val="0"/>
        <w:spacing w:after="0" w:line="240" w:lineRule="auto"/>
        <w:ind w:left="567" w:right="84"/>
        <w:rPr>
          <w:rFonts w:ascii="Times New Roman" w:eastAsia="Times New Roman" w:hAnsi="Times New Roman"/>
          <w:sz w:val="24"/>
          <w:szCs w:val="24"/>
          <w:lang w:eastAsia="en-US"/>
        </w:rPr>
      </w:pPr>
    </w:p>
    <w:p w:rsidR="00361702" w:rsidRPr="00361702" w:rsidRDefault="00361702" w:rsidP="00361702">
      <w:pPr>
        <w:widowControl w:val="0"/>
        <w:spacing w:after="0" w:line="240" w:lineRule="auto"/>
        <w:ind w:left="567" w:right="336"/>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Тематический контроль: рабочая тетрадь: 5-6 классы – М.: Издательство «Национальное образование», 2013.</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Иванова Л.Ф. Обществознание. Поурочные разработки. 5 класс. Пособие для учителей общеобразовательных учреждений. – М.: Просвещение, 2014.</w:t>
      </w:r>
    </w:p>
    <w:p w:rsidR="00361702" w:rsidRPr="00361702" w:rsidRDefault="00361702" w:rsidP="00361702">
      <w:pPr>
        <w:widowControl w:val="0"/>
        <w:spacing w:after="0" w:line="240" w:lineRule="auto"/>
        <w:ind w:left="567" w:right="84"/>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Корольков Е.С. Коваль Т.В. Обществознание. 5 класс: экспресс-диагностика. М.: Издательство</w:t>
      </w:r>
    </w:p>
    <w:p w:rsidR="00361702" w:rsidRPr="00361702" w:rsidRDefault="00361702" w:rsidP="00361702">
      <w:pPr>
        <w:widowControl w:val="0"/>
        <w:spacing w:after="0" w:line="240" w:lineRule="auto"/>
        <w:ind w:left="567" w:right="84"/>
        <w:rPr>
          <w:rFonts w:ascii="Times New Roman" w:eastAsia="Courier New" w:hAnsi="Times New Roman"/>
          <w:sz w:val="24"/>
          <w:szCs w:val="24"/>
          <w:shd w:val="clear" w:color="auto" w:fill="FFFFFF"/>
          <w:lang w:eastAsia="en-US"/>
        </w:rPr>
      </w:pPr>
      <w:r w:rsidRPr="00361702">
        <w:rPr>
          <w:rFonts w:ascii="Times New Roman" w:eastAsia="Courier New" w:hAnsi="Times New Roman"/>
          <w:color w:val="000000"/>
          <w:sz w:val="24"/>
          <w:szCs w:val="24"/>
          <w:shd w:val="clear" w:color="auto" w:fill="FFFFFF"/>
          <w:lang w:eastAsia="ru-RU" w:bidi="ru-RU"/>
        </w:rPr>
        <w:t xml:space="preserve">   ФГОС  Е.Н.Калачева Промежуточное тестирование. 5 класс.Обществознание. Издательство «Экзамен » Москва 2015 г</w:t>
      </w:r>
    </w:p>
    <w:p w:rsidR="00361702" w:rsidRPr="00361702" w:rsidRDefault="00361702" w:rsidP="00361702">
      <w:pPr>
        <w:widowControl w:val="0"/>
        <w:spacing w:after="0" w:line="317" w:lineRule="exact"/>
        <w:ind w:left="567"/>
        <w:rPr>
          <w:rFonts w:ascii="Times New Roman" w:eastAsia="Times New Roman" w:hAnsi="Times New Roman"/>
          <w:color w:val="000000"/>
          <w:shd w:val="clear" w:color="auto" w:fill="FFFFFF"/>
          <w:lang w:eastAsia="ru-RU" w:bidi="ru-RU"/>
        </w:rPr>
      </w:pP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p>
    <w:p w:rsidR="00361702" w:rsidRPr="00361702" w:rsidRDefault="00361702" w:rsidP="00361702">
      <w:pPr>
        <w:widowControl w:val="0"/>
        <w:spacing w:before="5" w:after="0" w:line="274" w:lineRule="exact"/>
        <w:ind w:left="567" w:right="735"/>
        <w:outlineLvl w:val="1"/>
        <w:rPr>
          <w:rFonts w:ascii="Times New Roman" w:eastAsia="Times New Roman" w:hAnsi="Times New Roman"/>
          <w:b/>
          <w:bCs/>
          <w:sz w:val="24"/>
          <w:szCs w:val="24"/>
          <w:lang w:eastAsia="en-US"/>
        </w:rPr>
      </w:pPr>
      <w:r w:rsidRPr="00361702">
        <w:rPr>
          <w:rFonts w:ascii="Times New Roman" w:eastAsia="Times New Roman" w:hAnsi="Times New Roman"/>
          <w:bCs/>
          <w:spacing w:val="-60"/>
          <w:sz w:val="24"/>
          <w:szCs w:val="24"/>
          <w:u w:val="thick"/>
          <w:lang w:eastAsia="en-US"/>
        </w:rPr>
        <w:t xml:space="preserve"> </w:t>
      </w:r>
      <w:r w:rsidRPr="00361702">
        <w:rPr>
          <w:rFonts w:ascii="Times New Roman" w:eastAsia="Times New Roman" w:hAnsi="Times New Roman"/>
          <w:b/>
          <w:bCs/>
          <w:sz w:val="24"/>
          <w:szCs w:val="24"/>
          <w:u w:val="thick"/>
          <w:lang w:eastAsia="en-US"/>
        </w:rPr>
        <w:t>Дополнительная литература для детей</w:t>
      </w:r>
    </w:p>
    <w:p w:rsidR="00361702" w:rsidRPr="00361702" w:rsidRDefault="00361702" w:rsidP="00361702">
      <w:pPr>
        <w:widowControl w:val="0"/>
        <w:spacing w:after="0" w:line="240" w:lineRule="auto"/>
        <w:ind w:left="567" w:right="711"/>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И. Леган. Земля – наша планета. Иллюстрированная энциклопедия для детей. «Владис», 2013 О.Бренифье. Давай обсудим (9 книг). «Клевер Медиа групп», 2013</w:t>
      </w:r>
    </w:p>
    <w:p w:rsidR="00361702" w:rsidRPr="00361702" w:rsidRDefault="00361702" w:rsidP="00361702">
      <w:pPr>
        <w:widowControl w:val="0"/>
        <w:spacing w:after="0" w:line="240" w:lineRule="auto"/>
        <w:ind w:left="567" w:right="721"/>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Тарасов В.К. Философские рассказы для детей от 6 до 60 лет. Опыт обычной жизни. «Добрая книга», 2012</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В Яровицкий. Мой первый учебник по психологии: книга для подростка. «Феникс», 2014 А.Пинчук. Я знаю все о России. «Эксмо-Пресс», 2014</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Митрофанов А. Москва-столица России. «Махаон» 2014</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lastRenderedPageBreak/>
        <w:t>Деревенский Б. «История христианства. Школьный путеводитель». – Тимошка, 2012</w:t>
      </w:r>
    </w:p>
    <w:p w:rsidR="00361702" w:rsidRPr="00361702" w:rsidRDefault="00361702" w:rsidP="00361702">
      <w:pPr>
        <w:widowControl w:val="0"/>
        <w:spacing w:after="0" w:line="240" w:lineRule="auto"/>
        <w:ind w:left="567" w:right="84"/>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Кондратюк В. "Не славы ради. Рассказы о великих русских людях. Для чтения в семье и школе".-</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Зерна-Книга, 2013</w:t>
      </w:r>
    </w:p>
    <w:p w:rsid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"Энциклопедия для детей. Том 27. Политика" – АСТ, 2013</w:t>
      </w:r>
    </w:p>
    <w:p w:rsidR="00400392" w:rsidRPr="00361702" w:rsidRDefault="00400392" w:rsidP="00361702">
      <w:pPr>
        <w:widowControl w:val="0"/>
        <w:spacing w:after="0" w:line="240" w:lineRule="auto"/>
        <w:ind w:left="567" w:right="735"/>
        <w:rPr>
          <w:rFonts w:ascii="Times New Roman" w:eastAsia="Times New Roman" w:hAnsi="Times New Roman"/>
          <w:sz w:val="24"/>
          <w:szCs w:val="24"/>
          <w:lang w:eastAsia="en-US"/>
        </w:rPr>
      </w:pPr>
    </w:p>
    <w:p w:rsidR="00361702" w:rsidRPr="00400392" w:rsidRDefault="00361702" w:rsidP="00400392">
      <w:pPr>
        <w:widowControl w:val="0"/>
        <w:spacing w:after="0" w:line="240" w:lineRule="auto"/>
        <w:ind w:left="567" w:right="735"/>
        <w:rPr>
          <w:rFonts w:ascii="Times New Roman" w:eastAsia="Times New Roman" w:hAnsi="Times New Roman"/>
          <w:b/>
          <w:sz w:val="24"/>
          <w:szCs w:val="24"/>
          <w:lang w:eastAsia="en-US"/>
        </w:rPr>
      </w:pPr>
      <w:r w:rsidRPr="00361702">
        <w:rPr>
          <w:rFonts w:ascii="Times New Roman" w:eastAsia="Times New Roman" w:hAnsi="Times New Roman"/>
          <w:b/>
          <w:sz w:val="24"/>
          <w:szCs w:val="24"/>
          <w:lang w:eastAsia="en-US"/>
        </w:rPr>
        <w:t>Ци</w:t>
      </w:r>
      <w:r w:rsidR="00400392">
        <w:rPr>
          <w:rFonts w:ascii="Times New Roman" w:eastAsia="Times New Roman" w:hAnsi="Times New Roman"/>
          <w:b/>
          <w:sz w:val="24"/>
          <w:szCs w:val="24"/>
          <w:lang w:eastAsia="en-US"/>
        </w:rPr>
        <w:t>фровые образовательные ресурсы:</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http://www.rsnet.ru/ — Официальная Россия (сервер органов государственной власти Российской Федерации).</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http://www.president.kremlin.ru/ — Президент Российской Федерации. http://www.jurizdat.ru/editions/official/lcrf — Собрание законодательства Российской Федерации. http://www.socionet.ru — Соционет: информационное пространство по общественным наукам. http://www.ifap.ru — Программа ЮНЕСКО «Информация для всех» в России.</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 //www.gks.ru — Федеральная служба государственной статистики: базы данных, статистическая информация.</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http://www.alleng.ru/edu/social2.htm — Образовательные ресурсы Интернета — обществознание. http://www.subscribe.ru/catalog/economics.education.eidos6social — Обществознание в школе (дистанционное обучение).</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http://www.ecsocman.edu.ru — Экономика. Социология. Менеджмент. Федеральный образовательный портал.</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http://www.ug.ru/ug_pril/gv_index.html — Граждановедение. Приложение к «Учительской газете». http://www.50.economicus.ru — 50 лекций по микроэкономике. http://www.gallery.economicus.ru — Галерея экономистов.</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http://www.be.economicus.ru — Основы экономики. Вводныйкурс.</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hup://www.cebe.sib.ru — Центр экономического и бизнес-образования: в помощь учителю. http://www.businessvoc.ru — Бизнес-словарь.</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http://www.hpo.opg — Права человека в России.</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http://www.uznay-prezidenta.ru — Президент России — гражданам школьного возраста. http://www.mshr-ngo.ru — Московская школа прав человека.</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http://www.ombudsman.gov.ru — Уполномоченный по правам человека в Российской Федерации: официальный сайт.</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http://www.pedagog-club.narod.ru/declaration2001.htm — Декларация прав школьника. nttp://www.school-sector.relarn.ru/prava/ — Права и дети в Интернете. http://www.chelt.ru — журнал «Человек и труд». http://www.orags.narod.ru/manuals/Pfil_Nik/23.htm — Духовная жизнь общества.</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 //www, countries. ru /library, htm — Библиотека по культурологии. http://www.russianculture.ru/ — Культура России.</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http://www.ecolife.ru/index.shtml — Экология и жизнь. Международный экологический портал. http://www.ecosysterna.ru/ — Экологический центр «Экосистема».</w:t>
      </w:r>
    </w:p>
    <w:p w:rsidR="00361702" w:rsidRPr="00361702" w:rsidRDefault="00361702" w:rsidP="00361702">
      <w:pPr>
        <w:widowControl w:val="0"/>
        <w:spacing w:after="0" w:line="240" w:lineRule="auto"/>
        <w:ind w:left="567" w:right="735"/>
        <w:rPr>
          <w:rFonts w:ascii="Times New Roman" w:eastAsia="Times New Roman" w:hAnsi="Times New Roman"/>
          <w:sz w:val="24"/>
          <w:szCs w:val="24"/>
          <w:lang w:eastAsia="en-US"/>
        </w:rPr>
      </w:pPr>
      <w:r w:rsidRPr="00361702">
        <w:rPr>
          <w:rFonts w:ascii="Times New Roman" w:eastAsia="Times New Roman" w:hAnsi="Times New Roman"/>
          <w:sz w:val="24"/>
          <w:szCs w:val="24"/>
          <w:lang w:eastAsia="en-US"/>
        </w:rPr>
        <w:t>http://www.priroda.ru/ — Национальный портал «Природа России». http://www.fw.ru — Фонд «Мир семьи» (демография, семейная политика). http: //www.glossary.ru/ — Глоссарий по социальным наукам.</w:t>
      </w:r>
    </w:p>
    <w:p w:rsidR="00361702" w:rsidRPr="00400392" w:rsidRDefault="00361702" w:rsidP="00400392">
      <w:pPr>
        <w:widowControl w:val="0"/>
        <w:spacing w:after="0" w:line="240" w:lineRule="auto"/>
        <w:ind w:left="567" w:right="735"/>
        <w:rPr>
          <w:rFonts w:ascii="Times New Roman" w:eastAsia="Times New Roman" w:hAnsi="Times New Roman"/>
          <w:sz w:val="24"/>
          <w:szCs w:val="24"/>
          <w:lang w:eastAsia="en-US"/>
        </w:rPr>
        <w:sectPr w:rsidR="00361702" w:rsidRPr="00400392" w:rsidSect="00361702">
          <w:pgSz w:w="16840" w:h="11910" w:orient="landscape"/>
          <w:pgMar w:top="600" w:right="1060" w:bottom="740" w:left="280" w:header="720" w:footer="720" w:gutter="0"/>
          <w:cols w:space="720"/>
          <w:docGrid w:linePitch="326"/>
        </w:sectPr>
      </w:pPr>
      <w:r w:rsidRPr="00361702">
        <w:rPr>
          <w:rFonts w:ascii="Times New Roman" w:eastAsia="Times New Roman" w:hAnsi="Times New Roman"/>
          <w:sz w:val="24"/>
          <w:szCs w:val="24"/>
          <w:lang w:eastAsia="en-US"/>
        </w:rPr>
        <w:t>http://www.ihtik.lib ru/encycl/index.html — Энци</w:t>
      </w:r>
      <w:r w:rsidR="00400392">
        <w:rPr>
          <w:rFonts w:ascii="Times New Roman" w:eastAsia="Times New Roman" w:hAnsi="Times New Roman"/>
          <w:sz w:val="24"/>
          <w:szCs w:val="24"/>
          <w:lang w:eastAsia="en-US"/>
        </w:rPr>
        <w:t>клопедии, словари, справочники.</w:t>
      </w:r>
    </w:p>
    <w:p w:rsidR="00361702" w:rsidRPr="00361702" w:rsidRDefault="00361702" w:rsidP="00361702">
      <w:pPr>
        <w:widowControl w:val="0"/>
        <w:spacing w:after="0" w:line="240" w:lineRule="auto"/>
        <w:rPr>
          <w:rFonts w:ascii="Courier New" w:eastAsia="Courier New" w:hAnsi="Courier New" w:cs="Courier New"/>
          <w:color w:val="000000"/>
          <w:sz w:val="24"/>
          <w:szCs w:val="24"/>
          <w:lang w:eastAsia="ru-RU" w:bidi="ru-RU"/>
        </w:rPr>
        <w:sectPr w:rsidR="00361702" w:rsidRPr="00361702">
          <w:pgSz w:w="11910" w:h="16840"/>
          <w:pgMar w:top="1060" w:right="740" w:bottom="280" w:left="600" w:header="720" w:footer="720" w:gutter="0"/>
          <w:cols w:space="720"/>
        </w:sectPr>
      </w:pPr>
    </w:p>
    <w:p w:rsidR="00361702" w:rsidRPr="00361702" w:rsidRDefault="00361702" w:rsidP="00361702">
      <w:pPr>
        <w:widowControl w:val="0"/>
        <w:spacing w:after="0" w:line="240" w:lineRule="auto"/>
        <w:jc w:val="both"/>
        <w:rPr>
          <w:rFonts w:ascii="Courier New" w:eastAsia="Courier New" w:hAnsi="Courier New" w:cs="Courier New"/>
          <w:color w:val="000000"/>
          <w:sz w:val="24"/>
          <w:szCs w:val="24"/>
          <w:lang w:eastAsia="ru-RU" w:bidi="ru-RU"/>
        </w:rPr>
        <w:sectPr w:rsidR="00361702" w:rsidRPr="00361702">
          <w:pgSz w:w="11910" w:h="16840"/>
          <w:pgMar w:top="1060" w:right="740" w:bottom="280" w:left="620" w:header="720" w:footer="720" w:gutter="0"/>
          <w:cols w:space="720"/>
        </w:sect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D066A" w:rsidRPr="0087508F" w:rsidRDefault="007D066A" w:rsidP="0087508F">
      <w:pPr>
        <w:spacing w:after="0"/>
        <w:jc w:val="both"/>
        <w:rPr>
          <w:rFonts w:ascii="Times New Roman" w:eastAsia="Times New Roman" w:hAnsi="Times New Roman"/>
          <w:b/>
          <w:sz w:val="24"/>
          <w:szCs w:val="24"/>
          <w:lang w:eastAsia="ru-RU"/>
        </w:rPr>
      </w:pPr>
    </w:p>
    <w:p w:rsidR="007F5763" w:rsidRPr="0087508F" w:rsidRDefault="007F5763" w:rsidP="00400392">
      <w:pPr>
        <w:spacing w:after="0"/>
        <w:rPr>
          <w:rFonts w:ascii="Times New Roman" w:eastAsia="Times New Roman" w:hAnsi="Times New Roman"/>
          <w:b/>
          <w:sz w:val="24"/>
          <w:szCs w:val="24"/>
          <w:u w:val="single"/>
          <w:lang w:eastAsia="ru-RU"/>
        </w:rPr>
      </w:pPr>
    </w:p>
    <w:sectPr w:rsidR="007F5763" w:rsidRPr="0087508F" w:rsidSect="0087508F">
      <w:footerReference w:type="default" r:id="rId14"/>
      <w:footerReference w:type="first" r:id="rId15"/>
      <w:pgSz w:w="16838" w:h="11906"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606" w:rsidRDefault="00C04606" w:rsidP="003773E3">
      <w:pPr>
        <w:spacing w:after="0" w:line="240" w:lineRule="auto"/>
      </w:pPr>
      <w:r>
        <w:separator/>
      </w:r>
    </w:p>
  </w:endnote>
  <w:endnote w:type="continuationSeparator" w:id="0">
    <w:p w:rsidR="00C04606" w:rsidRDefault="00C04606" w:rsidP="00377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arSymbol">
    <w:altName w:val="Arial Unicode MS"/>
    <w:charset w:val="80"/>
    <w:family w:val="auto"/>
    <w:pitch w:val="default"/>
  </w:font>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CordiaUPC">
    <w:panose1 w:val="020B0304020202020204"/>
    <w:charset w:val="00"/>
    <w:family w:val="swiss"/>
    <w:pitch w:val="variable"/>
    <w:sig w:usb0="81000003" w:usb1="00000000" w:usb2="00000000" w:usb3="00000000" w:csb0="00010001" w:csb1="00000000"/>
  </w:font>
  <w:font w:name="Sylfaen">
    <w:panose1 w:val="010A0502050306030303"/>
    <w:charset w:val="00"/>
    <w:family w:val="roman"/>
    <w:notTrueType/>
    <w:pitch w:val="variable"/>
    <w:sig w:usb0="00C00283" w:usb1="00000000" w:usb2="00000000" w:usb3="00000000" w:csb0="0000000D" w:csb1="00000000"/>
  </w:font>
  <w:font w:name="Corbel">
    <w:panose1 w:val="020B0503020204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702" w:rsidRDefault="003617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702" w:rsidRDefault="0036170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702" w:rsidRDefault="00361702">
    <w:pPr>
      <w:rPr>
        <w:sz w:val="2"/>
        <w:szCs w:val="2"/>
      </w:rPr>
    </w:pPr>
    <w:r>
      <w:rPr>
        <w:noProof/>
        <w:lang w:eastAsia="ru-RU"/>
      </w:rPr>
      <mc:AlternateContent>
        <mc:Choice Requires="wps">
          <w:drawing>
            <wp:anchor distT="0" distB="0" distL="63500" distR="63500" simplePos="0" relativeHeight="251659264" behindDoc="1" locked="0" layoutInCell="1" allowOverlap="1" wp14:anchorId="29B3767C" wp14:editId="64D529D1">
              <wp:simplePos x="0" y="0"/>
              <wp:positionH relativeFrom="page">
                <wp:posOffset>464820</wp:posOffset>
              </wp:positionH>
              <wp:positionV relativeFrom="page">
                <wp:posOffset>4358640</wp:posOffset>
              </wp:positionV>
              <wp:extent cx="95250" cy="89535"/>
              <wp:effectExtent l="0" t="0" r="0" b="5715"/>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 cy="89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1702" w:rsidRDefault="00361702">
                          <w:r>
                            <w:rPr>
                              <w:rStyle w:val="BookmanOldStyle6pt"/>
                              <w:rFonts w:eastAsia="Courier New"/>
                            </w:rPr>
                            <w:t>0</w:t>
                          </w:r>
                          <w:r>
                            <w:rPr>
                              <w:rStyle w:val="MSGothic45pt"/>
                              <w:rFonts w:eastAsia="Courier New"/>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9B3767C" id="_x0000_t202" coordsize="21600,21600" o:spt="202" path="m,l,21600r21600,l21600,xe">
              <v:stroke joinstyle="miter"/>
              <v:path gradientshapeok="t" o:connecttype="rect"/>
            </v:shapetype>
            <v:shape id="Text Box 12" o:spid="_x0000_s1026" type="#_x0000_t202" style="position:absolute;margin-left:36.6pt;margin-top:343.2pt;width:7.5pt;height:7.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" filled="f" stroked="f">
              <v:textbox style="mso-fit-shape-to-text:t" inset="0,0,0,0">
                <w:txbxContent>
                  <w:p w:rsidR="00361702" w:rsidRDefault="00361702">
                    <w:r>
                      <w:rPr>
                        <w:rStyle w:val="BookmanOldStyle6pt"/>
                        <w:rFonts w:eastAsia="Courier New"/>
                      </w:rPr>
                      <w:t>0</w:t>
                    </w:r>
                    <w:r>
                      <w:rPr>
                        <w:rStyle w:val="MSGothic45pt"/>
                        <w:rFonts w:eastAsia="Courier New"/>
                      </w:rPr>
                      <w:t>\</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702" w:rsidRDefault="00361702">
    <w:pPr>
      <w:rPr>
        <w:sz w:val="2"/>
        <w:szCs w:val="2"/>
      </w:rPr>
    </w:pPr>
    <w:r>
      <w:rPr>
        <w:noProof/>
        <w:lang w:eastAsia="ru-RU"/>
      </w:rPr>
      <mc:AlternateContent>
        <mc:Choice Requires="wps">
          <w:drawing>
            <wp:anchor distT="0" distB="0" distL="63500" distR="63500" simplePos="0" relativeHeight="251660288" behindDoc="1" locked="0" layoutInCell="1" allowOverlap="1" wp14:anchorId="60B22EA9" wp14:editId="2EB4ED46">
              <wp:simplePos x="0" y="0"/>
              <wp:positionH relativeFrom="page">
                <wp:posOffset>464820</wp:posOffset>
              </wp:positionH>
              <wp:positionV relativeFrom="page">
                <wp:posOffset>4358640</wp:posOffset>
              </wp:positionV>
              <wp:extent cx="95250" cy="89535"/>
              <wp:effectExtent l="0" t="0" r="0" b="5715"/>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 cy="89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1702" w:rsidRDefault="00361702">
                          <w:r>
                            <w:rPr>
                              <w:rStyle w:val="BookmanOldStyle6pt"/>
                              <w:rFonts w:eastAsia="Courier New"/>
                            </w:rPr>
                            <w:t>0</w:t>
                          </w:r>
                          <w:r>
                            <w:rPr>
                              <w:rStyle w:val="MSGothic45pt"/>
                              <w:rFonts w:eastAsia="Courier New"/>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B22EA9" id="_x0000_t202" coordsize="21600,21600" o:spt="202" path="m,l,21600r21600,l21600,xe">
              <v:stroke joinstyle="miter"/>
              <v:path gradientshapeok="t" o:connecttype="rect"/>
            </v:shapetype>
            <v:shape id="Text Box 13" o:spid="_x0000_s1027" type="#_x0000_t202" style="position:absolute;margin-left:36.6pt;margin-top:343.2pt;width:7.5pt;height:7.0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" filled="f" stroked="f">
              <v:textbox style="mso-fit-shape-to-text:t" inset="0,0,0,0">
                <w:txbxContent>
                  <w:p w:rsidR="00361702" w:rsidRDefault="00361702">
                    <w:r>
                      <w:rPr>
                        <w:rStyle w:val="BookmanOldStyle6pt"/>
                        <w:rFonts w:eastAsia="Courier New"/>
                      </w:rPr>
                      <w:t>0</w:t>
                    </w:r>
                    <w:r>
                      <w:rPr>
                        <w:rStyle w:val="MSGothic45pt"/>
                        <w:rFonts w:eastAsia="Courier New"/>
                      </w:rPr>
                      <w:t>\</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702" w:rsidRDefault="0036170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702" w:rsidRDefault="0036170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7049434"/>
      <w:docPartObj>
        <w:docPartGallery w:val="Page Numbers (Bottom of Page)"/>
        <w:docPartUnique/>
      </w:docPartObj>
    </w:sdtPr>
    <w:sdtEndPr/>
    <w:sdtContent>
      <w:p w:rsidR="00361702" w:rsidRDefault="00361702">
        <w:pPr>
          <w:pStyle w:val="ac"/>
          <w:jc w:val="right"/>
        </w:pPr>
        <w:r>
          <w:fldChar w:fldCharType="begin"/>
        </w:r>
        <w:r>
          <w:instrText>PAGE   \* MERGEFORMAT</w:instrText>
        </w:r>
        <w:r>
          <w:fldChar w:fldCharType="separate"/>
        </w:r>
        <w:r w:rsidR="00400392">
          <w:rPr>
            <w:noProof/>
          </w:rPr>
          <w:t>88</w:t>
        </w:r>
        <w:r>
          <w:fldChar w:fldCharType="end"/>
        </w:r>
      </w:p>
    </w:sdtContent>
  </w:sdt>
  <w:p w:rsidR="00361702" w:rsidRDefault="00361702">
    <w:pPr>
      <w:pStyle w:val="ac"/>
    </w:pPr>
  </w:p>
  <w:p w:rsidR="00361702" w:rsidRDefault="0036170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3290854"/>
      <w:docPartObj>
        <w:docPartGallery w:val="Page Numbers (Bottom of Page)"/>
        <w:docPartUnique/>
      </w:docPartObj>
    </w:sdtPr>
    <w:sdtEndPr/>
    <w:sdtContent>
      <w:p w:rsidR="00361702" w:rsidRDefault="00361702">
        <w:pPr>
          <w:pStyle w:val="ac"/>
          <w:jc w:val="right"/>
        </w:pPr>
        <w:r>
          <w:t>1</w:t>
        </w:r>
      </w:p>
    </w:sdtContent>
  </w:sdt>
  <w:p w:rsidR="00361702" w:rsidRDefault="0036170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606" w:rsidRDefault="00C04606" w:rsidP="003773E3">
      <w:pPr>
        <w:spacing w:after="0" w:line="240" w:lineRule="auto"/>
      </w:pPr>
      <w:r>
        <w:separator/>
      </w:r>
    </w:p>
  </w:footnote>
  <w:footnote w:type="continuationSeparator" w:id="0">
    <w:p w:rsidR="00C04606" w:rsidRDefault="00C04606" w:rsidP="003773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B"/>
    <w:multiLevelType w:val="multilevel"/>
    <w:tmpl w:val="0000000B"/>
    <w:name w:val="WWNum1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C"/>
    <w:multiLevelType w:val="multilevel"/>
    <w:tmpl w:val="0000000C"/>
    <w:name w:val="WWNum16"/>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D"/>
    <w:multiLevelType w:val="multilevel"/>
    <w:tmpl w:val="0000000D"/>
    <w:name w:val="WWNum1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E"/>
    <w:multiLevelType w:val="multilevel"/>
    <w:tmpl w:val="0000000E"/>
    <w:name w:val="WWNum18"/>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F"/>
    <w:multiLevelType w:val="multilevel"/>
    <w:tmpl w:val="0000000F"/>
    <w:name w:val="WWNum1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2371731"/>
    <w:multiLevelType w:val="hybridMultilevel"/>
    <w:tmpl w:val="19789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31F6A"/>
    <w:multiLevelType w:val="multilevel"/>
    <w:tmpl w:val="94D42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96355D"/>
    <w:multiLevelType w:val="hybridMultilevel"/>
    <w:tmpl w:val="D3E20D58"/>
    <w:lvl w:ilvl="0" w:tplc="33B86F4A">
      <w:start w:val="1"/>
      <w:numFmt w:val="bullet"/>
      <w:lvlText w:val="-"/>
      <w:lvlJc w:val="left"/>
      <w:pPr>
        <w:ind w:left="136" w:hanging="190"/>
      </w:pPr>
      <w:rPr>
        <w:rFonts w:ascii="Times New Roman" w:eastAsia="Times New Roman" w:hAnsi="Times New Roman" w:cs="Times New Roman" w:hint="default"/>
        <w:spacing w:val="-11"/>
        <w:w w:val="99"/>
        <w:sz w:val="24"/>
        <w:szCs w:val="24"/>
      </w:rPr>
    </w:lvl>
    <w:lvl w:ilvl="1" w:tplc="CE2CF13A">
      <w:start w:val="1"/>
      <w:numFmt w:val="bullet"/>
      <w:lvlText w:val="•"/>
      <w:lvlJc w:val="left"/>
      <w:pPr>
        <w:ind w:left="1182" w:hanging="190"/>
      </w:pPr>
      <w:rPr>
        <w:rFonts w:hint="default"/>
      </w:rPr>
    </w:lvl>
    <w:lvl w:ilvl="2" w:tplc="C4324514">
      <w:start w:val="1"/>
      <w:numFmt w:val="bullet"/>
      <w:lvlText w:val="•"/>
      <w:lvlJc w:val="left"/>
      <w:pPr>
        <w:ind w:left="2225" w:hanging="190"/>
      </w:pPr>
      <w:rPr>
        <w:rFonts w:hint="default"/>
      </w:rPr>
    </w:lvl>
    <w:lvl w:ilvl="3" w:tplc="9EFCC2FC">
      <w:start w:val="1"/>
      <w:numFmt w:val="bullet"/>
      <w:lvlText w:val="•"/>
      <w:lvlJc w:val="left"/>
      <w:pPr>
        <w:ind w:left="3267" w:hanging="190"/>
      </w:pPr>
      <w:rPr>
        <w:rFonts w:hint="default"/>
      </w:rPr>
    </w:lvl>
    <w:lvl w:ilvl="4" w:tplc="E9A8627A">
      <w:start w:val="1"/>
      <w:numFmt w:val="bullet"/>
      <w:lvlText w:val="•"/>
      <w:lvlJc w:val="left"/>
      <w:pPr>
        <w:ind w:left="4310" w:hanging="190"/>
      </w:pPr>
      <w:rPr>
        <w:rFonts w:hint="default"/>
      </w:rPr>
    </w:lvl>
    <w:lvl w:ilvl="5" w:tplc="7BDC2728">
      <w:start w:val="1"/>
      <w:numFmt w:val="bullet"/>
      <w:lvlText w:val="•"/>
      <w:lvlJc w:val="left"/>
      <w:pPr>
        <w:ind w:left="5353" w:hanging="190"/>
      </w:pPr>
      <w:rPr>
        <w:rFonts w:hint="default"/>
      </w:rPr>
    </w:lvl>
    <w:lvl w:ilvl="6" w:tplc="AA90DF78">
      <w:start w:val="1"/>
      <w:numFmt w:val="bullet"/>
      <w:lvlText w:val="•"/>
      <w:lvlJc w:val="left"/>
      <w:pPr>
        <w:ind w:left="6395" w:hanging="190"/>
      </w:pPr>
      <w:rPr>
        <w:rFonts w:hint="default"/>
      </w:rPr>
    </w:lvl>
    <w:lvl w:ilvl="7" w:tplc="7F5EA8EC">
      <w:start w:val="1"/>
      <w:numFmt w:val="bullet"/>
      <w:lvlText w:val="•"/>
      <w:lvlJc w:val="left"/>
      <w:pPr>
        <w:ind w:left="7438" w:hanging="190"/>
      </w:pPr>
      <w:rPr>
        <w:rFonts w:hint="default"/>
      </w:rPr>
    </w:lvl>
    <w:lvl w:ilvl="8" w:tplc="FBEAF4FE">
      <w:start w:val="1"/>
      <w:numFmt w:val="bullet"/>
      <w:lvlText w:val="•"/>
      <w:lvlJc w:val="left"/>
      <w:pPr>
        <w:ind w:left="8481" w:hanging="190"/>
      </w:pPr>
      <w:rPr>
        <w:rFonts w:hint="default"/>
      </w:rPr>
    </w:lvl>
  </w:abstractNum>
  <w:abstractNum w:abstractNumId="9" w15:restartNumberingAfterBreak="0">
    <w:nsid w:val="11A514D4"/>
    <w:multiLevelType w:val="hybridMultilevel"/>
    <w:tmpl w:val="8294D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BF7799"/>
    <w:multiLevelType w:val="hybridMultilevel"/>
    <w:tmpl w:val="EB4E8BF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1" w15:restartNumberingAfterBreak="0">
    <w:nsid w:val="15EB08AA"/>
    <w:multiLevelType w:val="multilevel"/>
    <w:tmpl w:val="18D4D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670BEE"/>
    <w:multiLevelType w:val="hybridMultilevel"/>
    <w:tmpl w:val="B25AA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BC47AB"/>
    <w:multiLevelType w:val="hybridMultilevel"/>
    <w:tmpl w:val="75E69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D0500E"/>
    <w:multiLevelType w:val="multilevel"/>
    <w:tmpl w:val="EE421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AD6F7A"/>
    <w:multiLevelType w:val="hybridMultilevel"/>
    <w:tmpl w:val="D2DA7FEE"/>
    <w:lvl w:ilvl="0" w:tplc="69381546">
      <w:start w:val="1"/>
      <w:numFmt w:val="decimal"/>
      <w:lvlText w:val="%1."/>
      <w:lvlJc w:val="left"/>
      <w:pPr>
        <w:ind w:left="476" w:hanging="360"/>
      </w:pPr>
      <w:rPr>
        <w:rFonts w:ascii="Times New Roman" w:eastAsia="Times New Roman" w:hAnsi="Times New Roman" w:cs="Times New Roman" w:hint="default"/>
        <w:spacing w:val="-25"/>
        <w:w w:val="99"/>
        <w:sz w:val="24"/>
        <w:szCs w:val="24"/>
      </w:rPr>
    </w:lvl>
    <w:lvl w:ilvl="1" w:tplc="608082AA">
      <w:start w:val="1"/>
      <w:numFmt w:val="bullet"/>
      <w:lvlText w:val="-"/>
      <w:lvlJc w:val="left"/>
      <w:pPr>
        <w:ind w:left="116" w:hanging="267"/>
      </w:pPr>
      <w:rPr>
        <w:rFonts w:ascii="Times New Roman" w:eastAsia="Times New Roman" w:hAnsi="Times New Roman" w:cs="Times New Roman" w:hint="default"/>
        <w:spacing w:val="-8"/>
        <w:w w:val="99"/>
        <w:sz w:val="24"/>
        <w:szCs w:val="24"/>
      </w:rPr>
    </w:lvl>
    <w:lvl w:ilvl="2" w:tplc="2C5C39AA">
      <w:start w:val="1"/>
      <w:numFmt w:val="bullet"/>
      <w:lvlText w:val="•"/>
      <w:lvlJc w:val="left"/>
      <w:pPr>
        <w:ind w:left="1598" w:hanging="267"/>
      </w:pPr>
      <w:rPr>
        <w:rFonts w:hint="default"/>
      </w:rPr>
    </w:lvl>
    <w:lvl w:ilvl="3" w:tplc="BE728D6A">
      <w:start w:val="1"/>
      <w:numFmt w:val="bullet"/>
      <w:lvlText w:val="•"/>
      <w:lvlJc w:val="left"/>
      <w:pPr>
        <w:ind w:left="2716" w:hanging="267"/>
      </w:pPr>
      <w:rPr>
        <w:rFonts w:hint="default"/>
      </w:rPr>
    </w:lvl>
    <w:lvl w:ilvl="4" w:tplc="83A24FE6">
      <w:start w:val="1"/>
      <w:numFmt w:val="bullet"/>
      <w:lvlText w:val="•"/>
      <w:lvlJc w:val="left"/>
      <w:pPr>
        <w:ind w:left="3835" w:hanging="267"/>
      </w:pPr>
      <w:rPr>
        <w:rFonts w:hint="default"/>
      </w:rPr>
    </w:lvl>
    <w:lvl w:ilvl="5" w:tplc="A1327264">
      <w:start w:val="1"/>
      <w:numFmt w:val="bullet"/>
      <w:lvlText w:val="•"/>
      <w:lvlJc w:val="left"/>
      <w:pPr>
        <w:ind w:left="4953" w:hanging="267"/>
      </w:pPr>
      <w:rPr>
        <w:rFonts w:hint="default"/>
      </w:rPr>
    </w:lvl>
    <w:lvl w:ilvl="6" w:tplc="C8924350">
      <w:start w:val="1"/>
      <w:numFmt w:val="bullet"/>
      <w:lvlText w:val="•"/>
      <w:lvlJc w:val="left"/>
      <w:pPr>
        <w:ind w:left="6072" w:hanging="267"/>
      </w:pPr>
      <w:rPr>
        <w:rFonts w:hint="default"/>
      </w:rPr>
    </w:lvl>
    <w:lvl w:ilvl="7" w:tplc="A828A050">
      <w:start w:val="1"/>
      <w:numFmt w:val="bullet"/>
      <w:lvlText w:val="•"/>
      <w:lvlJc w:val="left"/>
      <w:pPr>
        <w:ind w:left="7190" w:hanging="267"/>
      </w:pPr>
      <w:rPr>
        <w:rFonts w:hint="default"/>
      </w:rPr>
    </w:lvl>
    <w:lvl w:ilvl="8" w:tplc="84FC3BBC">
      <w:start w:val="1"/>
      <w:numFmt w:val="bullet"/>
      <w:lvlText w:val="•"/>
      <w:lvlJc w:val="left"/>
      <w:pPr>
        <w:ind w:left="8309" w:hanging="267"/>
      </w:pPr>
      <w:rPr>
        <w:rFonts w:hint="default"/>
      </w:rPr>
    </w:lvl>
  </w:abstractNum>
  <w:abstractNum w:abstractNumId="16" w15:restartNumberingAfterBreak="0">
    <w:nsid w:val="21B54310"/>
    <w:multiLevelType w:val="multilevel"/>
    <w:tmpl w:val="07965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B62C6A"/>
    <w:multiLevelType w:val="hybridMultilevel"/>
    <w:tmpl w:val="40185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A275B2F"/>
    <w:multiLevelType w:val="hybridMultilevel"/>
    <w:tmpl w:val="DD325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CD1FAE"/>
    <w:multiLevelType w:val="multilevel"/>
    <w:tmpl w:val="1024B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5E1EAA"/>
    <w:multiLevelType w:val="hybridMultilevel"/>
    <w:tmpl w:val="45F8C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60524D"/>
    <w:multiLevelType w:val="multilevel"/>
    <w:tmpl w:val="70167B70"/>
    <w:lvl w:ilvl="0">
      <w:start w:val="1"/>
      <w:numFmt w:val="decimal"/>
      <w:lvlText w:val="%1."/>
      <w:lvlJc w:val="left"/>
      <w:pPr>
        <w:tabs>
          <w:tab w:val="num" w:pos="720"/>
        </w:tabs>
        <w:ind w:left="720" w:hanging="360"/>
      </w:pPr>
    </w:lvl>
    <w:lvl w:ilvl="1">
      <w:start w:val="3"/>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2E842AFA"/>
    <w:multiLevelType w:val="hybridMultilevel"/>
    <w:tmpl w:val="E5A8F722"/>
    <w:lvl w:ilvl="0" w:tplc="72C676BA">
      <w:start w:val="1"/>
      <w:numFmt w:val="decimal"/>
      <w:lvlText w:val="%1."/>
      <w:lvlJc w:val="left"/>
      <w:pPr>
        <w:ind w:left="116" w:hanging="300"/>
      </w:pPr>
      <w:rPr>
        <w:rFonts w:ascii="Times New Roman" w:eastAsia="Times New Roman" w:hAnsi="Times New Roman" w:cs="Times New Roman" w:hint="default"/>
        <w:spacing w:val="-2"/>
        <w:w w:val="99"/>
        <w:sz w:val="24"/>
        <w:szCs w:val="24"/>
      </w:rPr>
    </w:lvl>
    <w:lvl w:ilvl="1" w:tplc="1AC8D40C">
      <w:start w:val="1"/>
      <w:numFmt w:val="bullet"/>
      <w:lvlText w:val="•"/>
      <w:lvlJc w:val="left"/>
      <w:pPr>
        <w:ind w:left="1152" w:hanging="300"/>
      </w:pPr>
      <w:rPr>
        <w:rFonts w:hint="default"/>
      </w:rPr>
    </w:lvl>
    <w:lvl w:ilvl="2" w:tplc="6678696A">
      <w:start w:val="1"/>
      <w:numFmt w:val="bullet"/>
      <w:lvlText w:val="•"/>
      <w:lvlJc w:val="left"/>
      <w:pPr>
        <w:ind w:left="2185" w:hanging="300"/>
      </w:pPr>
      <w:rPr>
        <w:rFonts w:hint="default"/>
      </w:rPr>
    </w:lvl>
    <w:lvl w:ilvl="3" w:tplc="7A6E71BC">
      <w:start w:val="1"/>
      <w:numFmt w:val="bullet"/>
      <w:lvlText w:val="•"/>
      <w:lvlJc w:val="left"/>
      <w:pPr>
        <w:ind w:left="3217" w:hanging="300"/>
      </w:pPr>
      <w:rPr>
        <w:rFonts w:hint="default"/>
      </w:rPr>
    </w:lvl>
    <w:lvl w:ilvl="4" w:tplc="B4386198">
      <w:start w:val="1"/>
      <w:numFmt w:val="bullet"/>
      <w:lvlText w:val="•"/>
      <w:lvlJc w:val="left"/>
      <w:pPr>
        <w:ind w:left="4250" w:hanging="300"/>
      </w:pPr>
      <w:rPr>
        <w:rFonts w:hint="default"/>
      </w:rPr>
    </w:lvl>
    <w:lvl w:ilvl="5" w:tplc="5DF85F3A">
      <w:start w:val="1"/>
      <w:numFmt w:val="bullet"/>
      <w:lvlText w:val="•"/>
      <w:lvlJc w:val="left"/>
      <w:pPr>
        <w:ind w:left="5283" w:hanging="300"/>
      </w:pPr>
      <w:rPr>
        <w:rFonts w:hint="default"/>
      </w:rPr>
    </w:lvl>
    <w:lvl w:ilvl="6" w:tplc="A7FACA22">
      <w:start w:val="1"/>
      <w:numFmt w:val="bullet"/>
      <w:lvlText w:val="•"/>
      <w:lvlJc w:val="left"/>
      <w:pPr>
        <w:ind w:left="6315" w:hanging="300"/>
      </w:pPr>
      <w:rPr>
        <w:rFonts w:hint="default"/>
      </w:rPr>
    </w:lvl>
    <w:lvl w:ilvl="7" w:tplc="28DE2F22">
      <w:start w:val="1"/>
      <w:numFmt w:val="bullet"/>
      <w:lvlText w:val="•"/>
      <w:lvlJc w:val="left"/>
      <w:pPr>
        <w:ind w:left="7348" w:hanging="300"/>
      </w:pPr>
      <w:rPr>
        <w:rFonts w:hint="default"/>
      </w:rPr>
    </w:lvl>
    <w:lvl w:ilvl="8" w:tplc="85C8D938">
      <w:start w:val="1"/>
      <w:numFmt w:val="bullet"/>
      <w:lvlText w:val="•"/>
      <w:lvlJc w:val="left"/>
      <w:pPr>
        <w:ind w:left="8381" w:hanging="300"/>
      </w:pPr>
      <w:rPr>
        <w:rFonts w:hint="default"/>
      </w:rPr>
    </w:lvl>
  </w:abstractNum>
  <w:abstractNum w:abstractNumId="23" w15:restartNumberingAfterBreak="0">
    <w:nsid w:val="324B313F"/>
    <w:multiLevelType w:val="hybridMultilevel"/>
    <w:tmpl w:val="D8B2BACC"/>
    <w:lvl w:ilvl="0" w:tplc="9BF0D85A">
      <w:start w:val="1"/>
      <w:numFmt w:val="bullet"/>
      <w:lvlText w:val=""/>
      <w:lvlJc w:val="left"/>
      <w:pPr>
        <w:ind w:left="857" w:hanging="361"/>
      </w:pPr>
      <w:rPr>
        <w:rFonts w:ascii="Wingdings" w:eastAsia="Wingdings" w:hAnsi="Wingdings" w:cs="Wingdings" w:hint="default"/>
        <w:w w:val="100"/>
        <w:sz w:val="24"/>
        <w:szCs w:val="24"/>
      </w:rPr>
    </w:lvl>
    <w:lvl w:ilvl="1" w:tplc="8A2A13A6">
      <w:start w:val="1"/>
      <w:numFmt w:val="bullet"/>
      <w:lvlText w:val="•"/>
      <w:lvlJc w:val="left"/>
      <w:pPr>
        <w:ind w:left="1830" w:hanging="361"/>
      </w:pPr>
      <w:rPr>
        <w:rFonts w:hint="default"/>
      </w:rPr>
    </w:lvl>
    <w:lvl w:ilvl="2" w:tplc="06066BE8">
      <w:start w:val="1"/>
      <w:numFmt w:val="bullet"/>
      <w:lvlText w:val="•"/>
      <w:lvlJc w:val="left"/>
      <w:pPr>
        <w:ind w:left="2801" w:hanging="361"/>
      </w:pPr>
      <w:rPr>
        <w:rFonts w:hint="default"/>
      </w:rPr>
    </w:lvl>
    <w:lvl w:ilvl="3" w:tplc="FC8E8754">
      <w:start w:val="1"/>
      <w:numFmt w:val="bullet"/>
      <w:lvlText w:val="•"/>
      <w:lvlJc w:val="left"/>
      <w:pPr>
        <w:ind w:left="3771" w:hanging="361"/>
      </w:pPr>
      <w:rPr>
        <w:rFonts w:hint="default"/>
      </w:rPr>
    </w:lvl>
    <w:lvl w:ilvl="4" w:tplc="03620048">
      <w:start w:val="1"/>
      <w:numFmt w:val="bullet"/>
      <w:lvlText w:val="•"/>
      <w:lvlJc w:val="left"/>
      <w:pPr>
        <w:ind w:left="4742" w:hanging="361"/>
      </w:pPr>
      <w:rPr>
        <w:rFonts w:hint="default"/>
      </w:rPr>
    </w:lvl>
    <w:lvl w:ilvl="5" w:tplc="271E21CE">
      <w:start w:val="1"/>
      <w:numFmt w:val="bullet"/>
      <w:lvlText w:val="•"/>
      <w:lvlJc w:val="left"/>
      <w:pPr>
        <w:ind w:left="5713" w:hanging="361"/>
      </w:pPr>
      <w:rPr>
        <w:rFonts w:hint="default"/>
      </w:rPr>
    </w:lvl>
    <w:lvl w:ilvl="6" w:tplc="54CED91E">
      <w:start w:val="1"/>
      <w:numFmt w:val="bullet"/>
      <w:lvlText w:val="•"/>
      <w:lvlJc w:val="left"/>
      <w:pPr>
        <w:ind w:left="6683" w:hanging="361"/>
      </w:pPr>
      <w:rPr>
        <w:rFonts w:hint="default"/>
      </w:rPr>
    </w:lvl>
    <w:lvl w:ilvl="7" w:tplc="E050DF76">
      <w:start w:val="1"/>
      <w:numFmt w:val="bullet"/>
      <w:lvlText w:val="•"/>
      <w:lvlJc w:val="left"/>
      <w:pPr>
        <w:ind w:left="7654" w:hanging="361"/>
      </w:pPr>
      <w:rPr>
        <w:rFonts w:hint="default"/>
      </w:rPr>
    </w:lvl>
    <w:lvl w:ilvl="8" w:tplc="62C0D1C0">
      <w:start w:val="1"/>
      <w:numFmt w:val="bullet"/>
      <w:lvlText w:val="•"/>
      <w:lvlJc w:val="left"/>
      <w:pPr>
        <w:ind w:left="8625" w:hanging="361"/>
      </w:pPr>
      <w:rPr>
        <w:rFonts w:hint="default"/>
      </w:rPr>
    </w:lvl>
  </w:abstractNum>
  <w:abstractNum w:abstractNumId="24" w15:restartNumberingAfterBreak="0">
    <w:nsid w:val="33CC62F5"/>
    <w:multiLevelType w:val="hybridMultilevel"/>
    <w:tmpl w:val="332EC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6D39CF"/>
    <w:multiLevelType w:val="multilevel"/>
    <w:tmpl w:val="0022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AC3032"/>
    <w:multiLevelType w:val="multilevel"/>
    <w:tmpl w:val="66B0C9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7200689"/>
    <w:multiLevelType w:val="multilevel"/>
    <w:tmpl w:val="F07EC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2C6A41"/>
    <w:multiLevelType w:val="multilevel"/>
    <w:tmpl w:val="FF924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FB639E"/>
    <w:multiLevelType w:val="multilevel"/>
    <w:tmpl w:val="F77E64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0B02640"/>
    <w:multiLevelType w:val="hybridMultilevel"/>
    <w:tmpl w:val="3C0E7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5841CB"/>
    <w:multiLevelType w:val="hybridMultilevel"/>
    <w:tmpl w:val="9A540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DA37AF"/>
    <w:multiLevelType w:val="hybridMultilevel"/>
    <w:tmpl w:val="FED4A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F5146E"/>
    <w:multiLevelType w:val="hybridMultilevel"/>
    <w:tmpl w:val="D2E08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0D21A9"/>
    <w:multiLevelType w:val="multilevel"/>
    <w:tmpl w:val="1A2A316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B843120"/>
    <w:multiLevelType w:val="hybridMultilevel"/>
    <w:tmpl w:val="1662E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1C7B22"/>
    <w:multiLevelType w:val="multilevel"/>
    <w:tmpl w:val="2B34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0831DF"/>
    <w:multiLevelType w:val="multilevel"/>
    <w:tmpl w:val="FB84AF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1CE5761"/>
    <w:multiLevelType w:val="hybridMultilevel"/>
    <w:tmpl w:val="D53008A2"/>
    <w:lvl w:ilvl="0" w:tplc="848E9EAA">
      <w:start w:val="1"/>
      <w:numFmt w:val="bullet"/>
      <w:lvlText w:val="-"/>
      <w:lvlJc w:val="left"/>
      <w:pPr>
        <w:ind w:left="136" w:hanging="140"/>
      </w:pPr>
      <w:rPr>
        <w:rFonts w:ascii="Times New Roman" w:eastAsia="Times New Roman" w:hAnsi="Times New Roman" w:cs="Times New Roman" w:hint="default"/>
        <w:w w:val="99"/>
        <w:sz w:val="24"/>
        <w:szCs w:val="24"/>
      </w:rPr>
    </w:lvl>
    <w:lvl w:ilvl="1" w:tplc="7B807520">
      <w:start w:val="1"/>
      <w:numFmt w:val="bullet"/>
      <w:lvlText w:val=""/>
      <w:lvlJc w:val="left"/>
      <w:pPr>
        <w:ind w:left="857" w:hanging="361"/>
      </w:pPr>
      <w:rPr>
        <w:rFonts w:ascii="Wingdings" w:eastAsia="Wingdings" w:hAnsi="Wingdings" w:cs="Wingdings" w:hint="default"/>
        <w:w w:val="100"/>
        <w:sz w:val="24"/>
        <w:szCs w:val="24"/>
      </w:rPr>
    </w:lvl>
    <w:lvl w:ilvl="2" w:tplc="E9E69AF2">
      <w:start w:val="1"/>
      <w:numFmt w:val="bullet"/>
      <w:lvlText w:val="•"/>
      <w:lvlJc w:val="left"/>
      <w:pPr>
        <w:ind w:left="1938" w:hanging="361"/>
      </w:pPr>
      <w:rPr>
        <w:rFonts w:hint="default"/>
      </w:rPr>
    </w:lvl>
    <w:lvl w:ilvl="3" w:tplc="D4EAC748">
      <w:start w:val="1"/>
      <w:numFmt w:val="bullet"/>
      <w:lvlText w:val="•"/>
      <w:lvlJc w:val="left"/>
      <w:pPr>
        <w:ind w:left="3016" w:hanging="361"/>
      </w:pPr>
      <w:rPr>
        <w:rFonts w:hint="default"/>
      </w:rPr>
    </w:lvl>
    <w:lvl w:ilvl="4" w:tplc="B5261340">
      <w:start w:val="1"/>
      <w:numFmt w:val="bullet"/>
      <w:lvlText w:val="•"/>
      <w:lvlJc w:val="left"/>
      <w:pPr>
        <w:ind w:left="4095" w:hanging="361"/>
      </w:pPr>
      <w:rPr>
        <w:rFonts w:hint="default"/>
      </w:rPr>
    </w:lvl>
    <w:lvl w:ilvl="5" w:tplc="CDAAA8FA">
      <w:start w:val="1"/>
      <w:numFmt w:val="bullet"/>
      <w:lvlText w:val="•"/>
      <w:lvlJc w:val="left"/>
      <w:pPr>
        <w:ind w:left="5173" w:hanging="361"/>
      </w:pPr>
      <w:rPr>
        <w:rFonts w:hint="default"/>
      </w:rPr>
    </w:lvl>
    <w:lvl w:ilvl="6" w:tplc="28722372">
      <w:start w:val="1"/>
      <w:numFmt w:val="bullet"/>
      <w:lvlText w:val="•"/>
      <w:lvlJc w:val="left"/>
      <w:pPr>
        <w:ind w:left="6252" w:hanging="361"/>
      </w:pPr>
      <w:rPr>
        <w:rFonts w:hint="default"/>
      </w:rPr>
    </w:lvl>
    <w:lvl w:ilvl="7" w:tplc="176282B2">
      <w:start w:val="1"/>
      <w:numFmt w:val="bullet"/>
      <w:lvlText w:val="•"/>
      <w:lvlJc w:val="left"/>
      <w:pPr>
        <w:ind w:left="7330" w:hanging="361"/>
      </w:pPr>
      <w:rPr>
        <w:rFonts w:hint="default"/>
      </w:rPr>
    </w:lvl>
    <w:lvl w:ilvl="8" w:tplc="8F7025A2">
      <w:start w:val="1"/>
      <w:numFmt w:val="bullet"/>
      <w:lvlText w:val="•"/>
      <w:lvlJc w:val="left"/>
      <w:pPr>
        <w:ind w:left="8409" w:hanging="361"/>
      </w:pPr>
      <w:rPr>
        <w:rFonts w:hint="default"/>
      </w:rPr>
    </w:lvl>
  </w:abstractNum>
  <w:abstractNum w:abstractNumId="39" w15:restartNumberingAfterBreak="0">
    <w:nsid w:val="635907C3"/>
    <w:multiLevelType w:val="hybridMultilevel"/>
    <w:tmpl w:val="7F52E470"/>
    <w:lvl w:ilvl="0" w:tplc="291A3F7E">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5040D7D"/>
    <w:multiLevelType w:val="multilevel"/>
    <w:tmpl w:val="431A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100AF4"/>
    <w:multiLevelType w:val="hybridMultilevel"/>
    <w:tmpl w:val="E4702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CE263F"/>
    <w:multiLevelType w:val="hybridMultilevel"/>
    <w:tmpl w:val="E2BA8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8E72A09"/>
    <w:multiLevelType w:val="multilevel"/>
    <w:tmpl w:val="90B4C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FD40C8"/>
    <w:multiLevelType w:val="hybridMultilevel"/>
    <w:tmpl w:val="18FCC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BAD2A4C"/>
    <w:multiLevelType w:val="multilevel"/>
    <w:tmpl w:val="ADB2F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C165CC7"/>
    <w:multiLevelType w:val="hybridMultilevel"/>
    <w:tmpl w:val="DA1A96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544DA0"/>
    <w:multiLevelType w:val="multilevel"/>
    <w:tmpl w:val="63BE10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455426D"/>
    <w:multiLevelType w:val="multilevel"/>
    <w:tmpl w:val="307213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48E2D3C"/>
    <w:multiLevelType w:val="hybridMultilevel"/>
    <w:tmpl w:val="FEF6C7F0"/>
    <w:lvl w:ilvl="0" w:tplc="BDA4EDC4">
      <w:start w:val="1"/>
      <w:numFmt w:val="bullet"/>
      <w:lvlText w:val=""/>
      <w:lvlJc w:val="left"/>
      <w:pPr>
        <w:ind w:left="897" w:hanging="361"/>
      </w:pPr>
      <w:rPr>
        <w:rFonts w:ascii="Symbol" w:eastAsia="Symbol" w:hAnsi="Symbol" w:cs="Symbol" w:hint="default"/>
        <w:w w:val="100"/>
        <w:sz w:val="24"/>
        <w:szCs w:val="24"/>
      </w:rPr>
    </w:lvl>
    <w:lvl w:ilvl="1" w:tplc="091A6B38">
      <w:start w:val="1"/>
      <w:numFmt w:val="bullet"/>
      <w:lvlText w:val="•"/>
      <w:lvlJc w:val="left"/>
      <w:pPr>
        <w:ind w:left="1864" w:hanging="361"/>
      </w:pPr>
      <w:rPr>
        <w:rFonts w:hint="default"/>
      </w:rPr>
    </w:lvl>
    <w:lvl w:ilvl="2" w:tplc="A7E460F6">
      <w:start w:val="1"/>
      <w:numFmt w:val="bullet"/>
      <w:lvlText w:val="•"/>
      <w:lvlJc w:val="left"/>
      <w:pPr>
        <w:ind w:left="2829" w:hanging="361"/>
      </w:pPr>
      <w:rPr>
        <w:rFonts w:hint="default"/>
      </w:rPr>
    </w:lvl>
    <w:lvl w:ilvl="3" w:tplc="1C58DBBC">
      <w:start w:val="1"/>
      <w:numFmt w:val="bullet"/>
      <w:lvlText w:val="•"/>
      <w:lvlJc w:val="left"/>
      <w:pPr>
        <w:ind w:left="3793" w:hanging="361"/>
      </w:pPr>
      <w:rPr>
        <w:rFonts w:hint="default"/>
      </w:rPr>
    </w:lvl>
    <w:lvl w:ilvl="4" w:tplc="4B660560">
      <w:start w:val="1"/>
      <w:numFmt w:val="bullet"/>
      <w:lvlText w:val="•"/>
      <w:lvlJc w:val="left"/>
      <w:pPr>
        <w:ind w:left="4758" w:hanging="361"/>
      </w:pPr>
      <w:rPr>
        <w:rFonts w:hint="default"/>
      </w:rPr>
    </w:lvl>
    <w:lvl w:ilvl="5" w:tplc="B086A28A">
      <w:start w:val="1"/>
      <w:numFmt w:val="bullet"/>
      <w:lvlText w:val="•"/>
      <w:lvlJc w:val="left"/>
      <w:pPr>
        <w:ind w:left="5723" w:hanging="361"/>
      </w:pPr>
      <w:rPr>
        <w:rFonts w:hint="default"/>
      </w:rPr>
    </w:lvl>
    <w:lvl w:ilvl="6" w:tplc="F1529B8E">
      <w:start w:val="1"/>
      <w:numFmt w:val="bullet"/>
      <w:lvlText w:val="•"/>
      <w:lvlJc w:val="left"/>
      <w:pPr>
        <w:ind w:left="6687" w:hanging="361"/>
      </w:pPr>
      <w:rPr>
        <w:rFonts w:hint="default"/>
      </w:rPr>
    </w:lvl>
    <w:lvl w:ilvl="7" w:tplc="FC420756">
      <w:start w:val="1"/>
      <w:numFmt w:val="bullet"/>
      <w:lvlText w:val="•"/>
      <w:lvlJc w:val="left"/>
      <w:pPr>
        <w:ind w:left="7652" w:hanging="361"/>
      </w:pPr>
      <w:rPr>
        <w:rFonts w:hint="default"/>
      </w:rPr>
    </w:lvl>
    <w:lvl w:ilvl="8" w:tplc="E4BCC62C">
      <w:start w:val="1"/>
      <w:numFmt w:val="bullet"/>
      <w:lvlText w:val="•"/>
      <w:lvlJc w:val="left"/>
      <w:pPr>
        <w:ind w:left="8617" w:hanging="361"/>
      </w:pPr>
      <w:rPr>
        <w:rFonts w:hint="default"/>
      </w:rPr>
    </w:lvl>
  </w:abstractNum>
  <w:abstractNum w:abstractNumId="50" w15:restartNumberingAfterBreak="0">
    <w:nsid w:val="75A1727B"/>
    <w:multiLevelType w:val="multilevel"/>
    <w:tmpl w:val="41BAF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9254C35"/>
    <w:multiLevelType w:val="multilevel"/>
    <w:tmpl w:val="9572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E90E09"/>
    <w:multiLevelType w:val="hybridMultilevel"/>
    <w:tmpl w:val="65CCC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D712243"/>
    <w:multiLevelType w:val="hybridMultilevel"/>
    <w:tmpl w:val="18549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6"/>
  </w:num>
  <w:num w:numId="4">
    <w:abstractNumId w:val="14"/>
  </w:num>
  <w:num w:numId="5">
    <w:abstractNumId w:val="25"/>
  </w:num>
  <w:num w:numId="6">
    <w:abstractNumId w:val="51"/>
  </w:num>
  <w:num w:numId="7">
    <w:abstractNumId w:val="40"/>
  </w:num>
  <w:num w:numId="8">
    <w:abstractNumId w:val="28"/>
  </w:num>
  <w:num w:numId="9">
    <w:abstractNumId w:val="43"/>
  </w:num>
  <w:num w:numId="10">
    <w:abstractNumId w:val="36"/>
  </w:num>
  <w:num w:numId="11">
    <w:abstractNumId w:val="16"/>
  </w:num>
  <w:num w:numId="12">
    <w:abstractNumId w:val="11"/>
  </w:num>
  <w:num w:numId="13">
    <w:abstractNumId w:val="19"/>
  </w:num>
  <w:num w:numId="14">
    <w:abstractNumId w:val="42"/>
  </w:num>
  <w:num w:numId="15">
    <w:abstractNumId w:val="44"/>
  </w:num>
  <w:num w:numId="16">
    <w:abstractNumId w:val="18"/>
  </w:num>
  <w:num w:numId="17">
    <w:abstractNumId w:val="33"/>
  </w:num>
  <w:num w:numId="18">
    <w:abstractNumId w:val="32"/>
  </w:num>
  <w:num w:numId="19">
    <w:abstractNumId w:val="17"/>
  </w:num>
  <w:num w:numId="20">
    <w:abstractNumId w:val="41"/>
  </w:num>
  <w:num w:numId="21">
    <w:abstractNumId w:val="31"/>
  </w:num>
  <w:num w:numId="22">
    <w:abstractNumId w:val="9"/>
  </w:num>
  <w:num w:numId="23">
    <w:abstractNumId w:val="24"/>
  </w:num>
  <w:num w:numId="24">
    <w:abstractNumId w:val="52"/>
  </w:num>
  <w:num w:numId="25">
    <w:abstractNumId w:val="13"/>
  </w:num>
  <w:num w:numId="26">
    <w:abstractNumId w:val="53"/>
  </w:num>
  <w:num w:numId="27">
    <w:abstractNumId w:val="12"/>
  </w:num>
  <w:num w:numId="28">
    <w:abstractNumId w:val="20"/>
  </w:num>
  <w:num w:numId="29">
    <w:abstractNumId w:val="10"/>
  </w:num>
  <w:num w:numId="30">
    <w:abstractNumId w:val="35"/>
  </w:num>
  <w:num w:numId="31">
    <w:abstractNumId w:val="30"/>
  </w:num>
  <w:num w:numId="32">
    <w:abstractNumId w:val="39"/>
  </w:num>
  <w:num w:numId="33">
    <w:abstractNumId w:val="46"/>
  </w:num>
  <w:num w:numId="34">
    <w:abstractNumId w:val="15"/>
  </w:num>
  <w:num w:numId="35">
    <w:abstractNumId w:val="49"/>
  </w:num>
  <w:num w:numId="36">
    <w:abstractNumId w:val="38"/>
  </w:num>
  <w:num w:numId="37">
    <w:abstractNumId w:val="8"/>
  </w:num>
  <w:num w:numId="38">
    <w:abstractNumId w:val="23"/>
  </w:num>
  <w:num w:numId="39">
    <w:abstractNumId w:val="22"/>
  </w:num>
  <w:num w:numId="40">
    <w:abstractNumId w:val="50"/>
  </w:num>
  <w:num w:numId="41">
    <w:abstractNumId w:val="26"/>
  </w:num>
  <w:num w:numId="42">
    <w:abstractNumId w:val="45"/>
  </w:num>
  <w:num w:numId="43">
    <w:abstractNumId w:val="34"/>
  </w:num>
  <w:num w:numId="44">
    <w:abstractNumId w:val="47"/>
  </w:num>
  <w:num w:numId="45">
    <w:abstractNumId w:val="48"/>
  </w:num>
  <w:num w:numId="46">
    <w:abstractNumId w:val="7"/>
  </w:num>
  <w:num w:numId="47">
    <w:abstractNumId w:val="37"/>
  </w:num>
  <w:num w:numId="48">
    <w:abstractNumId w:val="29"/>
  </w:num>
  <w:num w:numId="49">
    <w:abstractNumId w:val="1"/>
  </w:num>
  <w:num w:numId="50">
    <w:abstractNumId w:val="2"/>
  </w:num>
  <w:num w:numId="51">
    <w:abstractNumId w:val="3"/>
  </w:num>
  <w:num w:numId="52">
    <w:abstractNumId w:val="4"/>
  </w:num>
  <w:num w:numId="53">
    <w:abstractNumId w:val="5"/>
  </w:num>
  <w:num w:numId="54">
    <w:abstractNumId w:val="39"/>
    <w:lvlOverride w:ilvl="0">
      <w:startOverride w:val="4"/>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4A"/>
    <w:rsid w:val="00040651"/>
    <w:rsid w:val="00072D71"/>
    <w:rsid w:val="000923D1"/>
    <w:rsid w:val="000944EF"/>
    <w:rsid w:val="000D36EC"/>
    <w:rsid w:val="000E6032"/>
    <w:rsid w:val="000F24F7"/>
    <w:rsid w:val="00100740"/>
    <w:rsid w:val="001269CF"/>
    <w:rsid w:val="00156984"/>
    <w:rsid w:val="00156A74"/>
    <w:rsid w:val="00160969"/>
    <w:rsid w:val="00184121"/>
    <w:rsid w:val="001A31B2"/>
    <w:rsid w:val="001B2DCA"/>
    <w:rsid w:val="001C2C6B"/>
    <w:rsid w:val="001E1BF9"/>
    <w:rsid w:val="00223219"/>
    <w:rsid w:val="00264BC5"/>
    <w:rsid w:val="00293F91"/>
    <w:rsid w:val="002F0A30"/>
    <w:rsid w:val="00310A04"/>
    <w:rsid w:val="00361702"/>
    <w:rsid w:val="003773E3"/>
    <w:rsid w:val="00382EFA"/>
    <w:rsid w:val="003B2C14"/>
    <w:rsid w:val="00400392"/>
    <w:rsid w:val="00402543"/>
    <w:rsid w:val="004079FC"/>
    <w:rsid w:val="00413AAC"/>
    <w:rsid w:val="004172CF"/>
    <w:rsid w:val="00427387"/>
    <w:rsid w:val="004575CB"/>
    <w:rsid w:val="0048259B"/>
    <w:rsid w:val="004C28BE"/>
    <w:rsid w:val="004F4C84"/>
    <w:rsid w:val="0052745A"/>
    <w:rsid w:val="00537065"/>
    <w:rsid w:val="00571441"/>
    <w:rsid w:val="0058123A"/>
    <w:rsid w:val="00597748"/>
    <w:rsid w:val="005F794A"/>
    <w:rsid w:val="0060186E"/>
    <w:rsid w:val="00647639"/>
    <w:rsid w:val="006857C5"/>
    <w:rsid w:val="00694D11"/>
    <w:rsid w:val="00766F87"/>
    <w:rsid w:val="007806BB"/>
    <w:rsid w:val="007B51A1"/>
    <w:rsid w:val="007C70CB"/>
    <w:rsid w:val="007D066A"/>
    <w:rsid w:val="007F5763"/>
    <w:rsid w:val="00806DB1"/>
    <w:rsid w:val="00833DC9"/>
    <w:rsid w:val="0084392A"/>
    <w:rsid w:val="0087508F"/>
    <w:rsid w:val="008E38A9"/>
    <w:rsid w:val="008F4D00"/>
    <w:rsid w:val="00916488"/>
    <w:rsid w:val="0092359A"/>
    <w:rsid w:val="0092512A"/>
    <w:rsid w:val="00932E19"/>
    <w:rsid w:val="00952737"/>
    <w:rsid w:val="009556C1"/>
    <w:rsid w:val="00A119E3"/>
    <w:rsid w:val="00A227E8"/>
    <w:rsid w:val="00A31FDA"/>
    <w:rsid w:val="00A558B6"/>
    <w:rsid w:val="00A60F4D"/>
    <w:rsid w:val="00AC54F8"/>
    <w:rsid w:val="00AF6E4A"/>
    <w:rsid w:val="00B87FB0"/>
    <w:rsid w:val="00BE4DDC"/>
    <w:rsid w:val="00C04606"/>
    <w:rsid w:val="00CB1F38"/>
    <w:rsid w:val="00CC69A2"/>
    <w:rsid w:val="00D16692"/>
    <w:rsid w:val="00D216EE"/>
    <w:rsid w:val="00D453E9"/>
    <w:rsid w:val="00D623AF"/>
    <w:rsid w:val="00D75718"/>
    <w:rsid w:val="00DB6F90"/>
    <w:rsid w:val="00DF62C2"/>
    <w:rsid w:val="00E273CD"/>
    <w:rsid w:val="00EA0676"/>
    <w:rsid w:val="00EA6756"/>
    <w:rsid w:val="00EE0B7B"/>
    <w:rsid w:val="00EE429E"/>
    <w:rsid w:val="00F4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FB59A9-8186-45D4-AA61-1C40F217D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E4A"/>
    <w:rPr>
      <w:rFonts w:ascii="Calibri" w:eastAsia="SimSun" w:hAnsi="Calibri" w:cs="Times New Roman"/>
      <w:lang w:eastAsia="zh-CN"/>
    </w:rPr>
  </w:style>
  <w:style w:type="paragraph" w:styleId="10">
    <w:name w:val="heading 1"/>
    <w:basedOn w:val="a"/>
    <w:next w:val="a"/>
    <w:link w:val="11"/>
    <w:uiPriority w:val="9"/>
    <w:qFormat/>
    <w:rsid w:val="007D066A"/>
    <w:pPr>
      <w:keepNext/>
      <w:keepLines/>
      <w:spacing w:before="240" w:after="0"/>
      <w:outlineLvl w:val="0"/>
    </w:pPr>
    <w:rPr>
      <w:rFonts w:ascii="Calibri Light" w:eastAsia="Times New Roman" w:hAnsi="Calibri Light"/>
      <w:color w:val="2E74B5"/>
      <w:sz w:val="32"/>
      <w:szCs w:val="32"/>
      <w:lang w:eastAsia="ru-RU" w:bidi="ru-RU"/>
    </w:rPr>
  </w:style>
  <w:style w:type="paragraph" w:styleId="2">
    <w:name w:val="heading 2"/>
    <w:basedOn w:val="a"/>
    <w:link w:val="20"/>
    <w:uiPriority w:val="1"/>
    <w:qFormat/>
    <w:rsid w:val="007D066A"/>
    <w:pPr>
      <w:widowControl w:val="0"/>
      <w:spacing w:before="5" w:after="0" w:line="274" w:lineRule="exact"/>
      <w:ind w:left="110"/>
      <w:outlineLvl w:val="1"/>
    </w:pPr>
    <w:rPr>
      <w:rFonts w:ascii="Times New Roman" w:eastAsia="Times New Roman" w:hAnsi="Times New Roman"/>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6E4A"/>
    <w:pPr>
      <w:ind w:left="708"/>
    </w:pPr>
  </w:style>
  <w:style w:type="table" w:styleId="a4">
    <w:name w:val="Table Grid"/>
    <w:basedOn w:val="a1"/>
    <w:uiPriority w:val="59"/>
    <w:rsid w:val="00952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34">
    <w:name w:val="c34"/>
    <w:basedOn w:val="a"/>
    <w:rsid w:val="004025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402543"/>
  </w:style>
  <w:style w:type="paragraph" w:customStyle="1" w:styleId="c4">
    <w:name w:val="c4"/>
    <w:basedOn w:val="a"/>
    <w:rsid w:val="004025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402543"/>
  </w:style>
  <w:style w:type="character" w:customStyle="1" w:styleId="a5">
    <w:name w:val="Основной текст Знак"/>
    <w:basedOn w:val="a0"/>
    <w:link w:val="a6"/>
    <w:uiPriority w:val="1"/>
    <w:rsid w:val="003773E3"/>
    <w:rPr>
      <w:shd w:val="clear" w:color="auto" w:fill="FFFFFF"/>
    </w:rPr>
  </w:style>
  <w:style w:type="paragraph" w:styleId="a6">
    <w:name w:val="Body Text"/>
    <w:basedOn w:val="a"/>
    <w:link w:val="a5"/>
    <w:uiPriority w:val="1"/>
    <w:qFormat/>
    <w:rsid w:val="003773E3"/>
    <w:pPr>
      <w:shd w:val="clear" w:color="auto" w:fill="FFFFFF"/>
      <w:spacing w:after="120" w:line="211" w:lineRule="exact"/>
      <w:jc w:val="right"/>
    </w:pPr>
    <w:rPr>
      <w:rFonts w:asciiTheme="minorHAnsi" w:eastAsiaTheme="minorHAnsi" w:hAnsiTheme="minorHAnsi" w:cstheme="minorBidi"/>
      <w:lang w:eastAsia="en-US"/>
    </w:rPr>
  </w:style>
  <w:style w:type="character" w:customStyle="1" w:styleId="12">
    <w:name w:val="Основной текст Знак1"/>
    <w:basedOn w:val="a0"/>
    <w:uiPriority w:val="99"/>
    <w:semiHidden/>
    <w:rsid w:val="003773E3"/>
    <w:rPr>
      <w:rFonts w:ascii="Calibri" w:eastAsia="SimSun" w:hAnsi="Calibri" w:cs="Times New Roman"/>
      <w:lang w:eastAsia="zh-CN"/>
    </w:rPr>
  </w:style>
  <w:style w:type="paragraph" w:styleId="a7">
    <w:name w:val="footnote text"/>
    <w:basedOn w:val="a"/>
    <w:link w:val="a8"/>
    <w:semiHidden/>
    <w:rsid w:val="003773E3"/>
    <w:rPr>
      <w:rFonts w:eastAsia="Calibri"/>
      <w:sz w:val="20"/>
      <w:szCs w:val="20"/>
      <w:lang w:eastAsia="en-US"/>
    </w:rPr>
  </w:style>
  <w:style w:type="character" w:customStyle="1" w:styleId="a8">
    <w:name w:val="Текст сноски Знак"/>
    <w:basedOn w:val="a0"/>
    <w:link w:val="a7"/>
    <w:semiHidden/>
    <w:rsid w:val="003773E3"/>
    <w:rPr>
      <w:rFonts w:ascii="Calibri" w:eastAsia="Calibri" w:hAnsi="Calibri" w:cs="Times New Roman"/>
      <w:sz w:val="20"/>
      <w:szCs w:val="20"/>
    </w:rPr>
  </w:style>
  <w:style w:type="character" w:styleId="a9">
    <w:name w:val="footnote reference"/>
    <w:basedOn w:val="a0"/>
    <w:semiHidden/>
    <w:rsid w:val="003773E3"/>
    <w:rPr>
      <w:vertAlign w:val="superscript"/>
    </w:rPr>
  </w:style>
  <w:style w:type="character" w:customStyle="1" w:styleId="14">
    <w:name w:val="Основной текст (14)_"/>
    <w:basedOn w:val="a0"/>
    <w:link w:val="141"/>
    <w:rsid w:val="003773E3"/>
    <w:rPr>
      <w:i/>
      <w:iCs/>
      <w:shd w:val="clear" w:color="auto" w:fill="FFFFFF"/>
    </w:rPr>
  </w:style>
  <w:style w:type="paragraph" w:customStyle="1" w:styleId="141">
    <w:name w:val="Основной текст (14)1"/>
    <w:basedOn w:val="a"/>
    <w:link w:val="14"/>
    <w:rsid w:val="003773E3"/>
    <w:pPr>
      <w:shd w:val="clear" w:color="auto" w:fill="FFFFFF"/>
      <w:spacing w:after="0" w:line="211" w:lineRule="exact"/>
      <w:ind w:firstLine="400"/>
      <w:jc w:val="both"/>
    </w:pPr>
    <w:rPr>
      <w:rFonts w:asciiTheme="minorHAnsi" w:eastAsiaTheme="minorHAnsi" w:hAnsiTheme="minorHAnsi" w:cstheme="minorBidi"/>
      <w:i/>
      <w:iCs/>
      <w:lang w:eastAsia="en-US"/>
    </w:rPr>
  </w:style>
  <w:style w:type="character" w:customStyle="1" w:styleId="48">
    <w:name w:val="Основной текст + Курсив48"/>
    <w:basedOn w:val="a5"/>
    <w:rsid w:val="003773E3"/>
    <w:rPr>
      <w:rFonts w:ascii="Times New Roman" w:hAnsi="Times New Roman" w:cs="Times New Roman"/>
      <w:i/>
      <w:iCs/>
      <w:spacing w:val="0"/>
      <w:shd w:val="clear" w:color="auto" w:fill="FFFFFF"/>
    </w:rPr>
  </w:style>
  <w:style w:type="character" w:customStyle="1" w:styleId="47">
    <w:name w:val="Основной текст + Курсив47"/>
    <w:basedOn w:val="a5"/>
    <w:rsid w:val="003773E3"/>
    <w:rPr>
      <w:rFonts w:ascii="Times New Roman" w:hAnsi="Times New Roman" w:cs="Times New Roman"/>
      <w:i/>
      <w:iCs/>
      <w:noProof/>
      <w:spacing w:val="0"/>
      <w:shd w:val="clear" w:color="auto" w:fill="FFFFFF"/>
    </w:rPr>
  </w:style>
  <w:style w:type="character" w:customStyle="1" w:styleId="22">
    <w:name w:val="Основной текст + Полужирный22"/>
    <w:basedOn w:val="a5"/>
    <w:rsid w:val="003773E3"/>
    <w:rPr>
      <w:rFonts w:ascii="Times New Roman" w:hAnsi="Times New Roman" w:cs="Times New Roman"/>
      <w:b/>
      <w:bCs/>
      <w:spacing w:val="0"/>
      <w:shd w:val="clear" w:color="auto" w:fill="FFFFFF"/>
    </w:rPr>
  </w:style>
  <w:style w:type="character" w:customStyle="1" w:styleId="21">
    <w:name w:val="Основной текст + Полужирный21"/>
    <w:basedOn w:val="a5"/>
    <w:rsid w:val="003773E3"/>
    <w:rPr>
      <w:rFonts w:ascii="Times New Roman" w:hAnsi="Times New Roman" w:cs="Times New Roman"/>
      <w:b/>
      <w:bCs/>
      <w:noProof/>
      <w:spacing w:val="0"/>
      <w:shd w:val="clear" w:color="auto" w:fill="FFFFFF"/>
    </w:rPr>
  </w:style>
  <w:style w:type="character" w:customStyle="1" w:styleId="323">
    <w:name w:val="Заголовок №3 (2) + Не полужирный3"/>
    <w:aliases w:val="Не курсив15"/>
    <w:basedOn w:val="a0"/>
    <w:rsid w:val="003773E3"/>
    <w:rPr>
      <w:rFonts w:ascii="Times New Roman" w:hAnsi="Times New Roman" w:cs="Times New Roman"/>
      <w:b/>
      <w:bCs/>
      <w:i/>
      <w:iCs/>
      <w:spacing w:val="0"/>
      <w:sz w:val="22"/>
      <w:szCs w:val="22"/>
      <w:lang w:bidi="ar-SA"/>
    </w:rPr>
  </w:style>
  <w:style w:type="character" w:customStyle="1" w:styleId="32">
    <w:name w:val="Заголовок №3 (2)"/>
    <w:basedOn w:val="a0"/>
    <w:rsid w:val="003773E3"/>
    <w:rPr>
      <w:rFonts w:ascii="Times New Roman" w:hAnsi="Times New Roman" w:cs="Times New Roman"/>
      <w:b/>
      <w:bCs/>
      <w:i/>
      <w:iCs/>
      <w:noProof/>
      <w:spacing w:val="0"/>
      <w:sz w:val="22"/>
      <w:szCs w:val="22"/>
      <w:lang w:bidi="ar-SA"/>
    </w:rPr>
  </w:style>
  <w:style w:type="character" w:customStyle="1" w:styleId="1265">
    <w:name w:val="Основной текст (12)65"/>
    <w:basedOn w:val="a0"/>
    <w:rsid w:val="003773E3"/>
    <w:rPr>
      <w:rFonts w:ascii="Times New Roman" w:hAnsi="Times New Roman" w:cs="Times New Roman"/>
      <w:noProof/>
      <w:spacing w:val="0"/>
      <w:sz w:val="19"/>
      <w:szCs w:val="19"/>
      <w:lang w:bidi="ar-SA"/>
    </w:rPr>
  </w:style>
  <w:style w:type="character" w:customStyle="1" w:styleId="45">
    <w:name w:val="Основной текст + Курсив45"/>
    <w:basedOn w:val="a5"/>
    <w:rsid w:val="003773E3"/>
    <w:rPr>
      <w:rFonts w:ascii="Times New Roman" w:hAnsi="Times New Roman" w:cs="Times New Roman"/>
      <w:i/>
      <w:iCs/>
      <w:spacing w:val="0"/>
      <w:shd w:val="clear" w:color="auto" w:fill="FFFFFF"/>
    </w:rPr>
  </w:style>
  <w:style w:type="character" w:customStyle="1" w:styleId="44">
    <w:name w:val="Основной текст + Курсив44"/>
    <w:basedOn w:val="a5"/>
    <w:rsid w:val="003773E3"/>
    <w:rPr>
      <w:rFonts w:ascii="Times New Roman" w:hAnsi="Times New Roman" w:cs="Times New Roman"/>
      <w:i/>
      <w:iCs/>
      <w:noProof/>
      <w:spacing w:val="0"/>
      <w:shd w:val="clear" w:color="auto" w:fill="FFFFFF"/>
    </w:rPr>
  </w:style>
  <w:style w:type="character" w:customStyle="1" w:styleId="200">
    <w:name w:val="Основной текст + Полужирный20"/>
    <w:basedOn w:val="a5"/>
    <w:rsid w:val="003773E3"/>
    <w:rPr>
      <w:rFonts w:ascii="Times New Roman" w:hAnsi="Times New Roman" w:cs="Times New Roman"/>
      <w:b/>
      <w:bCs/>
      <w:spacing w:val="0"/>
      <w:shd w:val="clear" w:color="auto" w:fill="FFFFFF"/>
    </w:rPr>
  </w:style>
  <w:style w:type="character" w:customStyle="1" w:styleId="19">
    <w:name w:val="Основной текст + Полужирный19"/>
    <w:basedOn w:val="a5"/>
    <w:rsid w:val="003773E3"/>
    <w:rPr>
      <w:rFonts w:ascii="Times New Roman" w:hAnsi="Times New Roman" w:cs="Times New Roman"/>
      <w:b/>
      <w:bCs/>
      <w:noProof/>
      <w:spacing w:val="0"/>
      <w:shd w:val="clear" w:color="auto" w:fill="FFFFFF"/>
    </w:rPr>
  </w:style>
  <w:style w:type="character" w:customStyle="1" w:styleId="1413">
    <w:name w:val="Основной текст (14) + Не курсив13"/>
    <w:basedOn w:val="14"/>
    <w:rsid w:val="003773E3"/>
    <w:rPr>
      <w:rFonts w:ascii="Times New Roman" w:hAnsi="Times New Roman" w:cs="Times New Roman"/>
      <w:i/>
      <w:iCs/>
      <w:spacing w:val="0"/>
      <w:shd w:val="clear" w:color="auto" w:fill="FFFFFF"/>
    </w:rPr>
  </w:style>
  <w:style w:type="character" w:customStyle="1" w:styleId="1411">
    <w:name w:val="Основной текст (14) + Не курсив11"/>
    <w:basedOn w:val="14"/>
    <w:rsid w:val="003773E3"/>
    <w:rPr>
      <w:rFonts w:ascii="Times New Roman" w:hAnsi="Times New Roman" w:cs="Times New Roman"/>
      <w:i/>
      <w:iCs/>
      <w:spacing w:val="0"/>
      <w:shd w:val="clear" w:color="auto" w:fill="FFFFFF"/>
    </w:rPr>
  </w:style>
  <w:style w:type="character" w:customStyle="1" w:styleId="43">
    <w:name w:val="Основной текст + Курсив43"/>
    <w:basedOn w:val="a5"/>
    <w:rsid w:val="003773E3"/>
    <w:rPr>
      <w:rFonts w:ascii="Times New Roman" w:hAnsi="Times New Roman" w:cs="Times New Roman"/>
      <w:i/>
      <w:iCs/>
      <w:spacing w:val="0"/>
      <w:shd w:val="clear" w:color="auto" w:fill="FFFFFF"/>
    </w:rPr>
  </w:style>
  <w:style w:type="character" w:customStyle="1" w:styleId="42">
    <w:name w:val="Основной текст + Курсив42"/>
    <w:basedOn w:val="a5"/>
    <w:rsid w:val="003773E3"/>
    <w:rPr>
      <w:rFonts w:ascii="Times New Roman" w:hAnsi="Times New Roman" w:cs="Times New Roman"/>
      <w:i/>
      <w:iCs/>
      <w:noProof/>
      <w:spacing w:val="0"/>
      <w:shd w:val="clear" w:color="auto" w:fill="FFFFFF"/>
    </w:rPr>
  </w:style>
  <w:style w:type="character" w:customStyle="1" w:styleId="18">
    <w:name w:val="Основной текст + Полужирный18"/>
    <w:aliases w:val="Курсив17"/>
    <w:basedOn w:val="a5"/>
    <w:rsid w:val="003773E3"/>
    <w:rPr>
      <w:rFonts w:ascii="Times New Roman" w:hAnsi="Times New Roman" w:cs="Times New Roman"/>
      <w:b/>
      <w:bCs/>
      <w:i/>
      <w:iCs/>
      <w:spacing w:val="0"/>
      <w:shd w:val="clear" w:color="auto" w:fill="FFFFFF"/>
    </w:rPr>
  </w:style>
  <w:style w:type="character" w:customStyle="1" w:styleId="17">
    <w:name w:val="Основной текст + Полужирный17"/>
    <w:aliases w:val="Курсив16"/>
    <w:basedOn w:val="a5"/>
    <w:rsid w:val="003773E3"/>
    <w:rPr>
      <w:rFonts w:ascii="Times New Roman" w:hAnsi="Times New Roman" w:cs="Times New Roman"/>
      <w:b/>
      <w:bCs/>
      <w:i/>
      <w:iCs/>
      <w:noProof/>
      <w:spacing w:val="0"/>
      <w:shd w:val="clear" w:color="auto" w:fill="FFFFFF"/>
    </w:rPr>
  </w:style>
  <w:style w:type="character" w:customStyle="1" w:styleId="16">
    <w:name w:val="Основной текст + Полужирный16"/>
    <w:basedOn w:val="a5"/>
    <w:rsid w:val="003773E3"/>
    <w:rPr>
      <w:rFonts w:ascii="Times New Roman" w:hAnsi="Times New Roman" w:cs="Times New Roman"/>
      <w:b/>
      <w:bCs/>
      <w:spacing w:val="0"/>
      <w:sz w:val="22"/>
      <w:szCs w:val="22"/>
      <w:shd w:val="clear" w:color="auto" w:fill="FFFFFF"/>
      <w:lang w:bidi="ar-SA"/>
    </w:rPr>
  </w:style>
  <w:style w:type="character" w:customStyle="1" w:styleId="170">
    <w:name w:val="Основной текст (17)_"/>
    <w:basedOn w:val="a0"/>
    <w:link w:val="171"/>
    <w:rsid w:val="003773E3"/>
    <w:rPr>
      <w:b/>
      <w:bCs/>
      <w:shd w:val="clear" w:color="auto" w:fill="FFFFFF"/>
    </w:rPr>
  </w:style>
  <w:style w:type="paragraph" w:customStyle="1" w:styleId="171">
    <w:name w:val="Основной текст (17)1"/>
    <w:basedOn w:val="a"/>
    <w:link w:val="170"/>
    <w:rsid w:val="003773E3"/>
    <w:pPr>
      <w:shd w:val="clear" w:color="auto" w:fill="FFFFFF"/>
      <w:spacing w:after="60" w:line="211" w:lineRule="exact"/>
      <w:ind w:firstLine="400"/>
      <w:jc w:val="both"/>
    </w:pPr>
    <w:rPr>
      <w:rFonts w:asciiTheme="minorHAnsi" w:eastAsiaTheme="minorHAnsi" w:hAnsiTheme="minorHAnsi" w:cstheme="minorBidi"/>
      <w:b/>
      <w:bCs/>
      <w:lang w:eastAsia="en-US"/>
    </w:rPr>
  </w:style>
  <w:style w:type="character" w:customStyle="1" w:styleId="172">
    <w:name w:val="Основной текст (17) + Не полужирный"/>
    <w:basedOn w:val="170"/>
    <w:rsid w:val="003773E3"/>
    <w:rPr>
      <w:b/>
      <w:bCs/>
      <w:shd w:val="clear" w:color="auto" w:fill="FFFFFF"/>
    </w:rPr>
  </w:style>
  <w:style w:type="character" w:customStyle="1" w:styleId="173">
    <w:name w:val="Основной текст (17)"/>
    <w:basedOn w:val="170"/>
    <w:rsid w:val="003773E3"/>
    <w:rPr>
      <w:b/>
      <w:bCs/>
      <w:noProof/>
      <w:shd w:val="clear" w:color="auto" w:fill="FFFFFF"/>
    </w:rPr>
  </w:style>
  <w:style w:type="character" w:customStyle="1" w:styleId="35">
    <w:name w:val="Заголовок №3 + Не полужирный5"/>
    <w:basedOn w:val="a0"/>
    <w:rsid w:val="003773E3"/>
    <w:rPr>
      <w:rFonts w:ascii="Times New Roman" w:hAnsi="Times New Roman" w:cs="Times New Roman"/>
      <w:b/>
      <w:bCs/>
      <w:spacing w:val="0"/>
      <w:sz w:val="22"/>
      <w:szCs w:val="22"/>
      <w:lang w:bidi="ar-SA"/>
    </w:rPr>
  </w:style>
  <w:style w:type="character" w:customStyle="1" w:styleId="314">
    <w:name w:val="Заголовок №314"/>
    <w:basedOn w:val="a0"/>
    <w:rsid w:val="003773E3"/>
    <w:rPr>
      <w:rFonts w:ascii="Times New Roman" w:hAnsi="Times New Roman" w:cs="Times New Roman"/>
      <w:b w:val="0"/>
      <w:bCs w:val="0"/>
      <w:noProof/>
      <w:spacing w:val="0"/>
      <w:sz w:val="22"/>
      <w:szCs w:val="22"/>
      <w:lang w:bidi="ar-SA"/>
    </w:rPr>
  </w:style>
  <w:style w:type="character" w:customStyle="1" w:styleId="14105">
    <w:name w:val="Основной текст (14)105"/>
    <w:basedOn w:val="14"/>
    <w:rsid w:val="003773E3"/>
    <w:rPr>
      <w:rFonts w:ascii="Times New Roman" w:hAnsi="Times New Roman" w:cs="Times New Roman"/>
      <w:i w:val="0"/>
      <w:iCs w:val="0"/>
      <w:noProof/>
      <w:spacing w:val="0"/>
      <w:sz w:val="22"/>
      <w:szCs w:val="22"/>
      <w:shd w:val="clear" w:color="auto" w:fill="FFFFFF"/>
      <w:lang w:bidi="ar-SA"/>
    </w:rPr>
  </w:style>
  <w:style w:type="character" w:customStyle="1" w:styleId="14103">
    <w:name w:val="Основной текст (14)103"/>
    <w:basedOn w:val="14"/>
    <w:rsid w:val="003773E3"/>
    <w:rPr>
      <w:rFonts w:ascii="Times New Roman" w:hAnsi="Times New Roman" w:cs="Times New Roman"/>
      <w:i w:val="0"/>
      <w:iCs w:val="0"/>
      <w:noProof/>
      <w:spacing w:val="0"/>
      <w:sz w:val="22"/>
      <w:szCs w:val="22"/>
      <w:shd w:val="clear" w:color="auto" w:fill="FFFFFF"/>
      <w:lang w:bidi="ar-SA"/>
    </w:rPr>
  </w:style>
  <w:style w:type="character" w:customStyle="1" w:styleId="14101">
    <w:name w:val="Основной текст (14)101"/>
    <w:basedOn w:val="14"/>
    <w:rsid w:val="003773E3"/>
    <w:rPr>
      <w:rFonts w:ascii="Times New Roman" w:hAnsi="Times New Roman" w:cs="Times New Roman"/>
      <w:i w:val="0"/>
      <w:iCs w:val="0"/>
      <w:noProof/>
      <w:spacing w:val="0"/>
      <w:sz w:val="22"/>
      <w:szCs w:val="22"/>
      <w:shd w:val="clear" w:color="auto" w:fill="FFFFFF"/>
      <w:lang w:bidi="ar-SA"/>
    </w:rPr>
  </w:style>
  <w:style w:type="character" w:customStyle="1" w:styleId="1499">
    <w:name w:val="Основной текст (14)99"/>
    <w:basedOn w:val="14"/>
    <w:rsid w:val="003773E3"/>
    <w:rPr>
      <w:rFonts w:ascii="Times New Roman" w:hAnsi="Times New Roman" w:cs="Times New Roman"/>
      <w:i w:val="0"/>
      <w:iCs w:val="0"/>
      <w:noProof/>
      <w:spacing w:val="0"/>
      <w:sz w:val="22"/>
      <w:szCs w:val="22"/>
      <w:shd w:val="clear" w:color="auto" w:fill="FFFFFF"/>
      <w:lang w:bidi="ar-SA"/>
    </w:rPr>
  </w:style>
  <w:style w:type="character" w:customStyle="1" w:styleId="1497">
    <w:name w:val="Основной текст (14)97"/>
    <w:basedOn w:val="14"/>
    <w:rsid w:val="003773E3"/>
    <w:rPr>
      <w:rFonts w:ascii="Times New Roman" w:hAnsi="Times New Roman" w:cs="Times New Roman"/>
      <w:i w:val="0"/>
      <w:iCs w:val="0"/>
      <w:noProof/>
      <w:spacing w:val="0"/>
      <w:sz w:val="22"/>
      <w:szCs w:val="22"/>
      <w:shd w:val="clear" w:color="auto" w:fill="FFFFFF"/>
      <w:lang w:bidi="ar-SA"/>
    </w:rPr>
  </w:style>
  <w:style w:type="character" w:customStyle="1" w:styleId="1489">
    <w:name w:val="Основной текст (14)89"/>
    <w:basedOn w:val="14"/>
    <w:rsid w:val="00932E19"/>
    <w:rPr>
      <w:rFonts w:ascii="Times New Roman" w:hAnsi="Times New Roman" w:cs="Times New Roman"/>
      <w:i w:val="0"/>
      <w:iCs w:val="0"/>
      <w:noProof/>
      <w:spacing w:val="0"/>
      <w:sz w:val="22"/>
      <w:szCs w:val="22"/>
      <w:shd w:val="clear" w:color="auto" w:fill="FFFFFF"/>
      <w:lang w:bidi="ar-SA"/>
    </w:rPr>
  </w:style>
  <w:style w:type="character" w:customStyle="1" w:styleId="1487">
    <w:name w:val="Основной текст (14)87"/>
    <w:basedOn w:val="14"/>
    <w:rsid w:val="0052745A"/>
    <w:rPr>
      <w:rFonts w:ascii="Times New Roman" w:hAnsi="Times New Roman" w:cs="Times New Roman"/>
      <w:i w:val="0"/>
      <w:iCs w:val="0"/>
      <w:noProof/>
      <w:spacing w:val="0"/>
      <w:sz w:val="22"/>
      <w:szCs w:val="22"/>
      <w:shd w:val="clear" w:color="auto" w:fill="FFFFFF"/>
      <w:lang w:bidi="ar-SA"/>
    </w:rPr>
  </w:style>
  <w:style w:type="character" w:customStyle="1" w:styleId="33">
    <w:name w:val="Заголовок №3 (3)"/>
    <w:basedOn w:val="a0"/>
    <w:rsid w:val="0052745A"/>
    <w:rPr>
      <w:rFonts w:ascii="Calibri" w:hAnsi="Calibri" w:cs="Calibri"/>
      <w:b/>
      <w:bCs/>
      <w:noProof/>
      <w:spacing w:val="0"/>
      <w:sz w:val="23"/>
      <w:szCs w:val="23"/>
      <w:lang w:bidi="ar-SA"/>
    </w:rPr>
  </w:style>
  <w:style w:type="character" w:customStyle="1" w:styleId="1485">
    <w:name w:val="Основной текст (14)85"/>
    <w:basedOn w:val="14"/>
    <w:rsid w:val="0052745A"/>
    <w:rPr>
      <w:rFonts w:ascii="Times New Roman" w:hAnsi="Times New Roman" w:cs="Times New Roman"/>
      <w:i w:val="0"/>
      <w:iCs w:val="0"/>
      <w:noProof/>
      <w:spacing w:val="0"/>
      <w:sz w:val="22"/>
      <w:szCs w:val="22"/>
      <w:shd w:val="clear" w:color="auto" w:fill="FFFFFF"/>
      <w:lang w:bidi="ar-SA"/>
    </w:rPr>
  </w:style>
  <w:style w:type="character" w:customStyle="1" w:styleId="1483">
    <w:name w:val="Основной текст (14)83"/>
    <w:basedOn w:val="14"/>
    <w:rsid w:val="0052745A"/>
    <w:rPr>
      <w:rFonts w:ascii="Times New Roman" w:hAnsi="Times New Roman" w:cs="Times New Roman"/>
      <w:i w:val="0"/>
      <w:iCs w:val="0"/>
      <w:noProof/>
      <w:spacing w:val="0"/>
      <w:sz w:val="22"/>
      <w:szCs w:val="22"/>
      <w:shd w:val="clear" w:color="auto" w:fill="FFFFFF"/>
      <w:lang w:bidi="ar-SA"/>
    </w:rPr>
  </w:style>
  <w:style w:type="character" w:customStyle="1" w:styleId="3319">
    <w:name w:val="Заголовок №3 (3)19"/>
    <w:basedOn w:val="a0"/>
    <w:rsid w:val="0052745A"/>
    <w:rPr>
      <w:rFonts w:ascii="Calibri" w:hAnsi="Calibri" w:cs="Calibri"/>
      <w:b/>
      <w:bCs/>
      <w:noProof/>
      <w:spacing w:val="0"/>
      <w:sz w:val="23"/>
      <w:szCs w:val="23"/>
      <w:lang w:bidi="ar-SA"/>
    </w:rPr>
  </w:style>
  <w:style w:type="character" w:customStyle="1" w:styleId="1481">
    <w:name w:val="Основной текст (14)81"/>
    <w:basedOn w:val="14"/>
    <w:rsid w:val="0052745A"/>
    <w:rPr>
      <w:rFonts w:ascii="Times New Roman" w:hAnsi="Times New Roman" w:cs="Times New Roman"/>
      <w:i w:val="0"/>
      <w:iCs w:val="0"/>
      <w:noProof/>
      <w:spacing w:val="0"/>
      <w:sz w:val="22"/>
      <w:szCs w:val="22"/>
      <w:shd w:val="clear" w:color="auto" w:fill="FFFFFF"/>
      <w:lang w:bidi="ar-SA"/>
    </w:rPr>
  </w:style>
  <w:style w:type="character" w:customStyle="1" w:styleId="3">
    <w:name w:val="Заголовок №3_"/>
    <w:basedOn w:val="a0"/>
    <w:link w:val="31"/>
    <w:rsid w:val="007B51A1"/>
    <w:rPr>
      <w:b/>
      <w:bCs/>
      <w:shd w:val="clear" w:color="auto" w:fill="FFFFFF"/>
    </w:rPr>
  </w:style>
  <w:style w:type="paragraph" w:customStyle="1" w:styleId="31">
    <w:name w:val="Заголовок №31"/>
    <w:basedOn w:val="a"/>
    <w:link w:val="3"/>
    <w:rsid w:val="007B51A1"/>
    <w:pPr>
      <w:shd w:val="clear" w:color="auto" w:fill="FFFFFF"/>
      <w:spacing w:after="0" w:line="211" w:lineRule="exact"/>
      <w:jc w:val="both"/>
      <w:outlineLvl w:val="2"/>
    </w:pPr>
    <w:rPr>
      <w:rFonts w:asciiTheme="minorHAnsi" w:eastAsiaTheme="minorHAnsi" w:hAnsiTheme="minorHAnsi" w:cstheme="minorBidi"/>
      <w:b/>
      <w:bCs/>
      <w:lang w:eastAsia="en-US"/>
    </w:rPr>
  </w:style>
  <w:style w:type="character" w:customStyle="1" w:styleId="1439">
    <w:name w:val="Основной текст (14)39"/>
    <w:basedOn w:val="14"/>
    <w:rsid w:val="007B51A1"/>
    <w:rPr>
      <w:rFonts w:ascii="Times New Roman" w:hAnsi="Times New Roman" w:cs="Times New Roman"/>
      <w:i w:val="0"/>
      <w:iCs w:val="0"/>
      <w:noProof/>
      <w:spacing w:val="0"/>
      <w:sz w:val="22"/>
      <w:szCs w:val="22"/>
      <w:shd w:val="clear" w:color="auto" w:fill="FFFFFF"/>
      <w:lang w:bidi="ar-SA"/>
    </w:rPr>
  </w:style>
  <w:style w:type="character" w:customStyle="1" w:styleId="37">
    <w:name w:val="Заголовок №37"/>
    <w:basedOn w:val="3"/>
    <w:rsid w:val="007B51A1"/>
    <w:rPr>
      <w:rFonts w:ascii="Times New Roman" w:hAnsi="Times New Roman" w:cs="Times New Roman"/>
      <w:b w:val="0"/>
      <w:bCs w:val="0"/>
      <w:spacing w:val="0"/>
      <w:shd w:val="clear" w:color="auto" w:fill="FFFFFF"/>
    </w:rPr>
  </w:style>
  <w:style w:type="character" w:customStyle="1" w:styleId="1437">
    <w:name w:val="Основной текст (14)37"/>
    <w:basedOn w:val="14"/>
    <w:rsid w:val="007B51A1"/>
    <w:rPr>
      <w:rFonts w:ascii="Times New Roman" w:hAnsi="Times New Roman" w:cs="Times New Roman"/>
      <w:i w:val="0"/>
      <w:iCs w:val="0"/>
      <w:noProof/>
      <w:spacing w:val="0"/>
      <w:sz w:val="22"/>
      <w:szCs w:val="22"/>
      <w:shd w:val="clear" w:color="auto" w:fill="FFFFFF"/>
      <w:lang w:bidi="ar-SA"/>
    </w:rPr>
  </w:style>
  <w:style w:type="character" w:customStyle="1" w:styleId="1435">
    <w:name w:val="Основной текст (14)35"/>
    <w:basedOn w:val="14"/>
    <w:rsid w:val="007B51A1"/>
    <w:rPr>
      <w:rFonts w:ascii="Times New Roman" w:hAnsi="Times New Roman" w:cs="Times New Roman"/>
      <w:i w:val="0"/>
      <w:iCs w:val="0"/>
      <w:noProof/>
      <w:spacing w:val="0"/>
      <w:sz w:val="22"/>
      <w:szCs w:val="22"/>
      <w:shd w:val="clear" w:color="auto" w:fill="FFFFFF"/>
      <w:lang w:bidi="ar-SA"/>
    </w:rPr>
  </w:style>
  <w:style w:type="character" w:customStyle="1" w:styleId="1433">
    <w:name w:val="Основной текст (14)33"/>
    <w:basedOn w:val="14"/>
    <w:rsid w:val="007B51A1"/>
    <w:rPr>
      <w:rFonts w:ascii="Times New Roman" w:hAnsi="Times New Roman" w:cs="Times New Roman"/>
      <w:i w:val="0"/>
      <w:iCs w:val="0"/>
      <w:noProof/>
      <w:spacing w:val="0"/>
      <w:sz w:val="22"/>
      <w:szCs w:val="22"/>
      <w:shd w:val="clear" w:color="auto" w:fill="FFFFFF"/>
      <w:lang w:bidi="ar-SA"/>
    </w:rPr>
  </w:style>
  <w:style w:type="character" w:customStyle="1" w:styleId="1431">
    <w:name w:val="Основной текст (14)31"/>
    <w:basedOn w:val="14"/>
    <w:rsid w:val="007B51A1"/>
    <w:rPr>
      <w:rFonts w:ascii="Times New Roman" w:hAnsi="Times New Roman" w:cs="Times New Roman"/>
      <w:i w:val="0"/>
      <w:iCs w:val="0"/>
      <w:noProof/>
      <w:spacing w:val="0"/>
      <w:sz w:val="22"/>
      <w:szCs w:val="22"/>
      <w:shd w:val="clear" w:color="auto" w:fill="FFFFFF"/>
      <w:lang w:bidi="ar-SA"/>
    </w:rPr>
  </w:style>
  <w:style w:type="character" w:customStyle="1" w:styleId="1429">
    <w:name w:val="Основной текст (14)29"/>
    <w:basedOn w:val="14"/>
    <w:rsid w:val="007B51A1"/>
    <w:rPr>
      <w:rFonts w:ascii="Times New Roman" w:hAnsi="Times New Roman" w:cs="Times New Roman"/>
      <w:i w:val="0"/>
      <w:iCs w:val="0"/>
      <w:noProof/>
      <w:spacing w:val="0"/>
      <w:sz w:val="22"/>
      <w:szCs w:val="22"/>
      <w:shd w:val="clear" w:color="auto" w:fill="FFFFFF"/>
      <w:lang w:bidi="ar-SA"/>
    </w:rPr>
  </w:style>
  <w:style w:type="character" w:customStyle="1" w:styleId="1427">
    <w:name w:val="Основной текст (14)27"/>
    <w:basedOn w:val="14"/>
    <w:rsid w:val="007B51A1"/>
    <w:rPr>
      <w:rFonts w:ascii="Times New Roman" w:hAnsi="Times New Roman" w:cs="Times New Roman"/>
      <w:i w:val="0"/>
      <w:iCs w:val="0"/>
      <w:noProof/>
      <w:spacing w:val="0"/>
      <w:sz w:val="22"/>
      <w:szCs w:val="22"/>
      <w:shd w:val="clear" w:color="auto" w:fill="FFFFFF"/>
      <w:lang w:bidi="ar-SA"/>
    </w:rPr>
  </w:style>
  <w:style w:type="paragraph" w:styleId="aa">
    <w:name w:val="header"/>
    <w:basedOn w:val="a"/>
    <w:link w:val="ab"/>
    <w:uiPriority w:val="99"/>
    <w:unhideWhenUsed/>
    <w:rsid w:val="0042738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27387"/>
    <w:rPr>
      <w:rFonts w:ascii="Calibri" w:eastAsia="SimSun" w:hAnsi="Calibri" w:cs="Times New Roman"/>
      <w:lang w:eastAsia="zh-CN"/>
    </w:rPr>
  </w:style>
  <w:style w:type="paragraph" w:styleId="ac">
    <w:name w:val="footer"/>
    <w:basedOn w:val="a"/>
    <w:link w:val="ad"/>
    <w:uiPriority w:val="99"/>
    <w:unhideWhenUsed/>
    <w:rsid w:val="0042738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27387"/>
    <w:rPr>
      <w:rFonts w:ascii="Calibri" w:eastAsia="SimSun" w:hAnsi="Calibri" w:cs="Times New Roman"/>
      <w:lang w:eastAsia="zh-CN"/>
    </w:rPr>
  </w:style>
  <w:style w:type="paragraph" w:customStyle="1" w:styleId="dash041e0431044b0447043d044b0439">
    <w:name w:val="dash041e0431044b0447043d044b0439"/>
    <w:basedOn w:val="a"/>
    <w:rsid w:val="004079F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ash041e0431044b0447043d044b0439char1">
    <w:name w:val="dash041e0431044b0447043d044b0439char1"/>
    <w:basedOn w:val="a0"/>
    <w:rsid w:val="00100740"/>
  </w:style>
  <w:style w:type="character" w:styleId="ae">
    <w:name w:val="Strong"/>
    <w:basedOn w:val="a0"/>
    <w:uiPriority w:val="22"/>
    <w:qFormat/>
    <w:rsid w:val="00100740"/>
    <w:rPr>
      <w:b/>
      <w:bCs/>
    </w:rPr>
  </w:style>
  <w:style w:type="paragraph" w:customStyle="1" w:styleId="dash041e005f0431005f044b005f0447005f043d005f044b005f0439">
    <w:name w:val="dash041e005f0431005f044b005f0447005f043d005f044b005f0439"/>
    <w:basedOn w:val="a"/>
    <w:rsid w:val="001007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ash041e005f0431005f044b005f0447005f043d005f044b005f0439005f005fchar1char1">
    <w:name w:val="dash041e005f0431005f044b005f0447005f043d005f044b005f0439005f005fchar1char1"/>
    <w:basedOn w:val="a0"/>
    <w:rsid w:val="00100740"/>
  </w:style>
  <w:style w:type="character" w:customStyle="1" w:styleId="dash0421005f0442005f0440005f043e005f0433005f0438005f0439005f005fchar1char1">
    <w:name w:val="dash0421005f0442005f0440005f043e005f0433005f0438005f0439005f005fchar1char1"/>
    <w:basedOn w:val="a0"/>
    <w:rsid w:val="00100740"/>
  </w:style>
  <w:style w:type="paragraph" w:styleId="1">
    <w:name w:val="toc 1"/>
    <w:basedOn w:val="a"/>
    <w:next w:val="a"/>
    <w:autoRedefine/>
    <w:uiPriority w:val="39"/>
    <w:unhideWhenUsed/>
    <w:qFormat/>
    <w:rsid w:val="00571441"/>
    <w:pPr>
      <w:numPr>
        <w:numId w:val="32"/>
      </w:numPr>
      <w:tabs>
        <w:tab w:val="right" w:leader="dot" w:pos="9638"/>
      </w:tabs>
      <w:spacing w:after="100"/>
    </w:pPr>
    <w:rPr>
      <w:rFonts w:ascii="Times New Roman" w:eastAsia="Times New Roman" w:hAnsi="Times New Roman"/>
      <w:sz w:val="24"/>
      <w:lang w:eastAsia="ru-RU"/>
    </w:rPr>
  </w:style>
  <w:style w:type="paragraph" w:customStyle="1" w:styleId="110">
    <w:name w:val="Заголовок 11"/>
    <w:basedOn w:val="a"/>
    <w:next w:val="a"/>
    <w:uiPriority w:val="9"/>
    <w:qFormat/>
    <w:rsid w:val="007D066A"/>
    <w:pPr>
      <w:keepNext/>
      <w:keepLines/>
      <w:widowControl w:val="0"/>
      <w:spacing w:before="240" w:after="0" w:line="240" w:lineRule="auto"/>
      <w:outlineLvl w:val="0"/>
    </w:pPr>
    <w:rPr>
      <w:rFonts w:ascii="Calibri Light" w:eastAsia="Times New Roman" w:hAnsi="Calibri Light"/>
      <w:color w:val="2E74B5"/>
      <w:sz w:val="32"/>
      <w:szCs w:val="32"/>
      <w:lang w:eastAsia="ru-RU" w:bidi="ru-RU"/>
    </w:rPr>
  </w:style>
  <w:style w:type="character" w:customStyle="1" w:styleId="20">
    <w:name w:val="Заголовок 2 Знак"/>
    <w:basedOn w:val="a0"/>
    <w:link w:val="2"/>
    <w:uiPriority w:val="1"/>
    <w:rsid w:val="007D066A"/>
    <w:rPr>
      <w:rFonts w:ascii="Times New Roman" w:eastAsia="Times New Roman" w:hAnsi="Times New Roman" w:cs="Times New Roman"/>
      <w:b/>
      <w:bCs/>
      <w:sz w:val="24"/>
      <w:szCs w:val="24"/>
      <w:lang w:val="en-US"/>
    </w:rPr>
  </w:style>
  <w:style w:type="numbering" w:customStyle="1" w:styleId="13">
    <w:name w:val="Нет списка1"/>
    <w:next w:val="a2"/>
    <w:uiPriority w:val="99"/>
    <w:semiHidden/>
    <w:unhideWhenUsed/>
    <w:rsid w:val="007D066A"/>
  </w:style>
  <w:style w:type="character" w:customStyle="1" w:styleId="4">
    <w:name w:val="Основной текст (4)_"/>
    <w:basedOn w:val="a0"/>
    <w:link w:val="40"/>
    <w:rsid w:val="007D066A"/>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7D066A"/>
    <w:pPr>
      <w:widowControl w:val="0"/>
      <w:shd w:val="clear" w:color="auto" w:fill="FFFFFF"/>
      <w:spacing w:after="1620" w:line="331" w:lineRule="exact"/>
      <w:ind w:hanging="540"/>
    </w:pPr>
    <w:rPr>
      <w:rFonts w:ascii="Times New Roman" w:eastAsia="Times New Roman" w:hAnsi="Times New Roman"/>
      <w:b/>
      <w:bCs/>
      <w:lang w:eastAsia="en-US"/>
    </w:rPr>
  </w:style>
  <w:style w:type="paragraph" w:styleId="af">
    <w:name w:val="Normal (Web)"/>
    <w:basedOn w:val="a"/>
    <w:unhideWhenUsed/>
    <w:rsid w:val="007D066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Заголовок 1 Знак"/>
    <w:basedOn w:val="a0"/>
    <w:link w:val="10"/>
    <w:uiPriority w:val="9"/>
    <w:rsid w:val="007D066A"/>
    <w:rPr>
      <w:rFonts w:ascii="Calibri Light" w:eastAsia="Times New Roman" w:hAnsi="Calibri Light" w:cs="Times New Roman"/>
      <w:color w:val="2E74B5"/>
      <w:sz w:val="32"/>
      <w:szCs w:val="32"/>
      <w:lang w:eastAsia="ru-RU" w:bidi="ru-RU"/>
    </w:rPr>
  </w:style>
  <w:style w:type="table" w:customStyle="1" w:styleId="TableNormal">
    <w:name w:val="Table Normal"/>
    <w:uiPriority w:val="2"/>
    <w:semiHidden/>
    <w:unhideWhenUsed/>
    <w:qFormat/>
    <w:rsid w:val="007D066A"/>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D066A"/>
    <w:pPr>
      <w:widowControl w:val="0"/>
      <w:spacing w:after="0" w:line="240" w:lineRule="auto"/>
      <w:ind w:left="103"/>
    </w:pPr>
    <w:rPr>
      <w:rFonts w:ascii="Times New Roman" w:eastAsia="Times New Roman" w:hAnsi="Times New Roman"/>
      <w:lang w:val="en-US" w:eastAsia="en-US"/>
    </w:rPr>
  </w:style>
  <w:style w:type="character" w:customStyle="1" w:styleId="af0">
    <w:name w:val="Основной текст_"/>
    <w:basedOn w:val="a0"/>
    <w:link w:val="30"/>
    <w:rsid w:val="007D066A"/>
    <w:rPr>
      <w:rFonts w:ascii="Times New Roman" w:eastAsia="Times New Roman" w:hAnsi="Times New Roman" w:cs="Times New Roman"/>
      <w:shd w:val="clear" w:color="auto" w:fill="FFFFFF"/>
    </w:rPr>
  </w:style>
  <w:style w:type="character" w:customStyle="1" w:styleId="af1">
    <w:name w:val="Основной текст + Полужирный;Курсив"/>
    <w:basedOn w:val="af0"/>
    <w:rsid w:val="007D066A"/>
    <w:rPr>
      <w:rFonts w:ascii="Times New Roman" w:eastAsia="Times New Roman" w:hAnsi="Times New Roman" w:cs="Times New Roman"/>
      <w:b/>
      <w:bCs/>
      <w:i/>
      <w:iCs/>
      <w:color w:val="000000"/>
      <w:spacing w:val="0"/>
      <w:w w:val="100"/>
      <w:position w:val="0"/>
      <w:shd w:val="clear" w:color="auto" w:fill="FFFFFF"/>
      <w:lang w:val="ru-RU" w:eastAsia="ru-RU" w:bidi="ru-RU"/>
    </w:rPr>
  </w:style>
  <w:style w:type="character" w:customStyle="1" w:styleId="10pt">
    <w:name w:val="Основной текст + 10 pt;Полужирный"/>
    <w:basedOn w:val="af0"/>
    <w:rsid w:val="007D066A"/>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95pt">
    <w:name w:val="Основной текст + 9;5 pt"/>
    <w:basedOn w:val="af0"/>
    <w:rsid w:val="007D066A"/>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3">
    <w:name w:val="Основной текст2"/>
    <w:basedOn w:val="af0"/>
    <w:rsid w:val="007D066A"/>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5pt">
    <w:name w:val="Основной текст + 5 pt"/>
    <w:basedOn w:val="af0"/>
    <w:rsid w:val="007D066A"/>
    <w:rPr>
      <w:rFonts w:ascii="Times New Roman" w:eastAsia="Times New Roman" w:hAnsi="Times New Roman" w:cs="Times New Roman"/>
      <w:color w:val="000000"/>
      <w:spacing w:val="0"/>
      <w:w w:val="100"/>
      <w:position w:val="0"/>
      <w:sz w:val="10"/>
      <w:szCs w:val="10"/>
      <w:shd w:val="clear" w:color="auto" w:fill="FFFFFF"/>
      <w:lang w:val="en-US" w:eastAsia="en-US" w:bidi="en-US"/>
    </w:rPr>
  </w:style>
  <w:style w:type="character" w:customStyle="1" w:styleId="105pt">
    <w:name w:val="Основной текст + 10;5 pt;Курсив"/>
    <w:basedOn w:val="af0"/>
    <w:rsid w:val="007D066A"/>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5">
    <w:name w:val="Подпись к таблице (5)_"/>
    <w:basedOn w:val="a0"/>
    <w:link w:val="50"/>
    <w:rsid w:val="007D066A"/>
    <w:rPr>
      <w:rFonts w:ascii="Times New Roman" w:eastAsia="Times New Roman" w:hAnsi="Times New Roman" w:cs="Times New Roman"/>
      <w:b/>
      <w:bCs/>
      <w:shd w:val="clear" w:color="auto" w:fill="FFFFFF"/>
    </w:rPr>
  </w:style>
  <w:style w:type="paragraph" w:customStyle="1" w:styleId="30">
    <w:name w:val="Основной текст3"/>
    <w:basedOn w:val="a"/>
    <w:link w:val="af0"/>
    <w:rsid w:val="007D066A"/>
    <w:pPr>
      <w:widowControl w:val="0"/>
      <w:shd w:val="clear" w:color="auto" w:fill="FFFFFF"/>
      <w:spacing w:after="3900" w:line="552" w:lineRule="exact"/>
      <w:ind w:hanging="360"/>
      <w:jc w:val="center"/>
    </w:pPr>
    <w:rPr>
      <w:rFonts w:ascii="Times New Roman" w:eastAsia="Times New Roman" w:hAnsi="Times New Roman"/>
      <w:lang w:eastAsia="en-US"/>
    </w:rPr>
  </w:style>
  <w:style w:type="paragraph" w:customStyle="1" w:styleId="50">
    <w:name w:val="Подпись к таблице (5)"/>
    <w:basedOn w:val="a"/>
    <w:link w:val="5"/>
    <w:rsid w:val="007D066A"/>
    <w:pPr>
      <w:widowControl w:val="0"/>
      <w:shd w:val="clear" w:color="auto" w:fill="FFFFFF"/>
      <w:spacing w:after="0" w:line="0" w:lineRule="atLeast"/>
    </w:pPr>
    <w:rPr>
      <w:rFonts w:ascii="Times New Roman" w:eastAsia="Times New Roman" w:hAnsi="Times New Roman"/>
      <w:b/>
      <w:bCs/>
      <w:lang w:eastAsia="en-US"/>
    </w:rPr>
  </w:style>
  <w:style w:type="character" w:styleId="af2">
    <w:name w:val="Hyperlink"/>
    <w:basedOn w:val="a0"/>
    <w:rsid w:val="007D066A"/>
    <w:rPr>
      <w:color w:val="0066CC"/>
      <w:u w:val="single"/>
    </w:rPr>
  </w:style>
  <w:style w:type="character" w:customStyle="1" w:styleId="24">
    <w:name w:val="Основной текст (2)_"/>
    <w:basedOn w:val="a0"/>
    <w:link w:val="25"/>
    <w:rsid w:val="007D066A"/>
    <w:rPr>
      <w:rFonts w:ascii="Times New Roman" w:eastAsia="Times New Roman" w:hAnsi="Times New Roman" w:cs="Times New Roman"/>
      <w:b/>
      <w:bCs/>
      <w:sz w:val="30"/>
      <w:szCs w:val="30"/>
      <w:shd w:val="clear" w:color="auto" w:fill="FFFFFF"/>
    </w:rPr>
  </w:style>
  <w:style w:type="character" w:customStyle="1" w:styleId="34">
    <w:name w:val="Основной текст (3)_"/>
    <w:basedOn w:val="a0"/>
    <w:link w:val="36"/>
    <w:rsid w:val="007D066A"/>
    <w:rPr>
      <w:rFonts w:ascii="Times New Roman" w:eastAsia="Times New Roman" w:hAnsi="Times New Roman" w:cs="Times New Roman"/>
      <w:sz w:val="26"/>
      <w:szCs w:val="26"/>
      <w:shd w:val="clear" w:color="auto" w:fill="FFFFFF"/>
    </w:rPr>
  </w:style>
  <w:style w:type="character" w:customStyle="1" w:styleId="af3">
    <w:name w:val="Основной текст + Полужирный"/>
    <w:basedOn w:val="af0"/>
    <w:rsid w:val="007D066A"/>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af4">
    <w:name w:val="Колонтитул_"/>
    <w:basedOn w:val="a0"/>
    <w:rsid w:val="007D066A"/>
    <w:rPr>
      <w:rFonts w:ascii="Times New Roman" w:eastAsia="Times New Roman" w:hAnsi="Times New Roman" w:cs="Times New Roman"/>
      <w:b/>
      <w:bCs/>
      <w:i w:val="0"/>
      <w:iCs w:val="0"/>
      <w:smallCaps w:val="0"/>
      <w:strike w:val="0"/>
      <w:sz w:val="22"/>
      <w:szCs w:val="22"/>
      <w:u w:val="none"/>
    </w:rPr>
  </w:style>
  <w:style w:type="character" w:customStyle="1" w:styleId="af5">
    <w:name w:val="Колонтитул"/>
    <w:basedOn w:val="af4"/>
    <w:rsid w:val="007D066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1">
    <w:name w:val="Основной текст (5)_"/>
    <w:basedOn w:val="a0"/>
    <w:rsid w:val="007D066A"/>
    <w:rPr>
      <w:rFonts w:ascii="Times New Roman" w:eastAsia="Times New Roman" w:hAnsi="Times New Roman" w:cs="Times New Roman"/>
      <w:b/>
      <w:bCs/>
      <w:i/>
      <w:iCs/>
      <w:smallCaps w:val="0"/>
      <w:strike w:val="0"/>
      <w:sz w:val="22"/>
      <w:szCs w:val="22"/>
      <w:u w:val="none"/>
    </w:rPr>
  </w:style>
  <w:style w:type="character" w:customStyle="1" w:styleId="52">
    <w:name w:val="Основной текст (5) + Не полужирный;Не курсив"/>
    <w:basedOn w:val="51"/>
    <w:rsid w:val="007D066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5">
    <w:name w:val="Основной текст1"/>
    <w:basedOn w:val="af0"/>
    <w:rsid w:val="007D066A"/>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1a">
    <w:name w:val="Заголовок №1_"/>
    <w:basedOn w:val="a0"/>
    <w:link w:val="1b"/>
    <w:rsid w:val="007D066A"/>
    <w:rPr>
      <w:rFonts w:ascii="Times New Roman" w:eastAsia="Times New Roman" w:hAnsi="Times New Roman" w:cs="Times New Roman"/>
      <w:b/>
      <w:bCs/>
      <w:shd w:val="clear" w:color="auto" w:fill="FFFFFF"/>
    </w:rPr>
  </w:style>
  <w:style w:type="character" w:customStyle="1" w:styleId="105pt0">
    <w:name w:val="Основной текст + 10;5 pt"/>
    <w:basedOn w:val="af0"/>
    <w:rsid w:val="007D066A"/>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CordiaUPC12pt">
    <w:name w:val="Основной текст + CordiaUPC;12 pt"/>
    <w:basedOn w:val="af0"/>
    <w:rsid w:val="007D066A"/>
    <w:rPr>
      <w:rFonts w:ascii="CordiaUPC" w:eastAsia="CordiaUPC" w:hAnsi="CordiaUPC" w:cs="CordiaUPC"/>
      <w:color w:val="000000"/>
      <w:spacing w:val="0"/>
      <w:w w:val="100"/>
      <w:position w:val="0"/>
      <w:sz w:val="24"/>
      <w:szCs w:val="24"/>
      <w:shd w:val="clear" w:color="auto" w:fill="FFFFFF"/>
      <w:lang w:val="ru-RU" w:eastAsia="ru-RU" w:bidi="ru-RU"/>
    </w:rPr>
  </w:style>
  <w:style w:type="character" w:customStyle="1" w:styleId="95pt0">
    <w:name w:val="Основной текст + 9;5 pt;Полужирный"/>
    <w:basedOn w:val="af0"/>
    <w:rsid w:val="007D066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af6">
    <w:name w:val="Подпись к таблице_"/>
    <w:basedOn w:val="a0"/>
    <w:link w:val="af7"/>
    <w:rsid w:val="007D066A"/>
    <w:rPr>
      <w:rFonts w:ascii="Times New Roman" w:eastAsia="Times New Roman" w:hAnsi="Times New Roman" w:cs="Times New Roman"/>
      <w:shd w:val="clear" w:color="auto" w:fill="FFFFFF"/>
    </w:rPr>
  </w:style>
  <w:style w:type="character" w:customStyle="1" w:styleId="Sylfaen95pt">
    <w:name w:val="Основной текст + Sylfaen;9;5 pt"/>
    <w:basedOn w:val="af0"/>
    <w:rsid w:val="007D066A"/>
    <w:rPr>
      <w:rFonts w:ascii="Sylfaen" w:eastAsia="Sylfaen" w:hAnsi="Sylfaen" w:cs="Sylfaen"/>
      <w:color w:val="000000"/>
      <w:spacing w:val="0"/>
      <w:w w:val="100"/>
      <w:position w:val="0"/>
      <w:sz w:val="19"/>
      <w:szCs w:val="19"/>
      <w:shd w:val="clear" w:color="auto" w:fill="FFFFFF"/>
      <w:lang w:val="ru-RU" w:eastAsia="ru-RU" w:bidi="ru-RU"/>
    </w:rPr>
  </w:style>
  <w:style w:type="character" w:customStyle="1" w:styleId="10pt0">
    <w:name w:val="Основной текст + 10 pt"/>
    <w:basedOn w:val="af0"/>
    <w:rsid w:val="007D066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26">
    <w:name w:val="Подпись к таблице (2)_"/>
    <w:basedOn w:val="a0"/>
    <w:link w:val="27"/>
    <w:rsid w:val="007D066A"/>
    <w:rPr>
      <w:rFonts w:ascii="Corbel" w:eastAsia="Corbel" w:hAnsi="Corbel" w:cs="Corbel"/>
      <w:spacing w:val="-10"/>
      <w:sz w:val="10"/>
      <w:szCs w:val="10"/>
      <w:shd w:val="clear" w:color="auto" w:fill="FFFFFF"/>
    </w:rPr>
  </w:style>
  <w:style w:type="character" w:customStyle="1" w:styleId="38">
    <w:name w:val="Подпись к таблице (3)_"/>
    <w:basedOn w:val="a0"/>
    <w:link w:val="39"/>
    <w:rsid w:val="007D066A"/>
    <w:rPr>
      <w:rFonts w:ascii="Corbel" w:eastAsia="Corbel" w:hAnsi="Corbel" w:cs="Corbel"/>
      <w:spacing w:val="-10"/>
      <w:sz w:val="10"/>
      <w:szCs w:val="10"/>
      <w:shd w:val="clear" w:color="auto" w:fill="FFFFFF"/>
    </w:rPr>
  </w:style>
  <w:style w:type="character" w:customStyle="1" w:styleId="6Exact">
    <w:name w:val="Основной текст (6) Exact"/>
    <w:basedOn w:val="a0"/>
    <w:rsid w:val="007D066A"/>
    <w:rPr>
      <w:rFonts w:ascii="Times New Roman" w:eastAsia="Times New Roman" w:hAnsi="Times New Roman" w:cs="Times New Roman"/>
      <w:b w:val="0"/>
      <w:bCs w:val="0"/>
      <w:i w:val="0"/>
      <w:iCs w:val="0"/>
      <w:smallCaps w:val="0"/>
      <w:strike w:val="0"/>
      <w:spacing w:val="1"/>
      <w:sz w:val="18"/>
      <w:szCs w:val="18"/>
      <w:u w:val="none"/>
    </w:rPr>
  </w:style>
  <w:style w:type="character" w:customStyle="1" w:styleId="7Exact">
    <w:name w:val="Основной текст (7) Exact"/>
    <w:basedOn w:val="a0"/>
    <w:rsid w:val="007D066A"/>
    <w:rPr>
      <w:rFonts w:ascii="Times New Roman" w:eastAsia="Times New Roman" w:hAnsi="Times New Roman" w:cs="Times New Roman"/>
      <w:b/>
      <w:bCs/>
      <w:i w:val="0"/>
      <w:iCs w:val="0"/>
      <w:smallCaps w:val="0"/>
      <w:strike w:val="0"/>
      <w:spacing w:val="3"/>
      <w:sz w:val="19"/>
      <w:szCs w:val="19"/>
      <w:u w:val="none"/>
    </w:rPr>
  </w:style>
  <w:style w:type="character" w:customStyle="1" w:styleId="4Exact">
    <w:name w:val="Подпись к таблице (4) Exact"/>
    <w:basedOn w:val="a0"/>
    <w:link w:val="41"/>
    <w:rsid w:val="007D066A"/>
    <w:rPr>
      <w:rFonts w:ascii="Times New Roman" w:eastAsia="Times New Roman" w:hAnsi="Times New Roman" w:cs="Times New Roman"/>
      <w:spacing w:val="1"/>
      <w:sz w:val="18"/>
      <w:szCs w:val="18"/>
      <w:shd w:val="clear" w:color="auto" w:fill="FFFFFF"/>
    </w:rPr>
  </w:style>
  <w:style w:type="character" w:customStyle="1" w:styleId="53">
    <w:name w:val="Основной текст (5)"/>
    <w:basedOn w:val="51"/>
    <w:rsid w:val="007D066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46">
    <w:name w:val="Основной текст (4) + Не полужирный"/>
    <w:basedOn w:val="4"/>
    <w:rsid w:val="007D066A"/>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8">
    <w:name w:val="Основной текст (8)_"/>
    <w:basedOn w:val="a0"/>
    <w:link w:val="80"/>
    <w:rsid w:val="007D066A"/>
    <w:rPr>
      <w:rFonts w:ascii="Times New Roman" w:eastAsia="Times New Roman" w:hAnsi="Times New Roman" w:cs="Times New Roman"/>
      <w:i/>
      <w:iCs/>
      <w:shd w:val="clear" w:color="auto" w:fill="FFFFFF"/>
    </w:rPr>
  </w:style>
  <w:style w:type="character" w:customStyle="1" w:styleId="81">
    <w:name w:val="Основной текст (8) + Не курсив"/>
    <w:basedOn w:val="8"/>
    <w:rsid w:val="007D066A"/>
    <w:rPr>
      <w:rFonts w:ascii="Times New Roman" w:eastAsia="Times New Roman" w:hAnsi="Times New Roman" w:cs="Times New Roman"/>
      <w:i/>
      <w:iCs/>
      <w:color w:val="000000"/>
      <w:spacing w:val="0"/>
      <w:w w:val="100"/>
      <w:position w:val="0"/>
      <w:shd w:val="clear" w:color="auto" w:fill="FFFFFF"/>
      <w:lang w:val="ru-RU" w:eastAsia="ru-RU" w:bidi="ru-RU"/>
    </w:rPr>
  </w:style>
  <w:style w:type="character" w:customStyle="1" w:styleId="8ArialNarrow105pt">
    <w:name w:val="Основной текст (8) + Arial Narrow;10;5 pt;Не курсив"/>
    <w:basedOn w:val="8"/>
    <w:rsid w:val="007D066A"/>
    <w:rPr>
      <w:rFonts w:ascii="Arial Narrow" w:eastAsia="Arial Narrow" w:hAnsi="Arial Narrow" w:cs="Arial Narrow"/>
      <w:i/>
      <w:iCs/>
      <w:color w:val="000000"/>
      <w:spacing w:val="0"/>
      <w:w w:val="100"/>
      <w:position w:val="0"/>
      <w:sz w:val="21"/>
      <w:szCs w:val="21"/>
      <w:shd w:val="clear" w:color="auto" w:fill="FFFFFF"/>
      <w:lang w:val="ru-RU" w:eastAsia="ru-RU" w:bidi="ru-RU"/>
    </w:rPr>
  </w:style>
  <w:style w:type="character" w:customStyle="1" w:styleId="BookmanOldStyle6pt">
    <w:name w:val="Колонтитул + Bookman Old Style;6 pt;Курсив"/>
    <w:basedOn w:val="af4"/>
    <w:rsid w:val="007D066A"/>
    <w:rPr>
      <w:rFonts w:ascii="Bookman Old Style" w:eastAsia="Bookman Old Style" w:hAnsi="Bookman Old Style" w:cs="Bookman Old Style"/>
      <w:b/>
      <w:bCs/>
      <w:i/>
      <w:iCs/>
      <w:smallCaps w:val="0"/>
      <w:strike w:val="0"/>
      <w:color w:val="000000"/>
      <w:spacing w:val="0"/>
      <w:w w:val="100"/>
      <w:position w:val="0"/>
      <w:sz w:val="12"/>
      <w:szCs w:val="12"/>
      <w:u w:val="none"/>
      <w:lang w:val="ru-RU" w:eastAsia="ru-RU" w:bidi="ru-RU"/>
    </w:rPr>
  </w:style>
  <w:style w:type="character" w:customStyle="1" w:styleId="MSGothic45pt">
    <w:name w:val="Колонтитул + MS Gothic;4;5 pt;Не полужирный;Курсив"/>
    <w:basedOn w:val="af4"/>
    <w:rsid w:val="007D066A"/>
    <w:rPr>
      <w:rFonts w:ascii="MS Gothic" w:eastAsia="MS Gothic" w:hAnsi="MS Gothic" w:cs="MS Gothic"/>
      <w:b/>
      <w:bCs/>
      <w:i/>
      <w:iCs/>
      <w:smallCaps w:val="0"/>
      <w:strike w:val="0"/>
      <w:color w:val="000000"/>
      <w:spacing w:val="0"/>
      <w:w w:val="100"/>
      <w:position w:val="0"/>
      <w:sz w:val="9"/>
      <w:szCs w:val="9"/>
      <w:u w:val="none"/>
      <w:lang w:val="ru-RU" w:eastAsia="ru-RU" w:bidi="ru-RU"/>
    </w:rPr>
  </w:style>
  <w:style w:type="character" w:customStyle="1" w:styleId="320">
    <w:name w:val="Заголовок №3 (2)_"/>
    <w:basedOn w:val="a0"/>
    <w:rsid w:val="007D066A"/>
    <w:rPr>
      <w:rFonts w:ascii="Times New Roman" w:eastAsia="Times New Roman" w:hAnsi="Times New Roman" w:cs="Times New Roman"/>
      <w:b/>
      <w:bCs/>
      <w:shd w:val="clear" w:color="auto" w:fill="FFFFFF"/>
    </w:rPr>
  </w:style>
  <w:style w:type="character" w:customStyle="1" w:styleId="7">
    <w:name w:val="Основной текст (7)_"/>
    <w:basedOn w:val="a0"/>
    <w:link w:val="70"/>
    <w:rsid w:val="007D066A"/>
    <w:rPr>
      <w:rFonts w:ascii="Times New Roman" w:eastAsia="Times New Roman" w:hAnsi="Times New Roman" w:cs="Times New Roman"/>
      <w:b/>
      <w:bCs/>
      <w:sz w:val="20"/>
      <w:szCs w:val="20"/>
      <w:shd w:val="clear" w:color="auto" w:fill="FFFFFF"/>
    </w:rPr>
  </w:style>
  <w:style w:type="character" w:customStyle="1" w:styleId="95pt1pt">
    <w:name w:val="Основной текст + 9;5 pt;Интервал 1 pt"/>
    <w:basedOn w:val="af0"/>
    <w:rsid w:val="007D066A"/>
    <w:rPr>
      <w:rFonts w:ascii="Times New Roman" w:eastAsia="Times New Roman" w:hAnsi="Times New Roman" w:cs="Times New Roman"/>
      <w:color w:val="000000"/>
      <w:spacing w:val="30"/>
      <w:w w:val="100"/>
      <w:position w:val="0"/>
      <w:sz w:val="19"/>
      <w:szCs w:val="19"/>
      <w:shd w:val="clear" w:color="auto" w:fill="FFFFFF"/>
      <w:lang w:val="en-US" w:eastAsia="en-US" w:bidi="en-US"/>
    </w:rPr>
  </w:style>
  <w:style w:type="character" w:customStyle="1" w:styleId="6">
    <w:name w:val="Основной текст (6)_"/>
    <w:basedOn w:val="a0"/>
    <w:link w:val="60"/>
    <w:rsid w:val="007D066A"/>
    <w:rPr>
      <w:rFonts w:ascii="Times New Roman" w:eastAsia="Times New Roman" w:hAnsi="Times New Roman" w:cs="Times New Roman"/>
      <w:sz w:val="19"/>
      <w:szCs w:val="19"/>
      <w:shd w:val="clear" w:color="auto" w:fill="FFFFFF"/>
    </w:rPr>
  </w:style>
  <w:style w:type="character" w:customStyle="1" w:styleId="10pt1">
    <w:name w:val="Колонтитул + 10 pt"/>
    <w:basedOn w:val="af4"/>
    <w:rsid w:val="007D066A"/>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120">
    <w:name w:val="Заголовок №1 (2)_"/>
    <w:basedOn w:val="a0"/>
    <w:rsid w:val="007D066A"/>
    <w:rPr>
      <w:rFonts w:ascii="Times New Roman" w:eastAsia="Times New Roman" w:hAnsi="Times New Roman" w:cs="Times New Roman"/>
      <w:b/>
      <w:bCs/>
      <w:i w:val="0"/>
      <w:iCs w:val="0"/>
      <w:smallCaps w:val="0"/>
      <w:strike w:val="0"/>
      <w:sz w:val="26"/>
      <w:szCs w:val="26"/>
      <w:u w:val="none"/>
    </w:rPr>
  </w:style>
  <w:style w:type="character" w:customStyle="1" w:styleId="121">
    <w:name w:val="Заголовок №1 (2)"/>
    <w:basedOn w:val="120"/>
    <w:rsid w:val="007D066A"/>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paragraph" w:customStyle="1" w:styleId="25">
    <w:name w:val="Основной текст (2)"/>
    <w:basedOn w:val="a"/>
    <w:link w:val="24"/>
    <w:rsid w:val="007D066A"/>
    <w:pPr>
      <w:widowControl w:val="0"/>
      <w:shd w:val="clear" w:color="auto" w:fill="FFFFFF"/>
      <w:spacing w:before="3900" w:after="6420" w:line="552" w:lineRule="exact"/>
      <w:jc w:val="center"/>
    </w:pPr>
    <w:rPr>
      <w:rFonts w:ascii="Times New Roman" w:eastAsia="Times New Roman" w:hAnsi="Times New Roman"/>
      <w:b/>
      <w:bCs/>
      <w:sz w:val="30"/>
      <w:szCs w:val="30"/>
      <w:lang w:eastAsia="en-US"/>
    </w:rPr>
  </w:style>
  <w:style w:type="paragraph" w:customStyle="1" w:styleId="36">
    <w:name w:val="Основной текст (3)"/>
    <w:basedOn w:val="a"/>
    <w:link w:val="34"/>
    <w:rsid w:val="007D066A"/>
    <w:pPr>
      <w:widowControl w:val="0"/>
      <w:shd w:val="clear" w:color="auto" w:fill="FFFFFF"/>
      <w:spacing w:before="6420" w:after="60" w:line="0" w:lineRule="atLeast"/>
      <w:jc w:val="center"/>
    </w:pPr>
    <w:rPr>
      <w:rFonts w:ascii="Times New Roman" w:eastAsia="Times New Roman" w:hAnsi="Times New Roman"/>
      <w:sz w:val="26"/>
      <w:szCs w:val="26"/>
      <w:lang w:eastAsia="en-US"/>
    </w:rPr>
  </w:style>
  <w:style w:type="paragraph" w:customStyle="1" w:styleId="1b">
    <w:name w:val="Заголовок №1"/>
    <w:basedOn w:val="a"/>
    <w:link w:val="1a"/>
    <w:rsid w:val="007D066A"/>
    <w:pPr>
      <w:widowControl w:val="0"/>
      <w:shd w:val="clear" w:color="auto" w:fill="FFFFFF"/>
      <w:spacing w:before="240" w:after="240" w:line="322" w:lineRule="exact"/>
      <w:jc w:val="center"/>
      <w:outlineLvl w:val="0"/>
    </w:pPr>
    <w:rPr>
      <w:rFonts w:ascii="Times New Roman" w:eastAsia="Times New Roman" w:hAnsi="Times New Roman"/>
      <w:b/>
      <w:bCs/>
      <w:lang w:eastAsia="en-US"/>
    </w:rPr>
  </w:style>
  <w:style w:type="paragraph" w:customStyle="1" w:styleId="af7">
    <w:name w:val="Подпись к таблице"/>
    <w:basedOn w:val="a"/>
    <w:link w:val="af6"/>
    <w:rsid w:val="007D066A"/>
    <w:pPr>
      <w:widowControl w:val="0"/>
      <w:shd w:val="clear" w:color="auto" w:fill="FFFFFF"/>
      <w:spacing w:after="0" w:line="0" w:lineRule="atLeast"/>
    </w:pPr>
    <w:rPr>
      <w:rFonts w:ascii="Times New Roman" w:eastAsia="Times New Roman" w:hAnsi="Times New Roman"/>
      <w:lang w:eastAsia="en-US"/>
    </w:rPr>
  </w:style>
  <w:style w:type="paragraph" w:customStyle="1" w:styleId="27">
    <w:name w:val="Подпись к таблице (2)"/>
    <w:basedOn w:val="a"/>
    <w:link w:val="26"/>
    <w:rsid w:val="007D066A"/>
    <w:pPr>
      <w:widowControl w:val="0"/>
      <w:shd w:val="clear" w:color="auto" w:fill="FFFFFF"/>
      <w:spacing w:after="0" w:line="0" w:lineRule="atLeast"/>
    </w:pPr>
    <w:rPr>
      <w:rFonts w:ascii="Corbel" w:eastAsia="Corbel" w:hAnsi="Corbel" w:cs="Corbel"/>
      <w:spacing w:val="-10"/>
      <w:sz w:val="10"/>
      <w:szCs w:val="10"/>
      <w:lang w:eastAsia="en-US"/>
    </w:rPr>
  </w:style>
  <w:style w:type="paragraph" w:customStyle="1" w:styleId="39">
    <w:name w:val="Подпись к таблице (3)"/>
    <w:basedOn w:val="a"/>
    <w:link w:val="38"/>
    <w:rsid w:val="007D066A"/>
    <w:pPr>
      <w:widowControl w:val="0"/>
      <w:shd w:val="clear" w:color="auto" w:fill="FFFFFF"/>
      <w:spacing w:after="0" w:line="0" w:lineRule="atLeast"/>
    </w:pPr>
    <w:rPr>
      <w:rFonts w:ascii="Corbel" w:eastAsia="Corbel" w:hAnsi="Corbel" w:cs="Corbel"/>
      <w:spacing w:val="-10"/>
      <w:sz w:val="10"/>
      <w:szCs w:val="10"/>
      <w:lang w:eastAsia="en-US"/>
    </w:rPr>
  </w:style>
  <w:style w:type="paragraph" w:customStyle="1" w:styleId="60">
    <w:name w:val="Основной текст (6)"/>
    <w:basedOn w:val="a"/>
    <w:link w:val="6"/>
    <w:rsid w:val="007D066A"/>
    <w:pPr>
      <w:widowControl w:val="0"/>
      <w:shd w:val="clear" w:color="auto" w:fill="FFFFFF"/>
      <w:spacing w:after="0" w:line="230" w:lineRule="exact"/>
      <w:jc w:val="both"/>
    </w:pPr>
    <w:rPr>
      <w:rFonts w:ascii="Times New Roman" w:eastAsia="Times New Roman" w:hAnsi="Times New Roman"/>
      <w:sz w:val="19"/>
      <w:szCs w:val="19"/>
      <w:lang w:eastAsia="en-US"/>
    </w:rPr>
  </w:style>
  <w:style w:type="paragraph" w:customStyle="1" w:styleId="70">
    <w:name w:val="Основной текст (7)"/>
    <w:basedOn w:val="a"/>
    <w:link w:val="7"/>
    <w:rsid w:val="007D066A"/>
    <w:pPr>
      <w:widowControl w:val="0"/>
      <w:shd w:val="clear" w:color="auto" w:fill="FFFFFF"/>
      <w:spacing w:after="0" w:line="0" w:lineRule="atLeast"/>
    </w:pPr>
    <w:rPr>
      <w:rFonts w:ascii="Times New Roman" w:eastAsia="Times New Roman" w:hAnsi="Times New Roman"/>
      <w:b/>
      <w:bCs/>
      <w:sz w:val="20"/>
      <w:szCs w:val="20"/>
      <w:lang w:eastAsia="en-US"/>
    </w:rPr>
  </w:style>
  <w:style w:type="paragraph" w:customStyle="1" w:styleId="41">
    <w:name w:val="Подпись к таблице (4)"/>
    <w:basedOn w:val="a"/>
    <w:link w:val="4Exact"/>
    <w:rsid w:val="007D066A"/>
    <w:pPr>
      <w:widowControl w:val="0"/>
      <w:shd w:val="clear" w:color="auto" w:fill="FFFFFF"/>
      <w:spacing w:after="0" w:line="230" w:lineRule="exact"/>
      <w:jc w:val="both"/>
    </w:pPr>
    <w:rPr>
      <w:rFonts w:ascii="Times New Roman" w:eastAsia="Times New Roman" w:hAnsi="Times New Roman"/>
      <w:spacing w:val="1"/>
      <w:sz w:val="18"/>
      <w:szCs w:val="18"/>
      <w:lang w:eastAsia="en-US"/>
    </w:rPr>
  </w:style>
  <w:style w:type="paragraph" w:customStyle="1" w:styleId="80">
    <w:name w:val="Основной текст (8)"/>
    <w:basedOn w:val="a"/>
    <w:link w:val="8"/>
    <w:rsid w:val="007D066A"/>
    <w:pPr>
      <w:widowControl w:val="0"/>
      <w:shd w:val="clear" w:color="auto" w:fill="FFFFFF"/>
      <w:spacing w:after="0" w:line="317" w:lineRule="exact"/>
      <w:jc w:val="both"/>
    </w:pPr>
    <w:rPr>
      <w:rFonts w:ascii="Times New Roman" w:eastAsia="Times New Roman" w:hAnsi="Times New Roman"/>
      <w:i/>
      <w:iCs/>
      <w:lang w:eastAsia="en-US"/>
    </w:rPr>
  </w:style>
  <w:style w:type="paragraph" w:customStyle="1" w:styleId="3a">
    <w:name w:val="Заголовок №3"/>
    <w:basedOn w:val="a"/>
    <w:rsid w:val="007D066A"/>
    <w:pPr>
      <w:widowControl w:val="0"/>
      <w:shd w:val="clear" w:color="auto" w:fill="FFFFFF"/>
      <w:spacing w:before="300" w:after="0" w:line="317" w:lineRule="exact"/>
      <w:outlineLvl w:val="2"/>
    </w:pPr>
    <w:rPr>
      <w:rFonts w:ascii="Times New Roman" w:eastAsia="Times New Roman" w:hAnsi="Times New Roman"/>
      <w:b/>
      <w:bCs/>
      <w:i/>
      <w:iCs/>
      <w:lang w:eastAsia="en-US"/>
    </w:rPr>
  </w:style>
  <w:style w:type="character" w:customStyle="1" w:styleId="1255">
    <w:name w:val="Основной текст (12)55"/>
    <w:rsid w:val="007D066A"/>
    <w:rPr>
      <w:rFonts w:ascii="Times New Roman" w:hAnsi="Times New Roman" w:cs="Times New Roman" w:hint="default"/>
      <w:spacing w:val="0"/>
      <w:sz w:val="19"/>
      <w:szCs w:val="19"/>
      <w:lang w:bidi="ar-SA"/>
    </w:rPr>
  </w:style>
  <w:style w:type="character" w:customStyle="1" w:styleId="1254">
    <w:name w:val="Основной текст (12)54"/>
    <w:rsid w:val="007D066A"/>
    <w:rPr>
      <w:rFonts w:ascii="Times New Roman" w:hAnsi="Times New Roman" w:cs="Times New Roman" w:hint="default"/>
      <w:noProof/>
      <w:spacing w:val="0"/>
      <w:sz w:val="19"/>
      <w:szCs w:val="19"/>
      <w:lang w:bidi="ar-SA"/>
    </w:rPr>
  </w:style>
  <w:style w:type="character" w:customStyle="1" w:styleId="111">
    <w:name w:val="Заголовок 1 Знак1"/>
    <w:basedOn w:val="a0"/>
    <w:uiPriority w:val="9"/>
    <w:rsid w:val="007D066A"/>
    <w:rPr>
      <w:rFonts w:asciiTheme="majorHAnsi" w:eastAsiaTheme="majorEastAsia" w:hAnsiTheme="majorHAnsi" w:cstheme="majorBidi"/>
      <w:color w:val="365F91" w:themeColor="accent1" w:themeShade="BF"/>
      <w:sz w:val="32"/>
      <w:szCs w:val="32"/>
      <w:lang w:eastAsia="zh-CN"/>
    </w:rPr>
  </w:style>
  <w:style w:type="numbering" w:customStyle="1" w:styleId="28">
    <w:name w:val="Нет списка2"/>
    <w:next w:val="a2"/>
    <w:uiPriority w:val="99"/>
    <w:semiHidden/>
    <w:unhideWhenUsed/>
    <w:rsid w:val="00361702"/>
  </w:style>
  <w:style w:type="table" w:customStyle="1" w:styleId="TableNormal1">
    <w:name w:val="Table Normal1"/>
    <w:uiPriority w:val="2"/>
    <w:semiHidden/>
    <w:unhideWhenUsed/>
    <w:qFormat/>
    <w:rsid w:val="00361702"/>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28422">
      <w:bodyDiv w:val="1"/>
      <w:marLeft w:val="0"/>
      <w:marRight w:val="0"/>
      <w:marTop w:val="0"/>
      <w:marBottom w:val="0"/>
      <w:divBdr>
        <w:top w:val="none" w:sz="0" w:space="0" w:color="auto"/>
        <w:left w:val="none" w:sz="0" w:space="0" w:color="auto"/>
        <w:bottom w:val="none" w:sz="0" w:space="0" w:color="auto"/>
        <w:right w:val="none" w:sz="0" w:space="0" w:color="auto"/>
      </w:divBdr>
      <w:divsChild>
        <w:div w:id="99567308">
          <w:marLeft w:val="0"/>
          <w:marRight w:val="0"/>
          <w:marTop w:val="0"/>
          <w:marBottom w:val="0"/>
          <w:divBdr>
            <w:top w:val="none" w:sz="0" w:space="0" w:color="auto"/>
            <w:left w:val="none" w:sz="0" w:space="0" w:color="auto"/>
            <w:bottom w:val="none" w:sz="0" w:space="0" w:color="auto"/>
            <w:right w:val="none" w:sz="0" w:space="0" w:color="auto"/>
          </w:divBdr>
        </w:div>
        <w:div w:id="1561669155">
          <w:marLeft w:val="0"/>
          <w:marRight w:val="0"/>
          <w:marTop w:val="0"/>
          <w:marBottom w:val="0"/>
          <w:divBdr>
            <w:top w:val="none" w:sz="0" w:space="0" w:color="auto"/>
            <w:left w:val="none" w:sz="0" w:space="0" w:color="auto"/>
            <w:bottom w:val="none" w:sz="0" w:space="0" w:color="auto"/>
            <w:right w:val="none" w:sz="0" w:space="0" w:color="auto"/>
          </w:divBdr>
          <w:divsChild>
            <w:div w:id="1450126034">
              <w:marLeft w:val="0"/>
              <w:marRight w:val="0"/>
              <w:marTop w:val="0"/>
              <w:marBottom w:val="0"/>
              <w:divBdr>
                <w:top w:val="none" w:sz="0" w:space="0" w:color="auto"/>
                <w:left w:val="none" w:sz="0" w:space="0" w:color="auto"/>
                <w:bottom w:val="none" w:sz="0" w:space="0" w:color="auto"/>
                <w:right w:val="none" w:sz="0" w:space="0" w:color="auto"/>
              </w:divBdr>
              <w:divsChild>
                <w:div w:id="1910381869">
                  <w:marLeft w:val="0"/>
                  <w:marRight w:val="0"/>
                  <w:marTop w:val="0"/>
                  <w:marBottom w:val="0"/>
                  <w:divBdr>
                    <w:top w:val="none" w:sz="0" w:space="0" w:color="auto"/>
                    <w:left w:val="none" w:sz="0" w:space="0" w:color="auto"/>
                    <w:bottom w:val="none" w:sz="0" w:space="0" w:color="auto"/>
                    <w:right w:val="none" w:sz="0" w:space="0" w:color="auto"/>
                  </w:divBdr>
                  <w:divsChild>
                    <w:div w:id="2098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7933412">
      <w:bodyDiv w:val="1"/>
      <w:marLeft w:val="0"/>
      <w:marRight w:val="0"/>
      <w:marTop w:val="0"/>
      <w:marBottom w:val="0"/>
      <w:divBdr>
        <w:top w:val="none" w:sz="0" w:space="0" w:color="auto"/>
        <w:left w:val="none" w:sz="0" w:space="0" w:color="auto"/>
        <w:bottom w:val="none" w:sz="0" w:space="0" w:color="auto"/>
        <w:right w:val="none" w:sz="0" w:space="0" w:color="auto"/>
      </w:divBdr>
    </w:div>
    <w:div w:id="403449893">
      <w:bodyDiv w:val="1"/>
      <w:marLeft w:val="0"/>
      <w:marRight w:val="0"/>
      <w:marTop w:val="0"/>
      <w:marBottom w:val="0"/>
      <w:divBdr>
        <w:top w:val="none" w:sz="0" w:space="0" w:color="auto"/>
        <w:left w:val="none" w:sz="0" w:space="0" w:color="auto"/>
        <w:bottom w:val="none" w:sz="0" w:space="0" w:color="auto"/>
        <w:right w:val="none" w:sz="0" w:space="0" w:color="auto"/>
      </w:divBdr>
      <w:divsChild>
        <w:div w:id="1328828256">
          <w:marLeft w:val="0"/>
          <w:marRight w:val="0"/>
          <w:marTop w:val="0"/>
          <w:marBottom w:val="0"/>
          <w:divBdr>
            <w:top w:val="none" w:sz="0" w:space="0" w:color="auto"/>
            <w:left w:val="none" w:sz="0" w:space="0" w:color="auto"/>
            <w:bottom w:val="none" w:sz="0" w:space="0" w:color="auto"/>
            <w:right w:val="none" w:sz="0" w:space="0" w:color="auto"/>
          </w:divBdr>
          <w:divsChild>
            <w:div w:id="1412509014">
              <w:marLeft w:val="0"/>
              <w:marRight w:val="0"/>
              <w:marTop w:val="0"/>
              <w:marBottom w:val="0"/>
              <w:divBdr>
                <w:top w:val="none" w:sz="0" w:space="0" w:color="auto"/>
                <w:left w:val="none" w:sz="0" w:space="0" w:color="auto"/>
                <w:bottom w:val="none" w:sz="0" w:space="0" w:color="auto"/>
                <w:right w:val="none" w:sz="0" w:space="0" w:color="auto"/>
              </w:divBdr>
              <w:divsChild>
                <w:div w:id="1321616907">
                  <w:marLeft w:val="0"/>
                  <w:marRight w:val="0"/>
                  <w:marTop w:val="0"/>
                  <w:marBottom w:val="0"/>
                  <w:divBdr>
                    <w:top w:val="none" w:sz="0" w:space="0" w:color="auto"/>
                    <w:left w:val="none" w:sz="0" w:space="0" w:color="auto"/>
                    <w:bottom w:val="none" w:sz="0" w:space="0" w:color="auto"/>
                    <w:right w:val="none" w:sz="0" w:space="0" w:color="auto"/>
                  </w:divBdr>
                </w:div>
                <w:div w:id="1050500305">
                  <w:marLeft w:val="0"/>
                  <w:marRight w:val="0"/>
                  <w:marTop w:val="0"/>
                  <w:marBottom w:val="0"/>
                  <w:divBdr>
                    <w:top w:val="none" w:sz="0" w:space="0" w:color="auto"/>
                    <w:left w:val="none" w:sz="0" w:space="0" w:color="auto"/>
                    <w:bottom w:val="none" w:sz="0" w:space="0" w:color="auto"/>
                    <w:right w:val="none" w:sz="0" w:space="0" w:color="auto"/>
                  </w:divBdr>
                </w:div>
                <w:div w:id="1749576227">
                  <w:marLeft w:val="0"/>
                  <w:marRight w:val="0"/>
                  <w:marTop w:val="0"/>
                  <w:marBottom w:val="0"/>
                  <w:divBdr>
                    <w:top w:val="none" w:sz="0" w:space="0" w:color="auto"/>
                    <w:left w:val="none" w:sz="0" w:space="0" w:color="auto"/>
                    <w:bottom w:val="none" w:sz="0" w:space="0" w:color="auto"/>
                    <w:right w:val="none" w:sz="0" w:space="0" w:color="auto"/>
                  </w:divBdr>
                </w:div>
                <w:div w:id="1811051777">
                  <w:marLeft w:val="0"/>
                  <w:marRight w:val="0"/>
                  <w:marTop w:val="0"/>
                  <w:marBottom w:val="0"/>
                  <w:divBdr>
                    <w:top w:val="none" w:sz="0" w:space="0" w:color="auto"/>
                    <w:left w:val="none" w:sz="0" w:space="0" w:color="auto"/>
                    <w:bottom w:val="none" w:sz="0" w:space="0" w:color="auto"/>
                    <w:right w:val="none" w:sz="0" w:space="0" w:color="auto"/>
                  </w:divBdr>
                </w:div>
                <w:div w:id="1638027552">
                  <w:marLeft w:val="0"/>
                  <w:marRight w:val="0"/>
                  <w:marTop w:val="0"/>
                  <w:marBottom w:val="0"/>
                  <w:divBdr>
                    <w:top w:val="none" w:sz="0" w:space="0" w:color="auto"/>
                    <w:left w:val="none" w:sz="0" w:space="0" w:color="auto"/>
                    <w:bottom w:val="none" w:sz="0" w:space="0" w:color="auto"/>
                    <w:right w:val="none" w:sz="0" w:space="0" w:color="auto"/>
                  </w:divBdr>
                </w:div>
                <w:div w:id="1210145741">
                  <w:marLeft w:val="0"/>
                  <w:marRight w:val="0"/>
                  <w:marTop w:val="0"/>
                  <w:marBottom w:val="0"/>
                  <w:divBdr>
                    <w:top w:val="none" w:sz="0" w:space="0" w:color="auto"/>
                    <w:left w:val="none" w:sz="0" w:space="0" w:color="auto"/>
                    <w:bottom w:val="none" w:sz="0" w:space="0" w:color="auto"/>
                    <w:right w:val="none" w:sz="0" w:space="0" w:color="auto"/>
                  </w:divBdr>
                </w:div>
                <w:div w:id="1997877468">
                  <w:marLeft w:val="0"/>
                  <w:marRight w:val="0"/>
                  <w:marTop w:val="0"/>
                  <w:marBottom w:val="0"/>
                  <w:divBdr>
                    <w:top w:val="none" w:sz="0" w:space="0" w:color="auto"/>
                    <w:left w:val="none" w:sz="0" w:space="0" w:color="auto"/>
                    <w:bottom w:val="none" w:sz="0" w:space="0" w:color="auto"/>
                    <w:right w:val="none" w:sz="0" w:space="0" w:color="auto"/>
                  </w:divBdr>
                </w:div>
                <w:div w:id="1992631172">
                  <w:marLeft w:val="0"/>
                  <w:marRight w:val="0"/>
                  <w:marTop w:val="0"/>
                  <w:marBottom w:val="0"/>
                  <w:divBdr>
                    <w:top w:val="none" w:sz="0" w:space="0" w:color="auto"/>
                    <w:left w:val="none" w:sz="0" w:space="0" w:color="auto"/>
                    <w:bottom w:val="none" w:sz="0" w:space="0" w:color="auto"/>
                    <w:right w:val="none" w:sz="0" w:space="0" w:color="auto"/>
                  </w:divBdr>
                </w:div>
                <w:div w:id="411896180">
                  <w:marLeft w:val="0"/>
                  <w:marRight w:val="0"/>
                  <w:marTop w:val="0"/>
                  <w:marBottom w:val="0"/>
                  <w:divBdr>
                    <w:top w:val="none" w:sz="0" w:space="0" w:color="auto"/>
                    <w:left w:val="none" w:sz="0" w:space="0" w:color="auto"/>
                    <w:bottom w:val="none" w:sz="0" w:space="0" w:color="auto"/>
                    <w:right w:val="none" w:sz="0" w:space="0" w:color="auto"/>
                  </w:divBdr>
                </w:div>
                <w:div w:id="615138410">
                  <w:marLeft w:val="0"/>
                  <w:marRight w:val="0"/>
                  <w:marTop w:val="0"/>
                  <w:marBottom w:val="0"/>
                  <w:divBdr>
                    <w:top w:val="none" w:sz="0" w:space="0" w:color="auto"/>
                    <w:left w:val="none" w:sz="0" w:space="0" w:color="auto"/>
                    <w:bottom w:val="none" w:sz="0" w:space="0" w:color="auto"/>
                    <w:right w:val="none" w:sz="0" w:space="0" w:color="auto"/>
                  </w:divBdr>
                </w:div>
                <w:div w:id="1101340238">
                  <w:marLeft w:val="0"/>
                  <w:marRight w:val="0"/>
                  <w:marTop w:val="0"/>
                  <w:marBottom w:val="0"/>
                  <w:divBdr>
                    <w:top w:val="none" w:sz="0" w:space="0" w:color="auto"/>
                    <w:left w:val="none" w:sz="0" w:space="0" w:color="auto"/>
                    <w:bottom w:val="none" w:sz="0" w:space="0" w:color="auto"/>
                    <w:right w:val="none" w:sz="0" w:space="0" w:color="auto"/>
                  </w:divBdr>
                </w:div>
                <w:div w:id="809590682">
                  <w:marLeft w:val="0"/>
                  <w:marRight w:val="0"/>
                  <w:marTop w:val="0"/>
                  <w:marBottom w:val="0"/>
                  <w:divBdr>
                    <w:top w:val="none" w:sz="0" w:space="0" w:color="auto"/>
                    <w:left w:val="none" w:sz="0" w:space="0" w:color="auto"/>
                    <w:bottom w:val="none" w:sz="0" w:space="0" w:color="auto"/>
                    <w:right w:val="none" w:sz="0" w:space="0" w:color="auto"/>
                  </w:divBdr>
                </w:div>
                <w:div w:id="754789834">
                  <w:marLeft w:val="0"/>
                  <w:marRight w:val="0"/>
                  <w:marTop w:val="0"/>
                  <w:marBottom w:val="0"/>
                  <w:divBdr>
                    <w:top w:val="none" w:sz="0" w:space="0" w:color="auto"/>
                    <w:left w:val="none" w:sz="0" w:space="0" w:color="auto"/>
                    <w:bottom w:val="none" w:sz="0" w:space="0" w:color="auto"/>
                    <w:right w:val="none" w:sz="0" w:space="0" w:color="auto"/>
                  </w:divBdr>
                </w:div>
                <w:div w:id="849023850">
                  <w:marLeft w:val="0"/>
                  <w:marRight w:val="0"/>
                  <w:marTop w:val="0"/>
                  <w:marBottom w:val="0"/>
                  <w:divBdr>
                    <w:top w:val="none" w:sz="0" w:space="0" w:color="auto"/>
                    <w:left w:val="none" w:sz="0" w:space="0" w:color="auto"/>
                    <w:bottom w:val="none" w:sz="0" w:space="0" w:color="auto"/>
                    <w:right w:val="none" w:sz="0" w:space="0" w:color="auto"/>
                  </w:divBdr>
                </w:div>
                <w:div w:id="1687322411">
                  <w:marLeft w:val="0"/>
                  <w:marRight w:val="0"/>
                  <w:marTop w:val="0"/>
                  <w:marBottom w:val="0"/>
                  <w:divBdr>
                    <w:top w:val="none" w:sz="0" w:space="0" w:color="auto"/>
                    <w:left w:val="none" w:sz="0" w:space="0" w:color="auto"/>
                    <w:bottom w:val="none" w:sz="0" w:space="0" w:color="auto"/>
                    <w:right w:val="none" w:sz="0" w:space="0" w:color="auto"/>
                  </w:divBdr>
                </w:div>
                <w:div w:id="1003628681">
                  <w:marLeft w:val="0"/>
                  <w:marRight w:val="0"/>
                  <w:marTop w:val="0"/>
                  <w:marBottom w:val="0"/>
                  <w:divBdr>
                    <w:top w:val="none" w:sz="0" w:space="0" w:color="auto"/>
                    <w:left w:val="none" w:sz="0" w:space="0" w:color="auto"/>
                    <w:bottom w:val="none" w:sz="0" w:space="0" w:color="auto"/>
                    <w:right w:val="none" w:sz="0" w:space="0" w:color="auto"/>
                  </w:divBdr>
                </w:div>
                <w:div w:id="589236146">
                  <w:marLeft w:val="0"/>
                  <w:marRight w:val="0"/>
                  <w:marTop w:val="0"/>
                  <w:marBottom w:val="0"/>
                  <w:divBdr>
                    <w:top w:val="none" w:sz="0" w:space="0" w:color="auto"/>
                    <w:left w:val="none" w:sz="0" w:space="0" w:color="auto"/>
                    <w:bottom w:val="none" w:sz="0" w:space="0" w:color="auto"/>
                    <w:right w:val="none" w:sz="0" w:space="0" w:color="auto"/>
                  </w:divBdr>
                </w:div>
                <w:div w:id="1186601870">
                  <w:marLeft w:val="0"/>
                  <w:marRight w:val="0"/>
                  <w:marTop w:val="0"/>
                  <w:marBottom w:val="0"/>
                  <w:divBdr>
                    <w:top w:val="none" w:sz="0" w:space="0" w:color="auto"/>
                    <w:left w:val="none" w:sz="0" w:space="0" w:color="auto"/>
                    <w:bottom w:val="none" w:sz="0" w:space="0" w:color="auto"/>
                    <w:right w:val="none" w:sz="0" w:space="0" w:color="auto"/>
                  </w:divBdr>
                </w:div>
                <w:div w:id="849415783">
                  <w:marLeft w:val="0"/>
                  <w:marRight w:val="0"/>
                  <w:marTop w:val="0"/>
                  <w:marBottom w:val="0"/>
                  <w:divBdr>
                    <w:top w:val="none" w:sz="0" w:space="0" w:color="auto"/>
                    <w:left w:val="none" w:sz="0" w:space="0" w:color="auto"/>
                    <w:bottom w:val="none" w:sz="0" w:space="0" w:color="auto"/>
                    <w:right w:val="none" w:sz="0" w:space="0" w:color="auto"/>
                  </w:divBdr>
                </w:div>
                <w:div w:id="381639544">
                  <w:marLeft w:val="0"/>
                  <w:marRight w:val="0"/>
                  <w:marTop w:val="0"/>
                  <w:marBottom w:val="0"/>
                  <w:divBdr>
                    <w:top w:val="none" w:sz="0" w:space="0" w:color="auto"/>
                    <w:left w:val="none" w:sz="0" w:space="0" w:color="auto"/>
                    <w:bottom w:val="none" w:sz="0" w:space="0" w:color="auto"/>
                    <w:right w:val="none" w:sz="0" w:space="0" w:color="auto"/>
                  </w:divBdr>
                </w:div>
                <w:div w:id="737169916">
                  <w:marLeft w:val="0"/>
                  <w:marRight w:val="0"/>
                  <w:marTop w:val="0"/>
                  <w:marBottom w:val="0"/>
                  <w:divBdr>
                    <w:top w:val="none" w:sz="0" w:space="0" w:color="auto"/>
                    <w:left w:val="none" w:sz="0" w:space="0" w:color="auto"/>
                    <w:bottom w:val="none" w:sz="0" w:space="0" w:color="auto"/>
                    <w:right w:val="none" w:sz="0" w:space="0" w:color="auto"/>
                  </w:divBdr>
                </w:div>
                <w:div w:id="1548949372">
                  <w:marLeft w:val="0"/>
                  <w:marRight w:val="0"/>
                  <w:marTop w:val="0"/>
                  <w:marBottom w:val="0"/>
                  <w:divBdr>
                    <w:top w:val="none" w:sz="0" w:space="0" w:color="auto"/>
                    <w:left w:val="none" w:sz="0" w:space="0" w:color="auto"/>
                    <w:bottom w:val="none" w:sz="0" w:space="0" w:color="auto"/>
                    <w:right w:val="none" w:sz="0" w:space="0" w:color="auto"/>
                  </w:divBdr>
                </w:div>
                <w:div w:id="233513689">
                  <w:marLeft w:val="0"/>
                  <w:marRight w:val="0"/>
                  <w:marTop w:val="0"/>
                  <w:marBottom w:val="0"/>
                  <w:divBdr>
                    <w:top w:val="none" w:sz="0" w:space="0" w:color="auto"/>
                    <w:left w:val="none" w:sz="0" w:space="0" w:color="auto"/>
                    <w:bottom w:val="none" w:sz="0" w:space="0" w:color="auto"/>
                    <w:right w:val="none" w:sz="0" w:space="0" w:color="auto"/>
                  </w:divBdr>
                </w:div>
                <w:div w:id="1893736080">
                  <w:marLeft w:val="0"/>
                  <w:marRight w:val="0"/>
                  <w:marTop w:val="0"/>
                  <w:marBottom w:val="0"/>
                  <w:divBdr>
                    <w:top w:val="none" w:sz="0" w:space="0" w:color="auto"/>
                    <w:left w:val="none" w:sz="0" w:space="0" w:color="auto"/>
                    <w:bottom w:val="none" w:sz="0" w:space="0" w:color="auto"/>
                    <w:right w:val="none" w:sz="0" w:space="0" w:color="auto"/>
                  </w:divBdr>
                </w:div>
                <w:div w:id="298918271">
                  <w:marLeft w:val="0"/>
                  <w:marRight w:val="0"/>
                  <w:marTop w:val="0"/>
                  <w:marBottom w:val="0"/>
                  <w:divBdr>
                    <w:top w:val="none" w:sz="0" w:space="0" w:color="auto"/>
                    <w:left w:val="none" w:sz="0" w:space="0" w:color="auto"/>
                    <w:bottom w:val="none" w:sz="0" w:space="0" w:color="auto"/>
                    <w:right w:val="none" w:sz="0" w:space="0" w:color="auto"/>
                  </w:divBdr>
                </w:div>
                <w:div w:id="686909694">
                  <w:marLeft w:val="0"/>
                  <w:marRight w:val="0"/>
                  <w:marTop w:val="0"/>
                  <w:marBottom w:val="0"/>
                  <w:divBdr>
                    <w:top w:val="none" w:sz="0" w:space="0" w:color="auto"/>
                    <w:left w:val="none" w:sz="0" w:space="0" w:color="auto"/>
                    <w:bottom w:val="none" w:sz="0" w:space="0" w:color="auto"/>
                    <w:right w:val="none" w:sz="0" w:space="0" w:color="auto"/>
                  </w:divBdr>
                </w:div>
                <w:div w:id="6251864">
                  <w:marLeft w:val="0"/>
                  <w:marRight w:val="0"/>
                  <w:marTop w:val="0"/>
                  <w:marBottom w:val="0"/>
                  <w:divBdr>
                    <w:top w:val="none" w:sz="0" w:space="0" w:color="auto"/>
                    <w:left w:val="none" w:sz="0" w:space="0" w:color="auto"/>
                    <w:bottom w:val="none" w:sz="0" w:space="0" w:color="auto"/>
                    <w:right w:val="none" w:sz="0" w:space="0" w:color="auto"/>
                  </w:divBdr>
                </w:div>
                <w:div w:id="202521348">
                  <w:marLeft w:val="0"/>
                  <w:marRight w:val="0"/>
                  <w:marTop w:val="0"/>
                  <w:marBottom w:val="0"/>
                  <w:divBdr>
                    <w:top w:val="none" w:sz="0" w:space="0" w:color="auto"/>
                    <w:left w:val="none" w:sz="0" w:space="0" w:color="auto"/>
                    <w:bottom w:val="none" w:sz="0" w:space="0" w:color="auto"/>
                    <w:right w:val="none" w:sz="0" w:space="0" w:color="auto"/>
                  </w:divBdr>
                </w:div>
                <w:div w:id="447821960">
                  <w:marLeft w:val="0"/>
                  <w:marRight w:val="0"/>
                  <w:marTop w:val="0"/>
                  <w:marBottom w:val="0"/>
                  <w:divBdr>
                    <w:top w:val="none" w:sz="0" w:space="0" w:color="auto"/>
                    <w:left w:val="none" w:sz="0" w:space="0" w:color="auto"/>
                    <w:bottom w:val="none" w:sz="0" w:space="0" w:color="auto"/>
                    <w:right w:val="none" w:sz="0" w:space="0" w:color="auto"/>
                  </w:divBdr>
                </w:div>
                <w:div w:id="1118062083">
                  <w:marLeft w:val="0"/>
                  <w:marRight w:val="0"/>
                  <w:marTop w:val="0"/>
                  <w:marBottom w:val="0"/>
                  <w:divBdr>
                    <w:top w:val="none" w:sz="0" w:space="0" w:color="auto"/>
                    <w:left w:val="none" w:sz="0" w:space="0" w:color="auto"/>
                    <w:bottom w:val="none" w:sz="0" w:space="0" w:color="auto"/>
                    <w:right w:val="none" w:sz="0" w:space="0" w:color="auto"/>
                  </w:divBdr>
                </w:div>
                <w:div w:id="2118406956">
                  <w:marLeft w:val="0"/>
                  <w:marRight w:val="0"/>
                  <w:marTop w:val="0"/>
                  <w:marBottom w:val="0"/>
                  <w:divBdr>
                    <w:top w:val="none" w:sz="0" w:space="0" w:color="auto"/>
                    <w:left w:val="none" w:sz="0" w:space="0" w:color="auto"/>
                    <w:bottom w:val="none" w:sz="0" w:space="0" w:color="auto"/>
                    <w:right w:val="none" w:sz="0" w:space="0" w:color="auto"/>
                  </w:divBdr>
                </w:div>
                <w:div w:id="1496457061">
                  <w:marLeft w:val="0"/>
                  <w:marRight w:val="0"/>
                  <w:marTop w:val="0"/>
                  <w:marBottom w:val="0"/>
                  <w:divBdr>
                    <w:top w:val="none" w:sz="0" w:space="0" w:color="auto"/>
                    <w:left w:val="none" w:sz="0" w:space="0" w:color="auto"/>
                    <w:bottom w:val="none" w:sz="0" w:space="0" w:color="auto"/>
                    <w:right w:val="none" w:sz="0" w:space="0" w:color="auto"/>
                  </w:divBdr>
                </w:div>
                <w:div w:id="1831142916">
                  <w:marLeft w:val="0"/>
                  <w:marRight w:val="0"/>
                  <w:marTop w:val="0"/>
                  <w:marBottom w:val="0"/>
                  <w:divBdr>
                    <w:top w:val="none" w:sz="0" w:space="0" w:color="auto"/>
                    <w:left w:val="none" w:sz="0" w:space="0" w:color="auto"/>
                    <w:bottom w:val="none" w:sz="0" w:space="0" w:color="auto"/>
                    <w:right w:val="none" w:sz="0" w:space="0" w:color="auto"/>
                  </w:divBdr>
                </w:div>
                <w:div w:id="1336297945">
                  <w:marLeft w:val="0"/>
                  <w:marRight w:val="0"/>
                  <w:marTop w:val="0"/>
                  <w:marBottom w:val="0"/>
                  <w:divBdr>
                    <w:top w:val="none" w:sz="0" w:space="0" w:color="auto"/>
                    <w:left w:val="none" w:sz="0" w:space="0" w:color="auto"/>
                    <w:bottom w:val="none" w:sz="0" w:space="0" w:color="auto"/>
                    <w:right w:val="none" w:sz="0" w:space="0" w:color="auto"/>
                  </w:divBdr>
                </w:div>
                <w:div w:id="783112798">
                  <w:marLeft w:val="0"/>
                  <w:marRight w:val="0"/>
                  <w:marTop w:val="0"/>
                  <w:marBottom w:val="0"/>
                  <w:divBdr>
                    <w:top w:val="none" w:sz="0" w:space="0" w:color="auto"/>
                    <w:left w:val="none" w:sz="0" w:space="0" w:color="auto"/>
                    <w:bottom w:val="none" w:sz="0" w:space="0" w:color="auto"/>
                    <w:right w:val="none" w:sz="0" w:space="0" w:color="auto"/>
                  </w:divBdr>
                </w:div>
                <w:div w:id="1993560882">
                  <w:marLeft w:val="0"/>
                  <w:marRight w:val="0"/>
                  <w:marTop w:val="0"/>
                  <w:marBottom w:val="0"/>
                  <w:divBdr>
                    <w:top w:val="none" w:sz="0" w:space="0" w:color="auto"/>
                    <w:left w:val="none" w:sz="0" w:space="0" w:color="auto"/>
                    <w:bottom w:val="none" w:sz="0" w:space="0" w:color="auto"/>
                    <w:right w:val="none" w:sz="0" w:space="0" w:color="auto"/>
                  </w:divBdr>
                </w:div>
                <w:div w:id="1422069196">
                  <w:marLeft w:val="0"/>
                  <w:marRight w:val="0"/>
                  <w:marTop w:val="0"/>
                  <w:marBottom w:val="0"/>
                  <w:divBdr>
                    <w:top w:val="none" w:sz="0" w:space="0" w:color="auto"/>
                    <w:left w:val="none" w:sz="0" w:space="0" w:color="auto"/>
                    <w:bottom w:val="none" w:sz="0" w:space="0" w:color="auto"/>
                    <w:right w:val="none" w:sz="0" w:space="0" w:color="auto"/>
                  </w:divBdr>
                </w:div>
                <w:div w:id="1683163348">
                  <w:marLeft w:val="0"/>
                  <w:marRight w:val="0"/>
                  <w:marTop w:val="0"/>
                  <w:marBottom w:val="0"/>
                  <w:divBdr>
                    <w:top w:val="none" w:sz="0" w:space="0" w:color="auto"/>
                    <w:left w:val="none" w:sz="0" w:space="0" w:color="auto"/>
                    <w:bottom w:val="none" w:sz="0" w:space="0" w:color="auto"/>
                    <w:right w:val="none" w:sz="0" w:space="0" w:color="auto"/>
                  </w:divBdr>
                </w:div>
                <w:div w:id="699355778">
                  <w:marLeft w:val="0"/>
                  <w:marRight w:val="0"/>
                  <w:marTop w:val="0"/>
                  <w:marBottom w:val="0"/>
                  <w:divBdr>
                    <w:top w:val="none" w:sz="0" w:space="0" w:color="auto"/>
                    <w:left w:val="none" w:sz="0" w:space="0" w:color="auto"/>
                    <w:bottom w:val="none" w:sz="0" w:space="0" w:color="auto"/>
                    <w:right w:val="none" w:sz="0" w:space="0" w:color="auto"/>
                  </w:divBdr>
                </w:div>
                <w:div w:id="1798598985">
                  <w:marLeft w:val="0"/>
                  <w:marRight w:val="0"/>
                  <w:marTop w:val="0"/>
                  <w:marBottom w:val="0"/>
                  <w:divBdr>
                    <w:top w:val="none" w:sz="0" w:space="0" w:color="auto"/>
                    <w:left w:val="none" w:sz="0" w:space="0" w:color="auto"/>
                    <w:bottom w:val="none" w:sz="0" w:space="0" w:color="auto"/>
                    <w:right w:val="none" w:sz="0" w:space="0" w:color="auto"/>
                  </w:divBdr>
                </w:div>
                <w:div w:id="900560420">
                  <w:marLeft w:val="0"/>
                  <w:marRight w:val="0"/>
                  <w:marTop w:val="0"/>
                  <w:marBottom w:val="0"/>
                  <w:divBdr>
                    <w:top w:val="none" w:sz="0" w:space="0" w:color="auto"/>
                    <w:left w:val="none" w:sz="0" w:space="0" w:color="auto"/>
                    <w:bottom w:val="none" w:sz="0" w:space="0" w:color="auto"/>
                    <w:right w:val="none" w:sz="0" w:space="0" w:color="auto"/>
                  </w:divBdr>
                </w:div>
                <w:div w:id="2021000800">
                  <w:marLeft w:val="0"/>
                  <w:marRight w:val="0"/>
                  <w:marTop w:val="0"/>
                  <w:marBottom w:val="0"/>
                  <w:divBdr>
                    <w:top w:val="none" w:sz="0" w:space="0" w:color="auto"/>
                    <w:left w:val="none" w:sz="0" w:space="0" w:color="auto"/>
                    <w:bottom w:val="none" w:sz="0" w:space="0" w:color="auto"/>
                    <w:right w:val="none" w:sz="0" w:space="0" w:color="auto"/>
                  </w:divBdr>
                </w:div>
                <w:div w:id="520556584">
                  <w:marLeft w:val="0"/>
                  <w:marRight w:val="0"/>
                  <w:marTop w:val="0"/>
                  <w:marBottom w:val="0"/>
                  <w:divBdr>
                    <w:top w:val="none" w:sz="0" w:space="0" w:color="auto"/>
                    <w:left w:val="none" w:sz="0" w:space="0" w:color="auto"/>
                    <w:bottom w:val="none" w:sz="0" w:space="0" w:color="auto"/>
                    <w:right w:val="none" w:sz="0" w:space="0" w:color="auto"/>
                  </w:divBdr>
                </w:div>
                <w:div w:id="1230388610">
                  <w:marLeft w:val="0"/>
                  <w:marRight w:val="0"/>
                  <w:marTop w:val="0"/>
                  <w:marBottom w:val="0"/>
                  <w:divBdr>
                    <w:top w:val="none" w:sz="0" w:space="0" w:color="auto"/>
                    <w:left w:val="none" w:sz="0" w:space="0" w:color="auto"/>
                    <w:bottom w:val="none" w:sz="0" w:space="0" w:color="auto"/>
                    <w:right w:val="none" w:sz="0" w:space="0" w:color="auto"/>
                  </w:divBdr>
                </w:div>
                <w:div w:id="955480741">
                  <w:marLeft w:val="0"/>
                  <w:marRight w:val="0"/>
                  <w:marTop w:val="0"/>
                  <w:marBottom w:val="0"/>
                  <w:divBdr>
                    <w:top w:val="none" w:sz="0" w:space="0" w:color="auto"/>
                    <w:left w:val="none" w:sz="0" w:space="0" w:color="auto"/>
                    <w:bottom w:val="none" w:sz="0" w:space="0" w:color="auto"/>
                    <w:right w:val="none" w:sz="0" w:space="0" w:color="auto"/>
                  </w:divBdr>
                </w:div>
                <w:div w:id="1237394016">
                  <w:marLeft w:val="0"/>
                  <w:marRight w:val="0"/>
                  <w:marTop w:val="0"/>
                  <w:marBottom w:val="0"/>
                  <w:divBdr>
                    <w:top w:val="none" w:sz="0" w:space="0" w:color="auto"/>
                    <w:left w:val="none" w:sz="0" w:space="0" w:color="auto"/>
                    <w:bottom w:val="none" w:sz="0" w:space="0" w:color="auto"/>
                    <w:right w:val="none" w:sz="0" w:space="0" w:color="auto"/>
                  </w:divBdr>
                </w:div>
                <w:div w:id="1624145531">
                  <w:marLeft w:val="0"/>
                  <w:marRight w:val="0"/>
                  <w:marTop w:val="0"/>
                  <w:marBottom w:val="0"/>
                  <w:divBdr>
                    <w:top w:val="none" w:sz="0" w:space="0" w:color="auto"/>
                    <w:left w:val="none" w:sz="0" w:space="0" w:color="auto"/>
                    <w:bottom w:val="none" w:sz="0" w:space="0" w:color="auto"/>
                    <w:right w:val="none" w:sz="0" w:space="0" w:color="auto"/>
                  </w:divBdr>
                </w:div>
                <w:div w:id="1436897720">
                  <w:marLeft w:val="0"/>
                  <w:marRight w:val="0"/>
                  <w:marTop w:val="0"/>
                  <w:marBottom w:val="0"/>
                  <w:divBdr>
                    <w:top w:val="none" w:sz="0" w:space="0" w:color="auto"/>
                    <w:left w:val="none" w:sz="0" w:space="0" w:color="auto"/>
                    <w:bottom w:val="none" w:sz="0" w:space="0" w:color="auto"/>
                    <w:right w:val="none" w:sz="0" w:space="0" w:color="auto"/>
                  </w:divBdr>
                </w:div>
                <w:div w:id="489904053">
                  <w:marLeft w:val="0"/>
                  <w:marRight w:val="0"/>
                  <w:marTop w:val="0"/>
                  <w:marBottom w:val="0"/>
                  <w:divBdr>
                    <w:top w:val="none" w:sz="0" w:space="0" w:color="auto"/>
                    <w:left w:val="none" w:sz="0" w:space="0" w:color="auto"/>
                    <w:bottom w:val="none" w:sz="0" w:space="0" w:color="auto"/>
                    <w:right w:val="none" w:sz="0" w:space="0" w:color="auto"/>
                  </w:divBdr>
                </w:div>
                <w:div w:id="1581060961">
                  <w:marLeft w:val="0"/>
                  <w:marRight w:val="0"/>
                  <w:marTop w:val="0"/>
                  <w:marBottom w:val="0"/>
                  <w:divBdr>
                    <w:top w:val="none" w:sz="0" w:space="0" w:color="auto"/>
                    <w:left w:val="none" w:sz="0" w:space="0" w:color="auto"/>
                    <w:bottom w:val="none" w:sz="0" w:space="0" w:color="auto"/>
                    <w:right w:val="none" w:sz="0" w:space="0" w:color="auto"/>
                  </w:divBdr>
                </w:div>
                <w:div w:id="2006589951">
                  <w:marLeft w:val="0"/>
                  <w:marRight w:val="0"/>
                  <w:marTop w:val="0"/>
                  <w:marBottom w:val="0"/>
                  <w:divBdr>
                    <w:top w:val="none" w:sz="0" w:space="0" w:color="auto"/>
                    <w:left w:val="none" w:sz="0" w:space="0" w:color="auto"/>
                    <w:bottom w:val="none" w:sz="0" w:space="0" w:color="auto"/>
                    <w:right w:val="none" w:sz="0" w:space="0" w:color="auto"/>
                  </w:divBdr>
                </w:div>
                <w:div w:id="1471173364">
                  <w:marLeft w:val="0"/>
                  <w:marRight w:val="0"/>
                  <w:marTop w:val="0"/>
                  <w:marBottom w:val="0"/>
                  <w:divBdr>
                    <w:top w:val="none" w:sz="0" w:space="0" w:color="auto"/>
                    <w:left w:val="none" w:sz="0" w:space="0" w:color="auto"/>
                    <w:bottom w:val="none" w:sz="0" w:space="0" w:color="auto"/>
                    <w:right w:val="none" w:sz="0" w:space="0" w:color="auto"/>
                  </w:divBdr>
                </w:div>
                <w:div w:id="1927378569">
                  <w:marLeft w:val="0"/>
                  <w:marRight w:val="0"/>
                  <w:marTop w:val="0"/>
                  <w:marBottom w:val="0"/>
                  <w:divBdr>
                    <w:top w:val="none" w:sz="0" w:space="0" w:color="auto"/>
                    <w:left w:val="none" w:sz="0" w:space="0" w:color="auto"/>
                    <w:bottom w:val="none" w:sz="0" w:space="0" w:color="auto"/>
                    <w:right w:val="none" w:sz="0" w:space="0" w:color="auto"/>
                  </w:divBdr>
                </w:div>
                <w:div w:id="162672940">
                  <w:marLeft w:val="0"/>
                  <w:marRight w:val="0"/>
                  <w:marTop w:val="0"/>
                  <w:marBottom w:val="0"/>
                  <w:divBdr>
                    <w:top w:val="none" w:sz="0" w:space="0" w:color="auto"/>
                    <w:left w:val="none" w:sz="0" w:space="0" w:color="auto"/>
                    <w:bottom w:val="none" w:sz="0" w:space="0" w:color="auto"/>
                    <w:right w:val="none" w:sz="0" w:space="0" w:color="auto"/>
                  </w:divBdr>
                </w:div>
                <w:div w:id="1833715529">
                  <w:marLeft w:val="0"/>
                  <w:marRight w:val="0"/>
                  <w:marTop w:val="0"/>
                  <w:marBottom w:val="0"/>
                  <w:divBdr>
                    <w:top w:val="none" w:sz="0" w:space="0" w:color="auto"/>
                    <w:left w:val="none" w:sz="0" w:space="0" w:color="auto"/>
                    <w:bottom w:val="none" w:sz="0" w:space="0" w:color="auto"/>
                    <w:right w:val="none" w:sz="0" w:space="0" w:color="auto"/>
                  </w:divBdr>
                </w:div>
                <w:div w:id="1577666575">
                  <w:marLeft w:val="0"/>
                  <w:marRight w:val="0"/>
                  <w:marTop w:val="0"/>
                  <w:marBottom w:val="0"/>
                  <w:divBdr>
                    <w:top w:val="none" w:sz="0" w:space="0" w:color="auto"/>
                    <w:left w:val="none" w:sz="0" w:space="0" w:color="auto"/>
                    <w:bottom w:val="none" w:sz="0" w:space="0" w:color="auto"/>
                    <w:right w:val="none" w:sz="0" w:space="0" w:color="auto"/>
                  </w:divBdr>
                </w:div>
                <w:div w:id="214303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50326">
          <w:marLeft w:val="0"/>
          <w:marRight w:val="0"/>
          <w:marTop w:val="0"/>
          <w:marBottom w:val="0"/>
          <w:divBdr>
            <w:top w:val="none" w:sz="0" w:space="0" w:color="auto"/>
            <w:left w:val="none" w:sz="0" w:space="0" w:color="auto"/>
            <w:bottom w:val="none" w:sz="0" w:space="0" w:color="auto"/>
            <w:right w:val="none" w:sz="0" w:space="0" w:color="auto"/>
          </w:divBdr>
          <w:divsChild>
            <w:div w:id="1317026902">
              <w:marLeft w:val="0"/>
              <w:marRight w:val="0"/>
              <w:marTop w:val="0"/>
              <w:marBottom w:val="0"/>
              <w:divBdr>
                <w:top w:val="none" w:sz="0" w:space="0" w:color="auto"/>
                <w:left w:val="none" w:sz="0" w:space="0" w:color="auto"/>
                <w:bottom w:val="none" w:sz="0" w:space="0" w:color="auto"/>
                <w:right w:val="none" w:sz="0" w:space="0" w:color="auto"/>
              </w:divBdr>
              <w:divsChild>
                <w:div w:id="1110474429">
                  <w:marLeft w:val="0"/>
                  <w:marRight w:val="0"/>
                  <w:marTop w:val="0"/>
                  <w:marBottom w:val="0"/>
                  <w:divBdr>
                    <w:top w:val="none" w:sz="0" w:space="0" w:color="auto"/>
                    <w:left w:val="none" w:sz="0" w:space="0" w:color="auto"/>
                    <w:bottom w:val="none" w:sz="0" w:space="0" w:color="auto"/>
                    <w:right w:val="none" w:sz="0" w:space="0" w:color="auto"/>
                  </w:divBdr>
                </w:div>
                <w:div w:id="1130629434">
                  <w:marLeft w:val="0"/>
                  <w:marRight w:val="0"/>
                  <w:marTop w:val="0"/>
                  <w:marBottom w:val="0"/>
                  <w:divBdr>
                    <w:top w:val="none" w:sz="0" w:space="0" w:color="auto"/>
                    <w:left w:val="none" w:sz="0" w:space="0" w:color="auto"/>
                    <w:bottom w:val="none" w:sz="0" w:space="0" w:color="auto"/>
                    <w:right w:val="none" w:sz="0" w:space="0" w:color="auto"/>
                  </w:divBdr>
                </w:div>
                <w:div w:id="2119370891">
                  <w:marLeft w:val="0"/>
                  <w:marRight w:val="0"/>
                  <w:marTop w:val="0"/>
                  <w:marBottom w:val="0"/>
                  <w:divBdr>
                    <w:top w:val="none" w:sz="0" w:space="0" w:color="auto"/>
                    <w:left w:val="none" w:sz="0" w:space="0" w:color="auto"/>
                    <w:bottom w:val="none" w:sz="0" w:space="0" w:color="auto"/>
                    <w:right w:val="none" w:sz="0" w:space="0" w:color="auto"/>
                  </w:divBdr>
                </w:div>
                <w:div w:id="1460758276">
                  <w:marLeft w:val="0"/>
                  <w:marRight w:val="0"/>
                  <w:marTop w:val="0"/>
                  <w:marBottom w:val="0"/>
                  <w:divBdr>
                    <w:top w:val="none" w:sz="0" w:space="0" w:color="auto"/>
                    <w:left w:val="none" w:sz="0" w:space="0" w:color="auto"/>
                    <w:bottom w:val="none" w:sz="0" w:space="0" w:color="auto"/>
                    <w:right w:val="none" w:sz="0" w:space="0" w:color="auto"/>
                  </w:divBdr>
                </w:div>
                <w:div w:id="692725061">
                  <w:marLeft w:val="0"/>
                  <w:marRight w:val="0"/>
                  <w:marTop w:val="0"/>
                  <w:marBottom w:val="0"/>
                  <w:divBdr>
                    <w:top w:val="none" w:sz="0" w:space="0" w:color="auto"/>
                    <w:left w:val="none" w:sz="0" w:space="0" w:color="auto"/>
                    <w:bottom w:val="none" w:sz="0" w:space="0" w:color="auto"/>
                    <w:right w:val="none" w:sz="0" w:space="0" w:color="auto"/>
                  </w:divBdr>
                </w:div>
                <w:div w:id="1726951447">
                  <w:marLeft w:val="0"/>
                  <w:marRight w:val="0"/>
                  <w:marTop w:val="0"/>
                  <w:marBottom w:val="0"/>
                  <w:divBdr>
                    <w:top w:val="none" w:sz="0" w:space="0" w:color="auto"/>
                    <w:left w:val="none" w:sz="0" w:space="0" w:color="auto"/>
                    <w:bottom w:val="none" w:sz="0" w:space="0" w:color="auto"/>
                    <w:right w:val="none" w:sz="0" w:space="0" w:color="auto"/>
                  </w:divBdr>
                </w:div>
                <w:div w:id="1702516366">
                  <w:marLeft w:val="0"/>
                  <w:marRight w:val="0"/>
                  <w:marTop w:val="0"/>
                  <w:marBottom w:val="0"/>
                  <w:divBdr>
                    <w:top w:val="none" w:sz="0" w:space="0" w:color="auto"/>
                    <w:left w:val="none" w:sz="0" w:space="0" w:color="auto"/>
                    <w:bottom w:val="none" w:sz="0" w:space="0" w:color="auto"/>
                    <w:right w:val="none" w:sz="0" w:space="0" w:color="auto"/>
                  </w:divBdr>
                </w:div>
                <w:div w:id="761560775">
                  <w:marLeft w:val="0"/>
                  <w:marRight w:val="0"/>
                  <w:marTop w:val="0"/>
                  <w:marBottom w:val="0"/>
                  <w:divBdr>
                    <w:top w:val="none" w:sz="0" w:space="0" w:color="auto"/>
                    <w:left w:val="none" w:sz="0" w:space="0" w:color="auto"/>
                    <w:bottom w:val="none" w:sz="0" w:space="0" w:color="auto"/>
                    <w:right w:val="none" w:sz="0" w:space="0" w:color="auto"/>
                  </w:divBdr>
                </w:div>
                <w:div w:id="1241256358">
                  <w:marLeft w:val="0"/>
                  <w:marRight w:val="0"/>
                  <w:marTop w:val="0"/>
                  <w:marBottom w:val="0"/>
                  <w:divBdr>
                    <w:top w:val="none" w:sz="0" w:space="0" w:color="auto"/>
                    <w:left w:val="none" w:sz="0" w:space="0" w:color="auto"/>
                    <w:bottom w:val="none" w:sz="0" w:space="0" w:color="auto"/>
                    <w:right w:val="none" w:sz="0" w:space="0" w:color="auto"/>
                  </w:divBdr>
                </w:div>
                <w:div w:id="305361870">
                  <w:marLeft w:val="0"/>
                  <w:marRight w:val="0"/>
                  <w:marTop w:val="0"/>
                  <w:marBottom w:val="0"/>
                  <w:divBdr>
                    <w:top w:val="none" w:sz="0" w:space="0" w:color="auto"/>
                    <w:left w:val="none" w:sz="0" w:space="0" w:color="auto"/>
                    <w:bottom w:val="none" w:sz="0" w:space="0" w:color="auto"/>
                    <w:right w:val="none" w:sz="0" w:space="0" w:color="auto"/>
                  </w:divBdr>
                </w:div>
                <w:div w:id="1367558773">
                  <w:marLeft w:val="0"/>
                  <w:marRight w:val="0"/>
                  <w:marTop w:val="0"/>
                  <w:marBottom w:val="0"/>
                  <w:divBdr>
                    <w:top w:val="none" w:sz="0" w:space="0" w:color="auto"/>
                    <w:left w:val="none" w:sz="0" w:space="0" w:color="auto"/>
                    <w:bottom w:val="none" w:sz="0" w:space="0" w:color="auto"/>
                    <w:right w:val="none" w:sz="0" w:space="0" w:color="auto"/>
                  </w:divBdr>
                </w:div>
                <w:div w:id="45565808">
                  <w:marLeft w:val="0"/>
                  <w:marRight w:val="0"/>
                  <w:marTop w:val="0"/>
                  <w:marBottom w:val="0"/>
                  <w:divBdr>
                    <w:top w:val="none" w:sz="0" w:space="0" w:color="auto"/>
                    <w:left w:val="none" w:sz="0" w:space="0" w:color="auto"/>
                    <w:bottom w:val="none" w:sz="0" w:space="0" w:color="auto"/>
                    <w:right w:val="none" w:sz="0" w:space="0" w:color="auto"/>
                  </w:divBdr>
                </w:div>
                <w:div w:id="958336976">
                  <w:marLeft w:val="0"/>
                  <w:marRight w:val="0"/>
                  <w:marTop w:val="0"/>
                  <w:marBottom w:val="0"/>
                  <w:divBdr>
                    <w:top w:val="none" w:sz="0" w:space="0" w:color="auto"/>
                    <w:left w:val="none" w:sz="0" w:space="0" w:color="auto"/>
                    <w:bottom w:val="none" w:sz="0" w:space="0" w:color="auto"/>
                    <w:right w:val="none" w:sz="0" w:space="0" w:color="auto"/>
                  </w:divBdr>
                </w:div>
                <w:div w:id="767041205">
                  <w:marLeft w:val="0"/>
                  <w:marRight w:val="0"/>
                  <w:marTop w:val="0"/>
                  <w:marBottom w:val="0"/>
                  <w:divBdr>
                    <w:top w:val="none" w:sz="0" w:space="0" w:color="auto"/>
                    <w:left w:val="none" w:sz="0" w:space="0" w:color="auto"/>
                    <w:bottom w:val="none" w:sz="0" w:space="0" w:color="auto"/>
                    <w:right w:val="none" w:sz="0" w:space="0" w:color="auto"/>
                  </w:divBdr>
                </w:div>
                <w:div w:id="516426110">
                  <w:marLeft w:val="0"/>
                  <w:marRight w:val="0"/>
                  <w:marTop w:val="0"/>
                  <w:marBottom w:val="0"/>
                  <w:divBdr>
                    <w:top w:val="none" w:sz="0" w:space="0" w:color="auto"/>
                    <w:left w:val="none" w:sz="0" w:space="0" w:color="auto"/>
                    <w:bottom w:val="none" w:sz="0" w:space="0" w:color="auto"/>
                    <w:right w:val="none" w:sz="0" w:space="0" w:color="auto"/>
                  </w:divBdr>
                </w:div>
                <w:div w:id="762145919">
                  <w:marLeft w:val="0"/>
                  <w:marRight w:val="0"/>
                  <w:marTop w:val="0"/>
                  <w:marBottom w:val="0"/>
                  <w:divBdr>
                    <w:top w:val="none" w:sz="0" w:space="0" w:color="auto"/>
                    <w:left w:val="none" w:sz="0" w:space="0" w:color="auto"/>
                    <w:bottom w:val="none" w:sz="0" w:space="0" w:color="auto"/>
                    <w:right w:val="none" w:sz="0" w:space="0" w:color="auto"/>
                  </w:divBdr>
                </w:div>
                <w:div w:id="1881742057">
                  <w:marLeft w:val="0"/>
                  <w:marRight w:val="0"/>
                  <w:marTop w:val="0"/>
                  <w:marBottom w:val="0"/>
                  <w:divBdr>
                    <w:top w:val="none" w:sz="0" w:space="0" w:color="auto"/>
                    <w:left w:val="none" w:sz="0" w:space="0" w:color="auto"/>
                    <w:bottom w:val="none" w:sz="0" w:space="0" w:color="auto"/>
                    <w:right w:val="none" w:sz="0" w:space="0" w:color="auto"/>
                  </w:divBdr>
                </w:div>
                <w:div w:id="1512913446">
                  <w:marLeft w:val="0"/>
                  <w:marRight w:val="0"/>
                  <w:marTop w:val="0"/>
                  <w:marBottom w:val="0"/>
                  <w:divBdr>
                    <w:top w:val="none" w:sz="0" w:space="0" w:color="auto"/>
                    <w:left w:val="none" w:sz="0" w:space="0" w:color="auto"/>
                    <w:bottom w:val="none" w:sz="0" w:space="0" w:color="auto"/>
                    <w:right w:val="none" w:sz="0" w:space="0" w:color="auto"/>
                  </w:divBdr>
                </w:div>
                <w:div w:id="1498837245">
                  <w:marLeft w:val="0"/>
                  <w:marRight w:val="0"/>
                  <w:marTop w:val="0"/>
                  <w:marBottom w:val="0"/>
                  <w:divBdr>
                    <w:top w:val="none" w:sz="0" w:space="0" w:color="auto"/>
                    <w:left w:val="none" w:sz="0" w:space="0" w:color="auto"/>
                    <w:bottom w:val="none" w:sz="0" w:space="0" w:color="auto"/>
                    <w:right w:val="none" w:sz="0" w:space="0" w:color="auto"/>
                  </w:divBdr>
                </w:div>
                <w:div w:id="1440761498">
                  <w:marLeft w:val="0"/>
                  <w:marRight w:val="0"/>
                  <w:marTop w:val="0"/>
                  <w:marBottom w:val="0"/>
                  <w:divBdr>
                    <w:top w:val="none" w:sz="0" w:space="0" w:color="auto"/>
                    <w:left w:val="none" w:sz="0" w:space="0" w:color="auto"/>
                    <w:bottom w:val="none" w:sz="0" w:space="0" w:color="auto"/>
                    <w:right w:val="none" w:sz="0" w:space="0" w:color="auto"/>
                  </w:divBdr>
                </w:div>
                <w:div w:id="682243955">
                  <w:marLeft w:val="0"/>
                  <w:marRight w:val="0"/>
                  <w:marTop w:val="0"/>
                  <w:marBottom w:val="0"/>
                  <w:divBdr>
                    <w:top w:val="none" w:sz="0" w:space="0" w:color="auto"/>
                    <w:left w:val="none" w:sz="0" w:space="0" w:color="auto"/>
                    <w:bottom w:val="none" w:sz="0" w:space="0" w:color="auto"/>
                    <w:right w:val="none" w:sz="0" w:space="0" w:color="auto"/>
                  </w:divBdr>
                </w:div>
                <w:div w:id="1045447337">
                  <w:marLeft w:val="0"/>
                  <w:marRight w:val="0"/>
                  <w:marTop w:val="0"/>
                  <w:marBottom w:val="0"/>
                  <w:divBdr>
                    <w:top w:val="none" w:sz="0" w:space="0" w:color="auto"/>
                    <w:left w:val="none" w:sz="0" w:space="0" w:color="auto"/>
                    <w:bottom w:val="none" w:sz="0" w:space="0" w:color="auto"/>
                    <w:right w:val="none" w:sz="0" w:space="0" w:color="auto"/>
                  </w:divBdr>
                </w:div>
                <w:div w:id="2020109957">
                  <w:marLeft w:val="0"/>
                  <w:marRight w:val="0"/>
                  <w:marTop w:val="0"/>
                  <w:marBottom w:val="0"/>
                  <w:divBdr>
                    <w:top w:val="none" w:sz="0" w:space="0" w:color="auto"/>
                    <w:left w:val="none" w:sz="0" w:space="0" w:color="auto"/>
                    <w:bottom w:val="none" w:sz="0" w:space="0" w:color="auto"/>
                    <w:right w:val="none" w:sz="0" w:space="0" w:color="auto"/>
                  </w:divBdr>
                </w:div>
                <w:div w:id="391849915">
                  <w:marLeft w:val="0"/>
                  <w:marRight w:val="0"/>
                  <w:marTop w:val="0"/>
                  <w:marBottom w:val="0"/>
                  <w:divBdr>
                    <w:top w:val="none" w:sz="0" w:space="0" w:color="auto"/>
                    <w:left w:val="none" w:sz="0" w:space="0" w:color="auto"/>
                    <w:bottom w:val="none" w:sz="0" w:space="0" w:color="auto"/>
                    <w:right w:val="none" w:sz="0" w:space="0" w:color="auto"/>
                  </w:divBdr>
                </w:div>
                <w:div w:id="868177573">
                  <w:marLeft w:val="0"/>
                  <w:marRight w:val="0"/>
                  <w:marTop w:val="0"/>
                  <w:marBottom w:val="0"/>
                  <w:divBdr>
                    <w:top w:val="none" w:sz="0" w:space="0" w:color="auto"/>
                    <w:left w:val="none" w:sz="0" w:space="0" w:color="auto"/>
                    <w:bottom w:val="none" w:sz="0" w:space="0" w:color="auto"/>
                    <w:right w:val="none" w:sz="0" w:space="0" w:color="auto"/>
                  </w:divBdr>
                </w:div>
                <w:div w:id="534002264">
                  <w:marLeft w:val="0"/>
                  <w:marRight w:val="0"/>
                  <w:marTop w:val="0"/>
                  <w:marBottom w:val="0"/>
                  <w:divBdr>
                    <w:top w:val="none" w:sz="0" w:space="0" w:color="auto"/>
                    <w:left w:val="none" w:sz="0" w:space="0" w:color="auto"/>
                    <w:bottom w:val="none" w:sz="0" w:space="0" w:color="auto"/>
                    <w:right w:val="none" w:sz="0" w:space="0" w:color="auto"/>
                  </w:divBdr>
                </w:div>
                <w:div w:id="1283878454">
                  <w:marLeft w:val="0"/>
                  <w:marRight w:val="0"/>
                  <w:marTop w:val="0"/>
                  <w:marBottom w:val="0"/>
                  <w:divBdr>
                    <w:top w:val="none" w:sz="0" w:space="0" w:color="auto"/>
                    <w:left w:val="none" w:sz="0" w:space="0" w:color="auto"/>
                    <w:bottom w:val="none" w:sz="0" w:space="0" w:color="auto"/>
                    <w:right w:val="none" w:sz="0" w:space="0" w:color="auto"/>
                  </w:divBdr>
                </w:div>
                <w:div w:id="884801560">
                  <w:marLeft w:val="0"/>
                  <w:marRight w:val="0"/>
                  <w:marTop w:val="0"/>
                  <w:marBottom w:val="0"/>
                  <w:divBdr>
                    <w:top w:val="none" w:sz="0" w:space="0" w:color="auto"/>
                    <w:left w:val="none" w:sz="0" w:space="0" w:color="auto"/>
                    <w:bottom w:val="none" w:sz="0" w:space="0" w:color="auto"/>
                    <w:right w:val="none" w:sz="0" w:space="0" w:color="auto"/>
                  </w:divBdr>
                </w:div>
                <w:div w:id="434903444">
                  <w:marLeft w:val="0"/>
                  <w:marRight w:val="0"/>
                  <w:marTop w:val="0"/>
                  <w:marBottom w:val="0"/>
                  <w:divBdr>
                    <w:top w:val="none" w:sz="0" w:space="0" w:color="auto"/>
                    <w:left w:val="none" w:sz="0" w:space="0" w:color="auto"/>
                    <w:bottom w:val="none" w:sz="0" w:space="0" w:color="auto"/>
                    <w:right w:val="none" w:sz="0" w:space="0" w:color="auto"/>
                  </w:divBdr>
                </w:div>
                <w:div w:id="1328289720">
                  <w:marLeft w:val="0"/>
                  <w:marRight w:val="0"/>
                  <w:marTop w:val="0"/>
                  <w:marBottom w:val="0"/>
                  <w:divBdr>
                    <w:top w:val="none" w:sz="0" w:space="0" w:color="auto"/>
                    <w:left w:val="none" w:sz="0" w:space="0" w:color="auto"/>
                    <w:bottom w:val="none" w:sz="0" w:space="0" w:color="auto"/>
                    <w:right w:val="none" w:sz="0" w:space="0" w:color="auto"/>
                  </w:divBdr>
                </w:div>
                <w:div w:id="1960600572">
                  <w:marLeft w:val="0"/>
                  <w:marRight w:val="0"/>
                  <w:marTop w:val="0"/>
                  <w:marBottom w:val="0"/>
                  <w:divBdr>
                    <w:top w:val="none" w:sz="0" w:space="0" w:color="auto"/>
                    <w:left w:val="none" w:sz="0" w:space="0" w:color="auto"/>
                    <w:bottom w:val="none" w:sz="0" w:space="0" w:color="auto"/>
                    <w:right w:val="none" w:sz="0" w:space="0" w:color="auto"/>
                  </w:divBdr>
                </w:div>
                <w:div w:id="1656571431">
                  <w:marLeft w:val="0"/>
                  <w:marRight w:val="0"/>
                  <w:marTop w:val="0"/>
                  <w:marBottom w:val="0"/>
                  <w:divBdr>
                    <w:top w:val="none" w:sz="0" w:space="0" w:color="auto"/>
                    <w:left w:val="none" w:sz="0" w:space="0" w:color="auto"/>
                    <w:bottom w:val="none" w:sz="0" w:space="0" w:color="auto"/>
                    <w:right w:val="none" w:sz="0" w:space="0" w:color="auto"/>
                  </w:divBdr>
                </w:div>
                <w:div w:id="1827475929">
                  <w:marLeft w:val="0"/>
                  <w:marRight w:val="0"/>
                  <w:marTop w:val="0"/>
                  <w:marBottom w:val="0"/>
                  <w:divBdr>
                    <w:top w:val="none" w:sz="0" w:space="0" w:color="auto"/>
                    <w:left w:val="none" w:sz="0" w:space="0" w:color="auto"/>
                    <w:bottom w:val="none" w:sz="0" w:space="0" w:color="auto"/>
                    <w:right w:val="none" w:sz="0" w:space="0" w:color="auto"/>
                  </w:divBdr>
                </w:div>
                <w:div w:id="1189444759">
                  <w:marLeft w:val="0"/>
                  <w:marRight w:val="0"/>
                  <w:marTop w:val="0"/>
                  <w:marBottom w:val="0"/>
                  <w:divBdr>
                    <w:top w:val="none" w:sz="0" w:space="0" w:color="auto"/>
                    <w:left w:val="none" w:sz="0" w:space="0" w:color="auto"/>
                    <w:bottom w:val="none" w:sz="0" w:space="0" w:color="auto"/>
                    <w:right w:val="none" w:sz="0" w:space="0" w:color="auto"/>
                  </w:divBdr>
                </w:div>
                <w:div w:id="1218131976">
                  <w:marLeft w:val="0"/>
                  <w:marRight w:val="0"/>
                  <w:marTop w:val="0"/>
                  <w:marBottom w:val="0"/>
                  <w:divBdr>
                    <w:top w:val="none" w:sz="0" w:space="0" w:color="auto"/>
                    <w:left w:val="none" w:sz="0" w:space="0" w:color="auto"/>
                    <w:bottom w:val="none" w:sz="0" w:space="0" w:color="auto"/>
                    <w:right w:val="none" w:sz="0" w:space="0" w:color="auto"/>
                  </w:divBdr>
                </w:div>
                <w:div w:id="488984205">
                  <w:marLeft w:val="0"/>
                  <w:marRight w:val="0"/>
                  <w:marTop w:val="0"/>
                  <w:marBottom w:val="0"/>
                  <w:divBdr>
                    <w:top w:val="none" w:sz="0" w:space="0" w:color="auto"/>
                    <w:left w:val="none" w:sz="0" w:space="0" w:color="auto"/>
                    <w:bottom w:val="none" w:sz="0" w:space="0" w:color="auto"/>
                    <w:right w:val="none" w:sz="0" w:space="0" w:color="auto"/>
                  </w:divBdr>
                </w:div>
                <w:div w:id="265383120">
                  <w:marLeft w:val="0"/>
                  <w:marRight w:val="0"/>
                  <w:marTop w:val="0"/>
                  <w:marBottom w:val="0"/>
                  <w:divBdr>
                    <w:top w:val="none" w:sz="0" w:space="0" w:color="auto"/>
                    <w:left w:val="none" w:sz="0" w:space="0" w:color="auto"/>
                    <w:bottom w:val="none" w:sz="0" w:space="0" w:color="auto"/>
                    <w:right w:val="none" w:sz="0" w:space="0" w:color="auto"/>
                  </w:divBdr>
                </w:div>
                <w:div w:id="244262620">
                  <w:marLeft w:val="0"/>
                  <w:marRight w:val="0"/>
                  <w:marTop w:val="0"/>
                  <w:marBottom w:val="0"/>
                  <w:divBdr>
                    <w:top w:val="none" w:sz="0" w:space="0" w:color="auto"/>
                    <w:left w:val="none" w:sz="0" w:space="0" w:color="auto"/>
                    <w:bottom w:val="none" w:sz="0" w:space="0" w:color="auto"/>
                    <w:right w:val="none" w:sz="0" w:space="0" w:color="auto"/>
                  </w:divBdr>
                </w:div>
                <w:div w:id="1331253897">
                  <w:marLeft w:val="0"/>
                  <w:marRight w:val="0"/>
                  <w:marTop w:val="0"/>
                  <w:marBottom w:val="0"/>
                  <w:divBdr>
                    <w:top w:val="none" w:sz="0" w:space="0" w:color="auto"/>
                    <w:left w:val="none" w:sz="0" w:space="0" w:color="auto"/>
                    <w:bottom w:val="none" w:sz="0" w:space="0" w:color="auto"/>
                    <w:right w:val="none" w:sz="0" w:space="0" w:color="auto"/>
                  </w:divBdr>
                </w:div>
                <w:div w:id="2052342201">
                  <w:marLeft w:val="0"/>
                  <w:marRight w:val="0"/>
                  <w:marTop w:val="0"/>
                  <w:marBottom w:val="0"/>
                  <w:divBdr>
                    <w:top w:val="none" w:sz="0" w:space="0" w:color="auto"/>
                    <w:left w:val="none" w:sz="0" w:space="0" w:color="auto"/>
                    <w:bottom w:val="none" w:sz="0" w:space="0" w:color="auto"/>
                    <w:right w:val="none" w:sz="0" w:space="0" w:color="auto"/>
                  </w:divBdr>
                </w:div>
                <w:div w:id="2028555502">
                  <w:marLeft w:val="0"/>
                  <w:marRight w:val="0"/>
                  <w:marTop w:val="0"/>
                  <w:marBottom w:val="0"/>
                  <w:divBdr>
                    <w:top w:val="none" w:sz="0" w:space="0" w:color="auto"/>
                    <w:left w:val="none" w:sz="0" w:space="0" w:color="auto"/>
                    <w:bottom w:val="none" w:sz="0" w:space="0" w:color="auto"/>
                    <w:right w:val="none" w:sz="0" w:space="0" w:color="auto"/>
                  </w:divBdr>
                </w:div>
                <w:div w:id="1483353020">
                  <w:marLeft w:val="0"/>
                  <w:marRight w:val="0"/>
                  <w:marTop w:val="0"/>
                  <w:marBottom w:val="0"/>
                  <w:divBdr>
                    <w:top w:val="none" w:sz="0" w:space="0" w:color="auto"/>
                    <w:left w:val="none" w:sz="0" w:space="0" w:color="auto"/>
                    <w:bottom w:val="none" w:sz="0" w:space="0" w:color="auto"/>
                    <w:right w:val="none" w:sz="0" w:space="0" w:color="auto"/>
                  </w:divBdr>
                </w:div>
                <w:div w:id="1728992244">
                  <w:marLeft w:val="0"/>
                  <w:marRight w:val="0"/>
                  <w:marTop w:val="0"/>
                  <w:marBottom w:val="0"/>
                  <w:divBdr>
                    <w:top w:val="none" w:sz="0" w:space="0" w:color="auto"/>
                    <w:left w:val="none" w:sz="0" w:space="0" w:color="auto"/>
                    <w:bottom w:val="none" w:sz="0" w:space="0" w:color="auto"/>
                    <w:right w:val="none" w:sz="0" w:space="0" w:color="auto"/>
                  </w:divBdr>
                </w:div>
                <w:div w:id="1761415701">
                  <w:marLeft w:val="0"/>
                  <w:marRight w:val="0"/>
                  <w:marTop w:val="0"/>
                  <w:marBottom w:val="0"/>
                  <w:divBdr>
                    <w:top w:val="none" w:sz="0" w:space="0" w:color="auto"/>
                    <w:left w:val="none" w:sz="0" w:space="0" w:color="auto"/>
                    <w:bottom w:val="none" w:sz="0" w:space="0" w:color="auto"/>
                    <w:right w:val="none" w:sz="0" w:space="0" w:color="auto"/>
                  </w:divBdr>
                </w:div>
                <w:div w:id="1266887214">
                  <w:marLeft w:val="0"/>
                  <w:marRight w:val="0"/>
                  <w:marTop w:val="0"/>
                  <w:marBottom w:val="0"/>
                  <w:divBdr>
                    <w:top w:val="none" w:sz="0" w:space="0" w:color="auto"/>
                    <w:left w:val="none" w:sz="0" w:space="0" w:color="auto"/>
                    <w:bottom w:val="none" w:sz="0" w:space="0" w:color="auto"/>
                    <w:right w:val="none" w:sz="0" w:space="0" w:color="auto"/>
                  </w:divBdr>
                </w:div>
                <w:div w:id="1188250763">
                  <w:marLeft w:val="0"/>
                  <w:marRight w:val="0"/>
                  <w:marTop w:val="0"/>
                  <w:marBottom w:val="0"/>
                  <w:divBdr>
                    <w:top w:val="none" w:sz="0" w:space="0" w:color="auto"/>
                    <w:left w:val="none" w:sz="0" w:space="0" w:color="auto"/>
                    <w:bottom w:val="none" w:sz="0" w:space="0" w:color="auto"/>
                    <w:right w:val="none" w:sz="0" w:space="0" w:color="auto"/>
                  </w:divBdr>
                </w:div>
                <w:div w:id="870142659">
                  <w:marLeft w:val="0"/>
                  <w:marRight w:val="0"/>
                  <w:marTop w:val="0"/>
                  <w:marBottom w:val="0"/>
                  <w:divBdr>
                    <w:top w:val="none" w:sz="0" w:space="0" w:color="auto"/>
                    <w:left w:val="none" w:sz="0" w:space="0" w:color="auto"/>
                    <w:bottom w:val="none" w:sz="0" w:space="0" w:color="auto"/>
                    <w:right w:val="none" w:sz="0" w:space="0" w:color="auto"/>
                  </w:divBdr>
                </w:div>
                <w:div w:id="534579938">
                  <w:marLeft w:val="0"/>
                  <w:marRight w:val="0"/>
                  <w:marTop w:val="0"/>
                  <w:marBottom w:val="0"/>
                  <w:divBdr>
                    <w:top w:val="none" w:sz="0" w:space="0" w:color="auto"/>
                    <w:left w:val="none" w:sz="0" w:space="0" w:color="auto"/>
                    <w:bottom w:val="none" w:sz="0" w:space="0" w:color="auto"/>
                    <w:right w:val="none" w:sz="0" w:space="0" w:color="auto"/>
                  </w:divBdr>
                </w:div>
                <w:div w:id="346636976">
                  <w:marLeft w:val="0"/>
                  <w:marRight w:val="0"/>
                  <w:marTop w:val="0"/>
                  <w:marBottom w:val="0"/>
                  <w:divBdr>
                    <w:top w:val="none" w:sz="0" w:space="0" w:color="auto"/>
                    <w:left w:val="none" w:sz="0" w:space="0" w:color="auto"/>
                    <w:bottom w:val="none" w:sz="0" w:space="0" w:color="auto"/>
                    <w:right w:val="none" w:sz="0" w:space="0" w:color="auto"/>
                  </w:divBdr>
                </w:div>
                <w:div w:id="1793013807">
                  <w:marLeft w:val="0"/>
                  <w:marRight w:val="0"/>
                  <w:marTop w:val="0"/>
                  <w:marBottom w:val="0"/>
                  <w:divBdr>
                    <w:top w:val="none" w:sz="0" w:space="0" w:color="auto"/>
                    <w:left w:val="none" w:sz="0" w:space="0" w:color="auto"/>
                    <w:bottom w:val="none" w:sz="0" w:space="0" w:color="auto"/>
                    <w:right w:val="none" w:sz="0" w:space="0" w:color="auto"/>
                  </w:divBdr>
                </w:div>
                <w:div w:id="1971663911">
                  <w:marLeft w:val="0"/>
                  <w:marRight w:val="0"/>
                  <w:marTop w:val="0"/>
                  <w:marBottom w:val="0"/>
                  <w:divBdr>
                    <w:top w:val="none" w:sz="0" w:space="0" w:color="auto"/>
                    <w:left w:val="none" w:sz="0" w:space="0" w:color="auto"/>
                    <w:bottom w:val="none" w:sz="0" w:space="0" w:color="auto"/>
                    <w:right w:val="none" w:sz="0" w:space="0" w:color="auto"/>
                  </w:divBdr>
                </w:div>
                <w:div w:id="1206218519">
                  <w:marLeft w:val="0"/>
                  <w:marRight w:val="0"/>
                  <w:marTop w:val="0"/>
                  <w:marBottom w:val="0"/>
                  <w:divBdr>
                    <w:top w:val="none" w:sz="0" w:space="0" w:color="auto"/>
                    <w:left w:val="none" w:sz="0" w:space="0" w:color="auto"/>
                    <w:bottom w:val="none" w:sz="0" w:space="0" w:color="auto"/>
                    <w:right w:val="none" w:sz="0" w:space="0" w:color="auto"/>
                  </w:divBdr>
                </w:div>
                <w:div w:id="1733117101">
                  <w:marLeft w:val="0"/>
                  <w:marRight w:val="0"/>
                  <w:marTop w:val="0"/>
                  <w:marBottom w:val="0"/>
                  <w:divBdr>
                    <w:top w:val="none" w:sz="0" w:space="0" w:color="auto"/>
                    <w:left w:val="none" w:sz="0" w:space="0" w:color="auto"/>
                    <w:bottom w:val="none" w:sz="0" w:space="0" w:color="auto"/>
                    <w:right w:val="none" w:sz="0" w:space="0" w:color="auto"/>
                  </w:divBdr>
                </w:div>
                <w:div w:id="755592593">
                  <w:marLeft w:val="0"/>
                  <w:marRight w:val="0"/>
                  <w:marTop w:val="0"/>
                  <w:marBottom w:val="0"/>
                  <w:divBdr>
                    <w:top w:val="none" w:sz="0" w:space="0" w:color="auto"/>
                    <w:left w:val="none" w:sz="0" w:space="0" w:color="auto"/>
                    <w:bottom w:val="none" w:sz="0" w:space="0" w:color="auto"/>
                    <w:right w:val="none" w:sz="0" w:space="0" w:color="auto"/>
                  </w:divBdr>
                </w:div>
                <w:div w:id="2146701743">
                  <w:marLeft w:val="0"/>
                  <w:marRight w:val="0"/>
                  <w:marTop w:val="0"/>
                  <w:marBottom w:val="0"/>
                  <w:divBdr>
                    <w:top w:val="none" w:sz="0" w:space="0" w:color="auto"/>
                    <w:left w:val="none" w:sz="0" w:space="0" w:color="auto"/>
                    <w:bottom w:val="none" w:sz="0" w:space="0" w:color="auto"/>
                    <w:right w:val="none" w:sz="0" w:space="0" w:color="auto"/>
                  </w:divBdr>
                </w:div>
                <w:div w:id="1907715720">
                  <w:marLeft w:val="0"/>
                  <w:marRight w:val="0"/>
                  <w:marTop w:val="0"/>
                  <w:marBottom w:val="0"/>
                  <w:divBdr>
                    <w:top w:val="none" w:sz="0" w:space="0" w:color="auto"/>
                    <w:left w:val="none" w:sz="0" w:space="0" w:color="auto"/>
                    <w:bottom w:val="none" w:sz="0" w:space="0" w:color="auto"/>
                    <w:right w:val="none" w:sz="0" w:space="0" w:color="auto"/>
                  </w:divBdr>
                </w:div>
                <w:div w:id="2114201745">
                  <w:marLeft w:val="0"/>
                  <w:marRight w:val="0"/>
                  <w:marTop w:val="0"/>
                  <w:marBottom w:val="0"/>
                  <w:divBdr>
                    <w:top w:val="none" w:sz="0" w:space="0" w:color="auto"/>
                    <w:left w:val="none" w:sz="0" w:space="0" w:color="auto"/>
                    <w:bottom w:val="none" w:sz="0" w:space="0" w:color="auto"/>
                    <w:right w:val="none" w:sz="0" w:space="0" w:color="auto"/>
                  </w:divBdr>
                </w:div>
                <w:div w:id="1457020247">
                  <w:marLeft w:val="0"/>
                  <w:marRight w:val="0"/>
                  <w:marTop w:val="0"/>
                  <w:marBottom w:val="0"/>
                  <w:divBdr>
                    <w:top w:val="none" w:sz="0" w:space="0" w:color="auto"/>
                    <w:left w:val="none" w:sz="0" w:space="0" w:color="auto"/>
                    <w:bottom w:val="none" w:sz="0" w:space="0" w:color="auto"/>
                    <w:right w:val="none" w:sz="0" w:space="0" w:color="auto"/>
                  </w:divBdr>
                </w:div>
                <w:div w:id="88044432">
                  <w:marLeft w:val="0"/>
                  <w:marRight w:val="0"/>
                  <w:marTop w:val="0"/>
                  <w:marBottom w:val="0"/>
                  <w:divBdr>
                    <w:top w:val="none" w:sz="0" w:space="0" w:color="auto"/>
                    <w:left w:val="none" w:sz="0" w:space="0" w:color="auto"/>
                    <w:bottom w:val="none" w:sz="0" w:space="0" w:color="auto"/>
                    <w:right w:val="none" w:sz="0" w:space="0" w:color="auto"/>
                  </w:divBdr>
                </w:div>
                <w:div w:id="198204164">
                  <w:marLeft w:val="0"/>
                  <w:marRight w:val="0"/>
                  <w:marTop w:val="0"/>
                  <w:marBottom w:val="0"/>
                  <w:divBdr>
                    <w:top w:val="none" w:sz="0" w:space="0" w:color="auto"/>
                    <w:left w:val="none" w:sz="0" w:space="0" w:color="auto"/>
                    <w:bottom w:val="none" w:sz="0" w:space="0" w:color="auto"/>
                    <w:right w:val="none" w:sz="0" w:space="0" w:color="auto"/>
                  </w:divBdr>
                </w:div>
                <w:div w:id="1267615962">
                  <w:marLeft w:val="0"/>
                  <w:marRight w:val="0"/>
                  <w:marTop w:val="0"/>
                  <w:marBottom w:val="0"/>
                  <w:divBdr>
                    <w:top w:val="none" w:sz="0" w:space="0" w:color="auto"/>
                    <w:left w:val="none" w:sz="0" w:space="0" w:color="auto"/>
                    <w:bottom w:val="none" w:sz="0" w:space="0" w:color="auto"/>
                    <w:right w:val="none" w:sz="0" w:space="0" w:color="auto"/>
                  </w:divBdr>
                </w:div>
                <w:div w:id="1654718578">
                  <w:marLeft w:val="0"/>
                  <w:marRight w:val="0"/>
                  <w:marTop w:val="0"/>
                  <w:marBottom w:val="0"/>
                  <w:divBdr>
                    <w:top w:val="none" w:sz="0" w:space="0" w:color="auto"/>
                    <w:left w:val="none" w:sz="0" w:space="0" w:color="auto"/>
                    <w:bottom w:val="none" w:sz="0" w:space="0" w:color="auto"/>
                    <w:right w:val="none" w:sz="0" w:space="0" w:color="auto"/>
                  </w:divBdr>
                </w:div>
                <w:div w:id="599144686">
                  <w:marLeft w:val="0"/>
                  <w:marRight w:val="0"/>
                  <w:marTop w:val="0"/>
                  <w:marBottom w:val="0"/>
                  <w:divBdr>
                    <w:top w:val="none" w:sz="0" w:space="0" w:color="auto"/>
                    <w:left w:val="none" w:sz="0" w:space="0" w:color="auto"/>
                    <w:bottom w:val="none" w:sz="0" w:space="0" w:color="auto"/>
                    <w:right w:val="none" w:sz="0" w:space="0" w:color="auto"/>
                  </w:divBdr>
                </w:div>
                <w:div w:id="584270720">
                  <w:marLeft w:val="0"/>
                  <w:marRight w:val="0"/>
                  <w:marTop w:val="0"/>
                  <w:marBottom w:val="0"/>
                  <w:divBdr>
                    <w:top w:val="none" w:sz="0" w:space="0" w:color="auto"/>
                    <w:left w:val="none" w:sz="0" w:space="0" w:color="auto"/>
                    <w:bottom w:val="none" w:sz="0" w:space="0" w:color="auto"/>
                    <w:right w:val="none" w:sz="0" w:space="0" w:color="auto"/>
                  </w:divBdr>
                </w:div>
                <w:div w:id="414939159">
                  <w:marLeft w:val="0"/>
                  <w:marRight w:val="0"/>
                  <w:marTop w:val="0"/>
                  <w:marBottom w:val="0"/>
                  <w:divBdr>
                    <w:top w:val="none" w:sz="0" w:space="0" w:color="auto"/>
                    <w:left w:val="none" w:sz="0" w:space="0" w:color="auto"/>
                    <w:bottom w:val="none" w:sz="0" w:space="0" w:color="auto"/>
                    <w:right w:val="none" w:sz="0" w:space="0" w:color="auto"/>
                  </w:divBdr>
                </w:div>
                <w:div w:id="1210605869">
                  <w:marLeft w:val="0"/>
                  <w:marRight w:val="0"/>
                  <w:marTop w:val="0"/>
                  <w:marBottom w:val="0"/>
                  <w:divBdr>
                    <w:top w:val="none" w:sz="0" w:space="0" w:color="auto"/>
                    <w:left w:val="none" w:sz="0" w:space="0" w:color="auto"/>
                    <w:bottom w:val="none" w:sz="0" w:space="0" w:color="auto"/>
                    <w:right w:val="none" w:sz="0" w:space="0" w:color="auto"/>
                  </w:divBdr>
                </w:div>
                <w:div w:id="850296383">
                  <w:marLeft w:val="0"/>
                  <w:marRight w:val="0"/>
                  <w:marTop w:val="0"/>
                  <w:marBottom w:val="0"/>
                  <w:divBdr>
                    <w:top w:val="none" w:sz="0" w:space="0" w:color="auto"/>
                    <w:left w:val="none" w:sz="0" w:space="0" w:color="auto"/>
                    <w:bottom w:val="none" w:sz="0" w:space="0" w:color="auto"/>
                    <w:right w:val="none" w:sz="0" w:space="0" w:color="auto"/>
                  </w:divBdr>
                </w:div>
                <w:div w:id="1904103770">
                  <w:marLeft w:val="0"/>
                  <w:marRight w:val="0"/>
                  <w:marTop w:val="0"/>
                  <w:marBottom w:val="0"/>
                  <w:divBdr>
                    <w:top w:val="none" w:sz="0" w:space="0" w:color="auto"/>
                    <w:left w:val="none" w:sz="0" w:space="0" w:color="auto"/>
                    <w:bottom w:val="none" w:sz="0" w:space="0" w:color="auto"/>
                    <w:right w:val="none" w:sz="0" w:space="0" w:color="auto"/>
                  </w:divBdr>
                </w:div>
                <w:div w:id="2020887916">
                  <w:marLeft w:val="0"/>
                  <w:marRight w:val="0"/>
                  <w:marTop w:val="0"/>
                  <w:marBottom w:val="0"/>
                  <w:divBdr>
                    <w:top w:val="none" w:sz="0" w:space="0" w:color="auto"/>
                    <w:left w:val="none" w:sz="0" w:space="0" w:color="auto"/>
                    <w:bottom w:val="none" w:sz="0" w:space="0" w:color="auto"/>
                    <w:right w:val="none" w:sz="0" w:space="0" w:color="auto"/>
                  </w:divBdr>
                </w:div>
                <w:div w:id="1315573362">
                  <w:marLeft w:val="0"/>
                  <w:marRight w:val="0"/>
                  <w:marTop w:val="0"/>
                  <w:marBottom w:val="0"/>
                  <w:divBdr>
                    <w:top w:val="none" w:sz="0" w:space="0" w:color="auto"/>
                    <w:left w:val="none" w:sz="0" w:space="0" w:color="auto"/>
                    <w:bottom w:val="none" w:sz="0" w:space="0" w:color="auto"/>
                    <w:right w:val="none" w:sz="0" w:space="0" w:color="auto"/>
                  </w:divBdr>
                </w:div>
                <w:div w:id="926614105">
                  <w:marLeft w:val="0"/>
                  <w:marRight w:val="0"/>
                  <w:marTop w:val="0"/>
                  <w:marBottom w:val="0"/>
                  <w:divBdr>
                    <w:top w:val="none" w:sz="0" w:space="0" w:color="auto"/>
                    <w:left w:val="none" w:sz="0" w:space="0" w:color="auto"/>
                    <w:bottom w:val="none" w:sz="0" w:space="0" w:color="auto"/>
                    <w:right w:val="none" w:sz="0" w:space="0" w:color="auto"/>
                  </w:divBdr>
                </w:div>
                <w:div w:id="602957626">
                  <w:marLeft w:val="0"/>
                  <w:marRight w:val="0"/>
                  <w:marTop w:val="0"/>
                  <w:marBottom w:val="0"/>
                  <w:divBdr>
                    <w:top w:val="none" w:sz="0" w:space="0" w:color="auto"/>
                    <w:left w:val="none" w:sz="0" w:space="0" w:color="auto"/>
                    <w:bottom w:val="none" w:sz="0" w:space="0" w:color="auto"/>
                    <w:right w:val="none" w:sz="0" w:space="0" w:color="auto"/>
                  </w:divBdr>
                </w:div>
                <w:div w:id="1253397912">
                  <w:marLeft w:val="0"/>
                  <w:marRight w:val="0"/>
                  <w:marTop w:val="0"/>
                  <w:marBottom w:val="0"/>
                  <w:divBdr>
                    <w:top w:val="none" w:sz="0" w:space="0" w:color="auto"/>
                    <w:left w:val="none" w:sz="0" w:space="0" w:color="auto"/>
                    <w:bottom w:val="none" w:sz="0" w:space="0" w:color="auto"/>
                    <w:right w:val="none" w:sz="0" w:space="0" w:color="auto"/>
                  </w:divBdr>
                </w:div>
                <w:div w:id="994921395">
                  <w:marLeft w:val="0"/>
                  <w:marRight w:val="0"/>
                  <w:marTop w:val="0"/>
                  <w:marBottom w:val="0"/>
                  <w:divBdr>
                    <w:top w:val="none" w:sz="0" w:space="0" w:color="auto"/>
                    <w:left w:val="none" w:sz="0" w:space="0" w:color="auto"/>
                    <w:bottom w:val="none" w:sz="0" w:space="0" w:color="auto"/>
                    <w:right w:val="none" w:sz="0" w:space="0" w:color="auto"/>
                  </w:divBdr>
                </w:div>
                <w:div w:id="604003212">
                  <w:marLeft w:val="0"/>
                  <w:marRight w:val="0"/>
                  <w:marTop w:val="0"/>
                  <w:marBottom w:val="0"/>
                  <w:divBdr>
                    <w:top w:val="none" w:sz="0" w:space="0" w:color="auto"/>
                    <w:left w:val="none" w:sz="0" w:space="0" w:color="auto"/>
                    <w:bottom w:val="none" w:sz="0" w:space="0" w:color="auto"/>
                    <w:right w:val="none" w:sz="0" w:space="0" w:color="auto"/>
                  </w:divBdr>
                </w:div>
                <w:div w:id="747311168">
                  <w:marLeft w:val="0"/>
                  <w:marRight w:val="0"/>
                  <w:marTop w:val="0"/>
                  <w:marBottom w:val="0"/>
                  <w:divBdr>
                    <w:top w:val="none" w:sz="0" w:space="0" w:color="auto"/>
                    <w:left w:val="none" w:sz="0" w:space="0" w:color="auto"/>
                    <w:bottom w:val="none" w:sz="0" w:space="0" w:color="auto"/>
                    <w:right w:val="none" w:sz="0" w:space="0" w:color="auto"/>
                  </w:divBdr>
                </w:div>
                <w:div w:id="185896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47181">
          <w:marLeft w:val="0"/>
          <w:marRight w:val="0"/>
          <w:marTop w:val="0"/>
          <w:marBottom w:val="0"/>
          <w:divBdr>
            <w:top w:val="none" w:sz="0" w:space="0" w:color="auto"/>
            <w:left w:val="none" w:sz="0" w:space="0" w:color="auto"/>
            <w:bottom w:val="none" w:sz="0" w:space="0" w:color="auto"/>
            <w:right w:val="none" w:sz="0" w:space="0" w:color="auto"/>
          </w:divBdr>
          <w:divsChild>
            <w:div w:id="1672492301">
              <w:marLeft w:val="0"/>
              <w:marRight w:val="0"/>
              <w:marTop w:val="0"/>
              <w:marBottom w:val="0"/>
              <w:divBdr>
                <w:top w:val="none" w:sz="0" w:space="0" w:color="auto"/>
                <w:left w:val="none" w:sz="0" w:space="0" w:color="auto"/>
                <w:bottom w:val="none" w:sz="0" w:space="0" w:color="auto"/>
                <w:right w:val="none" w:sz="0" w:space="0" w:color="auto"/>
              </w:divBdr>
              <w:divsChild>
                <w:div w:id="1070662656">
                  <w:marLeft w:val="0"/>
                  <w:marRight w:val="0"/>
                  <w:marTop w:val="0"/>
                  <w:marBottom w:val="0"/>
                  <w:divBdr>
                    <w:top w:val="none" w:sz="0" w:space="0" w:color="auto"/>
                    <w:left w:val="none" w:sz="0" w:space="0" w:color="auto"/>
                    <w:bottom w:val="none" w:sz="0" w:space="0" w:color="auto"/>
                    <w:right w:val="none" w:sz="0" w:space="0" w:color="auto"/>
                  </w:divBdr>
                </w:div>
                <w:div w:id="209417716">
                  <w:marLeft w:val="0"/>
                  <w:marRight w:val="0"/>
                  <w:marTop w:val="0"/>
                  <w:marBottom w:val="0"/>
                  <w:divBdr>
                    <w:top w:val="none" w:sz="0" w:space="0" w:color="auto"/>
                    <w:left w:val="none" w:sz="0" w:space="0" w:color="auto"/>
                    <w:bottom w:val="none" w:sz="0" w:space="0" w:color="auto"/>
                    <w:right w:val="none" w:sz="0" w:space="0" w:color="auto"/>
                  </w:divBdr>
                </w:div>
                <w:div w:id="1208644747">
                  <w:marLeft w:val="0"/>
                  <w:marRight w:val="0"/>
                  <w:marTop w:val="0"/>
                  <w:marBottom w:val="0"/>
                  <w:divBdr>
                    <w:top w:val="none" w:sz="0" w:space="0" w:color="auto"/>
                    <w:left w:val="none" w:sz="0" w:space="0" w:color="auto"/>
                    <w:bottom w:val="none" w:sz="0" w:space="0" w:color="auto"/>
                    <w:right w:val="none" w:sz="0" w:space="0" w:color="auto"/>
                  </w:divBdr>
                </w:div>
                <w:div w:id="682784835">
                  <w:marLeft w:val="0"/>
                  <w:marRight w:val="0"/>
                  <w:marTop w:val="0"/>
                  <w:marBottom w:val="0"/>
                  <w:divBdr>
                    <w:top w:val="none" w:sz="0" w:space="0" w:color="auto"/>
                    <w:left w:val="none" w:sz="0" w:space="0" w:color="auto"/>
                    <w:bottom w:val="none" w:sz="0" w:space="0" w:color="auto"/>
                    <w:right w:val="none" w:sz="0" w:space="0" w:color="auto"/>
                  </w:divBdr>
                </w:div>
                <w:div w:id="1593388817">
                  <w:marLeft w:val="0"/>
                  <w:marRight w:val="0"/>
                  <w:marTop w:val="0"/>
                  <w:marBottom w:val="0"/>
                  <w:divBdr>
                    <w:top w:val="none" w:sz="0" w:space="0" w:color="auto"/>
                    <w:left w:val="none" w:sz="0" w:space="0" w:color="auto"/>
                    <w:bottom w:val="none" w:sz="0" w:space="0" w:color="auto"/>
                    <w:right w:val="none" w:sz="0" w:space="0" w:color="auto"/>
                  </w:divBdr>
                </w:div>
                <w:div w:id="994143357">
                  <w:marLeft w:val="0"/>
                  <w:marRight w:val="0"/>
                  <w:marTop w:val="0"/>
                  <w:marBottom w:val="0"/>
                  <w:divBdr>
                    <w:top w:val="none" w:sz="0" w:space="0" w:color="auto"/>
                    <w:left w:val="none" w:sz="0" w:space="0" w:color="auto"/>
                    <w:bottom w:val="none" w:sz="0" w:space="0" w:color="auto"/>
                    <w:right w:val="none" w:sz="0" w:space="0" w:color="auto"/>
                  </w:divBdr>
                </w:div>
                <w:div w:id="724304805">
                  <w:marLeft w:val="0"/>
                  <w:marRight w:val="0"/>
                  <w:marTop w:val="0"/>
                  <w:marBottom w:val="0"/>
                  <w:divBdr>
                    <w:top w:val="none" w:sz="0" w:space="0" w:color="auto"/>
                    <w:left w:val="none" w:sz="0" w:space="0" w:color="auto"/>
                    <w:bottom w:val="none" w:sz="0" w:space="0" w:color="auto"/>
                    <w:right w:val="none" w:sz="0" w:space="0" w:color="auto"/>
                  </w:divBdr>
                </w:div>
                <w:div w:id="1238713682">
                  <w:marLeft w:val="0"/>
                  <w:marRight w:val="0"/>
                  <w:marTop w:val="0"/>
                  <w:marBottom w:val="0"/>
                  <w:divBdr>
                    <w:top w:val="none" w:sz="0" w:space="0" w:color="auto"/>
                    <w:left w:val="none" w:sz="0" w:space="0" w:color="auto"/>
                    <w:bottom w:val="none" w:sz="0" w:space="0" w:color="auto"/>
                    <w:right w:val="none" w:sz="0" w:space="0" w:color="auto"/>
                  </w:divBdr>
                </w:div>
                <w:div w:id="1952742328">
                  <w:marLeft w:val="0"/>
                  <w:marRight w:val="0"/>
                  <w:marTop w:val="0"/>
                  <w:marBottom w:val="0"/>
                  <w:divBdr>
                    <w:top w:val="none" w:sz="0" w:space="0" w:color="auto"/>
                    <w:left w:val="none" w:sz="0" w:space="0" w:color="auto"/>
                    <w:bottom w:val="none" w:sz="0" w:space="0" w:color="auto"/>
                    <w:right w:val="none" w:sz="0" w:space="0" w:color="auto"/>
                  </w:divBdr>
                </w:div>
                <w:div w:id="14306074">
                  <w:marLeft w:val="0"/>
                  <w:marRight w:val="0"/>
                  <w:marTop w:val="0"/>
                  <w:marBottom w:val="0"/>
                  <w:divBdr>
                    <w:top w:val="none" w:sz="0" w:space="0" w:color="auto"/>
                    <w:left w:val="none" w:sz="0" w:space="0" w:color="auto"/>
                    <w:bottom w:val="none" w:sz="0" w:space="0" w:color="auto"/>
                    <w:right w:val="none" w:sz="0" w:space="0" w:color="auto"/>
                  </w:divBdr>
                </w:div>
                <w:div w:id="1134639478">
                  <w:marLeft w:val="0"/>
                  <w:marRight w:val="0"/>
                  <w:marTop w:val="0"/>
                  <w:marBottom w:val="0"/>
                  <w:divBdr>
                    <w:top w:val="none" w:sz="0" w:space="0" w:color="auto"/>
                    <w:left w:val="none" w:sz="0" w:space="0" w:color="auto"/>
                    <w:bottom w:val="none" w:sz="0" w:space="0" w:color="auto"/>
                    <w:right w:val="none" w:sz="0" w:space="0" w:color="auto"/>
                  </w:divBdr>
                </w:div>
                <w:div w:id="257565920">
                  <w:marLeft w:val="0"/>
                  <w:marRight w:val="0"/>
                  <w:marTop w:val="0"/>
                  <w:marBottom w:val="0"/>
                  <w:divBdr>
                    <w:top w:val="none" w:sz="0" w:space="0" w:color="auto"/>
                    <w:left w:val="none" w:sz="0" w:space="0" w:color="auto"/>
                    <w:bottom w:val="none" w:sz="0" w:space="0" w:color="auto"/>
                    <w:right w:val="none" w:sz="0" w:space="0" w:color="auto"/>
                  </w:divBdr>
                </w:div>
                <w:div w:id="1032610499">
                  <w:marLeft w:val="0"/>
                  <w:marRight w:val="0"/>
                  <w:marTop w:val="0"/>
                  <w:marBottom w:val="0"/>
                  <w:divBdr>
                    <w:top w:val="none" w:sz="0" w:space="0" w:color="auto"/>
                    <w:left w:val="none" w:sz="0" w:space="0" w:color="auto"/>
                    <w:bottom w:val="none" w:sz="0" w:space="0" w:color="auto"/>
                    <w:right w:val="none" w:sz="0" w:space="0" w:color="auto"/>
                  </w:divBdr>
                </w:div>
                <w:div w:id="55517018">
                  <w:marLeft w:val="0"/>
                  <w:marRight w:val="0"/>
                  <w:marTop w:val="0"/>
                  <w:marBottom w:val="0"/>
                  <w:divBdr>
                    <w:top w:val="none" w:sz="0" w:space="0" w:color="auto"/>
                    <w:left w:val="none" w:sz="0" w:space="0" w:color="auto"/>
                    <w:bottom w:val="none" w:sz="0" w:space="0" w:color="auto"/>
                    <w:right w:val="none" w:sz="0" w:space="0" w:color="auto"/>
                  </w:divBdr>
                </w:div>
                <w:div w:id="1659921964">
                  <w:marLeft w:val="0"/>
                  <w:marRight w:val="0"/>
                  <w:marTop w:val="0"/>
                  <w:marBottom w:val="0"/>
                  <w:divBdr>
                    <w:top w:val="none" w:sz="0" w:space="0" w:color="auto"/>
                    <w:left w:val="none" w:sz="0" w:space="0" w:color="auto"/>
                    <w:bottom w:val="none" w:sz="0" w:space="0" w:color="auto"/>
                    <w:right w:val="none" w:sz="0" w:space="0" w:color="auto"/>
                  </w:divBdr>
                </w:div>
                <w:div w:id="1531263125">
                  <w:marLeft w:val="0"/>
                  <w:marRight w:val="0"/>
                  <w:marTop w:val="0"/>
                  <w:marBottom w:val="0"/>
                  <w:divBdr>
                    <w:top w:val="none" w:sz="0" w:space="0" w:color="auto"/>
                    <w:left w:val="none" w:sz="0" w:space="0" w:color="auto"/>
                    <w:bottom w:val="none" w:sz="0" w:space="0" w:color="auto"/>
                    <w:right w:val="none" w:sz="0" w:space="0" w:color="auto"/>
                  </w:divBdr>
                </w:div>
                <w:div w:id="1327974066">
                  <w:marLeft w:val="0"/>
                  <w:marRight w:val="0"/>
                  <w:marTop w:val="0"/>
                  <w:marBottom w:val="0"/>
                  <w:divBdr>
                    <w:top w:val="none" w:sz="0" w:space="0" w:color="auto"/>
                    <w:left w:val="none" w:sz="0" w:space="0" w:color="auto"/>
                    <w:bottom w:val="none" w:sz="0" w:space="0" w:color="auto"/>
                    <w:right w:val="none" w:sz="0" w:space="0" w:color="auto"/>
                  </w:divBdr>
                </w:div>
                <w:div w:id="914172487">
                  <w:marLeft w:val="0"/>
                  <w:marRight w:val="0"/>
                  <w:marTop w:val="0"/>
                  <w:marBottom w:val="0"/>
                  <w:divBdr>
                    <w:top w:val="none" w:sz="0" w:space="0" w:color="auto"/>
                    <w:left w:val="none" w:sz="0" w:space="0" w:color="auto"/>
                    <w:bottom w:val="none" w:sz="0" w:space="0" w:color="auto"/>
                    <w:right w:val="none" w:sz="0" w:space="0" w:color="auto"/>
                  </w:divBdr>
                </w:div>
                <w:div w:id="2045475999">
                  <w:marLeft w:val="0"/>
                  <w:marRight w:val="0"/>
                  <w:marTop w:val="0"/>
                  <w:marBottom w:val="0"/>
                  <w:divBdr>
                    <w:top w:val="none" w:sz="0" w:space="0" w:color="auto"/>
                    <w:left w:val="none" w:sz="0" w:space="0" w:color="auto"/>
                    <w:bottom w:val="none" w:sz="0" w:space="0" w:color="auto"/>
                    <w:right w:val="none" w:sz="0" w:space="0" w:color="auto"/>
                  </w:divBdr>
                </w:div>
                <w:div w:id="256641309">
                  <w:marLeft w:val="0"/>
                  <w:marRight w:val="0"/>
                  <w:marTop w:val="0"/>
                  <w:marBottom w:val="0"/>
                  <w:divBdr>
                    <w:top w:val="none" w:sz="0" w:space="0" w:color="auto"/>
                    <w:left w:val="none" w:sz="0" w:space="0" w:color="auto"/>
                    <w:bottom w:val="none" w:sz="0" w:space="0" w:color="auto"/>
                    <w:right w:val="none" w:sz="0" w:space="0" w:color="auto"/>
                  </w:divBdr>
                </w:div>
                <w:div w:id="427191750">
                  <w:marLeft w:val="0"/>
                  <w:marRight w:val="0"/>
                  <w:marTop w:val="0"/>
                  <w:marBottom w:val="0"/>
                  <w:divBdr>
                    <w:top w:val="none" w:sz="0" w:space="0" w:color="auto"/>
                    <w:left w:val="none" w:sz="0" w:space="0" w:color="auto"/>
                    <w:bottom w:val="none" w:sz="0" w:space="0" w:color="auto"/>
                    <w:right w:val="none" w:sz="0" w:space="0" w:color="auto"/>
                  </w:divBdr>
                </w:div>
                <w:div w:id="1964268712">
                  <w:marLeft w:val="0"/>
                  <w:marRight w:val="0"/>
                  <w:marTop w:val="0"/>
                  <w:marBottom w:val="0"/>
                  <w:divBdr>
                    <w:top w:val="none" w:sz="0" w:space="0" w:color="auto"/>
                    <w:left w:val="none" w:sz="0" w:space="0" w:color="auto"/>
                    <w:bottom w:val="none" w:sz="0" w:space="0" w:color="auto"/>
                    <w:right w:val="none" w:sz="0" w:space="0" w:color="auto"/>
                  </w:divBdr>
                </w:div>
                <w:div w:id="1001201432">
                  <w:marLeft w:val="0"/>
                  <w:marRight w:val="0"/>
                  <w:marTop w:val="0"/>
                  <w:marBottom w:val="0"/>
                  <w:divBdr>
                    <w:top w:val="none" w:sz="0" w:space="0" w:color="auto"/>
                    <w:left w:val="none" w:sz="0" w:space="0" w:color="auto"/>
                    <w:bottom w:val="none" w:sz="0" w:space="0" w:color="auto"/>
                    <w:right w:val="none" w:sz="0" w:space="0" w:color="auto"/>
                  </w:divBdr>
                </w:div>
                <w:div w:id="1651211688">
                  <w:marLeft w:val="0"/>
                  <w:marRight w:val="0"/>
                  <w:marTop w:val="0"/>
                  <w:marBottom w:val="0"/>
                  <w:divBdr>
                    <w:top w:val="none" w:sz="0" w:space="0" w:color="auto"/>
                    <w:left w:val="none" w:sz="0" w:space="0" w:color="auto"/>
                    <w:bottom w:val="none" w:sz="0" w:space="0" w:color="auto"/>
                    <w:right w:val="none" w:sz="0" w:space="0" w:color="auto"/>
                  </w:divBdr>
                </w:div>
                <w:div w:id="1422527589">
                  <w:marLeft w:val="0"/>
                  <w:marRight w:val="0"/>
                  <w:marTop w:val="0"/>
                  <w:marBottom w:val="0"/>
                  <w:divBdr>
                    <w:top w:val="none" w:sz="0" w:space="0" w:color="auto"/>
                    <w:left w:val="none" w:sz="0" w:space="0" w:color="auto"/>
                    <w:bottom w:val="none" w:sz="0" w:space="0" w:color="auto"/>
                    <w:right w:val="none" w:sz="0" w:space="0" w:color="auto"/>
                  </w:divBdr>
                </w:div>
                <w:div w:id="426775393">
                  <w:marLeft w:val="0"/>
                  <w:marRight w:val="0"/>
                  <w:marTop w:val="0"/>
                  <w:marBottom w:val="0"/>
                  <w:divBdr>
                    <w:top w:val="none" w:sz="0" w:space="0" w:color="auto"/>
                    <w:left w:val="none" w:sz="0" w:space="0" w:color="auto"/>
                    <w:bottom w:val="none" w:sz="0" w:space="0" w:color="auto"/>
                    <w:right w:val="none" w:sz="0" w:space="0" w:color="auto"/>
                  </w:divBdr>
                </w:div>
                <w:div w:id="2122455952">
                  <w:marLeft w:val="0"/>
                  <w:marRight w:val="0"/>
                  <w:marTop w:val="0"/>
                  <w:marBottom w:val="0"/>
                  <w:divBdr>
                    <w:top w:val="none" w:sz="0" w:space="0" w:color="auto"/>
                    <w:left w:val="none" w:sz="0" w:space="0" w:color="auto"/>
                    <w:bottom w:val="none" w:sz="0" w:space="0" w:color="auto"/>
                    <w:right w:val="none" w:sz="0" w:space="0" w:color="auto"/>
                  </w:divBdr>
                </w:div>
                <w:div w:id="1860847311">
                  <w:marLeft w:val="0"/>
                  <w:marRight w:val="0"/>
                  <w:marTop w:val="0"/>
                  <w:marBottom w:val="0"/>
                  <w:divBdr>
                    <w:top w:val="none" w:sz="0" w:space="0" w:color="auto"/>
                    <w:left w:val="none" w:sz="0" w:space="0" w:color="auto"/>
                    <w:bottom w:val="none" w:sz="0" w:space="0" w:color="auto"/>
                    <w:right w:val="none" w:sz="0" w:space="0" w:color="auto"/>
                  </w:divBdr>
                </w:div>
                <w:div w:id="413433321">
                  <w:marLeft w:val="0"/>
                  <w:marRight w:val="0"/>
                  <w:marTop w:val="0"/>
                  <w:marBottom w:val="0"/>
                  <w:divBdr>
                    <w:top w:val="none" w:sz="0" w:space="0" w:color="auto"/>
                    <w:left w:val="none" w:sz="0" w:space="0" w:color="auto"/>
                    <w:bottom w:val="none" w:sz="0" w:space="0" w:color="auto"/>
                    <w:right w:val="none" w:sz="0" w:space="0" w:color="auto"/>
                  </w:divBdr>
                </w:div>
                <w:div w:id="300379770">
                  <w:marLeft w:val="0"/>
                  <w:marRight w:val="0"/>
                  <w:marTop w:val="0"/>
                  <w:marBottom w:val="0"/>
                  <w:divBdr>
                    <w:top w:val="none" w:sz="0" w:space="0" w:color="auto"/>
                    <w:left w:val="none" w:sz="0" w:space="0" w:color="auto"/>
                    <w:bottom w:val="none" w:sz="0" w:space="0" w:color="auto"/>
                    <w:right w:val="none" w:sz="0" w:space="0" w:color="auto"/>
                  </w:divBdr>
                </w:div>
                <w:div w:id="1553806442">
                  <w:marLeft w:val="0"/>
                  <w:marRight w:val="0"/>
                  <w:marTop w:val="0"/>
                  <w:marBottom w:val="0"/>
                  <w:divBdr>
                    <w:top w:val="none" w:sz="0" w:space="0" w:color="auto"/>
                    <w:left w:val="none" w:sz="0" w:space="0" w:color="auto"/>
                    <w:bottom w:val="none" w:sz="0" w:space="0" w:color="auto"/>
                    <w:right w:val="none" w:sz="0" w:space="0" w:color="auto"/>
                  </w:divBdr>
                </w:div>
                <w:div w:id="1435516384">
                  <w:marLeft w:val="0"/>
                  <w:marRight w:val="0"/>
                  <w:marTop w:val="0"/>
                  <w:marBottom w:val="0"/>
                  <w:divBdr>
                    <w:top w:val="none" w:sz="0" w:space="0" w:color="auto"/>
                    <w:left w:val="none" w:sz="0" w:space="0" w:color="auto"/>
                    <w:bottom w:val="none" w:sz="0" w:space="0" w:color="auto"/>
                    <w:right w:val="none" w:sz="0" w:space="0" w:color="auto"/>
                  </w:divBdr>
                </w:div>
                <w:div w:id="1575966651">
                  <w:marLeft w:val="0"/>
                  <w:marRight w:val="0"/>
                  <w:marTop w:val="0"/>
                  <w:marBottom w:val="0"/>
                  <w:divBdr>
                    <w:top w:val="none" w:sz="0" w:space="0" w:color="auto"/>
                    <w:left w:val="none" w:sz="0" w:space="0" w:color="auto"/>
                    <w:bottom w:val="none" w:sz="0" w:space="0" w:color="auto"/>
                    <w:right w:val="none" w:sz="0" w:space="0" w:color="auto"/>
                  </w:divBdr>
                </w:div>
                <w:div w:id="814493440">
                  <w:marLeft w:val="0"/>
                  <w:marRight w:val="0"/>
                  <w:marTop w:val="0"/>
                  <w:marBottom w:val="0"/>
                  <w:divBdr>
                    <w:top w:val="none" w:sz="0" w:space="0" w:color="auto"/>
                    <w:left w:val="none" w:sz="0" w:space="0" w:color="auto"/>
                    <w:bottom w:val="none" w:sz="0" w:space="0" w:color="auto"/>
                    <w:right w:val="none" w:sz="0" w:space="0" w:color="auto"/>
                  </w:divBdr>
                </w:div>
                <w:div w:id="839194043">
                  <w:marLeft w:val="0"/>
                  <w:marRight w:val="0"/>
                  <w:marTop w:val="0"/>
                  <w:marBottom w:val="0"/>
                  <w:divBdr>
                    <w:top w:val="none" w:sz="0" w:space="0" w:color="auto"/>
                    <w:left w:val="none" w:sz="0" w:space="0" w:color="auto"/>
                    <w:bottom w:val="none" w:sz="0" w:space="0" w:color="auto"/>
                    <w:right w:val="none" w:sz="0" w:space="0" w:color="auto"/>
                  </w:divBdr>
                </w:div>
                <w:div w:id="861163908">
                  <w:marLeft w:val="0"/>
                  <w:marRight w:val="0"/>
                  <w:marTop w:val="0"/>
                  <w:marBottom w:val="0"/>
                  <w:divBdr>
                    <w:top w:val="none" w:sz="0" w:space="0" w:color="auto"/>
                    <w:left w:val="none" w:sz="0" w:space="0" w:color="auto"/>
                    <w:bottom w:val="none" w:sz="0" w:space="0" w:color="auto"/>
                    <w:right w:val="none" w:sz="0" w:space="0" w:color="auto"/>
                  </w:divBdr>
                </w:div>
                <w:div w:id="1696031764">
                  <w:marLeft w:val="0"/>
                  <w:marRight w:val="0"/>
                  <w:marTop w:val="0"/>
                  <w:marBottom w:val="0"/>
                  <w:divBdr>
                    <w:top w:val="none" w:sz="0" w:space="0" w:color="auto"/>
                    <w:left w:val="none" w:sz="0" w:space="0" w:color="auto"/>
                    <w:bottom w:val="none" w:sz="0" w:space="0" w:color="auto"/>
                    <w:right w:val="none" w:sz="0" w:space="0" w:color="auto"/>
                  </w:divBdr>
                </w:div>
                <w:div w:id="1767265950">
                  <w:marLeft w:val="0"/>
                  <w:marRight w:val="0"/>
                  <w:marTop w:val="0"/>
                  <w:marBottom w:val="0"/>
                  <w:divBdr>
                    <w:top w:val="none" w:sz="0" w:space="0" w:color="auto"/>
                    <w:left w:val="none" w:sz="0" w:space="0" w:color="auto"/>
                    <w:bottom w:val="none" w:sz="0" w:space="0" w:color="auto"/>
                    <w:right w:val="none" w:sz="0" w:space="0" w:color="auto"/>
                  </w:divBdr>
                </w:div>
                <w:div w:id="476799986">
                  <w:marLeft w:val="0"/>
                  <w:marRight w:val="0"/>
                  <w:marTop w:val="0"/>
                  <w:marBottom w:val="0"/>
                  <w:divBdr>
                    <w:top w:val="none" w:sz="0" w:space="0" w:color="auto"/>
                    <w:left w:val="none" w:sz="0" w:space="0" w:color="auto"/>
                    <w:bottom w:val="none" w:sz="0" w:space="0" w:color="auto"/>
                    <w:right w:val="none" w:sz="0" w:space="0" w:color="auto"/>
                  </w:divBdr>
                </w:div>
                <w:div w:id="1499693009">
                  <w:marLeft w:val="0"/>
                  <w:marRight w:val="0"/>
                  <w:marTop w:val="0"/>
                  <w:marBottom w:val="0"/>
                  <w:divBdr>
                    <w:top w:val="none" w:sz="0" w:space="0" w:color="auto"/>
                    <w:left w:val="none" w:sz="0" w:space="0" w:color="auto"/>
                    <w:bottom w:val="none" w:sz="0" w:space="0" w:color="auto"/>
                    <w:right w:val="none" w:sz="0" w:space="0" w:color="auto"/>
                  </w:divBdr>
                </w:div>
                <w:div w:id="374475302">
                  <w:marLeft w:val="0"/>
                  <w:marRight w:val="0"/>
                  <w:marTop w:val="0"/>
                  <w:marBottom w:val="0"/>
                  <w:divBdr>
                    <w:top w:val="none" w:sz="0" w:space="0" w:color="auto"/>
                    <w:left w:val="none" w:sz="0" w:space="0" w:color="auto"/>
                    <w:bottom w:val="none" w:sz="0" w:space="0" w:color="auto"/>
                    <w:right w:val="none" w:sz="0" w:space="0" w:color="auto"/>
                  </w:divBdr>
                </w:div>
                <w:div w:id="1668632983">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985624061">
                  <w:marLeft w:val="0"/>
                  <w:marRight w:val="0"/>
                  <w:marTop w:val="0"/>
                  <w:marBottom w:val="0"/>
                  <w:divBdr>
                    <w:top w:val="none" w:sz="0" w:space="0" w:color="auto"/>
                    <w:left w:val="none" w:sz="0" w:space="0" w:color="auto"/>
                    <w:bottom w:val="none" w:sz="0" w:space="0" w:color="auto"/>
                    <w:right w:val="none" w:sz="0" w:space="0" w:color="auto"/>
                  </w:divBdr>
                </w:div>
                <w:div w:id="854926857">
                  <w:marLeft w:val="0"/>
                  <w:marRight w:val="0"/>
                  <w:marTop w:val="0"/>
                  <w:marBottom w:val="0"/>
                  <w:divBdr>
                    <w:top w:val="none" w:sz="0" w:space="0" w:color="auto"/>
                    <w:left w:val="none" w:sz="0" w:space="0" w:color="auto"/>
                    <w:bottom w:val="none" w:sz="0" w:space="0" w:color="auto"/>
                    <w:right w:val="none" w:sz="0" w:space="0" w:color="auto"/>
                  </w:divBdr>
                </w:div>
                <w:div w:id="1193029690">
                  <w:marLeft w:val="0"/>
                  <w:marRight w:val="0"/>
                  <w:marTop w:val="0"/>
                  <w:marBottom w:val="0"/>
                  <w:divBdr>
                    <w:top w:val="none" w:sz="0" w:space="0" w:color="auto"/>
                    <w:left w:val="none" w:sz="0" w:space="0" w:color="auto"/>
                    <w:bottom w:val="none" w:sz="0" w:space="0" w:color="auto"/>
                    <w:right w:val="none" w:sz="0" w:space="0" w:color="auto"/>
                  </w:divBdr>
                </w:div>
                <w:div w:id="743265323">
                  <w:marLeft w:val="0"/>
                  <w:marRight w:val="0"/>
                  <w:marTop w:val="0"/>
                  <w:marBottom w:val="0"/>
                  <w:divBdr>
                    <w:top w:val="none" w:sz="0" w:space="0" w:color="auto"/>
                    <w:left w:val="none" w:sz="0" w:space="0" w:color="auto"/>
                    <w:bottom w:val="none" w:sz="0" w:space="0" w:color="auto"/>
                    <w:right w:val="none" w:sz="0" w:space="0" w:color="auto"/>
                  </w:divBdr>
                </w:div>
                <w:div w:id="580792277">
                  <w:marLeft w:val="0"/>
                  <w:marRight w:val="0"/>
                  <w:marTop w:val="0"/>
                  <w:marBottom w:val="0"/>
                  <w:divBdr>
                    <w:top w:val="none" w:sz="0" w:space="0" w:color="auto"/>
                    <w:left w:val="none" w:sz="0" w:space="0" w:color="auto"/>
                    <w:bottom w:val="none" w:sz="0" w:space="0" w:color="auto"/>
                    <w:right w:val="none" w:sz="0" w:space="0" w:color="auto"/>
                  </w:divBdr>
                </w:div>
                <w:div w:id="49110419">
                  <w:marLeft w:val="0"/>
                  <w:marRight w:val="0"/>
                  <w:marTop w:val="0"/>
                  <w:marBottom w:val="0"/>
                  <w:divBdr>
                    <w:top w:val="none" w:sz="0" w:space="0" w:color="auto"/>
                    <w:left w:val="none" w:sz="0" w:space="0" w:color="auto"/>
                    <w:bottom w:val="none" w:sz="0" w:space="0" w:color="auto"/>
                    <w:right w:val="none" w:sz="0" w:space="0" w:color="auto"/>
                  </w:divBdr>
                </w:div>
                <w:div w:id="1962179364">
                  <w:marLeft w:val="0"/>
                  <w:marRight w:val="0"/>
                  <w:marTop w:val="0"/>
                  <w:marBottom w:val="0"/>
                  <w:divBdr>
                    <w:top w:val="none" w:sz="0" w:space="0" w:color="auto"/>
                    <w:left w:val="none" w:sz="0" w:space="0" w:color="auto"/>
                    <w:bottom w:val="none" w:sz="0" w:space="0" w:color="auto"/>
                    <w:right w:val="none" w:sz="0" w:space="0" w:color="auto"/>
                  </w:divBdr>
                </w:div>
                <w:div w:id="953053396">
                  <w:marLeft w:val="0"/>
                  <w:marRight w:val="0"/>
                  <w:marTop w:val="0"/>
                  <w:marBottom w:val="0"/>
                  <w:divBdr>
                    <w:top w:val="none" w:sz="0" w:space="0" w:color="auto"/>
                    <w:left w:val="none" w:sz="0" w:space="0" w:color="auto"/>
                    <w:bottom w:val="none" w:sz="0" w:space="0" w:color="auto"/>
                    <w:right w:val="none" w:sz="0" w:space="0" w:color="auto"/>
                  </w:divBdr>
                </w:div>
                <w:div w:id="224920002">
                  <w:marLeft w:val="0"/>
                  <w:marRight w:val="0"/>
                  <w:marTop w:val="0"/>
                  <w:marBottom w:val="0"/>
                  <w:divBdr>
                    <w:top w:val="none" w:sz="0" w:space="0" w:color="auto"/>
                    <w:left w:val="none" w:sz="0" w:space="0" w:color="auto"/>
                    <w:bottom w:val="none" w:sz="0" w:space="0" w:color="auto"/>
                    <w:right w:val="none" w:sz="0" w:space="0" w:color="auto"/>
                  </w:divBdr>
                </w:div>
                <w:div w:id="1722247544">
                  <w:marLeft w:val="0"/>
                  <w:marRight w:val="0"/>
                  <w:marTop w:val="0"/>
                  <w:marBottom w:val="0"/>
                  <w:divBdr>
                    <w:top w:val="none" w:sz="0" w:space="0" w:color="auto"/>
                    <w:left w:val="none" w:sz="0" w:space="0" w:color="auto"/>
                    <w:bottom w:val="none" w:sz="0" w:space="0" w:color="auto"/>
                    <w:right w:val="none" w:sz="0" w:space="0" w:color="auto"/>
                  </w:divBdr>
                </w:div>
                <w:div w:id="1116872054">
                  <w:marLeft w:val="0"/>
                  <w:marRight w:val="0"/>
                  <w:marTop w:val="0"/>
                  <w:marBottom w:val="0"/>
                  <w:divBdr>
                    <w:top w:val="none" w:sz="0" w:space="0" w:color="auto"/>
                    <w:left w:val="none" w:sz="0" w:space="0" w:color="auto"/>
                    <w:bottom w:val="none" w:sz="0" w:space="0" w:color="auto"/>
                    <w:right w:val="none" w:sz="0" w:space="0" w:color="auto"/>
                  </w:divBdr>
                </w:div>
                <w:div w:id="1167021252">
                  <w:marLeft w:val="0"/>
                  <w:marRight w:val="0"/>
                  <w:marTop w:val="0"/>
                  <w:marBottom w:val="0"/>
                  <w:divBdr>
                    <w:top w:val="none" w:sz="0" w:space="0" w:color="auto"/>
                    <w:left w:val="none" w:sz="0" w:space="0" w:color="auto"/>
                    <w:bottom w:val="none" w:sz="0" w:space="0" w:color="auto"/>
                    <w:right w:val="none" w:sz="0" w:space="0" w:color="auto"/>
                  </w:divBdr>
                </w:div>
                <w:div w:id="371543133">
                  <w:marLeft w:val="0"/>
                  <w:marRight w:val="0"/>
                  <w:marTop w:val="0"/>
                  <w:marBottom w:val="0"/>
                  <w:divBdr>
                    <w:top w:val="none" w:sz="0" w:space="0" w:color="auto"/>
                    <w:left w:val="none" w:sz="0" w:space="0" w:color="auto"/>
                    <w:bottom w:val="none" w:sz="0" w:space="0" w:color="auto"/>
                    <w:right w:val="none" w:sz="0" w:space="0" w:color="auto"/>
                  </w:divBdr>
                </w:div>
                <w:div w:id="736250143">
                  <w:marLeft w:val="0"/>
                  <w:marRight w:val="0"/>
                  <w:marTop w:val="0"/>
                  <w:marBottom w:val="0"/>
                  <w:divBdr>
                    <w:top w:val="none" w:sz="0" w:space="0" w:color="auto"/>
                    <w:left w:val="none" w:sz="0" w:space="0" w:color="auto"/>
                    <w:bottom w:val="none" w:sz="0" w:space="0" w:color="auto"/>
                    <w:right w:val="none" w:sz="0" w:space="0" w:color="auto"/>
                  </w:divBdr>
                </w:div>
                <w:div w:id="952904322">
                  <w:marLeft w:val="0"/>
                  <w:marRight w:val="0"/>
                  <w:marTop w:val="0"/>
                  <w:marBottom w:val="0"/>
                  <w:divBdr>
                    <w:top w:val="none" w:sz="0" w:space="0" w:color="auto"/>
                    <w:left w:val="none" w:sz="0" w:space="0" w:color="auto"/>
                    <w:bottom w:val="none" w:sz="0" w:space="0" w:color="auto"/>
                    <w:right w:val="none" w:sz="0" w:space="0" w:color="auto"/>
                  </w:divBdr>
                </w:div>
                <w:div w:id="1494907469">
                  <w:marLeft w:val="0"/>
                  <w:marRight w:val="0"/>
                  <w:marTop w:val="0"/>
                  <w:marBottom w:val="0"/>
                  <w:divBdr>
                    <w:top w:val="none" w:sz="0" w:space="0" w:color="auto"/>
                    <w:left w:val="none" w:sz="0" w:space="0" w:color="auto"/>
                    <w:bottom w:val="none" w:sz="0" w:space="0" w:color="auto"/>
                    <w:right w:val="none" w:sz="0" w:space="0" w:color="auto"/>
                  </w:divBdr>
                </w:div>
                <w:div w:id="185294124">
                  <w:marLeft w:val="0"/>
                  <w:marRight w:val="0"/>
                  <w:marTop w:val="0"/>
                  <w:marBottom w:val="0"/>
                  <w:divBdr>
                    <w:top w:val="none" w:sz="0" w:space="0" w:color="auto"/>
                    <w:left w:val="none" w:sz="0" w:space="0" w:color="auto"/>
                    <w:bottom w:val="none" w:sz="0" w:space="0" w:color="auto"/>
                    <w:right w:val="none" w:sz="0" w:space="0" w:color="auto"/>
                  </w:divBdr>
                </w:div>
                <w:div w:id="2130317274">
                  <w:marLeft w:val="0"/>
                  <w:marRight w:val="0"/>
                  <w:marTop w:val="0"/>
                  <w:marBottom w:val="0"/>
                  <w:divBdr>
                    <w:top w:val="none" w:sz="0" w:space="0" w:color="auto"/>
                    <w:left w:val="none" w:sz="0" w:space="0" w:color="auto"/>
                    <w:bottom w:val="none" w:sz="0" w:space="0" w:color="auto"/>
                    <w:right w:val="none" w:sz="0" w:space="0" w:color="auto"/>
                  </w:divBdr>
                </w:div>
                <w:div w:id="989213333">
                  <w:marLeft w:val="0"/>
                  <w:marRight w:val="0"/>
                  <w:marTop w:val="0"/>
                  <w:marBottom w:val="0"/>
                  <w:divBdr>
                    <w:top w:val="none" w:sz="0" w:space="0" w:color="auto"/>
                    <w:left w:val="none" w:sz="0" w:space="0" w:color="auto"/>
                    <w:bottom w:val="none" w:sz="0" w:space="0" w:color="auto"/>
                    <w:right w:val="none" w:sz="0" w:space="0" w:color="auto"/>
                  </w:divBdr>
                </w:div>
                <w:div w:id="643706276">
                  <w:marLeft w:val="0"/>
                  <w:marRight w:val="0"/>
                  <w:marTop w:val="0"/>
                  <w:marBottom w:val="0"/>
                  <w:divBdr>
                    <w:top w:val="none" w:sz="0" w:space="0" w:color="auto"/>
                    <w:left w:val="none" w:sz="0" w:space="0" w:color="auto"/>
                    <w:bottom w:val="none" w:sz="0" w:space="0" w:color="auto"/>
                    <w:right w:val="none" w:sz="0" w:space="0" w:color="auto"/>
                  </w:divBdr>
                </w:div>
                <w:div w:id="1994334904">
                  <w:marLeft w:val="0"/>
                  <w:marRight w:val="0"/>
                  <w:marTop w:val="0"/>
                  <w:marBottom w:val="0"/>
                  <w:divBdr>
                    <w:top w:val="none" w:sz="0" w:space="0" w:color="auto"/>
                    <w:left w:val="none" w:sz="0" w:space="0" w:color="auto"/>
                    <w:bottom w:val="none" w:sz="0" w:space="0" w:color="auto"/>
                    <w:right w:val="none" w:sz="0" w:space="0" w:color="auto"/>
                  </w:divBdr>
                </w:div>
                <w:div w:id="173500845">
                  <w:marLeft w:val="0"/>
                  <w:marRight w:val="0"/>
                  <w:marTop w:val="0"/>
                  <w:marBottom w:val="0"/>
                  <w:divBdr>
                    <w:top w:val="none" w:sz="0" w:space="0" w:color="auto"/>
                    <w:left w:val="none" w:sz="0" w:space="0" w:color="auto"/>
                    <w:bottom w:val="none" w:sz="0" w:space="0" w:color="auto"/>
                    <w:right w:val="none" w:sz="0" w:space="0" w:color="auto"/>
                  </w:divBdr>
                </w:div>
                <w:div w:id="794566878">
                  <w:marLeft w:val="0"/>
                  <w:marRight w:val="0"/>
                  <w:marTop w:val="0"/>
                  <w:marBottom w:val="0"/>
                  <w:divBdr>
                    <w:top w:val="none" w:sz="0" w:space="0" w:color="auto"/>
                    <w:left w:val="none" w:sz="0" w:space="0" w:color="auto"/>
                    <w:bottom w:val="none" w:sz="0" w:space="0" w:color="auto"/>
                    <w:right w:val="none" w:sz="0" w:space="0" w:color="auto"/>
                  </w:divBdr>
                </w:div>
                <w:div w:id="1900020486">
                  <w:marLeft w:val="0"/>
                  <w:marRight w:val="0"/>
                  <w:marTop w:val="0"/>
                  <w:marBottom w:val="0"/>
                  <w:divBdr>
                    <w:top w:val="none" w:sz="0" w:space="0" w:color="auto"/>
                    <w:left w:val="none" w:sz="0" w:space="0" w:color="auto"/>
                    <w:bottom w:val="none" w:sz="0" w:space="0" w:color="auto"/>
                    <w:right w:val="none" w:sz="0" w:space="0" w:color="auto"/>
                  </w:divBdr>
                </w:div>
                <w:div w:id="421070557">
                  <w:marLeft w:val="0"/>
                  <w:marRight w:val="0"/>
                  <w:marTop w:val="0"/>
                  <w:marBottom w:val="0"/>
                  <w:divBdr>
                    <w:top w:val="none" w:sz="0" w:space="0" w:color="auto"/>
                    <w:left w:val="none" w:sz="0" w:space="0" w:color="auto"/>
                    <w:bottom w:val="none" w:sz="0" w:space="0" w:color="auto"/>
                    <w:right w:val="none" w:sz="0" w:space="0" w:color="auto"/>
                  </w:divBdr>
                </w:div>
                <w:div w:id="1652715148">
                  <w:marLeft w:val="0"/>
                  <w:marRight w:val="0"/>
                  <w:marTop w:val="0"/>
                  <w:marBottom w:val="0"/>
                  <w:divBdr>
                    <w:top w:val="none" w:sz="0" w:space="0" w:color="auto"/>
                    <w:left w:val="none" w:sz="0" w:space="0" w:color="auto"/>
                    <w:bottom w:val="none" w:sz="0" w:space="0" w:color="auto"/>
                    <w:right w:val="none" w:sz="0" w:space="0" w:color="auto"/>
                  </w:divBdr>
                </w:div>
                <w:div w:id="210460278">
                  <w:marLeft w:val="0"/>
                  <w:marRight w:val="0"/>
                  <w:marTop w:val="0"/>
                  <w:marBottom w:val="0"/>
                  <w:divBdr>
                    <w:top w:val="none" w:sz="0" w:space="0" w:color="auto"/>
                    <w:left w:val="none" w:sz="0" w:space="0" w:color="auto"/>
                    <w:bottom w:val="none" w:sz="0" w:space="0" w:color="auto"/>
                    <w:right w:val="none" w:sz="0" w:space="0" w:color="auto"/>
                  </w:divBdr>
                </w:div>
                <w:div w:id="1733653018">
                  <w:marLeft w:val="0"/>
                  <w:marRight w:val="0"/>
                  <w:marTop w:val="0"/>
                  <w:marBottom w:val="0"/>
                  <w:divBdr>
                    <w:top w:val="none" w:sz="0" w:space="0" w:color="auto"/>
                    <w:left w:val="none" w:sz="0" w:space="0" w:color="auto"/>
                    <w:bottom w:val="none" w:sz="0" w:space="0" w:color="auto"/>
                    <w:right w:val="none" w:sz="0" w:space="0" w:color="auto"/>
                  </w:divBdr>
                </w:div>
                <w:div w:id="2013987979">
                  <w:marLeft w:val="0"/>
                  <w:marRight w:val="0"/>
                  <w:marTop w:val="0"/>
                  <w:marBottom w:val="0"/>
                  <w:divBdr>
                    <w:top w:val="none" w:sz="0" w:space="0" w:color="auto"/>
                    <w:left w:val="none" w:sz="0" w:space="0" w:color="auto"/>
                    <w:bottom w:val="none" w:sz="0" w:space="0" w:color="auto"/>
                    <w:right w:val="none" w:sz="0" w:space="0" w:color="auto"/>
                  </w:divBdr>
                </w:div>
                <w:div w:id="1527982774">
                  <w:marLeft w:val="0"/>
                  <w:marRight w:val="0"/>
                  <w:marTop w:val="0"/>
                  <w:marBottom w:val="0"/>
                  <w:divBdr>
                    <w:top w:val="none" w:sz="0" w:space="0" w:color="auto"/>
                    <w:left w:val="none" w:sz="0" w:space="0" w:color="auto"/>
                    <w:bottom w:val="none" w:sz="0" w:space="0" w:color="auto"/>
                    <w:right w:val="none" w:sz="0" w:space="0" w:color="auto"/>
                  </w:divBdr>
                </w:div>
                <w:div w:id="595134687">
                  <w:marLeft w:val="0"/>
                  <w:marRight w:val="0"/>
                  <w:marTop w:val="0"/>
                  <w:marBottom w:val="0"/>
                  <w:divBdr>
                    <w:top w:val="none" w:sz="0" w:space="0" w:color="auto"/>
                    <w:left w:val="none" w:sz="0" w:space="0" w:color="auto"/>
                    <w:bottom w:val="none" w:sz="0" w:space="0" w:color="auto"/>
                    <w:right w:val="none" w:sz="0" w:space="0" w:color="auto"/>
                  </w:divBdr>
                </w:div>
                <w:div w:id="1393847768">
                  <w:marLeft w:val="0"/>
                  <w:marRight w:val="0"/>
                  <w:marTop w:val="0"/>
                  <w:marBottom w:val="0"/>
                  <w:divBdr>
                    <w:top w:val="none" w:sz="0" w:space="0" w:color="auto"/>
                    <w:left w:val="none" w:sz="0" w:space="0" w:color="auto"/>
                    <w:bottom w:val="none" w:sz="0" w:space="0" w:color="auto"/>
                    <w:right w:val="none" w:sz="0" w:space="0" w:color="auto"/>
                  </w:divBdr>
                </w:div>
                <w:div w:id="815923796">
                  <w:marLeft w:val="0"/>
                  <w:marRight w:val="0"/>
                  <w:marTop w:val="0"/>
                  <w:marBottom w:val="0"/>
                  <w:divBdr>
                    <w:top w:val="none" w:sz="0" w:space="0" w:color="auto"/>
                    <w:left w:val="none" w:sz="0" w:space="0" w:color="auto"/>
                    <w:bottom w:val="none" w:sz="0" w:space="0" w:color="auto"/>
                    <w:right w:val="none" w:sz="0" w:space="0" w:color="auto"/>
                  </w:divBdr>
                </w:div>
                <w:div w:id="1474180993">
                  <w:marLeft w:val="0"/>
                  <w:marRight w:val="0"/>
                  <w:marTop w:val="0"/>
                  <w:marBottom w:val="0"/>
                  <w:divBdr>
                    <w:top w:val="none" w:sz="0" w:space="0" w:color="auto"/>
                    <w:left w:val="none" w:sz="0" w:space="0" w:color="auto"/>
                    <w:bottom w:val="none" w:sz="0" w:space="0" w:color="auto"/>
                    <w:right w:val="none" w:sz="0" w:space="0" w:color="auto"/>
                  </w:divBdr>
                </w:div>
                <w:div w:id="1759323610">
                  <w:marLeft w:val="0"/>
                  <w:marRight w:val="0"/>
                  <w:marTop w:val="0"/>
                  <w:marBottom w:val="0"/>
                  <w:divBdr>
                    <w:top w:val="none" w:sz="0" w:space="0" w:color="auto"/>
                    <w:left w:val="none" w:sz="0" w:space="0" w:color="auto"/>
                    <w:bottom w:val="none" w:sz="0" w:space="0" w:color="auto"/>
                    <w:right w:val="none" w:sz="0" w:space="0" w:color="auto"/>
                  </w:divBdr>
                </w:div>
                <w:div w:id="519858689">
                  <w:marLeft w:val="0"/>
                  <w:marRight w:val="0"/>
                  <w:marTop w:val="0"/>
                  <w:marBottom w:val="0"/>
                  <w:divBdr>
                    <w:top w:val="none" w:sz="0" w:space="0" w:color="auto"/>
                    <w:left w:val="none" w:sz="0" w:space="0" w:color="auto"/>
                    <w:bottom w:val="none" w:sz="0" w:space="0" w:color="auto"/>
                    <w:right w:val="none" w:sz="0" w:space="0" w:color="auto"/>
                  </w:divBdr>
                </w:div>
                <w:div w:id="1186866888">
                  <w:marLeft w:val="0"/>
                  <w:marRight w:val="0"/>
                  <w:marTop w:val="0"/>
                  <w:marBottom w:val="0"/>
                  <w:divBdr>
                    <w:top w:val="none" w:sz="0" w:space="0" w:color="auto"/>
                    <w:left w:val="none" w:sz="0" w:space="0" w:color="auto"/>
                    <w:bottom w:val="none" w:sz="0" w:space="0" w:color="auto"/>
                    <w:right w:val="none" w:sz="0" w:space="0" w:color="auto"/>
                  </w:divBdr>
                </w:div>
                <w:div w:id="1744333506">
                  <w:marLeft w:val="0"/>
                  <w:marRight w:val="0"/>
                  <w:marTop w:val="0"/>
                  <w:marBottom w:val="0"/>
                  <w:divBdr>
                    <w:top w:val="none" w:sz="0" w:space="0" w:color="auto"/>
                    <w:left w:val="none" w:sz="0" w:space="0" w:color="auto"/>
                    <w:bottom w:val="none" w:sz="0" w:space="0" w:color="auto"/>
                    <w:right w:val="none" w:sz="0" w:space="0" w:color="auto"/>
                  </w:divBdr>
                </w:div>
                <w:div w:id="1251233711">
                  <w:marLeft w:val="0"/>
                  <w:marRight w:val="0"/>
                  <w:marTop w:val="0"/>
                  <w:marBottom w:val="0"/>
                  <w:divBdr>
                    <w:top w:val="none" w:sz="0" w:space="0" w:color="auto"/>
                    <w:left w:val="none" w:sz="0" w:space="0" w:color="auto"/>
                    <w:bottom w:val="none" w:sz="0" w:space="0" w:color="auto"/>
                    <w:right w:val="none" w:sz="0" w:space="0" w:color="auto"/>
                  </w:divBdr>
                </w:div>
                <w:div w:id="2073692062">
                  <w:marLeft w:val="0"/>
                  <w:marRight w:val="0"/>
                  <w:marTop w:val="0"/>
                  <w:marBottom w:val="0"/>
                  <w:divBdr>
                    <w:top w:val="none" w:sz="0" w:space="0" w:color="auto"/>
                    <w:left w:val="none" w:sz="0" w:space="0" w:color="auto"/>
                    <w:bottom w:val="none" w:sz="0" w:space="0" w:color="auto"/>
                    <w:right w:val="none" w:sz="0" w:space="0" w:color="auto"/>
                  </w:divBdr>
                </w:div>
                <w:div w:id="984238160">
                  <w:marLeft w:val="0"/>
                  <w:marRight w:val="0"/>
                  <w:marTop w:val="0"/>
                  <w:marBottom w:val="0"/>
                  <w:divBdr>
                    <w:top w:val="none" w:sz="0" w:space="0" w:color="auto"/>
                    <w:left w:val="none" w:sz="0" w:space="0" w:color="auto"/>
                    <w:bottom w:val="none" w:sz="0" w:space="0" w:color="auto"/>
                    <w:right w:val="none" w:sz="0" w:space="0" w:color="auto"/>
                  </w:divBdr>
                </w:div>
                <w:div w:id="1105075015">
                  <w:marLeft w:val="0"/>
                  <w:marRight w:val="0"/>
                  <w:marTop w:val="0"/>
                  <w:marBottom w:val="0"/>
                  <w:divBdr>
                    <w:top w:val="none" w:sz="0" w:space="0" w:color="auto"/>
                    <w:left w:val="none" w:sz="0" w:space="0" w:color="auto"/>
                    <w:bottom w:val="none" w:sz="0" w:space="0" w:color="auto"/>
                    <w:right w:val="none" w:sz="0" w:space="0" w:color="auto"/>
                  </w:divBdr>
                </w:div>
                <w:div w:id="2067753534">
                  <w:marLeft w:val="0"/>
                  <w:marRight w:val="0"/>
                  <w:marTop w:val="0"/>
                  <w:marBottom w:val="0"/>
                  <w:divBdr>
                    <w:top w:val="none" w:sz="0" w:space="0" w:color="auto"/>
                    <w:left w:val="none" w:sz="0" w:space="0" w:color="auto"/>
                    <w:bottom w:val="none" w:sz="0" w:space="0" w:color="auto"/>
                    <w:right w:val="none" w:sz="0" w:space="0" w:color="auto"/>
                  </w:divBdr>
                </w:div>
                <w:div w:id="1704329479">
                  <w:marLeft w:val="0"/>
                  <w:marRight w:val="0"/>
                  <w:marTop w:val="0"/>
                  <w:marBottom w:val="0"/>
                  <w:divBdr>
                    <w:top w:val="none" w:sz="0" w:space="0" w:color="auto"/>
                    <w:left w:val="none" w:sz="0" w:space="0" w:color="auto"/>
                    <w:bottom w:val="none" w:sz="0" w:space="0" w:color="auto"/>
                    <w:right w:val="none" w:sz="0" w:space="0" w:color="auto"/>
                  </w:divBdr>
                </w:div>
                <w:div w:id="1589533249">
                  <w:marLeft w:val="0"/>
                  <w:marRight w:val="0"/>
                  <w:marTop w:val="0"/>
                  <w:marBottom w:val="0"/>
                  <w:divBdr>
                    <w:top w:val="none" w:sz="0" w:space="0" w:color="auto"/>
                    <w:left w:val="none" w:sz="0" w:space="0" w:color="auto"/>
                    <w:bottom w:val="none" w:sz="0" w:space="0" w:color="auto"/>
                    <w:right w:val="none" w:sz="0" w:space="0" w:color="auto"/>
                  </w:divBdr>
                </w:div>
                <w:div w:id="378238743">
                  <w:marLeft w:val="0"/>
                  <w:marRight w:val="0"/>
                  <w:marTop w:val="0"/>
                  <w:marBottom w:val="0"/>
                  <w:divBdr>
                    <w:top w:val="none" w:sz="0" w:space="0" w:color="auto"/>
                    <w:left w:val="none" w:sz="0" w:space="0" w:color="auto"/>
                    <w:bottom w:val="none" w:sz="0" w:space="0" w:color="auto"/>
                    <w:right w:val="none" w:sz="0" w:space="0" w:color="auto"/>
                  </w:divBdr>
                </w:div>
                <w:div w:id="1412122965">
                  <w:marLeft w:val="0"/>
                  <w:marRight w:val="0"/>
                  <w:marTop w:val="0"/>
                  <w:marBottom w:val="0"/>
                  <w:divBdr>
                    <w:top w:val="none" w:sz="0" w:space="0" w:color="auto"/>
                    <w:left w:val="none" w:sz="0" w:space="0" w:color="auto"/>
                    <w:bottom w:val="none" w:sz="0" w:space="0" w:color="auto"/>
                    <w:right w:val="none" w:sz="0" w:space="0" w:color="auto"/>
                  </w:divBdr>
                </w:div>
                <w:div w:id="1377196258">
                  <w:marLeft w:val="0"/>
                  <w:marRight w:val="0"/>
                  <w:marTop w:val="0"/>
                  <w:marBottom w:val="0"/>
                  <w:divBdr>
                    <w:top w:val="none" w:sz="0" w:space="0" w:color="auto"/>
                    <w:left w:val="none" w:sz="0" w:space="0" w:color="auto"/>
                    <w:bottom w:val="none" w:sz="0" w:space="0" w:color="auto"/>
                    <w:right w:val="none" w:sz="0" w:space="0" w:color="auto"/>
                  </w:divBdr>
                </w:div>
                <w:div w:id="2096785133">
                  <w:marLeft w:val="0"/>
                  <w:marRight w:val="0"/>
                  <w:marTop w:val="0"/>
                  <w:marBottom w:val="0"/>
                  <w:divBdr>
                    <w:top w:val="none" w:sz="0" w:space="0" w:color="auto"/>
                    <w:left w:val="none" w:sz="0" w:space="0" w:color="auto"/>
                    <w:bottom w:val="none" w:sz="0" w:space="0" w:color="auto"/>
                    <w:right w:val="none" w:sz="0" w:space="0" w:color="auto"/>
                  </w:divBdr>
                </w:div>
                <w:div w:id="1152062764">
                  <w:marLeft w:val="0"/>
                  <w:marRight w:val="0"/>
                  <w:marTop w:val="0"/>
                  <w:marBottom w:val="0"/>
                  <w:divBdr>
                    <w:top w:val="none" w:sz="0" w:space="0" w:color="auto"/>
                    <w:left w:val="none" w:sz="0" w:space="0" w:color="auto"/>
                    <w:bottom w:val="none" w:sz="0" w:space="0" w:color="auto"/>
                    <w:right w:val="none" w:sz="0" w:space="0" w:color="auto"/>
                  </w:divBdr>
                </w:div>
                <w:div w:id="885677516">
                  <w:marLeft w:val="0"/>
                  <w:marRight w:val="0"/>
                  <w:marTop w:val="0"/>
                  <w:marBottom w:val="0"/>
                  <w:divBdr>
                    <w:top w:val="none" w:sz="0" w:space="0" w:color="auto"/>
                    <w:left w:val="none" w:sz="0" w:space="0" w:color="auto"/>
                    <w:bottom w:val="none" w:sz="0" w:space="0" w:color="auto"/>
                    <w:right w:val="none" w:sz="0" w:space="0" w:color="auto"/>
                  </w:divBdr>
                </w:div>
                <w:div w:id="1955481290">
                  <w:marLeft w:val="0"/>
                  <w:marRight w:val="0"/>
                  <w:marTop w:val="0"/>
                  <w:marBottom w:val="0"/>
                  <w:divBdr>
                    <w:top w:val="none" w:sz="0" w:space="0" w:color="auto"/>
                    <w:left w:val="none" w:sz="0" w:space="0" w:color="auto"/>
                    <w:bottom w:val="none" w:sz="0" w:space="0" w:color="auto"/>
                    <w:right w:val="none" w:sz="0" w:space="0" w:color="auto"/>
                  </w:divBdr>
                </w:div>
                <w:div w:id="1387100485">
                  <w:marLeft w:val="0"/>
                  <w:marRight w:val="0"/>
                  <w:marTop w:val="0"/>
                  <w:marBottom w:val="0"/>
                  <w:divBdr>
                    <w:top w:val="none" w:sz="0" w:space="0" w:color="auto"/>
                    <w:left w:val="none" w:sz="0" w:space="0" w:color="auto"/>
                    <w:bottom w:val="none" w:sz="0" w:space="0" w:color="auto"/>
                    <w:right w:val="none" w:sz="0" w:space="0" w:color="auto"/>
                  </w:divBdr>
                </w:div>
                <w:div w:id="168494087">
                  <w:marLeft w:val="0"/>
                  <w:marRight w:val="0"/>
                  <w:marTop w:val="0"/>
                  <w:marBottom w:val="0"/>
                  <w:divBdr>
                    <w:top w:val="none" w:sz="0" w:space="0" w:color="auto"/>
                    <w:left w:val="none" w:sz="0" w:space="0" w:color="auto"/>
                    <w:bottom w:val="none" w:sz="0" w:space="0" w:color="auto"/>
                    <w:right w:val="none" w:sz="0" w:space="0" w:color="auto"/>
                  </w:divBdr>
                </w:div>
                <w:div w:id="2131119428">
                  <w:marLeft w:val="0"/>
                  <w:marRight w:val="0"/>
                  <w:marTop w:val="0"/>
                  <w:marBottom w:val="0"/>
                  <w:divBdr>
                    <w:top w:val="none" w:sz="0" w:space="0" w:color="auto"/>
                    <w:left w:val="none" w:sz="0" w:space="0" w:color="auto"/>
                    <w:bottom w:val="none" w:sz="0" w:space="0" w:color="auto"/>
                    <w:right w:val="none" w:sz="0" w:space="0" w:color="auto"/>
                  </w:divBdr>
                </w:div>
                <w:div w:id="1199396741">
                  <w:marLeft w:val="0"/>
                  <w:marRight w:val="0"/>
                  <w:marTop w:val="0"/>
                  <w:marBottom w:val="0"/>
                  <w:divBdr>
                    <w:top w:val="none" w:sz="0" w:space="0" w:color="auto"/>
                    <w:left w:val="none" w:sz="0" w:space="0" w:color="auto"/>
                    <w:bottom w:val="none" w:sz="0" w:space="0" w:color="auto"/>
                    <w:right w:val="none" w:sz="0" w:space="0" w:color="auto"/>
                  </w:divBdr>
                </w:div>
                <w:div w:id="599803510">
                  <w:marLeft w:val="0"/>
                  <w:marRight w:val="0"/>
                  <w:marTop w:val="0"/>
                  <w:marBottom w:val="0"/>
                  <w:divBdr>
                    <w:top w:val="none" w:sz="0" w:space="0" w:color="auto"/>
                    <w:left w:val="none" w:sz="0" w:space="0" w:color="auto"/>
                    <w:bottom w:val="none" w:sz="0" w:space="0" w:color="auto"/>
                    <w:right w:val="none" w:sz="0" w:space="0" w:color="auto"/>
                  </w:divBdr>
                </w:div>
                <w:div w:id="919368306">
                  <w:marLeft w:val="0"/>
                  <w:marRight w:val="0"/>
                  <w:marTop w:val="0"/>
                  <w:marBottom w:val="0"/>
                  <w:divBdr>
                    <w:top w:val="none" w:sz="0" w:space="0" w:color="auto"/>
                    <w:left w:val="none" w:sz="0" w:space="0" w:color="auto"/>
                    <w:bottom w:val="none" w:sz="0" w:space="0" w:color="auto"/>
                    <w:right w:val="none" w:sz="0" w:space="0" w:color="auto"/>
                  </w:divBdr>
                </w:div>
                <w:div w:id="898326013">
                  <w:marLeft w:val="0"/>
                  <w:marRight w:val="0"/>
                  <w:marTop w:val="0"/>
                  <w:marBottom w:val="0"/>
                  <w:divBdr>
                    <w:top w:val="none" w:sz="0" w:space="0" w:color="auto"/>
                    <w:left w:val="none" w:sz="0" w:space="0" w:color="auto"/>
                    <w:bottom w:val="none" w:sz="0" w:space="0" w:color="auto"/>
                    <w:right w:val="none" w:sz="0" w:space="0" w:color="auto"/>
                  </w:divBdr>
                </w:div>
                <w:div w:id="1448935848">
                  <w:marLeft w:val="0"/>
                  <w:marRight w:val="0"/>
                  <w:marTop w:val="0"/>
                  <w:marBottom w:val="0"/>
                  <w:divBdr>
                    <w:top w:val="none" w:sz="0" w:space="0" w:color="auto"/>
                    <w:left w:val="none" w:sz="0" w:space="0" w:color="auto"/>
                    <w:bottom w:val="none" w:sz="0" w:space="0" w:color="auto"/>
                    <w:right w:val="none" w:sz="0" w:space="0" w:color="auto"/>
                  </w:divBdr>
                </w:div>
                <w:div w:id="503402941">
                  <w:marLeft w:val="0"/>
                  <w:marRight w:val="0"/>
                  <w:marTop w:val="0"/>
                  <w:marBottom w:val="0"/>
                  <w:divBdr>
                    <w:top w:val="none" w:sz="0" w:space="0" w:color="auto"/>
                    <w:left w:val="none" w:sz="0" w:space="0" w:color="auto"/>
                    <w:bottom w:val="none" w:sz="0" w:space="0" w:color="auto"/>
                    <w:right w:val="none" w:sz="0" w:space="0" w:color="auto"/>
                  </w:divBdr>
                </w:div>
                <w:div w:id="1738819171">
                  <w:marLeft w:val="0"/>
                  <w:marRight w:val="0"/>
                  <w:marTop w:val="0"/>
                  <w:marBottom w:val="0"/>
                  <w:divBdr>
                    <w:top w:val="none" w:sz="0" w:space="0" w:color="auto"/>
                    <w:left w:val="none" w:sz="0" w:space="0" w:color="auto"/>
                    <w:bottom w:val="none" w:sz="0" w:space="0" w:color="auto"/>
                    <w:right w:val="none" w:sz="0" w:space="0" w:color="auto"/>
                  </w:divBdr>
                </w:div>
                <w:div w:id="1428040214">
                  <w:marLeft w:val="0"/>
                  <w:marRight w:val="0"/>
                  <w:marTop w:val="0"/>
                  <w:marBottom w:val="0"/>
                  <w:divBdr>
                    <w:top w:val="none" w:sz="0" w:space="0" w:color="auto"/>
                    <w:left w:val="none" w:sz="0" w:space="0" w:color="auto"/>
                    <w:bottom w:val="none" w:sz="0" w:space="0" w:color="auto"/>
                    <w:right w:val="none" w:sz="0" w:space="0" w:color="auto"/>
                  </w:divBdr>
                </w:div>
                <w:div w:id="633408839">
                  <w:marLeft w:val="0"/>
                  <w:marRight w:val="0"/>
                  <w:marTop w:val="0"/>
                  <w:marBottom w:val="0"/>
                  <w:divBdr>
                    <w:top w:val="none" w:sz="0" w:space="0" w:color="auto"/>
                    <w:left w:val="none" w:sz="0" w:space="0" w:color="auto"/>
                    <w:bottom w:val="none" w:sz="0" w:space="0" w:color="auto"/>
                    <w:right w:val="none" w:sz="0" w:space="0" w:color="auto"/>
                  </w:divBdr>
                </w:div>
                <w:div w:id="165730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87863">
          <w:marLeft w:val="0"/>
          <w:marRight w:val="0"/>
          <w:marTop w:val="0"/>
          <w:marBottom w:val="0"/>
          <w:divBdr>
            <w:top w:val="none" w:sz="0" w:space="0" w:color="auto"/>
            <w:left w:val="none" w:sz="0" w:space="0" w:color="auto"/>
            <w:bottom w:val="none" w:sz="0" w:space="0" w:color="auto"/>
            <w:right w:val="none" w:sz="0" w:space="0" w:color="auto"/>
          </w:divBdr>
          <w:divsChild>
            <w:div w:id="1658072902">
              <w:marLeft w:val="0"/>
              <w:marRight w:val="0"/>
              <w:marTop w:val="0"/>
              <w:marBottom w:val="0"/>
              <w:divBdr>
                <w:top w:val="none" w:sz="0" w:space="0" w:color="auto"/>
                <w:left w:val="none" w:sz="0" w:space="0" w:color="auto"/>
                <w:bottom w:val="none" w:sz="0" w:space="0" w:color="auto"/>
                <w:right w:val="none" w:sz="0" w:space="0" w:color="auto"/>
              </w:divBdr>
              <w:divsChild>
                <w:div w:id="1470710666">
                  <w:marLeft w:val="0"/>
                  <w:marRight w:val="0"/>
                  <w:marTop w:val="0"/>
                  <w:marBottom w:val="0"/>
                  <w:divBdr>
                    <w:top w:val="none" w:sz="0" w:space="0" w:color="auto"/>
                    <w:left w:val="none" w:sz="0" w:space="0" w:color="auto"/>
                    <w:bottom w:val="none" w:sz="0" w:space="0" w:color="auto"/>
                    <w:right w:val="none" w:sz="0" w:space="0" w:color="auto"/>
                  </w:divBdr>
                </w:div>
                <w:div w:id="740759639">
                  <w:marLeft w:val="0"/>
                  <w:marRight w:val="0"/>
                  <w:marTop w:val="0"/>
                  <w:marBottom w:val="0"/>
                  <w:divBdr>
                    <w:top w:val="none" w:sz="0" w:space="0" w:color="auto"/>
                    <w:left w:val="none" w:sz="0" w:space="0" w:color="auto"/>
                    <w:bottom w:val="none" w:sz="0" w:space="0" w:color="auto"/>
                    <w:right w:val="none" w:sz="0" w:space="0" w:color="auto"/>
                  </w:divBdr>
                </w:div>
                <w:div w:id="1514682978">
                  <w:marLeft w:val="0"/>
                  <w:marRight w:val="0"/>
                  <w:marTop w:val="0"/>
                  <w:marBottom w:val="0"/>
                  <w:divBdr>
                    <w:top w:val="none" w:sz="0" w:space="0" w:color="auto"/>
                    <w:left w:val="none" w:sz="0" w:space="0" w:color="auto"/>
                    <w:bottom w:val="none" w:sz="0" w:space="0" w:color="auto"/>
                    <w:right w:val="none" w:sz="0" w:space="0" w:color="auto"/>
                  </w:divBdr>
                </w:div>
                <w:div w:id="1432430075">
                  <w:marLeft w:val="0"/>
                  <w:marRight w:val="0"/>
                  <w:marTop w:val="0"/>
                  <w:marBottom w:val="0"/>
                  <w:divBdr>
                    <w:top w:val="none" w:sz="0" w:space="0" w:color="auto"/>
                    <w:left w:val="none" w:sz="0" w:space="0" w:color="auto"/>
                    <w:bottom w:val="none" w:sz="0" w:space="0" w:color="auto"/>
                    <w:right w:val="none" w:sz="0" w:space="0" w:color="auto"/>
                  </w:divBdr>
                </w:div>
                <w:div w:id="737019527">
                  <w:marLeft w:val="0"/>
                  <w:marRight w:val="0"/>
                  <w:marTop w:val="0"/>
                  <w:marBottom w:val="0"/>
                  <w:divBdr>
                    <w:top w:val="none" w:sz="0" w:space="0" w:color="auto"/>
                    <w:left w:val="none" w:sz="0" w:space="0" w:color="auto"/>
                    <w:bottom w:val="none" w:sz="0" w:space="0" w:color="auto"/>
                    <w:right w:val="none" w:sz="0" w:space="0" w:color="auto"/>
                  </w:divBdr>
                </w:div>
                <w:div w:id="81996522">
                  <w:marLeft w:val="0"/>
                  <w:marRight w:val="0"/>
                  <w:marTop w:val="0"/>
                  <w:marBottom w:val="0"/>
                  <w:divBdr>
                    <w:top w:val="none" w:sz="0" w:space="0" w:color="auto"/>
                    <w:left w:val="none" w:sz="0" w:space="0" w:color="auto"/>
                    <w:bottom w:val="none" w:sz="0" w:space="0" w:color="auto"/>
                    <w:right w:val="none" w:sz="0" w:space="0" w:color="auto"/>
                  </w:divBdr>
                </w:div>
                <w:div w:id="1722973027">
                  <w:marLeft w:val="0"/>
                  <w:marRight w:val="0"/>
                  <w:marTop w:val="0"/>
                  <w:marBottom w:val="0"/>
                  <w:divBdr>
                    <w:top w:val="none" w:sz="0" w:space="0" w:color="auto"/>
                    <w:left w:val="none" w:sz="0" w:space="0" w:color="auto"/>
                    <w:bottom w:val="none" w:sz="0" w:space="0" w:color="auto"/>
                    <w:right w:val="none" w:sz="0" w:space="0" w:color="auto"/>
                  </w:divBdr>
                </w:div>
                <w:div w:id="1048146615">
                  <w:marLeft w:val="0"/>
                  <w:marRight w:val="0"/>
                  <w:marTop w:val="0"/>
                  <w:marBottom w:val="0"/>
                  <w:divBdr>
                    <w:top w:val="none" w:sz="0" w:space="0" w:color="auto"/>
                    <w:left w:val="none" w:sz="0" w:space="0" w:color="auto"/>
                    <w:bottom w:val="none" w:sz="0" w:space="0" w:color="auto"/>
                    <w:right w:val="none" w:sz="0" w:space="0" w:color="auto"/>
                  </w:divBdr>
                </w:div>
                <w:div w:id="1908951005">
                  <w:marLeft w:val="0"/>
                  <w:marRight w:val="0"/>
                  <w:marTop w:val="0"/>
                  <w:marBottom w:val="0"/>
                  <w:divBdr>
                    <w:top w:val="none" w:sz="0" w:space="0" w:color="auto"/>
                    <w:left w:val="none" w:sz="0" w:space="0" w:color="auto"/>
                    <w:bottom w:val="none" w:sz="0" w:space="0" w:color="auto"/>
                    <w:right w:val="none" w:sz="0" w:space="0" w:color="auto"/>
                  </w:divBdr>
                </w:div>
                <w:div w:id="81148970">
                  <w:marLeft w:val="0"/>
                  <w:marRight w:val="0"/>
                  <w:marTop w:val="0"/>
                  <w:marBottom w:val="0"/>
                  <w:divBdr>
                    <w:top w:val="none" w:sz="0" w:space="0" w:color="auto"/>
                    <w:left w:val="none" w:sz="0" w:space="0" w:color="auto"/>
                    <w:bottom w:val="none" w:sz="0" w:space="0" w:color="auto"/>
                    <w:right w:val="none" w:sz="0" w:space="0" w:color="auto"/>
                  </w:divBdr>
                </w:div>
                <w:div w:id="1136147149">
                  <w:marLeft w:val="0"/>
                  <w:marRight w:val="0"/>
                  <w:marTop w:val="0"/>
                  <w:marBottom w:val="0"/>
                  <w:divBdr>
                    <w:top w:val="none" w:sz="0" w:space="0" w:color="auto"/>
                    <w:left w:val="none" w:sz="0" w:space="0" w:color="auto"/>
                    <w:bottom w:val="none" w:sz="0" w:space="0" w:color="auto"/>
                    <w:right w:val="none" w:sz="0" w:space="0" w:color="auto"/>
                  </w:divBdr>
                </w:div>
                <w:div w:id="1816793677">
                  <w:marLeft w:val="0"/>
                  <w:marRight w:val="0"/>
                  <w:marTop w:val="0"/>
                  <w:marBottom w:val="0"/>
                  <w:divBdr>
                    <w:top w:val="none" w:sz="0" w:space="0" w:color="auto"/>
                    <w:left w:val="none" w:sz="0" w:space="0" w:color="auto"/>
                    <w:bottom w:val="none" w:sz="0" w:space="0" w:color="auto"/>
                    <w:right w:val="none" w:sz="0" w:space="0" w:color="auto"/>
                  </w:divBdr>
                </w:div>
                <w:div w:id="822889629">
                  <w:marLeft w:val="0"/>
                  <w:marRight w:val="0"/>
                  <w:marTop w:val="0"/>
                  <w:marBottom w:val="0"/>
                  <w:divBdr>
                    <w:top w:val="none" w:sz="0" w:space="0" w:color="auto"/>
                    <w:left w:val="none" w:sz="0" w:space="0" w:color="auto"/>
                    <w:bottom w:val="none" w:sz="0" w:space="0" w:color="auto"/>
                    <w:right w:val="none" w:sz="0" w:space="0" w:color="auto"/>
                  </w:divBdr>
                </w:div>
                <w:div w:id="1336571154">
                  <w:marLeft w:val="0"/>
                  <w:marRight w:val="0"/>
                  <w:marTop w:val="0"/>
                  <w:marBottom w:val="0"/>
                  <w:divBdr>
                    <w:top w:val="none" w:sz="0" w:space="0" w:color="auto"/>
                    <w:left w:val="none" w:sz="0" w:space="0" w:color="auto"/>
                    <w:bottom w:val="none" w:sz="0" w:space="0" w:color="auto"/>
                    <w:right w:val="none" w:sz="0" w:space="0" w:color="auto"/>
                  </w:divBdr>
                </w:div>
                <w:div w:id="1542132362">
                  <w:marLeft w:val="0"/>
                  <w:marRight w:val="0"/>
                  <w:marTop w:val="0"/>
                  <w:marBottom w:val="0"/>
                  <w:divBdr>
                    <w:top w:val="none" w:sz="0" w:space="0" w:color="auto"/>
                    <w:left w:val="none" w:sz="0" w:space="0" w:color="auto"/>
                    <w:bottom w:val="none" w:sz="0" w:space="0" w:color="auto"/>
                    <w:right w:val="none" w:sz="0" w:space="0" w:color="auto"/>
                  </w:divBdr>
                </w:div>
                <w:div w:id="1271550092">
                  <w:marLeft w:val="0"/>
                  <w:marRight w:val="0"/>
                  <w:marTop w:val="0"/>
                  <w:marBottom w:val="0"/>
                  <w:divBdr>
                    <w:top w:val="none" w:sz="0" w:space="0" w:color="auto"/>
                    <w:left w:val="none" w:sz="0" w:space="0" w:color="auto"/>
                    <w:bottom w:val="none" w:sz="0" w:space="0" w:color="auto"/>
                    <w:right w:val="none" w:sz="0" w:space="0" w:color="auto"/>
                  </w:divBdr>
                </w:div>
                <w:div w:id="853109291">
                  <w:marLeft w:val="0"/>
                  <w:marRight w:val="0"/>
                  <w:marTop w:val="0"/>
                  <w:marBottom w:val="0"/>
                  <w:divBdr>
                    <w:top w:val="none" w:sz="0" w:space="0" w:color="auto"/>
                    <w:left w:val="none" w:sz="0" w:space="0" w:color="auto"/>
                    <w:bottom w:val="none" w:sz="0" w:space="0" w:color="auto"/>
                    <w:right w:val="none" w:sz="0" w:space="0" w:color="auto"/>
                  </w:divBdr>
                </w:div>
                <w:div w:id="271133335">
                  <w:marLeft w:val="0"/>
                  <w:marRight w:val="0"/>
                  <w:marTop w:val="0"/>
                  <w:marBottom w:val="0"/>
                  <w:divBdr>
                    <w:top w:val="none" w:sz="0" w:space="0" w:color="auto"/>
                    <w:left w:val="none" w:sz="0" w:space="0" w:color="auto"/>
                    <w:bottom w:val="none" w:sz="0" w:space="0" w:color="auto"/>
                    <w:right w:val="none" w:sz="0" w:space="0" w:color="auto"/>
                  </w:divBdr>
                </w:div>
                <w:div w:id="2070348981">
                  <w:marLeft w:val="0"/>
                  <w:marRight w:val="0"/>
                  <w:marTop w:val="0"/>
                  <w:marBottom w:val="0"/>
                  <w:divBdr>
                    <w:top w:val="none" w:sz="0" w:space="0" w:color="auto"/>
                    <w:left w:val="none" w:sz="0" w:space="0" w:color="auto"/>
                    <w:bottom w:val="none" w:sz="0" w:space="0" w:color="auto"/>
                    <w:right w:val="none" w:sz="0" w:space="0" w:color="auto"/>
                  </w:divBdr>
                </w:div>
                <w:div w:id="441464273">
                  <w:marLeft w:val="0"/>
                  <w:marRight w:val="0"/>
                  <w:marTop w:val="0"/>
                  <w:marBottom w:val="0"/>
                  <w:divBdr>
                    <w:top w:val="none" w:sz="0" w:space="0" w:color="auto"/>
                    <w:left w:val="none" w:sz="0" w:space="0" w:color="auto"/>
                    <w:bottom w:val="none" w:sz="0" w:space="0" w:color="auto"/>
                    <w:right w:val="none" w:sz="0" w:space="0" w:color="auto"/>
                  </w:divBdr>
                </w:div>
                <w:div w:id="589894965">
                  <w:marLeft w:val="0"/>
                  <w:marRight w:val="0"/>
                  <w:marTop w:val="0"/>
                  <w:marBottom w:val="0"/>
                  <w:divBdr>
                    <w:top w:val="none" w:sz="0" w:space="0" w:color="auto"/>
                    <w:left w:val="none" w:sz="0" w:space="0" w:color="auto"/>
                    <w:bottom w:val="none" w:sz="0" w:space="0" w:color="auto"/>
                    <w:right w:val="none" w:sz="0" w:space="0" w:color="auto"/>
                  </w:divBdr>
                </w:div>
                <w:div w:id="620067895">
                  <w:marLeft w:val="0"/>
                  <w:marRight w:val="0"/>
                  <w:marTop w:val="0"/>
                  <w:marBottom w:val="0"/>
                  <w:divBdr>
                    <w:top w:val="none" w:sz="0" w:space="0" w:color="auto"/>
                    <w:left w:val="none" w:sz="0" w:space="0" w:color="auto"/>
                    <w:bottom w:val="none" w:sz="0" w:space="0" w:color="auto"/>
                    <w:right w:val="none" w:sz="0" w:space="0" w:color="auto"/>
                  </w:divBdr>
                </w:div>
                <w:div w:id="1738629626">
                  <w:marLeft w:val="0"/>
                  <w:marRight w:val="0"/>
                  <w:marTop w:val="0"/>
                  <w:marBottom w:val="0"/>
                  <w:divBdr>
                    <w:top w:val="none" w:sz="0" w:space="0" w:color="auto"/>
                    <w:left w:val="none" w:sz="0" w:space="0" w:color="auto"/>
                    <w:bottom w:val="none" w:sz="0" w:space="0" w:color="auto"/>
                    <w:right w:val="none" w:sz="0" w:space="0" w:color="auto"/>
                  </w:divBdr>
                </w:div>
                <w:div w:id="1260217333">
                  <w:marLeft w:val="0"/>
                  <w:marRight w:val="0"/>
                  <w:marTop w:val="0"/>
                  <w:marBottom w:val="0"/>
                  <w:divBdr>
                    <w:top w:val="none" w:sz="0" w:space="0" w:color="auto"/>
                    <w:left w:val="none" w:sz="0" w:space="0" w:color="auto"/>
                    <w:bottom w:val="none" w:sz="0" w:space="0" w:color="auto"/>
                    <w:right w:val="none" w:sz="0" w:space="0" w:color="auto"/>
                  </w:divBdr>
                </w:div>
                <w:div w:id="1659385475">
                  <w:marLeft w:val="0"/>
                  <w:marRight w:val="0"/>
                  <w:marTop w:val="0"/>
                  <w:marBottom w:val="0"/>
                  <w:divBdr>
                    <w:top w:val="none" w:sz="0" w:space="0" w:color="auto"/>
                    <w:left w:val="none" w:sz="0" w:space="0" w:color="auto"/>
                    <w:bottom w:val="none" w:sz="0" w:space="0" w:color="auto"/>
                    <w:right w:val="none" w:sz="0" w:space="0" w:color="auto"/>
                  </w:divBdr>
                </w:div>
                <w:div w:id="1423065344">
                  <w:marLeft w:val="0"/>
                  <w:marRight w:val="0"/>
                  <w:marTop w:val="0"/>
                  <w:marBottom w:val="0"/>
                  <w:divBdr>
                    <w:top w:val="none" w:sz="0" w:space="0" w:color="auto"/>
                    <w:left w:val="none" w:sz="0" w:space="0" w:color="auto"/>
                    <w:bottom w:val="none" w:sz="0" w:space="0" w:color="auto"/>
                    <w:right w:val="none" w:sz="0" w:space="0" w:color="auto"/>
                  </w:divBdr>
                </w:div>
                <w:div w:id="841623749">
                  <w:marLeft w:val="0"/>
                  <w:marRight w:val="0"/>
                  <w:marTop w:val="0"/>
                  <w:marBottom w:val="0"/>
                  <w:divBdr>
                    <w:top w:val="none" w:sz="0" w:space="0" w:color="auto"/>
                    <w:left w:val="none" w:sz="0" w:space="0" w:color="auto"/>
                    <w:bottom w:val="none" w:sz="0" w:space="0" w:color="auto"/>
                    <w:right w:val="none" w:sz="0" w:space="0" w:color="auto"/>
                  </w:divBdr>
                </w:div>
                <w:div w:id="496271093">
                  <w:marLeft w:val="0"/>
                  <w:marRight w:val="0"/>
                  <w:marTop w:val="0"/>
                  <w:marBottom w:val="0"/>
                  <w:divBdr>
                    <w:top w:val="none" w:sz="0" w:space="0" w:color="auto"/>
                    <w:left w:val="none" w:sz="0" w:space="0" w:color="auto"/>
                    <w:bottom w:val="none" w:sz="0" w:space="0" w:color="auto"/>
                    <w:right w:val="none" w:sz="0" w:space="0" w:color="auto"/>
                  </w:divBdr>
                </w:div>
                <w:div w:id="480583642">
                  <w:marLeft w:val="0"/>
                  <w:marRight w:val="0"/>
                  <w:marTop w:val="0"/>
                  <w:marBottom w:val="0"/>
                  <w:divBdr>
                    <w:top w:val="none" w:sz="0" w:space="0" w:color="auto"/>
                    <w:left w:val="none" w:sz="0" w:space="0" w:color="auto"/>
                    <w:bottom w:val="none" w:sz="0" w:space="0" w:color="auto"/>
                    <w:right w:val="none" w:sz="0" w:space="0" w:color="auto"/>
                  </w:divBdr>
                </w:div>
                <w:div w:id="30032054">
                  <w:marLeft w:val="0"/>
                  <w:marRight w:val="0"/>
                  <w:marTop w:val="0"/>
                  <w:marBottom w:val="0"/>
                  <w:divBdr>
                    <w:top w:val="none" w:sz="0" w:space="0" w:color="auto"/>
                    <w:left w:val="none" w:sz="0" w:space="0" w:color="auto"/>
                    <w:bottom w:val="none" w:sz="0" w:space="0" w:color="auto"/>
                    <w:right w:val="none" w:sz="0" w:space="0" w:color="auto"/>
                  </w:divBdr>
                </w:div>
                <w:div w:id="244652998">
                  <w:marLeft w:val="0"/>
                  <w:marRight w:val="0"/>
                  <w:marTop w:val="0"/>
                  <w:marBottom w:val="0"/>
                  <w:divBdr>
                    <w:top w:val="none" w:sz="0" w:space="0" w:color="auto"/>
                    <w:left w:val="none" w:sz="0" w:space="0" w:color="auto"/>
                    <w:bottom w:val="none" w:sz="0" w:space="0" w:color="auto"/>
                    <w:right w:val="none" w:sz="0" w:space="0" w:color="auto"/>
                  </w:divBdr>
                </w:div>
                <w:div w:id="270281334">
                  <w:marLeft w:val="0"/>
                  <w:marRight w:val="0"/>
                  <w:marTop w:val="0"/>
                  <w:marBottom w:val="0"/>
                  <w:divBdr>
                    <w:top w:val="none" w:sz="0" w:space="0" w:color="auto"/>
                    <w:left w:val="none" w:sz="0" w:space="0" w:color="auto"/>
                    <w:bottom w:val="none" w:sz="0" w:space="0" w:color="auto"/>
                    <w:right w:val="none" w:sz="0" w:space="0" w:color="auto"/>
                  </w:divBdr>
                </w:div>
                <w:div w:id="160200095">
                  <w:marLeft w:val="0"/>
                  <w:marRight w:val="0"/>
                  <w:marTop w:val="0"/>
                  <w:marBottom w:val="0"/>
                  <w:divBdr>
                    <w:top w:val="none" w:sz="0" w:space="0" w:color="auto"/>
                    <w:left w:val="none" w:sz="0" w:space="0" w:color="auto"/>
                    <w:bottom w:val="none" w:sz="0" w:space="0" w:color="auto"/>
                    <w:right w:val="none" w:sz="0" w:space="0" w:color="auto"/>
                  </w:divBdr>
                </w:div>
                <w:div w:id="108280096">
                  <w:marLeft w:val="0"/>
                  <w:marRight w:val="0"/>
                  <w:marTop w:val="0"/>
                  <w:marBottom w:val="0"/>
                  <w:divBdr>
                    <w:top w:val="none" w:sz="0" w:space="0" w:color="auto"/>
                    <w:left w:val="none" w:sz="0" w:space="0" w:color="auto"/>
                    <w:bottom w:val="none" w:sz="0" w:space="0" w:color="auto"/>
                    <w:right w:val="none" w:sz="0" w:space="0" w:color="auto"/>
                  </w:divBdr>
                </w:div>
                <w:div w:id="700713367">
                  <w:marLeft w:val="0"/>
                  <w:marRight w:val="0"/>
                  <w:marTop w:val="0"/>
                  <w:marBottom w:val="0"/>
                  <w:divBdr>
                    <w:top w:val="none" w:sz="0" w:space="0" w:color="auto"/>
                    <w:left w:val="none" w:sz="0" w:space="0" w:color="auto"/>
                    <w:bottom w:val="none" w:sz="0" w:space="0" w:color="auto"/>
                    <w:right w:val="none" w:sz="0" w:space="0" w:color="auto"/>
                  </w:divBdr>
                </w:div>
                <w:div w:id="1788088090">
                  <w:marLeft w:val="0"/>
                  <w:marRight w:val="0"/>
                  <w:marTop w:val="0"/>
                  <w:marBottom w:val="0"/>
                  <w:divBdr>
                    <w:top w:val="none" w:sz="0" w:space="0" w:color="auto"/>
                    <w:left w:val="none" w:sz="0" w:space="0" w:color="auto"/>
                    <w:bottom w:val="none" w:sz="0" w:space="0" w:color="auto"/>
                    <w:right w:val="none" w:sz="0" w:space="0" w:color="auto"/>
                  </w:divBdr>
                </w:div>
                <w:div w:id="1586845083">
                  <w:marLeft w:val="0"/>
                  <w:marRight w:val="0"/>
                  <w:marTop w:val="0"/>
                  <w:marBottom w:val="0"/>
                  <w:divBdr>
                    <w:top w:val="none" w:sz="0" w:space="0" w:color="auto"/>
                    <w:left w:val="none" w:sz="0" w:space="0" w:color="auto"/>
                    <w:bottom w:val="none" w:sz="0" w:space="0" w:color="auto"/>
                    <w:right w:val="none" w:sz="0" w:space="0" w:color="auto"/>
                  </w:divBdr>
                </w:div>
                <w:div w:id="1277635990">
                  <w:marLeft w:val="0"/>
                  <w:marRight w:val="0"/>
                  <w:marTop w:val="0"/>
                  <w:marBottom w:val="0"/>
                  <w:divBdr>
                    <w:top w:val="none" w:sz="0" w:space="0" w:color="auto"/>
                    <w:left w:val="none" w:sz="0" w:space="0" w:color="auto"/>
                    <w:bottom w:val="none" w:sz="0" w:space="0" w:color="auto"/>
                    <w:right w:val="none" w:sz="0" w:space="0" w:color="auto"/>
                  </w:divBdr>
                </w:div>
                <w:div w:id="1560941599">
                  <w:marLeft w:val="0"/>
                  <w:marRight w:val="0"/>
                  <w:marTop w:val="0"/>
                  <w:marBottom w:val="0"/>
                  <w:divBdr>
                    <w:top w:val="none" w:sz="0" w:space="0" w:color="auto"/>
                    <w:left w:val="none" w:sz="0" w:space="0" w:color="auto"/>
                    <w:bottom w:val="none" w:sz="0" w:space="0" w:color="auto"/>
                    <w:right w:val="none" w:sz="0" w:space="0" w:color="auto"/>
                  </w:divBdr>
                </w:div>
                <w:div w:id="68237625">
                  <w:marLeft w:val="0"/>
                  <w:marRight w:val="0"/>
                  <w:marTop w:val="0"/>
                  <w:marBottom w:val="0"/>
                  <w:divBdr>
                    <w:top w:val="none" w:sz="0" w:space="0" w:color="auto"/>
                    <w:left w:val="none" w:sz="0" w:space="0" w:color="auto"/>
                    <w:bottom w:val="none" w:sz="0" w:space="0" w:color="auto"/>
                    <w:right w:val="none" w:sz="0" w:space="0" w:color="auto"/>
                  </w:divBdr>
                </w:div>
                <w:div w:id="1603689167">
                  <w:marLeft w:val="0"/>
                  <w:marRight w:val="0"/>
                  <w:marTop w:val="0"/>
                  <w:marBottom w:val="0"/>
                  <w:divBdr>
                    <w:top w:val="none" w:sz="0" w:space="0" w:color="auto"/>
                    <w:left w:val="none" w:sz="0" w:space="0" w:color="auto"/>
                    <w:bottom w:val="none" w:sz="0" w:space="0" w:color="auto"/>
                    <w:right w:val="none" w:sz="0" w:space="0" w:color="auto"/>
                  </w:divBdr>
                </w:div>
                <w:div w:id="1493333822">
                  <w:marLeft w:val="0"/>
                  <w:marRight w:val="0"/>
                  <w:marTop w:val="0"/>
                  <w:marBottom w:val="0"/>
                  <w:divBdr>
                    <w:top w:val="none" w:sz="0" w:space="0" w:color="auto"/>
                    <w:left w:val="none" w:sz="0" w:space="0" w:color="auto"/>
                    <w:bottom w:val="none" w:sz="0" w:space="0" w:color="auto"/>
                    <w:right w:val="none" w:sz="0" w:space="0" w:color="auto"/>
                  </w:divBdr>
                </w:div>
                <w:div w:id="955453178">
                  <w:marLeft w:val="0"/>
                  <w:marRight w:val="0"/>
                  <w:marTop w:val="0"/>
                  <w:marBottom w:val="0"/>
                  <w:divBdr>
                    <w:top w:val="none" w:sz="0" w:space="0" w:color="auto"/>
                    <w:left w:val="none" w:sz="0" w:space="0" w:color="auto"/>
                    <w:bottom w:val="none" w:sz="0" w:space="0" w:color="auto"/>
                    <w:right w:val="none" w:sz="0" w:space="0" w:color="auto"/>
                  </w:divBdr>
                </w:div>
                <w:div w:id="375082830">
                  <w:marLeft w:val="0"/>
                  <w:marRight w:val="0"/>
                  <w:marTop w:val="0"/>
                  <w:marBottom w:val="0"/>
                  <w:divBdr>
                    <w:top w:val="none" w:sz="0" w:space="0" w:color="auto"/>
                    <w:left w:val="none" w:sz="0" w:space="0" w:color="auto"/>
                    <w:bottom w:val="none" w:sz="0" w:space="0" w:color="auto"/>
                    <w:right w:val="none" w:sz="0" w:space="0" w:color="auto"/>
                  </w:divBdr>
                </w:div>
                <w:div w:id="125591066">
                  <w:marLeft w:val="0"/>
                  <w:marRight w:val="0"/>
                  <w:marTop w:val="0"/>
                  <w:marBottom w:val="0"/>
                  <w:divBdr>
                    <w:top w:val="none" w:sz="0" w:space="0" w:color="auto"/>
                    <w:left w:val="none" w:sz="0" w:space="0" w:color="auto"/>
                    <w:bottom w:val="none" w:sz="0" w:space="0" w:color="auto"/>
                    <w:right w:val="none" w:sz="0" w:space="0" w:color="auto"/>
                  </w:divBdr>
                </w:div>
                <w:div w:id="690839279">
                  <w:marLeft w:val="0"/>
                  <w:marRight w:val="0"/>
                  <w:marTop w:val="0"/>
                  <w:marBottom w:val="0"/>
                  <w:divBdr>
                    <w:top w:val="none" w:sz="0" w:space="0" w:color="auto"/>
                    <w:left w:val="none" w:sz="0" w:space="0" w:color="auto"/>
                    <w:bottom w:val="none" w:sz="0" w:space="0" w:color="auto"/>
                    <w:right w:val="none" w:sz="0" w:space="0" w:color="auto"/>
                  </w:divBdr>
                </w:div>
                <w:div w:id="776876558">
                  <w:marLeft w:val="0"/>
                  <w:marRight w:val="0"/>
                  <w:marTop w:val="0"/>
                  <w:marBottom w:val="0"/>
                  <w:divBdr>
                    <w:top w:val="none" w:sz="0" w:space="0" w:color="auto"/>
                    <w:left w:val="none" w:sz="0" w:space="0" w:color="auto"/>
                    <w:bottom w:val="none" w:sz="0" w:space="0" w:color="auto"/>
                    <w:right w:val="none" w:sz="0" w:space="0" w:color="auto"/>
                  </w:divBdr>
                </w:div>
                <w:div w:id="1582132912">
                  <w:marLeft w:val="0"/>
                  <w:marRight w:val="0"/>
                  <w:marTop w:val="0"/>
                  <w:marBottom w:val="0"/>
                  <w:divBdr>
                    <w:top w:val="none" w:sz="0" w:space="0" w:color="auto"/>
                    <w:left w:val="none" w:sz="0" w:space="0" w:color="auto"/>
                    <w:bottom w:val="none" w:sz="0" w:space="0" w:color="auto"/>
                    <w:right w:val="none" w:sz="0" w:space="0" w:color="auto"/>
                  </w:divBdr>
                </w:div>
                <w:div w:id="160970580">
                  <w:marLeft w:val="0"/>
                  <w:marRight w:val="0"/>
                  <w:marTop w:val="0"/>
                  <w:marBottom w:val="0"/>
                  <w:divBdr>
                    <w:top w:val="none" w:sz="0" w:space="0" w:color="auto"/>
                    <w:left w:val="none" w:sz="0" w:space="0" w:color="auto"/>
                    <w:bottom w:val="none" w:sz="0" w:space="0" w:color="auto"/>
                    <w:right w:val="none" w:sz="0" w:space="0" w:color="auto"/>
                  </w:divBdr>
                </w:div>
                <w:div w:id="568075320">
                  <w:marLeft w:val="0"/>
                  <w:marRight w:val="0"/>
                  <w:marTop w:val="0"/>
                  <w:marBottom w:val="0"/>
                  <w:divBdr>
                    <w:top w:val="none" w:sz="0" w:space="0" w:color="auto"/>
                    <w:left w:val="none" w:sz="0" w:space="0" w:color="auto"/>
                    <w:bottom w:val="none" w:sz="0" w:space="0" w:color="auto"/>
                    <w:right w:val="none" w:sz="0" w:space="0" w:color="auto"/>
                  </w:divBdr>
                </w:div>
                <w:div w:id="505636833">
                  <w:marLeft w:val="0"/>
                  <w:marRight w:val="0"/>
                  <w:marTop w:val="0"/>
                  <w:marBottom w:val="0"/>
                  <w:divBdr>
                    <w:top w:val="none" w:sz="0" w:space="0" w:color="auto"/>
                    <w:left w:val="none" w:sz="0" w:space="0" w:color="auto"/>
                    <w:bottom w:val="none" w:sz="0" w:space="0" w:color="auto"/>
                    <w:right w:val="none" w:sz="0" w:space="0" w:color="auto"/>
                  </w:divBdr>
                </w:div>
                <w:div w:id="1484472740">
                  <w:marLeft w:val="0"/>
                  <w:marRight w:val="0"/>
                  <w:marTop w:val="0"/>
                  <w:marBottom w:val="0"/>
                  <w:divBdr>
                    <w:top w:val="none" w:sz="0" w:space="0" w:color="auto"/>
                    <w:left w:val="none" w:sz="0" w:space="0" w:color="auto"/>
                    <w:bottom w:val="none" w:sz="0" w:space="0" w:color="auto"/>
                    <w:right w:val="none" w:sz="0" w:space="0" w:color="auto"/>
                  </w:divBdr>
                </w:div>
                <w:div w:id="1356735295">
                  <w:marLeft w:val="0"/>
                  <w:marRight w:val="0"/>
                  <w:marTop w:val="0"/>
                  <w:marBottom w:val="0"/>
                  <w:divBdr>
                    <w:top w:val="none" w:sz="0" w:space="0" w:color="auto"/>
                    <w:left w:val="none" w:sz="0" w:space="0" w:color="auto"/>
                    <w:bottom w:val="none" w:sz="0" w:space="0" w:color="auto"/>
                    <w:right w:val="none" w:sz="0" w:space="0" w:color="auto"/>
                  </w:divBdr>
                </w:div>
                <w:div w:id="871383462">
                  <w:marLeft w:val="0"/>
                  <w:marRight w:val="0"/>
                  <w:marTop w:val="0"/>
                  <w:marBottom w:val="0"/>
                  <w:divBdr>
                    <w:top w:val="none" w:sz="0" w:space="0" w:color="auto"/>
                    <w:left w:val="none" w:sz="0" w:space="0" w:color="auto"/>
                    <w:bottom w:val="none" w:sz="0" w:space="0" w:color="auto"/>
                    <w:right w:val="none" w:sz="0" w:space="0" w:color="auto"/>
                  </w:divBdr>
                </w:div>
                <w:div w:id="564219044">
                  <w:marLeft w:val="0"/>
                  <w:marRight w:val="0"/>
                  <w:marTop w:val="0"/>
                  <w:marBottom w:val="0"/>
                  <w:divBdr>
                    <w:top w:val="none" w:sz="0" w:space="0" w:color="auto"/>
                    <w:left w:val="none" w:sz="0" w:space="0" w:color="auto"/>
                    <w:bottom w:val="none" w:sz="0" w:space="0" w:color="auto"/>
                    <w:right w:val="none" w:sz="0" w:space="0" w:color="auto"/>
                  </w:divBdr>
                </w:div>
                <w:div w:id="1619216640">
                  <w:marLeft w:val="0"/>
                  <w:marRight w:val="0"/>
                  <w:marTop w:val="0"/>
                  <w:marBottom w:val="0"/>
                  <w:divBdr>
                    <w:top w:val="none" w:sz="0" w:space="0" w:color="auto"/>
                    <w:left w:val="none" w:sz="0" w:space="0" w:color="auto"/>
                    <w:bottom w:val="none" w:sz="0" w:space="0" w:color="auto"/>
                    <w:right w:val="none" w:sz="0" w:space="0" w:color="auto"/>
                  </w:divBdr>
                </w:div>
                <w:div w:id="355160601">
                  <w:marLeft w:val="0"/>
                  <w:marRight w:val="0"/>
                  <w:marTop w:val="0"/>
                  <w:marBottom w:val="0"/>
                  <w:divBdr>
                    <w:top w:val="none" w:sz="0" w:space="0" w:color="auto"/>
                    <w:left w:val="none" w:sz="0" w:space="0" w:color="auto"/>
                    <w:bottom w:val="none" w:sz="0" w:space="0" w:color="auto"/>
                    <w:right w:val="none" w:sz="0" w:space="0" w:color="auto"/>
                  </w:divBdr>
                </w:div>
                <w:div w:id="909924625">
                  <w:marLeft w:val="0"/>
                  <w:marRight w:val="0"/>
                  <w:marTop w:val="0"/>
                  <w:marBottom w:val="0"/>
                  <w:divBdr>
                    <w:top w:val="none" w:sz="0" w:space="0" w:color="auto"/>
                    <w:left w:val="none" w:sz="0" w:space="0" w:color="auto"/>
                    <w:bottom w:val="none" w:sz="0" w:space="0" w:color="auto"/>
                    <w:right w:val="none" w:sz="0" w:space="0" w:color="auto"/>
                  </w:divBdr>
                </w:div>
                <w:div w:id="217252743">
                  <w:marLeft w:val="0"/>
                  <w:marRight w:val="0"/>
                  <w:marTop w:val="0"/>
                  <w:marBottom w:val="0"/>
                  <w:divBdr>
                    <w:top w:val="none" w:sz="0" w:space="0" w:color="auto"/>
                    <w:left w:val="none" w:sz="0" w:space="0" w:color="auto"/>
                    <w:bottom w:val="none" w:sz="0" w:space="0" w:color="auto"/>
                    <w:right w:val="none" w:sz="0" w:space="0" w:color="auto"/>
                  </w:divBdr>
                </w:div>
                <w:div w:id="1484852317">
                  <w:marLeft w:val="0"/>
                  <w:marRight w:val="0"/>
                  <w:marTop w:val="0"/>
                  <w:marBottom w:val="0"/>
                  <w:divBdr>
                    <w:top w:val="none" w:sz="0" w:space="0" w:color="auto"/>
                    <w:left w:val="none" w:sz="0" w:space="0" w:color="auto"/>
                    <w:bottom w:val="none" w:sz="0" w:space="0" w:color="auto"/>
                    <w:right w:val="none" w:sz="0" w:space="0" w:color="auto"/>
                  </w:divBdr>
                </w:div>
                <w:div w:id="1608998648">
                  <w:marLeft w:val="0"/>
                  <w:marRight w:val="0"/>
                  <w:marTop w:val="0"/>
                  <w:marBottom w:val="0"/>
                  <w:divBdr>
                    <w:top w:val="none" w:sz="0" w:space="0" w:color="auto"/>
                    <w:left w:val="none" w:sz="0" w:space="0" w:color="auto"/>
                    <w:bottom w:val="none" w:sz="0" w:space="0" w:color="auto"/>
                    <w:right w:val="none" w:sz="0" w:space="0" w:color="auto"/>
                  </w:divBdr>
                </w:div>
                <w:div w:id="7146735">
                  <w:marLeft w:val="0"/>
                  <w:marRight w:val="0"/>
                  <w:marTop w:val="0"/>
                  <w:marBottom w:val="0"/>
                  <w:divBdr>
                    <w:top w:val="none" w:sz="0" w:space="0" w:color="auto"/>
                    <w:left w:val="none" w:sz="0" w:space="0" w:color="auto"/>
                    <w:bottom w:val="none" w:sz="0" w:space="0" w:color="auto"/>
                    <w:right w:val="none" w:sz="0" w:space="0" w:color="auto"/>
                  </w:divBdr>
                </w:div>
                <w:div w:id="1040322389">
                  <w:marLeft w:val="0"/>
                  <w:marRight w:val="0"/>
                  <w:marTop w:val="0"/>
                  <w:marBottom w:val="0"/>
                  <w:divBdr>
                    <w:top w:val="none" w:sz="0" w:space="0" w:color="auto"/>
                    <w:left w:val="none" w:sz="0" w:space="0" w:color="auto"/>
                    <w:bottom w:val="none" w:sz="0" w:space="0" w:color="auto"/>
                    <w:right w:val="none" w:sz="0" w:space="0" w:color="auto"/>
                  </w:divBdr>
                </w:div>
                <w:div w:id="862790921">
                  <w:marLeft w:val="0"/>
                  <w:marRight w:val="0"/>
                  <w:marTop w:val="0"/>
                  <w:marBottom w:val="0"/>
                  <w:divBdr>
                    <w:top w:val="none" w:sz="0" w:space="0" w:color="auto"/>
                    <w:left w:val="none" w:sz="0" w:space="0" w:color="auto"/>
                    <w:bottom w:val="none" w:sz="0" w:space="0" w:color="auto"/>
                    <w:right w:val="none" w:sz="0" w:space="0" w:color="auto"/>
                  </w:divBdr>
                </w:div>
                <w:div w:id="1384327166">
                  <w:marLeft w:val="0"/>
                  <w:marRight w:val="0"/>
                  <w:marTop w:val="0"/>
                  <w:marBottom w:val="0"/>
                  <w:divBdr>
                    <w:top w:val="none" w:sz="0" w:space="0" w:color="auto"/>
                    <w:left w:val="none" w:sz="0" w:space="0" w:color="auto"/>
                    <w:bottom w:val="none" w:sz="0" w:space="0" w:color="auto"/>
                    <w:right w:val="none" w:sz="0" w:space="0" w:color="auto"/>
                  </w:divBdr>
                </w:div>
                <w:div w:id="1547836624">
                  <w:marLeft w:val="0"/>
                  <w:marRight w:val="0"/>
                  <w:marTop w:val="0"/>
                  <w:marBottom w:val="0"/>
                  <w:divBdr>
                    <w:top w:val="none" w:sz="0" w:space="0" w:color="auto"/>
                    <w:left w:val="none" w:sz="0" w:space="0" w:color="auto"/>
                    <w:bottom w:val="none" w:sz="0" w:space="0" w:color="auto"/>
                    <w:right w:val="none" w:sz="0" w:space="0" w:color="auto"/>
                  </w:divBdr>
                </w:div>
                <w:div w:id="1736932505">
                  <w:marLeft w:val="0"/>
                  <w:marRight w:val="0"/>
                  <w:marTop w:val="0"/>
                  <w:marBottom w:val="0"/>
                  <w:divBdr>
                    <w:top w:val="none" w:sz="0" w:space="0" w:color="auto"/>
                    <w:left w:val="none" w:sz="0" w:space="0" w:color="auto"/>
                    <w:bottom w:val="none" w:sz="0" w:space="0" w:color="auto"/>
                    <w:right w:val="none" w:sz="0" w:space="0" w:color="auto"/>
                  </w:divBdr>
                </w:div>
                <w:div w:id="465441113">
                  <w:marLeft w:val="0"/>
                  <w:marRight w:val="0"/>
                  <w:marTop w:val="0"/>
                  <w:marBottom w:val="0"/>
                  <w:divBdr>
                    <w:top w:val="none" w:sz="0" w:space="0" w:color="auto"/>
                    <w:left w:val="none" w:sz="0" w:space="0" w:color="auto"/>
                    <w:bottom w:val="none" w:sz="0" w:space="0" w:color="auto"/>
                    <w:right w:val="none" w:sz="0" w:space="0" w:color="auto"/>
                  </w:divBdr>
                </w:div>
                <w:div w:id="410078027">
                  <w:marLeft w:val="0"/>
                  <w:marRight w:val="0"/>
                  <w:marTop w:val="0"/>
                  <w:marBottom w:val="0"/>
                  <w:divBdr>
                    <w:top w:val="none" w:sz="0" w:space="0" w:color="auto"/>
                    <w:left w:val="none" w:sz="0" w:space="0" w:color="auto"/>
                    <w:bottom w:val="none" w:sz="0" w:space="0" w:color="auto"/>
                    <w:right w:val="none" w:sz="0" w:space="0" w:color="auto"/>
                  </w:divBdr>
                </w:div>
                <w:div w:id="753280651">
                  <w:marLeft w:val="0"/>
                  <w:marRight w:val="0"/>
                  <w:marTop w:val="0"/>
                  <w:marBottom w:val="0"/>
                  <w:divBdr>
                    <w:top w:val="none" w:sz="0" w:space="0" w:color="auto"/>
                    <w:left w:val="none" w:sz="0" w:space="0" w:color="auto"/>
                    <w:bottom w:val="none" w:sz="0" w:space="0" w:color="auto"/>
                    <w:right w:val="none" w:sz="0" w:space="0" w:color="auto"/>
                  </w:divBdr>
                </w:div>
                <w:div w:id="811681378">
                  <w:marLeft w:val="0"/>
                  <w:marRight w:val="0"/>
                  <w:marTop w:val="0"/>
                  <w:marBottom w:val="0"/>
                  <w:divBdr>
                    <w:top w:val="none" w:sz="0" w:space="0" w:color="auto"/>
                    <w:left w:val="none" w:sz="0" w:space="0" w:color="auto"/>
                    <w:bottom w:val="none" w:sz="0" w:space="0" w:color="auto"/>
                    <w:right w:val="none" w:sz="0" w:space="0" w:color="auto"/>
                  </w:divBdr>
                </w:div>
                <w:div w:id="1152714750">
                  <w:marLeft w:val="0"/>
                  <w:marRight w:val="0"/>
                  <w:marTop w:val="0"/>
                  <w:marBottom w:val="0"/>
                  <w:divBdr>
                    <w:top w:val="none" w:sz="0" w:space="0" w:color="auto"/>
                    <w:left w:val="none" w:sz="0" w:space="0" w:color="auto"/>
                    <w:bottom w:val="none" w:sz="0" w:space="0" w:color="auto"/>
                    <w:right w:val="none" w:sz="0" w:space="0" w:color="auto"/>
                  </w:divBdr>
                </w:div>
                <w:div w:id="546572882">
                  <w:marLeft w:val="0"/>
                  <w:marRight w:val="0"/>
                  <w:marTop w:val="0"/>
                  <w:marBottom w:val="0"/>
                  <w:divBdr>
                    <w:top w:val="none" w:sz="0" w:space="0" w:color="auto"/>
                    <w:left w:val="none" w:sz="0" w:space="0" w:color="auto"/>
                    <w:bottom w:val="none" w:sz="0" w:space="0" w:color="auto"/>
                    <w:right w:val="none" w:sz="0" w:space="0" w:color="auto"/>
                  </w:divBdr>
                </w:div>
                <w:div w:id="15929225">
                  <w:marLeft w:val="0"/>
                  <w:marRight w:val="0"/>
                  <w:marTop w:val="0"/>
                  <w:marBottom w:val="0"/>
                  <w:divBdr>
                    <w:top w:val="none" w:sz="0" w:space="0" w:color="auto"/>
                    <w:left w:val="none" w:sz="0" w:space="0" w:color="auto"/>
                    <w:bottom w:val="none" w:sz="0" w:space="0" w:color="auto"/>
                    <w:right w:val="none" w:sz="0" w:space="0" w:color="auto"/>
                  </w:divBdr>
                </w:div>
                <w:div w:id="256408067">
                  <w:marLeft w:val="0"/>
                  <w:marRight w:val="0"/>
                  <w:marTop w:val="0"/>
                  <w:marBottom w:val="0"/>
                  <w:divBdr>
                    <w:top w:val="none" w:sz="0" w:space="0" w:color="auto"/>
                    <w:left w:val="none" w:sz="0" w:space="0" w:color="auto"/>
                    <w:bottom w:val="none" w:sz="0" w:space="0" w:color="auto"/>
                    <w:right w:val="none" w:sz="0" w:space="0" w:color="auto"/>
                  </w:divBdr>
                </w:div>
                <w:div w:id="1663191096">
                  <w:marLeft w:val="0"/>
                  <w:marRight w:val="0"/>
                  <w:marTop w:val="0"/>
                  <w:marBottom w:val="0"/>
                  <w:divBdr>
                    <w:top w:val="none" w:sz="0" w:space="0" w:color="auto"/>
                    <w:left w:val="none" w:sz="0" w:space="0" w:color="auto"/>
                    <w:bottom w:val="none" w:sz="0" w:space="0" w:color="auto"/>
                    <w:right w:val="none" w:sz="0" w:space="0" w:color="auto"/>
                  </w:divBdr>
                </w:div>
                <w:div w:id="401369183">
                  <w:marLeft w:val="0"/>
                  <w:marRight w:val="0"/>
                  <w:marTop w:val="0"/>
                  <w:marBottom w:val="0"/>
                  <w:divBdr>
                    <w:top w:val="none" w:sz="0" w:space="0" w:color="auto"/>
                    <w:left w:val="none" w:sz="0" w:space="0" w:color="auto"/>
                    <w:bottom w:val="none" w:sz="0" w:space="0" w:color="auto"/>
                    <w:right w:val="none" w:sz="0" w:space="0" w:color="auto"/>
                  </w:divBdr>
                </w:div>
                <w:div w:id="998729231">
                  <w:marLeft w:val="0"/>
                  <w:marRight w:val="0"/>
                  <w:marTop w:val="0"/>
                  <w:marBottom w:val="0"/>
                  <w:divBdr>
                    <w:top w:val="none" w:sz="0" w:space="0" w:color="auto"/>
                    <w:left w:val="none" w:sz="0" w:space="0" w:color="auto"/>
                    <w:bottom w:val="none" w:sz="0" w:space="0" w:color="auto"/>
                    <w:right w:val="none" w:sz="0" w:space="0" w:color="auto"/>
                  </w:divBdr>
                </w:div>
                <w:div w:id="1659383954">
                  <w:marLeft w:val="0"/>
                  <w:marRight w:val="0"/>
                  <w:marTop w:val="0"/>
                  <w:marBottom w:val="0"/>
                  <w:divBdr>
                    <w:top w:val="none" w:sz="0" w:space="0" w:color="auto"/>
                    <w:left w:val="none" w:sz="0" w:space="0" w:color="auto"/>
                    <w:bottom w:val="none" w:sz="0" w:space="0" w:color="auto"/>
                    <w:right w:val="none" w:sz="0" w:space="0" w:color="auto"/>
                  </w:divBdr>
                </w:div>
                <w:div w:id="1574001310">
                  <w:marLeft w:val="0"/>
                  <w:marRight w:val="0"/>
                  <w:marTop w:val="0"/>
                  <w:marBottom w:val="0"/>
                  <w:divBdr>
                    <w:top w:val="none" w:sz="0" w:space="0" w:color="auto"/>
                    <w:left w:val="none" w:sz="0" w:space="0" w:color="auto"/>
                    <w:bottom w:val="none" w:sz="0" w:space="0" w:color="auto"/>
                    <w:right w:val="none" w:sz="0" w:space="0" w:color="auto"/>
                  </w:divBdr>
                </w:div>
                <w:div w:id="148986995">
                  <w:marLeft w:val="0"/>
                  <w:marRight w:val="0"/>
                  <w:marTop w:val="0"/>
                  <w:marBottom w:val="0"/>
                  <w:divBdr>
                    <w:top w:val="none" w:sz="0" w:space="0" w:color="auto"/>
                    <w:left w:val="none" w:sz="0" w:space="0" w:color="auto"/>
                    <w:bottom w:val="none" w:sz="0" w:space="0" w:color="auto"/>
                    <w:right w:val="none" w:sz="0" w:space="0" w:color="auto"/>
                  </w:divBdr>
                </w:div>
                <w:div w:id="1537350378">
                  <w:marLeft w:val="0"/>
                  <w:marRight w:val="0"/>
                  <w:marTop w:val="0"/>
                  <w:marBottom w:val="0"/>
                  <w:divBdr>
                    <w:top w:val="none" w:sz="0" w:space="0" w:color="auto"/>
                    <w:left w:val="none" w:sz="0" w:space="0" w:color="auto"/>
                    <w:bottom w:val="none" w:sz="0" w:space="0" w:color="auto"/>
                    <w:right w:val="none" w:sz="0" w:space="0" w:color="auto"/>
                  </w:divBdr>
                </w:div>
                <w:div w:id="361060133">
                  <w:marLeft w:val="0"/>
                  <w:marRight w:val="0"/>
                  <w:marTop w:val="0"/>
                  <w:marBottom w:val="0"/>
                  <w:divBdr>
                    <w:top w:val="none" w:sz="0" w:space="0" w:color="auto"/>
                    <w:left w:val="none" w:sz="0" w:space="0" w:color="auto"/>
                    <w:bottom w:val="none" w:sz="0" w:space="0" w:color="auto"/>
                    <w:right w:val="none" w:sz="0" w:space="0" w:color="auto"/>
                  </w:divBdr>
                </w:div>
                <w:div w:id="1419935616">
                  <w:marLeft w:val="0"/>
                  <w:marRight w:val="0"/>
                  <w:marTop w:val="0"/>
                  <w:marBottom w:val="0"/>
                  <w:divBdr>
                    <w:top w:val="none" w:sz="0" w:space="0" w:color="auto"/>
                    <w:left w:val="none" w:sz="0" w:space="0" w:color="auto"/>
                    <w:bottom w:val="none" w:sz="0" w:space="0" w:color="auto"/>
                    <w:right w:val="none" w:sz="0" w:space="0" w:color="auto"/>
                  </w:divBdr>
                </w:div>
                <w:div w:id="130025047">
                  <w:marLeft w:val="0"/>
                  <w:marRight w:val="0"/>
                  <w:marTop w:val="0"/>
                  <w:marBottom w:val="0"/>
                  <w:divBdr>
                    <w:top w:val="none" w:sz="0" w:space="0" w:color="auto"/>
                    <w:left w:val="none" w:sz="0" w:space="0" w:color="auto"/>
                    <w:bottom w:val="none" w:sz="0" w:space="0" w:color="auto"/>
                    <w:right w:val="none" w:sz="0" w:space="0" w:color="auto"/>
                  </w:divBdr>
                </w:div>
                <w:div w:id="1186214386">
                  <w:marLeft w:val="0"/>
                  <w:marRight w:val="0"/>
                  <w:marTop w:val="0"/>
                  <w:marBottom w:val="0"/>
                  <w:divBdr>
                    <w:top w:val="none" w:sz="0" w:space="0" w:color="auto"/>
                    <w:left w:val="none" w:sz="0" w:space="0" w:color="auto"/>
                    <w:bottom w:val="none" w:sz="0" w:space="0" w:color="auto"/>
                    <w:right w:val="none" w:sz="0" w:space="0" w:color="auto"/>
                  </w:divBdr>
                </w:div>
                <w:div w:id="831720814">
                  <w:marLeft w:val="0"/>
                  <w:marRight w:val="0"/>
                  <w:marTop w:val="0"/>
                  <w:marBottom w:val="0"/>
                  <w:divBdr>
                    <w:top w:val="none" w:sz="0" w:space="0" w:color="auto"/>
                    <w:left w:val="none" w:sz="0" w:space="0" w:color="auto"/>
                    <w:bottom w:val="none" w:sz="0" w:space="0" w:color="auto"/>
                    <w:right w:val="none" w:sz="0" w:space="0" w:color="auto"/>
                  </w:divBdr>
                </w:div>
                <w:div w:id="1091316402">
                  <w:marLeft w:val="0"/>
                  <w:marRight w:val="0"/>
                  <w:marTop w:val="0"/>
                  <w:marBottom w:val="0"/>
                  <w:divBdr>
                    <w:top w:val="none" w:sz="0" w:space="0" w:color="auto"/>
                    <w:left w:val="none" w:sz="0" w:space="0" w:color="auto"/>
                    <w:bottom w:val="none" w:sz="0" w:space="0" w:color="auto"/>
                    <w:right w:val="none" w:sz="0" w:space="0" w:color="auto"/>
                  </w:divBdr>
                </w:div>
                <w:div w:id="36510698">
                  <w:marLeft w:val="0"/>
                  <w:marRight w:val="0"/>
                  <w:marTop w:val="0"/>
                  <w:marBottom w:val="0"/>
                  <w:divBdr>
                    <w:top w:val="none" w:sz="0" w:space="0" w:color="auto"/>
                    <w:left w:val="none" w:sz="0" w:space="0" w:color="auto"/>
                    <w:bottom w:val="none" w:sz="0" w:space="0" w:color="auto"/>
                    <w:right w:val="none" w:sz="0" w:space="0" w:color="auto"/>
                  </w:divBdr>
                </w:div>
                <w:div w:id="1920141066">
                  <w:marLeft w:val="0"/>
                  <w:marRight w:val="0"/>
                  <w:marTop w:val="0"/>
                  <w:marBottom w:val="0"/>
                  <w:divBdr>
                    <w:top w:val="none" w:sz="0" w:space="0" w:color="auto"/>
                    <w:left w:val="none" w:sz="0" w:space="0" w:color="auto"/>
                    <w:bottom w:val="none" w:sz="0" w:space="0" w:color="auto"/>
                    <w:right w:val="none" w:sz="0" w:space="0" w:color="auto"/>
                  </w:divBdr>
                </w:div>
                <w:div w:id="479424348">
                  <w:marLeft w:val="0"/>
                  <w:marRight w:val="0"/>
                  <w:marTop w:val="0"/>
                  <w:marBottom w:val="0"/>
                  <w:divBdr>
                    <w:top w:val="none" w:sz="0" w:space="0" w:color="auto"/>
                    <w:left w:val="none" w:sz="0" w:space="0" w:color="auto"/>
                    <w:bottom w:val="none" w:sz="0" w:space="0" w:color="auto"/>
                    <w:right w:val="none" w:sz="0" w:space="0" w:color="auto"/>
                  </w:divBdr>
                </w:div>
                <w:div w:id="1029379252">
                  <w:marLeft w:val="0"/>
                  <w:marRight w:val="0"/>
                  <w:marTop w:val="0"/>
                  <w:marBottom w:val="0"/>
                  <w:divBdr>
                    <w:top w:val="none" w:sz="0" w:space="0" w:color="auto"/>
                    <w:left w:val="none" w:sz="0" w:space="0" w:color="auto"/>
                    <w:bottom w:val="none" w:sz="0" w:space="0" w:color="auto"/>
                    <w:right w:val="none" w:sz="0" w:space="0" w:color="auto"/>
                  </w:divBdr>
                </w:div>
                <w:div w:id="1459911185">
                  <w:marLeft w:val="0"/>
                  <w:marRight w:val="0"/>
                  <w:marTop w:val="0"/>
                  <w:marBottom w:val="0"/>
                  <w:divBdr>
                    <w:top w:val="none" w:sz="0" w:space="0" w:color="auto"/>
                    <w:left w:val="none" w:sz="0" w:space="0" w:color="auto"/>
                    <w:bottom w:val="none" w:sz="0" w:space="0" w:color="auto"/>
                    <w:right w:val="none" w:sz="0" w:space="0" w:color="auto"/>
                  </w:divBdr>
                </w:div>
                <w:div w:id="247538896">
                  <w:marLeft w:val="0"/>
                  <w:marRight w:val="0"/>
                  <w:marTop w:val="0"/>
                  <w:marBottom w:val="0"/>
                  <w:divBdr>
                    <w:top w:val="none" w:sz="0" w:space="0" w:color="auto"/>
                    <w:left w:val="none" w:sz="0" w:space="0" w:color="auto"/>
                    <w:bottom w:val="none" w:sz="0" w:space="0" w:color="auto"/>
                    <w:right w:val="none" w:sz="0" w:space="0" w:color="auto"/>
                  </w:divBdr>
                </w:div>
                <w:div w:id="1477868277">
                  <w:marLeft w:val="0"/>
                  <w:marRight w:val="0"/>
                  <w:marTop w:val="0"/>
                  <w:marBottom w:val="0"/>
                  <w:divBdr>
                    <w:top w:val="none" w:sz="0" w:space="0" w:color="auto"/>
                    <w:left w:val="none" w:sz="0" w:space="0" w:color="auto"/>
                    <w:bottom w:val="none" w:sz="0" w:space="0" w:color="auto"/>
                    <w:right w:val="none" w:sz="0" w:space="0" w:color="auto"/>
                  </w:divBdr>
                </w:div>
                <w:div w:id="734201889">
                  <w:marLeft w:val="0"/>
                  <w:marRight w:val="0"/>
                  <w:marTop w:val="0"/>
                  <w:marBottom w:val="0"/>
                  <w:divBdr>
                    <w:top w:val="none" w:sz="0" w:space="0" w:color="auto"/>
                    <w:left w:val="none" w:sz="0" w:space="0" w:color="auto"/>
                    <w:bottom w:val="none" w:sz="0" w:space="0" w:color="auto"/>
                    <w:right w:val="none" w:sz="0" w:space="0" w:color="auto"/>
                  </w:divBdr>
                </w:div>
                <w:div w:id="1412460866">
                  <w:marLeft w:val="0"/>
                  <w:marRight w:val="0"/>
                  <w:marTop w:val="0"/>
                  <w:marBottom w:val="0"/>
                  <w:divBdr>
                    <w:top w:val="none" w:sz="0" w:space="0" w:color="auto"/>
                    <w:left w:val="none" w:sz="0" w:space="0" w:color="auto"/>
                    <w:bottom w:val="none" w:sz="0" w:space="0" w:color="auto"/>
                    <w:right w:val="none" w:sz="0" w:space="0" w:color="auto"/>
                  </w:divBdr>
                </w:div>
                <w:div w:id="449008222">
                  <w:marLeft w:val="0"/>
                  <w:marRight w:val="0"/>
                  <w:marTop w:val="0"/>
                  <w:marBottom w:val="0"/>
                  <w:divBdr>
                    <w:top w:val="none" w:sz="0" w:space="0" w:color="auto"/>
                    <w:left w:val="none" w:sz="0" w:space="0" w:color="auto"/>
                    <w:bottom w:val="none" w:sz="0" w:space="0" w:color="auto"/>
                    <w:right w:val="none" w:sz="0" w:space="0" w:color="auto"/>
                  </w:divBdr>
                </w:div>
                <w:div w:id="2048987682">
                  <w:marLeft w:val="0"/>
                  <w:marRight w:val="0"/>
                  <w:marTop w:val="0"/>
                  <w:marBottom w:val="0"/>
                  <w:divBdr>
                    <w:top w:val="none" w:sz="0" w:space="0" w:color="auto"/>
                    <w:left w:val="none" w:sz="0" w:space="0" w:color="auto"/>
                    <w:bottom w:val="none" w:sz="0" w:space="0" w:color="auto"/>
                    <w:right w:val="none" w:sz="0" w:space="0" w:color="auto"/>
                  </w:divBdr>
                </w:div>
                <w:div w:id="619458833">
                  <w:marLeft w:val="0"/>
                  <w:marRight w:val="0"/>
                  <w:marTop w:val="0"/>
                  <w:marBottom w:val="0"/>
                  <w:divBdr>
                    <w:top w:val="none" w:sz="0" w:space="0" w:color="auto"/>
                    <w:left w:val="none" w:sz="0" w:space="0" w:color="auto"/>
                    <w:bottom w:val="none" w:sz="0" w:space="0" w:color="auto"/>
                    <w:right w:val="none" w:sz="0" w:space="0" w:color="auto"/>
                  </w:divBdr>
                </w:div>
                <w:div w:id="1655917187">
                  <w:marLeft w:val="0"/>
                  <w:marRight w:val="0"/>
                  <w:marTop w:val="0"/>
                  <w:marBottom w:val="0"/>
                  <w:divBdr>
                    <w:top w:val="none" w:sz="0" w:space="0" w:color="auto"/>
                    <w:left w:val="none" w:sz="0" w:space="0" w:color="auto"/>
                    <w:bottom w:val="none" w:sz="0" w:space="0" w:color="auto"/>
                    <w:right w:val="none" w:sz="0" w:space="0" w:color="auto"/>
                  </w:divBdr>
                </w:div>
                <w:div w:id="298457464">
                  <w:marLeft w:val="0"/>
                  <w:marRight w:val="0"/>
                  <w:marTop w:val="0"/>
                  <w:marBottom w:val="0"/>
                  <w:divBdr>
                    <w:top w:val="none" w:sz="0" w:space="0" w:color="auto"/>
                    <w:left w:val="none" w:sz="0" w:space="0" w:color="auto"/>
                    <w:bottom w:val="none" w:sz="0" w:space="0" w:color="auto"/>
                    <w:right w:val="none" w:sz="0" w:space="0" w:color="auto"/>
                  </w:divBdr>
                </w:div>
                <w:div w:id="633101633">
                  <w:marLeft w:val="0"/>
                  <w:marRight w:val="0"/>
                  <w:marTop w:val="0"/>
                  <w:marBottom w:val="0"/>
                  <w:divBdr>
                    <w:top w:val="none" w:sz="0" w:space="0" w:color="auto"/>
                    <w:left w:val="none" w:sz="0" w:space="0" w:color="auto"/>
                    <w:bottom w:val="none" w:sz="0" w:space="0" w:color="auto"/>
                    <w:right w:val="none" w:sz="0" w:space="0" w:color="auto"/>
                  </w:divBdr>
                </w:div>
                <w:div w:id="811413374">
                  <w:marLeft w:val="0"/>
                  <w:marRight w:val="0"/>
                  <w:marTop w:val="0"/>
                  <w:marBottom w:val="0"/>
                  <w:divBdr>
                    <w:top w:val="none" w:sz="0" w:space="0" w:color="auto"/>
                    <w:left w:val="none" w:sz="0" w:space="0" w:color="auto"/>
                    <w:bottom w:val="none" w:sz="0" w:space="0" w:color="auto"/>
                    <w:right w:val="none" w:sz="0" w:space="0" w:color="auto"/>
                  </w:divBdr>
                </w:div>
                <w:div w:id="31275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307779">
          <w:marLeft w:val="0"/>
          <w:marRight w:val="0"/>
          <w:marTop w:val="0"/>
          <w:marBottom w:val="0"/>
          <w:divBdr>
            <w:top w:val="none" w:sz="0" w:space="0" w:color="auto"/>
            <w:left w:val="none" w:sz="0" w:space="0" w:color="auto"/>
            <w:bottom w:val="none" w:sz="0" w:space="0" w:color="auto"/>
            <w:right w:val="none" w:sz="0" w:space="0" w:color="auto"/>
          </w:divBdr>
          <w:divsChild>
            <w:div w:id="1144278129">
              <w:marLeft w:val="0"/>
              <w:marRight w:val="0"/>
              <w:marTop w:val="0"/>
              <w:marBottom w:val="0"/>
              <w:divBdr>
                <w:top w:val="none" w:sz="0" w:space="0" w:color="auto"/>
                <w:left w:val="none" w:sz="0" w:space="0" w:color="auto"/>
                <w:bottom w:val="none" w:sz="0" w:space="0" w:color="auto"/>
                <w:right w:val="none" w:sz="0" w:space="0" w:color="auto"/>
              </w:divBdr>
              <w:divsChild>
                <w:div w:id="1657880561">
                  <w:marLeft w:val="0"/>
                  <w:marRight w:val="0"/>
                  <w:marTop w:val="0"/>
                  <w:marBottom w:val="0"/>
                  <w:divBdr>
                    <w:top w:val="none" w:sz="0" w:space="0" w:color="auto"/>
                    <w:left w:val="none" w:sz="0" w:space="0" w:color="auto"/>
                    <w:bottom w:val="none" w:sz="0" w:space="0" w:color="auto"/>
                    <w:right w:val="none" w:sz="0" w:space="0" w:color="auto"/>
                  </w:divBdr>
                </w:div>
                <w:div w:id="614673226">
                  <w:marLeft w:val="0"/>
                  <w:marRight w:val="0"/>
                  <w:marTop w:val="0"/>
                  <w:marBottom w:val="0"/>
                  <w:divBdr>
                    <w:top w:val="none" w:sz="0" w:space="0" w:color="auto"/>
                    <w:left w:val="none" w:sz="0" w:space="0" w:color="auto"/>
                    <w:bottom w:val="none" w:sz="0" w:space="0" w:color="auto"/>
                    <w:right w:val="none" w:sz="0" w:space="0" w:color="auto"/>
                  </w:divBdr>
                </w:div>
                <w:div w:id="1492793299">
                  <w:marLeft w:val="0"/>
                  <w:marRight w:val="0"/>
                  <w:marTop w:val="0"/>
                  <w:marBottom w:val="0"/>
                  <w:divBdr>
                    <w:top w:val="none" w:sz="0" w:space="0" w:color="auto"/>
                    <w:left w:val="none" w:sz="0" w:space="0" w:color="auto"/>
                    <w:bottom w:val="none" w:sz="0" w:space="0" w:color="auto"/>
                    <w:right w:val="none" w:sz="0" w:space="0" w:color="auto"/>
                  </w:divBdr>
                </w:div>
                <w:div w:id="865560203">
                  <w:marLeft w:val="0"/>
                  <w:marRight w:val="0"/>
                  <w:marTop w:val="0"/>
                  <w:marBottom w:val="0"/>
                  <w:divBdr>
                    <w:top w:val="none" w:sz="0" w:space="0" w:color="auto"/>
                    <w:left w:val="none" w:sz="0" w:space="0" w:color="auto"/>
                    <w:bottom w:val="none" w:sz="0" w:space="0" w:color="auto"/>
                    <w:right w:val="none" w:sz="0" w:space="0" w:color="auto"/>
                  </w:divBdr>
                </w:div>
                <w:div w:id="2053647857">
                  <w:marLeft w:val="0"/>
                  <w:marRight w:val="0"/>
                  <w:marTop w:val="0"/>
                  <w:marBottom w:val="0"/>
                  <w:divBdr>
                    <w:top w:val="none" w:sz="0" w:space="0" w:color="auto"/>
                    <w:left w:val="none" w:sz="0" w:space="0" w:color="auto"/>
                    <w:bottom w:val="none" w:sz="0" w:space="0" w:color="auto"/>
                    <w:right w:val="none" w:sz="0" w:space="0" w:color="auto"/>
                  </w:divBdr>
                </w:div>
                <w:div w:id="374816035">
                  <w:marLeft w:val="0"/>
                  <w:marRight w:val="0"/>
                  <w:marTop w:val="0"/>
                  <w:marBottom w:val="0"/>
                  <w:divBdr>
                    <w:top w:val="none" w:sz="0" w:space="0" w:color="auto"/>
                    <w:left w:val="none" w:sz="0" w:space="0" w:color="auto"/>
                    <w:bottom w:val="none" w:sz="0" w:space="0" w:color="auto"/>
                    <w:right w:val="none" w:sz="0" w:space="0" w:color="auto"/>
                  </w:divBdr>
                </w:div>
                <w:div w:id="232472858">
                  <w:marLeft w:val="0"/>
                  <w:marRight w:val="0"/>
                  <w:marTop w:val="0"/>
                  <w:marBottom w:val="0"/>
                  <w:divBdr>
                    <w:top w:val="none" w:sz="0" w:space="0" w:color="auto"/>
                    <w:left w:val="none" w:sz="0" w:space="0" w:color="auto"/>
                    <w:bottom w:val="none" w:sz="0" w:space="0" w:color="auto"/>
                    <w:right w:val="none" w:sz="0" w:space="0" w:color="auto"/>
                  </w:divBdr>
                </w:div>
                <w:div w:id="189343596">
                  <w:marLeft w:val="0"/>
                  <w:marRight w:val="0"/>
                  <w:marTop w:val="0"/>
                  <w:marBottom w:val="0"/>
                  <w:divBdr>
                    <w:top w:val="none" w:sz="0" w:space="0" w:color="auto"/>
                    <w:left w:val="none" w:sz="0" w:space="0" w:color="auto"/>
                    <w:bottom w:val="none" w:sz="0" w:space="0" w:color="auto"/>
                    <w:right w:val="none" w:sz="0" w:space="0" w:color="auto"/>
                  </w:divBdr>
                </w:div>
                <w:div w:id="1906525009">
                  <w:marLeft w:val="0"/>
                  <w:marRight w:val="0"/>
                  <w:marTop w:val="0"/>
                  <w:marBottom w:val="0"/>
                  <w:divBdr>
                    <w:top w:val="none" w:sz="0" w:space="0" w:color="auto"/>
                    <w:left w:val="none" w:sz="0" w:space="0" w:color="auto"/>
                    <w:bottom w:val="none" w:sz="0" w:space="0" w:color="auto"/>
                    <w:right w:val="none" w:sz="0" w:space="0" w:color="auto"/>
                  </w:divBdr>
                </w:div>
                <w:div w:id="598830839">
                  <w:marLeft w:val="0"/>
                  <w:marRight w:val="0"/>
                  <w:marTop w:val="0"/>
                  <w:marBottom w:val="0"/>
                  <w:divBdr>
                    <w:top w:val="none" w:sz="0" w:space="0" w:color="auto"/>
                    <w:left w:val="none" w:sz="0" w:space="0" w:color="auto"/>
                    <w:bottom w:val="none" w:sz="0" w:space="0" w:color="auto"/>
                    <w:right w:val="none" w:sz="0" w:space="0" w:color="auto"/>
                  </w:divBdr>
                </w:div>
                <w:div w:id="476381461">
                  <w:marLeft w:val="0"/>
                  <w:marRight w:val="0"/>
                  <w:marTop w:val="0"/>
                  <w:marBottom w:val="0"/>
                  <w:divBdr>
                    <w:top w:val="none" w:sz="0" w:space="0" w:color="auto"/>
                    <w:left w:val="none" w:sz="0" w:space="0" w:color="auto"/>
                    <w:bottom w:val="none" w:sz="0" w:space="0" w:color="auto"/>
                    <w:right w:val="none" w:sz="0" w:space="0" w:color="auto"/>
                  </w:divBdr>
                </w:div>
                <w:div w:id="400254568">
                  <w:marLeft w:val="0"/>
                  <w:marRight w:val="0"/>
                  <w:marTop w:val="0"/>
                  <w:marBottom w:val="0"/>
                  <w:divBdr>
                    <w:top w:val="none" w:sz="0" w:space="0" w:color="auto"/>
                    <w:left w:val="none" w:sz="0" w:space="0" w:color="auto"/>
                    <w:bottom w:val="none" w:sz="0" w:space="0" w:color="auto"/>
                    <w:right w:val="none" w:sz="0" w:space="0" w:color="auto"/>
                  </w:divBdr>
                </w:div>
                <w:div w:id="1093553874">
                  <w:marLeft w:val="0"/>
                  <w:marRight w:val="0"/>
                  <w:marTop w:val="0"/>
                  <w:marBottom w:val="0"/>
                  <w:divBdr>
                    <w:top w:val="none" w:sz="0" w:space="0" w:color="auto"/>
                    <w:left w:val="none" w:sz="0" w:space="0" w:color="auto"/>
                    <w:bottom w:val="none" w:sz="0" w:space="0" w:color="auto"/>
                    <w:right w:val="none" w:sz="0" w:space="0" w:color="auto"/>
                  </w:divBdr>
                </w:div>
                <w:div w:id="2072843037">
                  <w:marLeft w:val="0"/>
                  <w:marRight w:val="0"/>
                  <w:marTop w:val="0"/>
                  <w:marBottom w:val="0"/>
                  <w:divBdr>
                    <w:top w:val="none" w:sz="0" w:space="0" w:color="auto"/>
                    <w:left w:val="none" w:sz="0" w:space="0" w:color="auto"/>
                    <w:bottom w:val="none" w:sz="0" w:space="0" w:color="auto"/>
                    <w:right w:val="none" w:sz="0" w:space="0" w:color="auto"/>
                  </w:divBdr>
                </w:div>
                <w:div w:id="1024405313">
                  <w:marLeft w:val="0"/>
                  <w:marRight w:val="0"/>
                  <w:marTop w:val="0"/>
                  <w:marBottom w:val="0"/>
                  <w:divBdr>
                    <w:top w:val="none" w:sz="0" w:space="0" w:color="auto"/>
                    <w:left w:val="none" w:sz="0" w:space="0" w:color="auto"/>
                    <w:bottom w:val="none" w:sz="0" w:space="0" w:color="auto"/>
                    <w:right w:val="none" w:sz="0" w:space="0" w:color="auto"/>
                  </w:divBdr>
                </w:div>
                <w:div w:id="1769539314">
                  <w:marLeft w:val="0"/>
                  <w:marRight w:val="0"/>
                  <w:marTop w:val="0"/>
                  <w:marBottom w:val="0"/>
                  <w:divBdr>
                    <w:top w:val="none" w:sz="0" w:space="0" w:color="auto"/>
                    <w:left w:val="none" w:sz="0" w:space="0" w:color="auto"/>
                    <w:bottom w:val="none" w:sz="0" w:space="0" w:color="auto"/>
                    <w:right w:val="none" w:sz="0" w:space="0" w:color="auto"/>
                  </w:divBdr>
                </w:div>
                <w:div w:id="2033143687">
                  <w:marLeft w:val="0"/>
                  <w:marRight w:val="0"/>
                  <w:marTop w:val="0"/>
                  <w:marBottom w:val="0"/>
                  <w:divBdr>
                    <w:top w:val="none" w:sz="0" w:space="0" w:color="auto"/>
                    <w:left w:val="none" w:sz="0" w:space="0" w:color="auto"/>
                    <w:bottom w:val="none" w:sz="0" w:space="0" w:color="auto"/>
                    <w:right w:val="none" w:sz="0" w:space="0" w:color="auto"/>
                  </w:divBdr>
                </w:div>
                <w:div w:id="2104064805">
                  <w:marLeft w:val="0"/>
                  <w:marRight w:val="0"/>
                  <w:marTop w:val="0"/>
                  <w:marBottom w:val="0"/>
                  <w:divBdr>
                    <w:top w:val="none" w:sz="0" w:space="0" w:color="auto"/>
                    <w:left w:val="none" w:sz="0" w:space="0" w:color="auto"/>
                    <w:bottom w:val="none" w:sz="0" w:space="0" w:color="auto"/>
                    <w:right w:val="none" w:sz="0" w:space="0" w:color="auto"/>
                  </w:divBdr>
                </w:div>
                <w:div w:id="2021615616">
                  <w:marLeft w:val="0"/>
                  <w:marRight w:val="0"/>
                  <w:marTop w:val="0"/>
                  <w:marBottom w:val="0"/>
                  <w:divBdr>
                    <w:top w:val="none" w:sz="0" w:space="0" w:color="auto"/>
                    <w:left w:val="none" w:sz="0" w:space="0" w:color="auto"/>
                    <w:bottom w:val="none" w:sz="0" w:space="0" w:color="auto"/>
                    <w:right w:val="none" w:sz="0" w:space="0" w:color="auto"/>
                  </w:divBdr>
                </w:div>
                <w:div w:id="1631477513">
                  <w:marLeft w:val="0"/>
                  <w:marRight w:val="0"/>
                  <w:marTop w:val="0"/>
                  <w:marBottom w:val="0"/>
                  <w:divBdr>
                    <w:top w:val="none" w:sz="0" w:space="0" w:color="auto"/>
                    <w:left w:val="none" w:sz="0" w:space="0" w:color="auto"/>
                    <w:bottom w:val="none" w:sz="0" w:space="0" w:color="auto"/>
                    <w:right w:val="none" w:sz="0" w:space="0" w:color="auto"/>
                  </w:divBdr>
                </w:div>
                <w:div w:id="2020155009">
                  <w:marLeft w:val="0"/>
                  <w:marRight w:val="0"/>
                  <w:marTop w:val="0"/>
                  <w:marBottom w:val="0"/>
                  <w:divBdr>
                    <w:top w:val="none" w:sz="0" w:space="0" w:color="auto"/>
                    <w:left w:val="none" w:sz="0" w:space="0" w:color="auto"/>
                    <w:bottom w:val="none" w:sz="0" w:space="0" w:color="auto"/>
                    <w:right w:val="none" w:sz="0" w:space="0" w:color="auto"/>
                  </w:divBdr>
                </w:div>
                <w:div w:id="1236549659">
                  <w:marLeft w:val="0"/>
                  <w:marRight w:val="0"/>
                  <w:marTop w:val="0"/>
                  <w:marBottom w:val="0"/>
                  <w:divBdr>
                    <w:top w:val="none" w:sz="0" w:space="0" w:color="auto"/>
                    <w:left w:val="none" w:sz="0" w:space="0" w:color="auto"/>
                    <w:bottom w:val="none" w:sz="0" w:space="0" w:color="auto"/>
                    <w:right w:val="none" w:sz="0" w:space="0" w:color="auto"/>
                  </w:divBdr>
                </w:div>
                <w:div w:id="1619291655">
                  <w:marLeft w:val="0"/>
                  <w:marRight w:val="0"/>
                  <w:marTop w:val="0"/>
                  <w:marBottom w:val="0"/>
                  <w:divBdr>
                    <w:top w:val="none" w:sz="0" w:space="0" w:color="auto"/>
                    <w:left w:val="none" w:sz="0" w:space="0" w:color="auto"/>
                    <w:bottom w:val="none" w:sz="0" w:space="0" w:color="auto"/>
                    <w:right w:val="none" w:sz="0" w:space="0" w:color="auto"/>
                  </w:divBdr>
                </w:div>
                <w:div w:id="460224550">
                  <w:marLeft w:val="0"/>
                  <w:marRight w:val="0"/>
                  <w:marTop w:val="0"/>
                  <w:marBottom w:val="0"/>
                  <w:divBdr>
                    <w:top w:val="none" w:sz="0" w:space="0" w:color="auto"/>
                    <w:left w:val="none" w:sz="0" w:space="0" w:color="auto"/>
                    <w:bottom w:val="none" w:sz="0" w:space="0" w:color="auto"/>
                    <w:right w:val="none" w:sz="0" w:space="0" w:color="auto"/>
                  </w:divBdr>
                </w:div>
                <w:div w:id="1691104195">
                  <w:marLeft w:val="0"/>
                  <w:marRight w:val="0"/>
                  <w:marTop w:val="0"/>
                  <w:marBottom w:val="0"/>
                  <w:divBdr>
                    <w:top w:val="none" w:sz="0" w:space="0" w:color="auto"/>
                    <w:left w:val="none" w:sz="0" w:space="0" w:color="auto"/>
                    <w:bottom w:val="none" w:sz="0" w:space="0" w:color="auto"/>
                    <w:right w:val="none" w:sz="0" w:space="0" w:color="auto"/>
                  </w:divBdr>
                </w:div>
                <w:div w:id="1751196773">
                  <w:marLeft w:val="0"/>
                  <w:marRight w:val="0"/>
                  <w:marTop w:val="0"/>
                  <w:marBottom w:val="0"/>
                  <w:divBdr>
                    <w:top w:val="none" w:sz="0" w:space="0" w:color="auto"/>
                    <w:left w:val="none" w:sz="0" w:space="0" w:color="auto"/>
                    <w:bottom w:val="none" w:sz="0" w:space="0" w:color="auto"/>
                    <w:right w:val="none" w:sz="0" w:space="0" w:color="auto"/>
                  </w:divBdr>
                </w:div>
                <w:div w:id="1276017708">
                  <w:marLeft w:val="0"/>
                  <w:marRight w:val="0"/>
                  <w:marTop w:val="0"/>
                  <w:marBottom w:val="0"/>
                  <w:divBdr>
                    <w:top w:val="none" w:sz="0" w:space="0" w:color="auto"/>
                    <w:left w:val="none" w:sz="0" w:space="0" w:color="auto"/>
                    <w:bottom w:val="none" w:sz="0" w:space="0" w:color="auto"/>
                    <w:right w:val="none" w:sz="0" w:space="0" w:color="auto"/>
                  </w:divBdr>
                </w:div>
                <w:div w:id="1093474259">
                  <w:marLeft w:val="0"/>
                  <w:marRight w:val="0"/>
                  <w:marTop w:val="0"/>
                  <w:marBottom w:val="0"/>
                  <w:divBdr>
                    <w:top w:val="none" w:sz="0" w:space="0" w:color="auto"/>
                    <w:left w:val="none" w:sz="0" w:space="0" w:color="auto"/>
                    <w:bottom w:val="none" w:sz="0" w:space="0" w:color="auto"/>
                    <w:right w:val="none" w:sz="0" w:space="0" w:color="auto"/>
                  </w:divBdr>
                </w:div>
                <w:div w:id="2101677556">
                  <w:marLeft w:val="0"/>
                  <w:marRight w:val="0"/>
                  <w:marTop w:val="0"/>
                  <w:marBottom w:val="0"/>
                  <w:divBdr>
                    <w:top w:val="none" w:sz="0" w:space="0" w:color="auto"/>
                    <w:left w:val="none" w:sz="0" w:space="0" w:color="auto"/>
                    <w:bottom w:val="none" w:sz="0" w:space="0" w:color="auto"/>
                    <w:right w:val="none" w:sz="0" w:space="0" w:color="auto"/>
                  </w:divBdr>
                </w:div>
                <w:div w:id="1172330042">
                  <w:marLeft w:val="0"/>
                  <w:marRight w:val="0"/>
                  <w:marTop w:val="0"/>
                  <w:marBottom w:val="0"/>
                  <w:divBdr>
                    <w:top w:val="none" w:sz="0" w:space="0" w:color="auto"/>
                    <w:left w:val="none" w:sz="0" w:space="0" w:color="auto"/>
                    <w:bottom w:val="none" w:sz="0" w:space="0" w:color="auto"/>
                    <w:right w:val="none" w:sz="0" w:space="0" w:color="auto"/>
                  </w:divBdr>
                </w:div>
                <w:div w:id="249629810">
                  <w:marLeft w:val="0"/>
                  <w:marRight w:val="0"/>
                  <w:marTop w:val="0"/>
                  <w:marBottom w:val="0"/>
                  <w:divBdr>
                    <w:top w:val="none" w:sz="0" w:space="0" w:color="auto"/>
                    <w:left w:val="none" w:sz="0" w:space="0" w:color="auto"/>
                    <w:bottom w:val="none" w:sz="0" w:space="0" w:color="auto"/>
                    <w:right w:val="none" w:sz="0" w:space="0" w:color="auto"/>
                  </w:divBdr>
                </w:div>
                <w:div w:id="45883307">
                  <w:marLeft w:val="0"/>
                  <w:marRight w:val="0"/>
                  <w:marTop w:val="0"/>
                  <w:marBottom w:val="0"/>
                  <w:divBdr>
                    <w:top w:val="none" w:sz="0" w:space="0" w:color="auto"/>
                    <w:left w:val="none" w:sz="0" w:space="0" w:color="auto"/>
                    <w:bottom w:val="none" w:sz="0" w:space="0" w:color="auto"/>
                    <w:right w:val="none" w:sz="0" w:space="0" w:color="auto"/>
                  </w:divBdr>
                </w:div>
                <w:div w:id="1764766939">
                  <w:marLeft w:val="0"/>
                  <w:marRight w:val="0"/>
                  <w:marTop w:val="0"/>
                  <w:marBottom w:val="0"/>
                  <w:divBdr>
                    <w:top w:val="none" w:sz="0" w:space="0" w:color="auto"/>
                    <w:left w:val="none" w:sz="0" w:space="0" w:color="auto"/>
                    <w:bottom w:val="none" w:sz="0" w:space="0" w:color="auto"/>
                    <w:right w:val="none" w:sz="0" w:space="0" w:color="auto"/>
                  </w:divBdr>
                </w:div>
                <w:div w:id="1493064634">
                  <w:marLeft w:val="0"/>
                  <w:marRight w:val="0"/>
                  <w:marTop w:val="0"/>
                  <w:marBottom w:val="0"/>
                  <w:divBdr>
                    <w:top w:val="none" w:sz="0" w:space="0" w:color="auto"/>
                    <w:left w:val="none" w:sz="0" w:space="0" w:color="auto"/>
                    <w:bottom w:val="none" w:sz="0" w:space="0" w:color="auto"/>
                    <w:right w:val="none" w:sz="0" w:space="0" w:color="auto"/>
                  </w:divBdr>
                </w:div>
                <w:div w:id="460226439">
                  <w:marLeft w:val="0"/>
                  <w:marRight w:val="0"/>
                  <w:marTop w:val="0"/>
                  <w:marBottom w:val="0"/>
                  <w:divBdr>
                    <w:top w:val="none" w:sz="0" w:space="0" w:color="auto"/>
                    <w:left w:val="none" w:sz="0" w:space="0" w:color="auto"/>
                    <w:bottom w:val="none" w:sz="0" w:space="0" w:color="auto"/>
                    <w:right w:val="none" w:sz="0" w:space="0" w:color="auto"/>
                  </w:divBdr>
                </w:div>
                <w:div w:id="384330141">
                  <w:marLeft w:val="0"/>
                  <w:marRight w:val="0"/>
                  <w:marTop w:val="0"/>
                  <w:marBottom w:val="0"/>
                  <w:divBdr>
                    <w:top w:val="none" w:sz="0" w:space="0" w:color="auto"/>
                    <w:left w:val="none" w:sz="0" w:space="0" w:color="auto"/>
                    <w:bottom w:val="none" w:sz="0" w:space="0" w:color="auto"/>
                    <w:right w:val="none" w:sz="0" w:space="0" w:color="auto"/>
                  </w:divBdr>
                </w:div>
                <w:div w:id="1282105417">
                  <w:marLeft w:val="0"/>
                  <w:marRight w:val="0"/>
                  <w:marTop w:val="0"/>
                  <w:marBottom w:val="0"/>
                  <w:divBdr>
                    <w:top w:val="none" w:sz="0" w:space="0" w:color="auto"/>
                    <w:left w:val="none" w:sz="0" w:space="0" w:color="auto"/>
                    <w:bottom w:val="none" w:sz="0" w:space="0" w:color="auto"/>
                    <w:right w:val="none" w:sz="0" w:space="0" w:color="auto"/>
                  </w:divBdr>
                </w:div>
                <w:div w:id="1674868553">
                  <w:marLeft w:val="0"/>
                  <w:marRight w:val="0"/>
                  <w:marTop w:val="0"/>
                  <w:marBottom w:val="0"/>
                  <w:divBdr>
                    <w:top w:val="none" w:sz="0" w:space="0" w:color="auto"/>
                    <w:left w:val="none" w:sz="0" w:space="0" w:color="auto"/>
                    <w:bottom w:val="none" w:sz="0" w:space="0" w:color="auto"/>
                    <w:right w:val="none" w:sz="0" w:space="0" w:color="auto"/>
                  </w:divBdr>
                </w:div>
                <w:div w:id="1480612985">
                  <w:marLeft w:val="0"/>
                  <w:marRight w:val="0"/>
                  <w:marTop w:val="0"/>
                  <w:marBottom w:val="0"/>
                  <w:divBdr>
                    <w:top w:val="none" w:sz="0" w:space="0" w:color="auto"/>
                    <w:left w:val="none" w:sz="0" w:space="0" w:color="auto"/>
                    <w:bottom w:val="none" w:sz="0" w:space="0" w:color="auto"/>
                    <w:right w:val="none" w:sz="0" w:space="0" w:color="auto"/>
                  </w:divBdr>
                </w:div>
                <w:div w:id="1091046270">
                  <w:marLeft w:val="0"/>
                  <w:marRight w:val="0"/>
                  <w:marTop w:val="0"/>
                  <w:marBottom w:val="0"/>
                  <w:divBdr>
                    <w:top w:val="none" w:sz="0" w:space="0" w:color="auto"/>
                    <w:left w:val="none" w:sz="0" w:space="0" w:color="auto"/>
                    <w:bottom w:val="none" w:sz="0" w:space="0" w:color="auto"/>
                    <w:right w:val="none" w:sz="0" w:space="0" w:color="auto"/>
                  </w:divBdr>
                </w:div>
                <w:div w:id="2014842261">
                  <w:marLeft w:val="0"/>
                  <w:marRight w:val="0"/>
                  <w:marTop w:val="0"/>
                  <w:marBottom w:val="0"/>
                  <w:divBdr>
                    <w:top w:val="none" w:sz="0" w:space="0" w:color="auto"/>
                    <w:left w:val="none" w:sz="0" w:space="0" w:color="auto"/>
                    <w:bottom w:val="none" w:sz="0" w:space="0" w:color="auto"/>
                    <w:right w:val="none" w:sz="0" w:space="0" w:color="auto"/>
                  </w:divBdr>
                </w:div>
                <w:div w:id="25737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784658">
      <w:bodyDiv w:val="1"/>
      <w:marLeft w:val="0"/>
      <w:marRight w:val="0"/>
      <w:marTop w:val="0"/>
      <w:marBottom w:val="0"/>
      <w:divBdr>
        <w:top w:val="none" w:sz="0" w:space="0" w:color="auto"/>
        <w:left w:val="none" w:sz="0" w:space="0" w:color="auto"/>
        <w:bottom w:val="none" w:sz="0" w:space="0" w:color="auto"/>
        <w:right w:val="none" w:sz="0" w:space="0" w:color="auto"/>
      </w:divBdr>
    </w:div>
    <w:div w:id="116431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B203D-0E74-4AC2-A5D8-869F46B1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24922</Words>
  <Characters>142056</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198</Company>
  <LinksUpToDate>false</LinksUpToDate>
  <CharactersWithSpaces>166645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rmu-16</dc:creator>
  <cp:lastModifiedBy>Марина Устимова</cp:lastModifiedBy>
  <cp:revision>2</cp:revision>
  <dcterms:created xsi:type="dcterms:W3CDTF">2016-09-30T19:25:00Z</dcterms:created>
  <dcterms:modified xsi:type="dcterms:W3CDTF">2016-09-30T19:25:00Z</dcterms:modified>
</cp:coreProperties>
</file>